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986" w:rsidRPr="00F80884" w:rsidRDefault="00973986" w:rsidP="00973986">
      <w:pPr>
        <w:snapToGrid w:val="0"/>
        <w:spacing w:line="360" w:lineRule="auto"/>
        <w:jc w:val="center"/>
        <w:outlineLvl w:val="0"/>
        <w:rPr>
          <w:rFonts w:ascii="仿宋" w:eastAsia="仿宋" w:hAnsi="仿宋" w:cs="仿宋"/>
          <w:b/>
          <w:sz w:val="40"/>
          <w:szCs w:val="40"/>
        </w:rPr>
      </w:pPr>
      <w:bookmarkStart w:id="0" w:name="_Toc225498656"/>
      <w:r w:rsidRPr="00F80884">
        <w:rPr>
          <w:rFonts w:ascii="仿宋" w:eastAsia="仿宋" w:hAnsi="仿宋" w:cs="仿宋" w:hint="eastAsia"/>
          <w:b/>
          <w:sz w:val="40"/>
          <w:szCs w:val="40"/>
        </w:rPr>
        <w:t>第五章   采购需求</w:t>
      </w:r>
      <w:bookmarkEnd w:id="0"/>
    </w:p>
    <w:p w:rsidR="00973986" w:rsidRPr="00F80884" w:rsidRDefault="00973986" w:rsidP="00973986">
      <w:pPr>
        <w:snapToGrid w:val="0"/>
        <w:spacing w:line="360" w:lineRule="auto"/>
        <w:contextualSpacing/>
        <w:rPr>
          <w:rFonts w:ascii="仿宋" w:eastAsia="仿宋" w:hAnsi="仿宋" w:cs="仿宋"/>
          <w:sz w:val="28"/>
          <w:szCs w:val="28"/>
        </w:rPr>
      </w:pPr>
      <w:r w:rsidRPr="00F80884">
        <w:rPr>
          <w:rFonts w:ascii="仿宋" w:eastAsia="仿宋" w:hAnsi="仿宋" w:cs="仿宋" w:hint="eastAsia"/>
          <w:sz w:val="28"/>
          <w:szCs w:val="28"/>
        </w:rPr>
        <w:t>说明：</w:t>
      </w:r>
    </w:p>
    <w:p w:rsidR="00973986" w:rsidRPr="00F80884" w:rsidRDefault="00973986" w:rsidP="00973986">
      <w:pPr>
        <w:snapToGrid w:val="0"/>
        <w:spacing w:line="360" w:lineRule="auto"/>
        <w:contextualSpacing/>
        <w:rPr>
          <w:rFonts w:ascii="仿宋" w:eastAsia="仿宋" w:hAnsi="仿宋" w:cs="仿宋"/>
          <w:sz w:val="28"/>
          <w:szCs w:val="28"/>
        </w:rPr>
      </w:pPr>
      <w:bookmarkStart w:id="1" w:name="_Hlk167284587"/>
      <w:r w:rsidRPr="00F80884">
        <w:rPr>
          <w:rFonts w:ascii="仿宋" w:eastAsia="仿宋" w:hAnsi="仿宋" w:cs="仿宋" w:hint="eastAsia"/>
          <w:sz w:val="28"/>
          <w:szCs w:val="28"/>
        </w:rPr>
        <w:t>1. 当采购项目涉及政务信息系统时，采购需求应当符合《政务信息系统政府采购管理暂行办法》（财库〔2017〕210号）的相关要求。</w:t>
      </w:r>
    </w:p>
    <w:p w:rsidR="00973986" w:rsidRPr="00F80884" w:rsidRDefault="00973986" w:rsidP="00973986">
      <w:pPr>
        <w:snapToGrid w:val="0"/>
        <w:spacing w:line="360" w:lineRule="auto"/>
        <w:contextualSpacing/>
        <w:rPr>
          <w:rFonts w:ascii="仿宋" w:eastAsia="仿宋" w:hAnsi="仿宋" w:cs="仿宋"/>
          <w:sz w:val="28"/>
          <w:szCs w:val="28"/>
        </w:rPr>
      </w:pPr>
      <w:bookmarkStart w:id="2" w:name="_Hlk168431603"/>
      <w:r w:rsidRPr="00F80884">
        <w:rPr>
          <w:rFonts w:ascii="仿宋" w:eastAsia="仿宋" w:hAnsi="仿宋" w:cs="仿宋" w:hint="eastAsia"/>
          <w:sz w:val="28"/>
          <w:szCs w:val="28"/>
        </w:rPr>
        <w:t>2. 采购人及采购代理机构应关注财政部门会同有关部门制定发布的需求标准，结合具体应用场景，根据对应《需求标准》确定采购需求。</w:t>
      </w:r>
    </w:p>
    <w:p w:rsidR="00973986" w:rsidRPr="00F80884" w:rsidRDefault="00973986" w:rsidP="00973986">
      <w:pPr>
        <w:snapToGrid w:val="0"/>
        <w:spacing w:line="360" w:lineRule="auto"/>
        <w:contextualSpacing/>
        <w:rPr>
          <w:rFonts w:ascii="仿宋" w:eastAsia="仿宋" w:hAnsi="仿宋" w:cs="仿宋"/>
          <w:sz w:val="28"/>
          <w:szCs w:val="28"/>
        </w:rPr>
      </w:pPr>
      <w:r w:rsidRPr="00F80884">
        <w:rPr>
          <w:rFonts w:ascii="仿宋" w:eastAsia="仿宋" w:hAnsi="仿宋" w:cs="仿宋" w:hint="eastAsia"/>
          <w:sz w:val="28"/>
          <w:szCs w:val="28"/>
        </w:rPr>
        <w:t>已发布的需求标准如下：</w:t>
      </w:r>
    </w:p>
    <w:p w:rsidR="00973986" w:rsidRPr="00F80884" w:rsidRDefault="00973986" w:rsidP="00973986">
      <w:pPr>
        <w:snapToGrid w:val="0"/>
        <w:spacing w:line="360" w:lineRule="auto"/>
        <w:contextualSpacing/>
        <w:rPr>
          <w:rFonts w:ascii="仿宋" w:eastAsia="仿宋" w:hAnsi="仿宋" w:cs="仿宋"/>
          <w:sz w:val="28"/>
          <w:szCs w:val="28"/>
        </w:rPr>
      </w:pPr>
      <w:r w:rsidRPr="00F80884">
        <w:rPr>
          <w:rFonts w:ascii="仿宋" w:eastAsia="仿宋" w:hAnsi="仿宋" w:cs="仿宋" w:hint="eastAsia"/>
          <w:sz w:val="28"/>
          <w:szCs w:val="28"/>
        </w:rPr>
        <w:t>《关于印发〈商品包装政府采购需求标准（试行）〉、〈快递包装政府采购需求标准（试行）〉的通知》（财办库﹝2020﹞123号））</w:t>
      </w:r>
    </w:p>
    <w:p w:rsidR="00973986" w:rsidRPr="00F80884" w:rsidRDefault="00973986" w:rsidP="00973986">
      <w:pPr>
        <w:pStyle w:val="pf0"/>
        <w:snapToGrid w:val="0"/>
        <w:spacing w:before="0" w:beforeAutospacing="0" w:after="0" w:afterAutospacing="0" w:line="360" w:lineRule="auto"/>
        <w:rPr>
          <w:rFonts w:ascii="仿宋" w:eastAsia="仿宋" w:hAnsi="仿宋" w:cs="仿宋"/>
          <w:kern w:val="2"/>
          <w:sz w:val="28"/>
          <w:szCs w:val="28"/>
        </w:rPr>
      </w:pPr>
      <w:r w:rsidRPr="00F80884">
        <w:rPr>
          <w:rFonts w:ascii="仿宋" w:eastAsia="仿宋" w:hAnsi="仿宋" w:cs="仿宋" w:hint="eastAsia"/>
          <w:kern w:val="2"/>
          <w:sz w:val="28"/>
          <w:szCs w:val="28"/>
        </w:rPr>
        <w:t>《绿色数据中心政府采购需求标准（试行）》（财库〔2023〕7号）</w:t>
      </w:r>
    </w:p>
    <w:p w:rsidR="00973986" w:rsidRPr="00F80884" w:rsidRDefault="00973986" w:rsidP="00973986">
      <w:pPr>
        <w:pStyle w:val="pf0"/>
        <w:snapToGrid w:val="0"/>
        <w:spacing w:before="0" w:beforeAutospacing="0" w:after="0" w:afterAutospacing="0" w:line="360" w:lineRule="auto"/>
        <w:rPr>
          <w:rFonts w:ascii="仿宋" w:eastAsia="仿宋" w:hAnsi="仿宋" w:cs="仿宋"/>
          <w:kern w:val="2"/>
          <w:sz w:val="28"/>
          <w:szCs w:val="28"/>
        </w:rPr>
      </w:pPr>
      <w:r w:rsidRPr="00F80884">
        <w:rPr>
          <w:rFonts w:ascii="仿宋" w:eastAsia="仿宋" w:hAnsi="仿宋" w:cs="仿宋" w:hint="eastAsia"/>
          <w:kern w:val="2"/>
          <w:sz w:val="28"/>
          <w:szCs w:val="28"/>
        </w:rPr>
        <w:t>《台式计算机政府采购需求标准（2023年版）》（财库〔2023〕29号）</w:t>
      </w:r>
    </w:p>
    <w:p w:rsidR="00973986" w:rsidRPr="00F80884" w:rsidRDefault="00973986" w:rsidP="00973986">
      <w:pPr>
        <w:pStyle w:val="pf0"/>
        <w:snapToGrid w:val="0"/>
        <w:spacing w:before="0" w:beforeAutospacing="0" w:after="0" w:afterAutospacing="0" w:line="360" w:lineRule="auto"/>
        <w:rPr>
          <w:rFonts w:ascii="仿宋" w:eastAsia="仿宋" w:hAnsi="仿宋" w:cs="仿宋"/>
          <w:kern w:val="2"/>
          <w:sz w:val="28"/>
          <w:szCs w:val="28"/>
        </w:rPr>
      </w:pPr>
      <w:r w:rsidRPr="00F80884">
        <w:rPr>
          <w:rFonts w:ascii="仿宋" w:eastAsia="仿宋" w:hAnsi="仿宋" w:cs="仿宋" w:hint="eastAsia"/>
          <w:kern w:val="2"/>
          <w:sz w:val="28"/>
          <w:szCs w:val="28"/>
        </w:rPr>
        <w:t>《便携式计算机政府采购需求标准（2023年版）》（财库〔2023〕30号）</w:t>
      </w:r>
    </w:p>
    <w:p w:rsidR="00973986" w:rsidRPr="00F80884" w:rsidRDefault="00973986" w:rsidP="00973986">
      <w:pPr>
        <w:pStyle w:val="pf0"/>
        <w:snapToGrid w:val="0"/>
        <w:spacing w:before="0" w:beforeAutospacing="0" w:after="0" w:afterAutospacing="0" w:line="360" w:lineRule="auto"/>
        <w:rPr>
          <w:rFonts w:ascii="仿宋" w:eastAsia="仿宋" w:hAnsi="仿宋" w:cs="仿宋"/>
          <w:kern w:val="2"/>
          <w:sz w:val="28"/>
          <w:szCs w:val="28"/>
        </w:rPr>
      </w:pPr>
      <w:r w:rsidRPr="00F80884">
        <w:rPr>
          <w:rFonts w:ascii="仿宋" w:eastAsia="仿宋" w:hAnsi="仿宋" w:cs="仿宋" w:hint="eastAsia"/>
          <w:kern w:val="2"/>
          <w:sz w:val="28"/>
          <w:szCs w:val="28"/>
        </w:rPr>
        <w:t>《一体式计算机政府采购需求标准（2023年版）》（财库〔2023〕31号）</w:t>
      </w:r>
    </w:p>
    <w:p w:rsidR="00973986" w:rsidRPr="00F80884" w:rsidRDefault="00973986" w:rsidP="00973986">
      <w:pPr>
        <w:pStyle w:val="pf0"/>
        <w:snapToGrid w:val="0"/>
        <w:spacing w:before="0" w:beforeAutospacing="0" w:after="0" w:afterAutospacing="0" w:line="360" w:lineRule="auto"/>
        <w:rPr>
          <w:rFonts w:ascii="仿宋" w:eastAsia="仿宋" w:hAnsi="仿宋" w:cs="仿宋"/>
          <w:kern w:val="2"/>
          <w:sz w:val="28"/>
          <w:szCs w:val="28"/>
        </w:rPr>
      </w:pPr>
      <w:r w:rsidRPr="00F80884">
        <w:rPr>
          <w:rFonts w:ascii="仿宋" w:eastAsia="仿宋" w:hAnsi="仿宋" w:cs="仿宋" w:hint="eastAsia"/>
          <w:kern w:val="2"/>
          <w:sz w:val="28"/>
          <w:szCs w:val="28"/>
        </w:rPr>
        <w:t>《工作站政府采购需求标准（2023年版）》（财库〔2023〕32号）</w:t>
      </w:r>
    </w:p>
    <w:p w:rsidR="00973986" w:rsidRPr="00F80884" w:rsidRDefault="00973986" w:rsidP="00973986">
      <w:pPr>
        <w:pStyle w:val="pf0"/>
        <w:snapToGrid w:val="0"/>
        <w:spacing w:before="0" w:beforeAutospacing="0" w:after="0" w:afterAutospacing="0" w:line="360" w:lineRule="auto"/>
        <w:rPr>
          <w:rFonts w:ascii="仿宋" w:eastAsia="仿宋" w:hAnsi="仿宋" w:cs="仿宋"/>
          <w:kern w:val="2"/>
          <w:sz w:val="28"/>
          <w:szCs w:val="28"/>
        </w:rPr>
      </w:pPr>
      <w:r w:rsidRPr="00F80884">
        <w:rPr>
          <w:rFonts w:ascii="仿宋" w:eastAsia="仿宋" w:hAnsi="仿宋" w:cs="仿宋" w:hint="eastAsia"/>
          <w:kern w:val="2"/>
          <w:sz w:val="28"/>
          <w:szCs w:val="28"/>
        </w:rPr>
        <w:t>《通用服务器政府采购需求标准（2023年版）》（财库〔2023〕33号）</w:t>
      </w:r>
    </w:p>
    <w:p w:rsidR="00973986" w:rsidRPr="00F80884" w:rsidRDefault="00973986" w:rsidP="00973986">
      <w:pPr>
        <w:pStyle w:val="pf0"/>
        <w:snapToGrid w:val="0"/>
        <w:spacing w:before="0" w:beforeAutospacing="0" w:after="0" w:afterAutospacing="0" w:line="360" w:lineRule="auto"/>
        <w:rPr>
          <w:rFonts w:ascii="仿宋" w:eastAsia="仿宋" w:hAnsi="仿宋" w:cs="仿宋"/>
          <w:kern w:val="2"/>
          <w:sz w:val="28"/>
          <w:szCs w:val="28"/>
        </w:rPr>
      </w:pPr>
      <w:r w:rsidRPr="00F80884">
        <w:rPr>
          <w:rFonts w:ascii="仿宋" w:eastAsia="仿宋" w:hAnsi="仿宋" w:cs="仿宋" w:hint="eastAsia"/>
          <w:kern w:val="2"/>
          <w:sz w:val="28"/>
          <w:szCs w:val="28"/>
        </w:rPr>
        <w:t>《操作系统政府采购需求标准（2023年版）》（财库〔2023〕34号）</w:t>
      </w:r>
    </w:p>
    <w:p w:rsidR="00973986" w:rsidRPr="00F80884" w:rsidRDefault="00973986" w:rsidP="00973986">
      <w:pPr>
        <w:pStyle w:val="pf0"/>
        <w:snapToGrid w:val="0"/>
        <w:spacing w:before="0" w:beforeAutospacing="0" w:after="0" w:afterAutospacing="0" w:line="360" w:lineRule="auto"/>
        <w:rPr>
          <w:rFonts w:ascii="仿宋" w:eastAsia="仿宋" w:hAnsi="仿宋" w:cs="仿宋"/>
          <w:kern w:val="2"/>
          <w:sz w:val="28"/>
          <w:szCs w:val="28"/>
        </w:rPr>
      </w:pPr>
      <w:r w:rsidRPr="00F80884">
        <w:rPr>
          <w:rFonts w:ascii="仿宋" w:eastAsia="仿宋" w:hAnsi="仿宋" w:cs="仿宋" w:hint="eastAsia"/>
          <w:kern w:val="2"/>
          <w:sz w:val="28"/>
          <w:szCs w:val="28"/>
        </w:rPr>
        <w:t>《数据库政府采购需求标准（2023年版）》（财库〔2023〕35号）</w:t>
      </w:r>
    </w:p>
    <w:p w:rsidR="00973986" w:rsidRPr="00F80884" w:rsidRDefault="00973986" w:rsidP="00973986">
      <w:pPr>
        <w:pStyle w:val="pf0"/>
        <w:snapToGrid w:val="0"/>
        <w:spacing w:before="0" w:beforeAutospacing="0" w:after="0" w:afterAutospacing="0" w:line="360" w:lineRule="auto"/>
        <w:rPr>
          <w:rFonts w:ascii="仿宋" w:eastAsia="仿宋" w:hAnsi="仿宋" w:cs="仿宋"/>
          <w:kern w:val="2"/>
          <w:sz w:val="28"/>
          <w:szCs w:val="28"/>
        </w:rPr>
      </w:pPr>
      <w:r w:rsidRPr="00F80884">
        <w:rPr>
          <w:rFonts w:ascii="仿宋" w:eastAsia="仿宋" w:hAnsi="仿宋" w:cs="仿宋" w:hint="eastAsia"/>
          <w:kern w:val="2"/>
          <w:sz w:val="28"/>
          <w:szCs w:val="28"/>
        </w:rPr>
        <w:t>《物业管理服务政府采购需求标准（办公场所类）（试行）》（财办库〔2024〕113号）</w:t>
      </w:r>
    </w:p>
    <w:p w:rsidR="00973986" w:rsidRPr="00F80884" w:rsidRDefault="00973986" w:rsidP="00973986">
      <w:pPr>
        <w:snapToGrid w:val="0"/>
        <w:spacing w:line="360" w:lineRule="auto"/>
        <w:contextualSpacing/>
        <w:rPr>
          <w:rFonts w:ascii="仿宋" w:eastAsia="仿宋" w:hAnsi="仿宋" w:cs="仿宋"/>
          <w:sz w:val="28"/>
          <w:szCs w:val="28"/>
        </w:rPr>
      </w:pPr>
      <w:r w:rsidRPr="00F80884">
        <w:rPr>
          <w:rFonts w:ascii="仿宋" w:eastAsia="仿宋" w:hAnsi="仿宋" w:cs="仿宋" w:hint="eastAsia"/>
          <w:sz w:val="28"/>
          <w:szCs w:val="28"/>
        </w:rPr>
        <w:t>如有更新或增加，以财政部门发布为准。</w:t>
      </w:r>
      <w:bookmarkEnd w:id="1"/>
      <w:bookmarkEnd w:id="2"/>
    </w:p>
    <w:p w:rsidR="00973986" w:rsidRPr="00F80884" w:rsidRDefault="00973986" w:rsidP="00973986">
      <w:pPr>
        <w:widowControl/>
        <w:snapToGrid w:val="0"/>
        <w:spacing w:line="360" w:lineRule="auto"/>
        <w:jc w:val="left"/>
        <w:rPr>
          <w:rFonts w:ascii="仿宋" w:eastAsia="仿宋" w:hAnsi="仿宋" w:cs="仿宋"/>
          <w:b/>
          <w:sz w:val="28"/>
          <w:szCs w:val="28"/>
        </w:rPr>
      </w:pPr>
      <w:r w:rsidRPr="00F80884">
        <w:rPr>
          <w:rFonts w:ascii="仿宋" w:eastAsia="仿宋" w:hAnsi="仿宋" w:cs="仿宋"/>
          <w:b/>
          <w:sz w:val="28"/>
          <w:szCs w:val="28"/>
        </w:rPr>
        <w:br w:type="page"/>
      </w:r>
    </w:p>
    <w:p w:rsidR="00973986" w:rsidRPr="00F80884" w:rsidRDefault="00973986" w:rsidP="00973986">
      <w:pPr>
        <w:snapToGrid w:val="0"/>
        <w:spacing w:line="360" w:lineRule="auto"/>
        <w:ind w:firstLineChars="200" w:firstLine="482"/>
        <w:rPr>
          <w:rFonts w:ascii="仿宋" w:eastAsia="仿宋" w:hAnsi="仿宋" w:cs="仿宋"/>
          <w:b/>
          <w:sz w:val="24"/>
        </w:rPr>
      </w:pPr>
      <w:r w:rsidRPr="00F80884">
        <w:rPr>
          <w:rFonts w:ascii="仿宋" w:eastAsia="仿宋" w:hAnsi="仿宋" w:cs="仿宋" w:hint="eastAsia"/>
          <w:b/>
          <w:sz w:val="24"/>
        </w:rPr>
        <w:lastRenderedPageBreak/>
        <w:t>一、采购标的</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（一）采购标的（货物需求一览表或简要服务内容及数量）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3106"/>
        <w:gridCol w:w="1774"/>
        <w:gridCol w:w="2540"/>
      </w:tblGrid>
      <w:tr w:rsidR="00973986" w:rsidRPr="00F80884" w:rsidTr="003F7FBD">
        <w:trPr>
          <w:trHeight w:val="52"/>
          <w:jc w:val="center"/>
        </w:trPr>
        <w:tc>
          <w:tcPr>
            <w:tcW w:w="650" w:type="pct"/>
            <w:vAlign w:val="center"/>
          </w:tcPr>
          <w:p w:rsidR="00973986" w:rsidRPr="00F80884" w:rsidRDefault="00973986" w:rsidP="003F7FBD">
            <w:pPr>
              <w:widowControl/>
              <w:spacing w:line="360" w:lineRule="auto"/>
              <w:jc w:val="center"/>
              <w:rPr>
                <w:rFonts w:ascii="仿宋" w:eastAsia="仿宋" w:hAnsi="仿宋"/>
                <w:b/>
                <w:sz w:val="24"/>
              </w:rPr>
            </w:pPr>
            <w:r w:rsidRPr="00F80884">
              <w:rPr>
                <w:rFonts w:ascii="仿宋" w:eastAsia="仿宋" w:hAnsi="仿宋" w:hint="eastAsia"/>
                <w:b/>
                <w:sz w:val="24"/>
              </w:rPr>
              <w:t>包号</w:t>
            </w:r>
          </w:p>
        </w:tc>
        <w:tc>
          <w:tcPr>
            <w:tcW w:w="1821" w:type="pct"/>
            <w:shd w:val="clear" w:color="000000" w:fill="FFFFFF"/>
            <w:vAlign w:val="center"/>
          </w:tcPr>
          <w:p w:rsidR="00973986" w:rsidRPr="00F80884" w:rsidRDefault="00973986" w:rsidP="003F7FBD">
            <w:pPr>
              <w:widowControl/>
              <w:spacing w:line="360" w:lineRule="auto"/>
              <w:jc w:val="center"/>
              <w:rPr>
                <w:rFonts w:ascii="仿宋" w:eastAsia="仿宋" w:hAnsi="仿宋"/>
                <w:b/>
                <w:sz w:val="24"/>
              </w:rPr>
            </w:pPr>
            <w:r w:rsidRPr="00F80884">
              <w:rPr>
                <w:rFonts w:ascii="仿宋" w:eastAsia="仿宋" w:hAnsi="仿宋" w:hint="eastAsia"/>
                <w:b/>
                <w:sz w:val="24"/>
              </w:rPr>
              <w:t>标的名称</w:t>
            </w:r>
          </w:p>
        </w:tc>
        <w:tc>
          <w:tcPr>
            <w:tcW w:w="1040" w:type="pct"/>
            <w:shd w:val="clear" w:color="000000" w:fill="FFFFFF"/>
            <w:vAlign w:val="center"/>
          </w:tcPr>
          <w:p w:rsidR="00973986" w:rsidRPr="00F80884" w:rsidRDefault="00973986" w:rsidP="003F7FBD">
            <w:pPr>
              <w:widowControl/>
              <w:spacing w:line="360" w:lineRule="auto"/>
              <w:jc w:val="center"/>
              <w:rPr>
                <w:rFonts w:ascii="仿宋" w:eastAsia="仿宋" w:hAnsi="仿宋"/>
                <w:b/>
                <w:sz w:val="24"/>
              </w:rPr>
            </w:pPr>
            <w:r w:rsidRPr="00F80884">
              <w:rPr>
                <w:rFonts w:ascii="仿宋" w:eastAsia="仿宋" w:hAnsi="仿宋"/>
                <w:b/>
                <w:sz w:val="24"/>
              </w:rPr>
              <w:t>数量</w:t>
            </w:r>
          </w:p>
        </w:tc>
        <w:tc>
          <w:tcPr>
            <w:tcW w:w="1489" w:type="pct"/>
            <w:shd w:val="clear" w:color="000000" w:fill="FFFFFF"/>
            <w:vAlign w:val="center"/>
          </w:tcPr>
          <w:p w:rsidR="00973986" w:rsidRPr="00F80884" w:rsidRDefault="00973986" w:rsidP="003F7FBD">
            <w:pPr>
              <w:widowControl/>
              <w:spacing w:line="360" w:lineRule="auto"/>
              <w:jc w:val="center"/>
              <w:rPr>
                <w:rFonts w:ascii="仿宋" w:eastAsia="仿宋" w:hAnsi="仿宋"/>
                <w:b/>
                <w:sz w:val="24"/>
              </w:rPr>
            </w:pPr>
            <w:r w:rsidRPr="00F80884">
              <w:rPr>
                <w:rFonts w:ascii="仿宋" w:eastAsia="仿宋" w:hAnsi="仿宋" w:hint="eastAsia"/>
                <w:b/>
                <w:sz w:val="24"/>
              </w:rPr>
              <w:t>是否接受进口产品</w:t>
            </w:r>
          </w:p>
        </w:tc>
      </w:tr>
      <w:tr w:rsidR="00973986" w:rsidRPr="00F80884" w:rsidTr="003F7FBD">
        <w:trPr>
          <w:trHeight w:val="351"/>
          <w:jc w:val="center"/>
        </w:trPr>
        <w:tc>
          <w:tcPr>
            <w:tcW w:w="650" w:type="pct"/>
            <w:vAlign w:val="center"/>
          </w:tcPr>
          <w:p w:rsidR="00973986" w:rsidRPr="00F80884" w:rsidRDefault="00973986" w:rsidP="003F7FBD">
            <w:pPr>
              <w:spacing w:before="120" w:line="360" w:lineRule="auto"/>
              <w:contextualSpacing/>
              <w:jc w:val="center"/>
              <w:rPr>
                <w:rFonts w:ascii="仿宋" w:eastAsia="仿宋" w:hAnsi="仿宋"/>
                <w:sz w:val="24"/>
              </w:rPr>
            </w:pPr>
            <w:r w:rsidRPr="00F80884">
              <w:rPr>
                <w:rFonts w:ascii="仿宋" w:eastAsia="仿宋" w:hAnsi="仿宋" w:hint="eastAsia"/>
                <w:sz w:val="24"/>
              </w:rPr>
              <w:t>11</w:t>
            </w:r>
          </w:p>
        </w:tc>
        <w:tc>
          <w:tcPr>
            <w:tcW w:w="1821" w:type="pct"/>
            <w:shd w:val="clear" w:color="000000" w:fill="FFFFFF"/>
            <w:vAlign w:val="center"/>
          </w:tcPr>
          <w:p w:rsidR="00973986" w:rsidRPr="00F80884" w:rsidRDefault="00973986" w:rsidP="003F7FBD">
            <w:pPr>
              <w:widowControl/>
              <w:spacing w:before="120" w:line="360" w:lineRule="auto"/>
              <w:contextualSpacing/>
              <w:jc w:val="center"/>
              <w:rPr>
                <w:rFonts w:ascii="仿宋" w:eastAsia="仿宋" w:hAnsi="仿宋" w:cs="宋体"/>
                <w:kern w:val="0"/>
                <w:sz w:val="24"/>
              </w:rPr>
            </w:pPr>
            <w:r w:rsidRPr="00F80884">
              <w:rPr>
                <w:rFonts w:ascii="仿宋" w:eastAsia="仿宋" w:hAnsi="仿宋" w:cs="宋体" w:hint="eastAsia"/>
                <w:kern w:val="0"/>
                <w:sz w:val="24"/>
              </w:rPr>
              <w:t>半球型摄像机等</w:t>
            </w:r>
          </w:p>
        </w:tc>
        <w:tc>
          <w:tcPr>
            <w:tcW w:w="1040" w:type="pct"/>
            <w:shd w:val="clear" w:color="000000" w:fill="FFFFFF"/>
            <w:vAlign w:val="center"/>
          </w:tcPr>
          <w:p w:rsidR="00973986" w:rsidRPr="00F80884" w:rsidRDefault="00973986" w:rsidP="003F7FBD">
            <w:pPr>
              <w:spacing w:before="120" w:line="360" w:lineRule="auto"/>
              <w:contextualSpacing/>
              <w:jc w:val="center"/>
              <w:rPr>
                <w:rFonts w:ascii="仿宋" w:eastAsia="仿宋" w:hAnsi="仿宋"/>
                <w:sz w:val="24"/>
              </w:rPr>
            </w:pPr>
            <w:r w:rsidRPr="00F80884">
              <w:rPr>
                <w:rFonts w:ascii="仿宋" w:eastAsia="仿宋" w:hAnsi="仿宋" w:hint="eastAsia"/>
                <w:sz w:val="24"/>
              </w:rPr>
              <w:t>1批</w:t>
            </w:r>
          </w:p>
        </w:tc>
        <w:tc>
          <w:tcPr>
            <w:tcW w:w="1489" w:type="pct"/>
            <w:shd w:val="clear" w:color="000000" w:fill="FFFFFF"/>
            <w:vAlign w:val="center"/>
          </w:tcPr>
          <w:p w:rsidR="00973986" w:rsidRPr="00F80884" w:rsidRDefault="00973986" w:rsidP="003F7FBD">
            <w:pPr>
              <w:spacing w:line="360" w:lineRule="auto"/>
              <w:jc w:val="center"/>
            </w:pPr>
            <w:r w:rsidRPr="00F80884">
              <w:rPr>
                <w:rFonts w:ascii="仿宋" w:eastAsia="仿宋" w:hAnsi="仿宋" w:hint="eastAsia"/>
                <w:sz w:val="24"/>
              </w:rPr>
              <w:t>否</w:t>
            </w:r>
          </w:p>
        </w:tc>
      </w:tr>
    </w:tbl>
    <w:p w:rsidR="00973986" w:rsidRPr="00F80884" w:rsidRDefault="00973986" w:rsidP="00973986">
      <w:pPr>
        <w:snapToGrid w:val="0"/>
        <w:spacing w:line="360" w:lineRule="auto"/>
        <w:ind w:firstLineChars="200" w:firstLine="482"/>
        <w:rPr>
          <w:rFonts w:ascii="仿宋" w:eastAsia="仿宋" w:hAnsi="仿宋" w:cs="仿宋"/>
          <w:b/>
          <w:bCs/>
          <w:sz w:val="24"/>
        </w:rPr>
      </w:pPr>
      <w:r w:rsidRPr="00F80884">
        <w:rPr>
          <w:rFonts w:ascii="仿宋" w:eastAsia="仿宋" w:hAnsi="仿宋" w:cs="仿宋" w:hint="eastAsia"/>
          <w:b/>
          <w:bCs/>
          <w:sz w:val="24"/>
        </w:rPr>
        <w:t>具体明细：</w:t>
      </w:r>
    </w:p>
    <w:tbl>
      <w:tblPr>
        <w:tblW w:w="5000" w:type="pct"/>
        <w:tblLook w:val="04A0" w:firstRow="1" w:lastRow="0" w:firstColumn="1" w:lastColumn="0" w:noHBand="0" w:noVBand="1"/>
      </w:tblPr>
      <w:tblGrid>
        <w:gridCol w:w="728"/>
        <w:gridCol w:w="3444"/>
        <w:gridCol w:w="861"/>
        <w:gridCol w:w="834"/>
        <w:gridCol w:w="1892"/>
        <w:gridCol w:w="769"/>
      </w:tblGrid>
      <w:tr w:rsidR="00973986" w:rsidRPr="00F80884" w:rsidTr="003F7FBD">
        <w:trPr>
          <w:trHeight w:val="238"/>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b/>
                <w:bCs/>
                <w:szCs w:val="21"/>
              </w:rPr>
            </w:pPr>
            <w:bookmarkStart w:id="3" w:name="OLE_LINK36"/>
            <w:bookmarkStart w:id="4" w:name="OLE_LINK37"/>
            <w:r w:rsidRPr="00F80884">
              <w:rPr>
                <w:rFonts w:ascii="仿宋" w:eastAsia="仿宋" w:hAnsi="仿宋" w:cs="仿宋" w:hint="eastAsia"/>
                <w:b/>
                <w:bCs/>
                <w:kern w:val="0"/>
                <w:szCs w:val="21"/>
              </w:rPr>
              <w:t>序号</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b/>
                <w:bCs/>
                <w:szCs w:val="21"/>
              </w:rPr>
            </w:pPr>
            <w:r w:rsidRPr="00F80884">
              <w:rPr>
                <w:rFonts w:ascii="仿宋" w:eastAsia="仿宋" w:hAnsi="仿宋" w:cs="仿宋" w:hint="eastAsia"/>
                <w:b/>
                <w:bCs/>
                <w:kern w:val="0"/>
                <w:szCs w:val="21"/>
              </w:rPr>
              <w:t>货物名称（标的名称）</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b/>
                <w:bCs/>
                <w:szCs w:val="21"/>
              </w:rPr>
            </w:pPr>
            <w:r w:rsidRPr="00F80884">
              <w:rPr>
                <w:rFonts w:ascii="仿宋" w:eastAsia="仿宋" w:hAnsi="仿宋" w:cs="仿宋" w:hint="eastAsia"/>
                <w:b/>
                <w:bCs/>
                <w:kern w:val="0"/>
                <w:szCs w:val="21"/>
              </w:rPr>
              <w:t>单位</w:t>
            </w:r>
          </w:p>
        </w:tc>
        <w:tc>
          <w:tcPr>
            <w:tcW w:w="4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b/>
                <w:bCs/>
                <w:szCs w:val="21"/>
              </w:rPr>
            </w:pPr>
            <w:r w:rsidRPr="00F80884">
              <w:rPr>
                <w:rFonts w:ascii="仿宋" w:eastAsia="仿宋" w:hAnsi="仿宋" w:cs="仿宋" w:hint="eastAsia"/>
                <w:b/>
                <w:bCs/>
                <w:kern w:val="0"/>
                <w:szCs w:val="21"/>
              </w:rPr>
              <w:t>数量</w:t>
            </w:r>
          </w:p>
        </w:tc>
        <w:tc>
          <w:tcPr>
            <w:tcW w:w="11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b/>
                <w:bCs/>
                <w:kern w:val="0"/>
                <w:szCs w:val="21"/>
              </w:rPr>
            </w:pPr>
            <w:r w:rsidRPr="00F80884">
              <w:rPr>
                <w:rFonts w:ascii="仿宋" w:eastAsia="仿宋" w:hAnsi="仿宋" w:cs="仿宋" w:hint="eastAsia"/>
                <w:b/>
                <w:bCs/>
                <w:kern w:val="0"/>
                <w:szCs w:val="21"/>
              </w:rPr>
              <w:t>单项限价</w:t>
            </w:r>
          </w:p>
          <w:p w:rsidR="00973986" w:rsidRPr="00F80884" w:rsidRDefault="00973986" w:rsidP="003F7FBD">
            <w:pPr>
              <w:widowControl/>
              <w:jc w:val="center"/>
              <w:textAlignment w:val="center"/>
              <w:rPr>
                <w:rFonts w:ascii="仿宋" w:eastAsia="仿宋" w:hAnsi="仿宋" w:cs="仿宋"/>
                <w:b/>
                <w:bCs/>
                <w:szCs w:val="21"/>
              </w:rPr>
            </w:pPr>
            <w:r w:rsidRPr="00F80884">
              <w:rPr>
                <w:rFonts w:ascii="仿宋" w:eastAsia="仿宋" w:hAnsi="仿宋" w:cs="仿宋" w:hint="eastAsia"/>
                <w:b/>
                <w:bCs/>
                <w:kern w:val="0"/>
                <w:szCs w:val="21"/>
              </w:rPr>
              <w:t>（元、含税价）</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b/>
                <w:bCs/>
                <w:szCs w:val="21"/>
              </w:rPr>
            </w:pPr>
            <w:r w:rsidRPr="00F80884">
              <w:rPr>
                <w:rFonts w:ascii="仿宋" w:eastAsia="仿宋" w:hAnsi="仿宋" w:cs="仿宋" w:hint="eastAsia"/>
                <w:b/>
                <w:bCs/>
                <w:kern w:val="0"/>
                <w:szCs w:val="21"/>
              </w:rPr>
              <w:t>产地</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4口工业级交换机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54</w:t>
            </w:r>
          </w:p>
        </w:tc>
        <w:tc>
          <w:tcPr>
            <w:tcW w:w="110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2700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无线网桥（安防）</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对</w:t>
            </w:r>
          </w:p>
        </w:tc>
        <w:tc>
          <w:tcPr>
            <w:tcW w:w="4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54</w:t>
            </w:r>
          </w:p>
        </w:tc>
        <w:tc>
          <w:tcPr>
            <w:tcW w:w="11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kern w:val="0"/>
                <w:szCs w:val="21"/>
              </w:rPr>
            </w:pPr>
            <w:r w:rsidRPr="00F80884">
              <w:rPr>
                <w:rFonts w:ascii="仿宋" w:eastAsia="仿宋" w:hAnsi="仿宋" w:cs="仿宋" w:hint="eastAsia"/>
                <w:kern w:val="0"/>
                <w:szCs w:val="21"/>
              </w:rPr>
              <w:t>970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烟火识别算法</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 </w:t>
            </w:r>
          </w:p>
        </w:tc>
        <w:tc>
          <w:tcPr>
            <w:tcW w:w="11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15000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人脸识别算法</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5 </w:t>
            </w:r>
          </w:p>
        </w:tc>
        <w:tc>
          <w:tcPr>
            <w:tcW w:w="11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物体识别检测算法</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100000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治安巡查在线监督管理系统</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100000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应急通信指挥调度管理系统</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100000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8</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安保指挥中心调度客户端软件</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120000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9</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设备设施使用运维系统</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120000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10</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安防报警联动处置管理系统</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180000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11</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岗位值守监督管理系统</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100000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12</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风险与隐患管控系统</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160000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13</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视频存储设备</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19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55000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14</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18T企业级硬盘</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722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3400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15</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硬盘录像机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8200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16</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10T监控级硬盘</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2400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17</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视频监控工控机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98000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463"/>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18</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55寸超窄边液晶拼接屏（含液晶拼接单元配套支架）</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4 </w:t>
            </w:r>
          </w:p>
        </w:tc>
        <w:tc>
          <w:tcPr>
            <w:tcW w:w="1109" w:type="pct"/>
            <w:tcBorders>
              <w:top w:val="single" w:sz="4" w:space="0" w:color="000000"/>
              <w:left w:val="single" w:sz="4" w:space="0" w:color="000000"/>
              <w:bottom w:val="nil"/>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19</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解码器</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1200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20</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半球型摄像机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1740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800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21</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半球型摄像机(含音频输入)</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190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800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22</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筒型摄像机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644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800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23</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碟型摄像机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60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800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24</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高点摄像机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15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27000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25</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防爆摄像机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7200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26</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智能摄像机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70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3500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27</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防油污摄像机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28</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拾音器</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190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350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29</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高点摄像机楼顶立杆（含底座）</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15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7500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30</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楼顶立杆</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26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31</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室外立杆（含底座）</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54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32</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防雷器</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267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350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33</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出入口控制系统</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80000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lastRenderedPageBreak/>
              <w:t>34</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人脸门禁一体机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54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2300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35</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单门磁力锁</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264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280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36</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双门磁力锁</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485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520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37</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门禁读卡器</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819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550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38</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出门按钮</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606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39</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四门控制器</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217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2400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40</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可视门禁一体机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30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1500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41</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发卡器</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550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42</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玻破出门按钮</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751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43</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门禁卡</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张</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2000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44</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对讲求助分机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294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2100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45</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对讲求助主机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7600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46</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对讲求助系统</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55000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47</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报警主机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2600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48</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报警主机电池</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150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49</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控制键盘 </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50</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网络报警模块 </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780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51</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声光一体机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52</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三鉴探测器</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74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53</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双防区模块</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74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54</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一键报警按钮</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192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55</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单防区模块</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192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150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56</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声光警号</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39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57</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单防区模块（带一路出入）</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39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58</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电子巡查设备</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62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3900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59</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电子巡查标识</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99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60</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便携式报警定位卡</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198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580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61</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可视化联网报警工控机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68000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62</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可视化联网报警工控机分机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32000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63</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高精度定位调度引擎工控机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216000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64</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智能图像识别分析预警工控机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355000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463"/>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65</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55寸超窄边液晶拼接屏（安防）（含液晶拼接单元配套支架）</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24 </w:t>
            </w:r>
          </w:p>
        </w:tc>
        <w:tc>
          <w:tcPr>
            <w:tcW w:w="1109" w:type="pct"/>
            <w:tcBorders>
              <w:top w:val="single" w:sz="4" w:space="0" w:color="000000"/>
              <w:left w:val="single" w:sz="4" w:space="0" w:color="000000"/>
              <w:bottom w:val="nil"/>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66</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解码器</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32600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67</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应急视频调度控制工控机（安防</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148000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68</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融合通信统一调度工控机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304000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69</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三屏联动指挥调度工控机（安防）</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95000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70</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用户操作设备</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8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5000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71</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机柜</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8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72</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精密空调</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台</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90000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73</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蓄电池（12V100AH）</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64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990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74</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蓄电池柜</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个</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7150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75</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机房动力环境监控系统</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17000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lastRenderedPageBreak/>
              <w:t>76</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安防基础服务工控机</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300000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77</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物联中台管理工控机（安防）</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150000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78</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安防系统对接网关（安防）</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62000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79</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消防系统对接网关</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62000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r w:rsidR="00973986" w:rsidRPr="00F80884" w:rsidTr="003F7FBD">
        <w:trPr>
          <w:trHeight w:val="231"/>
        </w:trPr>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80</w:t>
            </w:r>
          </w:p>
        </w:tc>
        <w:tc>
          <w:tcPr>
            <w:tcW w:w="2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网络安全数据互联工控机（安防）</w:t>
            </w:r>
          </w:p>
        </w:tc>
        <w:tc>
          <w:tcPr>
            <w:tcW w:w="5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套</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 xml:space="preserve">1 </w:t>
            </w:r>
          </w:p>
        </w:tc>
        <w:tc>
          <w:tcPr>
            <w:tcW w:w="11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40000</w:t>
            </w:r>
          </w:p>
        </w:tc>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73986" w:rsidRPr="00F80884" w:rsidRDefault="00973986" w:rsidP="003F7FBD">
            <w:pPr>
              <w:widowControl/>
              <w:jc w:val="center"/>
              <w:textAlignment w:val="center"/>
              <w:rPr>
                <w:rFonts w:ascii="仿宋" w:eastAsia="仿宋" w:hAnsi="仿宋" w:cs="仿宋"/>
                <w:szCs w:val="21"/>
              </w:rPr>
            </w:pPr>
            <w:r w:rsidRPr="00F80884">
              <w:rPr>
                <w:rFonts w:ascii="仿宋" w:eastAsia="仿宋" w:hAnsi="仿宋" w:cs="仿宋" w:hint="eastAsia"/>
                <w:kern w:val="0"/>
                <w:szCs w:val="21"/>
              </w:rPr>
              <w:t>国产</w:t>
            </w:r>
          </w:p>
        </w:tc>
      </w:tr>
    </w:tbl>
    <w:bookmarkEnd w:id="3"/>
    <w:bookmarkEnd w:id="4"/>
    <w:p w:rsidR="00973986" w:rsidRPr="00F80884" w:rsidRDefault="00973986" w:rsidP="00973986">
      <w:pPr>
        <w:snapToGrid w:val="0"/>
        <w:spacing w:line="360" w:lineRule="auto"/>
        <w:rPr>
          <w:rFonts w:ascii="仿宋" w:eastAsia="仿宋" w:hAnsi="仿宋" w:cs="仿宋"/>
          <w:b/>
          <w:bCs/>
          <w:szCs w:val="21"/>
        </w:rPr>
      </w:pPr>
      <w:r w:rsidRPr="00F80884">
        <w:rPr>
          <w:rFonts w:ascii="仿宋" w:eastAsia="仿宋" w:hAnsi="仿宋" w:cs="仿宋" w:hint="eastAsia"/>
          <w:b/>
          <w:bCs/>
          <w:szCs w:val="21"/>
        </w:rPr>
        <w:t>注：1）投标人所报货物单价不能超过上述单项限价金额，否则按废标处理。</w:t>
      </w:r>
    </w:p>
    <w:p w:rsidR="00973986" w:rsidRPr="00F80884" w:rsidRDefault="00973986" w:rsidP="00973986">
      <w:pPr>
        <w:numPr>
          <w:ilvl w:val="0"/>
          <w:numId w:val="38"/>
        </w:numPr>
        <w:snapToGrid w:val="0"/>
        <w:spacing w:line="360" w:lineRule="auto"/>
        <w:ind w:firstLineChars="200" w:firstLine="422"/>
        <w:rPr>
          <w:rFonts w:ascii="仿宋" w:eastAsia="仿宋" w:hAnsi="仿宋" w:cs="仿宋"/>
          <w:b/>
          <w:bCs/>
          <w:szCs w:val="21"/>
        </w:rPr>
      </w:pPr>
      <w:r w:rsidRPr="00F80884">
        <w:rPr>
          <w:rFonts w:ascii="仿宋" w:eastAsia="仿宋" w:hAnsi="仿宋" w:cs="仿宋" w:hint="eastAsia"/>
          <w:b/>
          <w:bCs/>
          <w:szCs w:val="21"/>
        </w:rPr>
        <w:t>投标人所报数量不能低于上述具体明细中列明的数量，否则按废标处理。</w:t>
      </w:r>
    </w:p>
    <w:p w:rsidR="00973986" w:rsidRPr="00F80884" w:rsidRDefault="00973986" w:rsidP="00973986">
      <w:pPr>
        <w:numPr>
          <w:ilvl w:val="0"/>
          <w:numId w:val="38"/>
        </w:numPr>
        <w:snapToGrid w:val="0"/>
        <w:spacing w:line="360" w:lineRule="auto"/>
        <w:ind w:firstLineChars="200" w:firstLine="422"/>
        <w:rPr>
          <w:rFonts w:ascii="仿宋" w:eastAsia="仿宋" w:hAnsi="仿宋" w:cs="仿宋"/>
          <w:b/>
          <w:bCs/>
          <w:szCs w:val="21"/>
        </w:rPr>
      </w:pPr>
      <w:r w:rsidRPr="00F80884">
        <w:rPr>
          <w:rFonts w:ascii="仿宋" w:eastAsia="仿宋" w:hAnsi="仿宋" w:cs="仿宋" w:hint="eastAsia"/>
          <w:b/>
          <w:bCs/>
          <w:szCs w:val="21"/>
        </w:rPr>
        <w:t>投标人需承诺所投产品软件（序号</w:t>
      </w:r>
      <w:r w:rsidRPr="00F80884">
        <w:rPr>
          <w:rFonts w:ascii="仿宋" w:eastAsia="仿宋" w:hAnsi="仿宋" w:cs="仿宋"/>
          <w:b/>
          <w:bCs/>
          <w:szCs w:val="21"/>
        </w:rPr>
        <w:t>6-12</w:t>
      </w:r>
      <w:r w:rsidRPr="00F80884">
        <w:rPr>
          <w:rFonts w:ascii="仿宋" w:eastAsia="仿宋" w:hAnsi="仿宋" w:cs="仿宋" w:hint="eastAsia"/>
          <w:b/>
          <w:bCs/>
          <w:szCs w:val="21"/>
        </w:rPr>
        <w:t>）支持国产化适配，并提供原厂永久授权（投标人需提供承诺函并加盖投标人公章），否则按废标处理。</w:t>
      </w:r>
    </w:p>
    <w:p w:rsidR="00973986" w:rsidRPr="00F80884" w:rsidRDefault="00973986" w:rsidP="00973986">
      <w:pPr>
        <w:numPr>
          <w:ilvl w:val="0"/>
          <w:numId w:val="38"/>
        </w:numPr>
        <w:snapToGrid w:val="0"/>
        <w:spacing w:line="360" w:lineRule="auto"/>
        <w:ind w:firstLineChars="200" w:firstLine="422"/>
        <w:rPr>
          <w:rFonts w:ascii="仿宋" w:eastAsia="仿宋" w:hAnsi="仿宋" w:cs="仿宋"/>
          <w:b/>
          <w:bCs/>
          <w:szCs w:val="21"/>
        </w:rPr>
      </w:pPr>
      <w:r w:rsidRPr="00F80884">
        <w:rPr>
          <w:rFonts w:ascii="仿宋" w:eastAsia="仿宋" w:hAnsi="仿宋" w:cs="仿宋" w:hint="eastAsia"/>
          <w:b/>
          <w:bCs/>
          <w:szCs w:val="21"/>
        </w:rPr>
        <w:t>如涉及中小企业声明函填报，应包含上述具体明细中所有标的。</w:t>
      </w:r>
    </w:p>
    <w:p w:rsidR="00973986" w:rsidRPr="00F80884" w:rsidRDefault="00973986" w:rsidP="00973986">
      <w:pPr>
        <w:pStyle w:val="a3"/>
      </w:pP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（二）项目背景/项目概述（如有）</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本项目为满足医院平安医院智能管控的需求，采购安防设备，实现医院智慧安防管理的功能。本项目基于安防综合管控平台的联动规则引擎，定制标准化、场景化的跨系统联动策略，实现视频监控、入侵报警、电子巡查、可视对讲、人员定位、智能分析等各子系统的深度联动。当异常事件触发报警时，平台自动执行视频弹窗、现场告警、门禁权限管控、巡查任务派发等一系列预设联动动作，实现事件的快速响应与协同处置。同时，平台预留标准化开放接口，支持与医院消防系统、门禁管理系统、报警系统等第三方系统的无缝对接，构建安消一体、多系统协同的全院级安全管控体系，全面提升医院突发事件的应急指挥与协同处置能力。支持医院新老院区安消防系统对接与集成，具备标准化接口与多协议适配能力，支持新老院区安消防数据实时同步以及统一管理。</w:t>
      </w:r>
    </w:p>
    <w:p w:rsidR="00973986" w:rsidRPr="00F80884" w:rsidRDefault="00973986" w:rsidP="00973986">
      <w:pPr>
        <w:tabs>
          <w:tab w:val="left" w:pos="5456"/>
        </w:tabs>
        <w:snapToGrid w:val="0"/>
        <w:spacing w:line="360" w:lineRule="auto"/>
        <w:ind w:firstLineChars="200" w:firstLine="482"/>
        <w:rPr>
          <w:rFonts w:ascii="仿宋" w:eastAsia="仿宋" w:hAnsi="仿宋" w:cs="仿宋"/>
          <w:b/>
          <w:bCs/>
          <w:sz w:val="24"/>
        </w:rPr>
      </w:pPr>
    </w:p>
    <w:p w:rsidR="00973986" w:rsidRPr="00F80884" w:rsidRDefault="00973986" w:rsidP="00973986">
      <w:pPr>
        <w:tabs>
          <w:tab w:val="left" w:pos="5456"/>
        </w:tabs>
        <w:snapToGrid w:val="0"/>
        <w:spacing w:line="360" w:lineRule="auto"/>
        <w:ind w:firstLineChars="200" w:firstLine="482"/>
        <w:rPr>
          <w:rFonts w:ascii="仿宋" w:eastAsia="仿宋" w:hAnsi="仿宋" w:cs="仿宋"/>
          <w:b/>
          <w:bCs/>
          <w:sz w:val="24"/>
        </w:rPr>
      </w:pPr>
      <w:r w:rsidRPr="00F80884">
        <w:rPr>
          <w:rFonts w:ascii="仿宋" w:eastAsia="仿宋" w:hAnsi="仿宋" w:cs="仿宋" w:hint="eastAsia"/>
          <w:b/>
          <w:bCs/>
          <w:sz w:val="24"/>
        </w:rPr>
        <w:t>二、商务要求</w:t>
      </w:r>
      <w:r w:rsidRPr="00F80884">
        <w:rPr>
          <w:rFonts w:ascii="仿宋" w:eastAsia="仿宋" w:hAnsi="仿宋" w:cs="仿宋"/>
          <w:b/>
          <w:bCs/>
          <w:sz w:val="24"/>
        </w:rPr>
        <w:tab/>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（一）交付（实施）的时间（期限）和地点（范围）</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1、采购项目（标的）实施的时间：合同签订之日起，本项目建设周期为18</w:t>
      </w:r>
    </w:p>
    <w:p w:rsidR="00973986" w:rsidRPr="00F80884" w:rsidRDefault="00973986" w:rsidP="00973986">
      <w:pPr>
        <w:snapToGrid w:val="0"/>
        <w:spacing w:line="360" w:lineRule="auto"/>
        <w:rPr>
          <w:rFonts w:ascii="仿宋" w:eastAsia="仿宋" w:hAnsi="仿宋" w:cs="仿宋"/>
          <w:bCs/>
          <w:sz w:val="24"/>
        </w:rPr>
      </w:pPr>
      <w:r w:rsidRPr="00F80884">
        <w:rPr>
          <w:rFonts w:ascii="仿宋" w:eastAsia="仿宋" w:hAnsi="仿宋" w:cs="仿宋" w:hint="eastAsia"/>
          <w:bCs/>
          <w:sz w:val="24"/>
        </w:rPr>
        <w:t>个月。合同签订之日起30个日历日内完成硬件到货，现场具备安装条件后90个日历日内完成硬件安装调试。</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2、</w:t>
      </w:r>
      <w:r w:rsidRPr="00F80884">
        <w:rPr>
          <w:rFonts w:ascii="仿宋" w:eastAsia="仿宋" w:hAnsi="仿宋" w:cs="仿宋" w:hint="eastAsia"/>
          <w:sz w:val="24"/>
        </w:rPr>
        <w:t>采购项目（标的）实施的地点：首都医科大学附属首都儿童医学中心指定地点。</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（二）付款条件（进度和方式）</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详见第六章拟签订的合同文本。</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lastRenderedPageBreak/>
        <w:t>（三）包装和运输</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投标人应确保所有货物均按照相关标准（《关于印发〈商品包装政府采购需求标准（试行）〉、〈快递包装政府采购需求标准（试行）〉的通知》（财办库﹝2020﹞123号））进行妥善包装，以防止在运输和存储过程中受到损坏。包装材料需环保、可回收，并符合国家对包装物的环保要求。运输过程中，投标人应负责货物的安全，确保按时、无损地送达指定地点。</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（四）售后服务（质保期）</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★1.采购标的具体明细中的所有设备提供3年原厂软硬件免费保修服务、软件免费升级服务。（提供原厂售后服务承诺函原件并加盖原厂公章）</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★2.工程竣工验收合格后，安排2名专业技术人员驻场服务，驻场服务期限不少于3个月。（提供承诺函并加盖公章）</w:t>
      </w:r>
    </w:p>
    <w:p w:rsidR="00973986" w:rsidRPr="00F80884" w:rsidRDefault="00973986" w:rsidP="00973986">
      <w:pPr>
        <w:snapToGrid w:val="0"/>
        <w:spacing w:line="360" w:lineRule="auto"/>
        <w:ind w:firstLineChars="200" w:firstLine="482"/>
        <w:rPr>
          <w:rFonts w:ascii="仿宋" w:eastAsia="仿宋" w:hAnsi="仿宋" w:cs="仿宋"/>
          <w:b/>
          <w:bCs/>
          <w:sz w:val="24"/>
        </w:rPr>
      </w:pPr>
      <w:r w:rsidRPr="00F80884">
        <w:rPr>
          <w:rFonts w:ascii="仿宋" w:eastAsia="仿宋" w:hAnsi="仿宋" w:cs="仿宋" w:hint="eastAsia"/>
          <w:b/>
          <w:bCs/>
          <w:sz w:val="24"/>
        </w:rPr>
        <w:t>三、技术要求</w:t>
      </w:r>
    </w:p>
    <w:p w:rsidR="00973986" w:rsidRPr="00F80884" w:rsidRDefault="00973986" w:rsidP="00973986">
      <w:pPr>
        <w:spacing w:line="360" w:lineRule="auto"/>
        <w:ind w:firstLineChars="200" w:firstLine="482"/>
        <w:contextualSpacing/>
        <w:rPr>
          <w:rFonts w:ascii="仿宋" w:eastAsia="仿宋" w:hAnsi="仿宋" w:cs="仿宋"/>
          <w:b/>
          <w:bCs/>
          <w:sz w:val="24"/>
        </w:rPr>
      </w:pPr>
      <w:r w:rsidRPr="00F80884">
        <w:rPr>
          <w:rFonts w:ascii="仿宋" w:eastAsia="仿宋" w:hAnsi="仿宋" w:cs="仿宋" w:hint="eastAsia"/>
          <w:b/>
          <w:bCs/>
          <w:sz w:val="24"/>
        </w:rPr>
        <w:t>（一）基本要求</w:t>
      </w:r>
    </w:p>
    <w:p w:rsidR="00973986" w:rsidRPr="00F80884" w:rsidRDefault="00973986" w:rsidP="00973986">
      <w:pPr>
        <w:spacing w:line="360" w:lineRule="auto"/>
        <w:ind w:firstLineChars="200" w:firstLine="480"/>
        <w:contextualSpacing/>
        <w:rPr>
          <w:rFonts w:ascii="仿宋" w:eastAsia="仿宋" w:hAnsi="仿宋" w:cs="仿宋"/>
          <w:bCs/>
          <w:sz w:val="24"/>
        </w:rPr>
      </w:pPr>
      <w:r w:rsidRPr="00F80884">
        <w:rPr>
          <w:rFonts w:ascii="仿宋" w:eastAsia="仿宋" w:hAnsi="仿宋" w:cs="仿宋" w:hint="eastAsia"/>
          <w:bCs/>
          <w:sz w:val="24"/>
        </w:rPr>
        <w:t>1、采购标的需实现的功能或者目标</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本项目为满足医院平安医院智能管控的需求，采购安防设备，实现医院智慧安防管理的功能。本项目基于安防综合管控平台的联动规则引擎，定制标准化、场景化的跨系统联动策略，实现视频监控、入侵报警、电子巡查、可视对讲、人员定位、智能分析等各子系统的深度联动。当异常事件触发报警时，平台自动执行视频弹窗、现场告警、门禁权限管控、巡查任务派发等一系列预设联动动作，实现事件的快速响应与协同处置。同时，平台预留标准化开放接口，支持与医院消防系统、门禁管理系统、报警系统等第三方系统的无缝对接，构建安消一体、多系统协同的全院级安全管控体系，全面提升医院突发事件的应急指挥与协同处置能力。支持医院新老院区安消防系统对接与集成，具备标准化接口与多协议适配能力，支持新老院区安消防数据实时同步以及统一管理。</w:t>
      </w:r>
    </w:p>
    <w:p w:rsidR="00973986" w:rsidRPr="00F80884" w:rsidRDefault="00973986" w:rsidP="00973986">
      <w:pPr>
        <w:spacing w:line="360" w:lineRule="auto"/>
        <w:ind w:firstLineChars="200" w:firstLine="480"/>
        <w:contextualSpacing/>
        <w:rPr>
          <w:rFonts w:ascii="仿宋" w:eastAsia="仿宋" w:hAnsi="仿宋"/>
          <w:sz w:val="24"/>
        </w:rPr>
      </w:pP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2、需执行的国家相关标准、行业标准、地方标准或者其他标准、规范</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（一）政策法规</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《国务院办公厅关于推动公立医院高质量发展的意见》（国办发〔</w:t>
      </w:r>
      <w:r w:rsidRPr="00F80884">
        <w:rPr>
          <w:rFonts w:ascii="仿宋" w:eastAsia="仿宋" w:hAnsi="仿宋" w:cs="仿宋"/>
          <w:bCs/>
          <w:sz w:val="24"/>
        </w:rPr>
        <w:t>2021</w:t>
      </w:r>
      <w:r w:rsidRPr="00F80884">
        <w:rPr>
          <w:rFonts w:ascii="仿宋" w:eastAsia="仿宋" w:hAnsi="仿宋" w:cs="仿宋" w:hint="eastAsia"/>
          <w:bCs/>
          <w:sz w:val="24"/>
        </w:rPr>
        <w:t>〕</w:t>
      </w:r>
      <w:r w:rsidRPr="00F80884">
        <w:rPr>
          <w:rFonts w:ascii="仿宋" w:eastAsia="仿宋" w:hAnsi="仿宋" w:cs="仿宋"/>
          <w:bCs/>
          <w:sz w:val="24"/>
        </w:rPr>
        <w:t>18</w:t>
      </w:r>
      <w:r w:rsidRPr="00F80884">
        <w:rPr>
          <w:rFonts w:ascii="仿宋" w:eastAsia="仿宋" w:hAnsi="仿宋" w:cs="仿宋" w:hint="eastAsia"/>
          <w:bCs/>
          <w:sz w:val="24"/>
        </w:rPr>
        <w:t>号）</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《关于印发公立医院高质量发展促进行动（</w:t>
      </w:r>
      <w:r w:rsidRPr="00F80884">
        <w:rPr>
          <w:rFonts w:ascii="仿宋" w:eastAsia="仿宋" w:hAnsi="仿宋" w:cs="仿宋"/>
          <w:bCs/>
          <w:sz w:val="24"/>
        </w:rPr>
        <w:t>2021-2025</w:t>
      </w:r>
      <w:r w:rsidRPr="00F80884">
        <w:rPr>
          <w:rFonts w:ascii="仿宋" w:eastAsia="仿宋" w:hAnsi="仿宋" w:cs="仿宋" w:hint="eastAsia"/>
          <w:bCs/>
          <w:sz w:val="24"/>
        </w:rPr>
        <w:t>年）的通知》（国</w:t>
      </w:r>
      <w:r w:rsidRPr="00F80884">
        <w:rPr>
          <w:rFonts w:ascii="仿宋" w:eastAsia="仿宋" w:hAnsi="仿宋" w:cs="仿宋" w:hint="eastAsia"/>
          <w:bCs/>
          <w:sz w:val="24"/>
        </w:rPr>
        <w:lastRenderedPageBreak/>
        <w:t>卫医发〔</w:t>
      </w:r>
      <w:r w:rsidRPr="00F80884">
        <w:rPr>
          <w:rFonts w:ascii="仿宋" w:eastAsia="仿宋" w:hAnsi="仿宋" w:cs="仿宋"/>
          <w:bCs/>
          <w:sz w:val="24"/>
        </w:rPr>
        <w:t>2021</w:t>
      </w:r>
      <w:r w:rsidRPr="00F80884">
        <w:rPr>
          <w:rFonts w:ascii="仿宋" w:eastAsia="仿宋" w:hAnsi="仿宋" w:cs="仿宋" w:hint="eastAsia"/>
          <w:bCs/>
          <w:sz w:val="24"/>
        </w:rPr>
        <w:t>〕</w:t>
      </w:r>
      <w:r w:rsidRPr="00F80884">
        <w:rPr>
          <w:rFonts w:ascii="仿宋" w:eastAsia="仿宋" w:hAnsi="仿宋" w:cs="仿宋"/>
          <w:bCs/>
          <w:sz w:val="24"/>
        </w:rPr>
        <w:t>27</w:t>
      </w:r>
      <w:r w:rsidRPr="00F80884">
        <w:rPr>
          <w:rFonts w:ascii="仿宋" w:eastAsia="仿宋" w:hAnsi="仿宋" w:cs="仿宋" w:hint="eastAsia"/>
          <w:bCs/>
          <w:sz w:val="24"/>
        </w:rPr>
        <w:t>号）</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《中华人民共和国政府采购法》</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《中华人民共和国政府采购法实施条例》</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《中华人民共和国网络安全法》</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《中华人民共和国数据安全法》</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《中华人民共和国个人信息保护法》</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《中华人民共和国消防法》</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《医疗卫生机构网络安全管理办法》（国卫办规划发〔</w:t>
      </w:r>
      <w:r w:rsidRPr="00F80884">
        <w:rPr>
          <w:rFonts w:ascii="仿宋" w:eastAsia="仿宋" w:hAnsi="仿宋" w:cs="仿宋"/>
          <w:bCs/>
          <w:sz w:val="24"/>
        </w:rPr>
        <w:t>2022</w:t>
      </w:r>
      <w:r w:rsidRPr="00F80884">
        <w:rPr>
          <w:rFonts w:ascii="仿宋" w:eastAsia="仿宋" w:hAnsi="仿宋" w:cs="仿宋" w:hint="eastAsia"/>
          <w:bCs/>
          <w:sz w:val="24"/>
        </w:rPr>
        <w:t>〕</w:t>
      </w:r>
      <w:r w:rsidRPr="00F80884">
        <w:rPr>
          <w:rFonts w:ascii="仿宋" w:eastAsia="仿宋" w:hAnsi="仿宋" w:cs="仿宋"/>
          <w:bCs/>
          <w:sz w:val="24"/>
        </w:rPr>
        <w:t>24</w:t>
      </w:r>
      <w:r w:rsidRPr="00F80884">
        <w:rPr>
          <w:rFonts w:ascii="仿宋" w:eastAsia="仿宋" w:hAnsi="仿宋" w:cs="仿宋" w:hint="eastAsia"/>
          <w:bCs/>
          <w:sz w:val="24"/>
        </w:rPr>
        <w:t>号）</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（二）标准与规范</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《安全防范工程通用规范》</w:t>
      </w:r>
      <w:r w:rsidRPr="00F80884">
        <w:rPr>
          <w:rFonts w:ascii="仿宋" w:eastAsia="仿宋" w:hAnsi="仿宋" w:cs="仿宋"/>
          <w:bCs/>
          <w:sz w:val="24"/>
        </w:rPr>
        <w:t>GB 55029-2022</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《医院安全防范要求》</w:t>
      </w:r>
      <w:r w:rsidRPr="00F80884">
        <w:rPr>
          <w:rFonts w:ascii="仿宋" w:eastAsia="仿宋" w:hAnsi="仿宋" w:cs="仿宋"/>
          <w:bCs/>
          <w:sz w:val="24"/>
        </w:rPr>
        <w:t>GB/T 31458-2015</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《医院安全防范要求》</w:t>
      </w:r>
      <w:r w:rsidRPr="00F80884">
        <w:rPr>
          <w:rFonts w:ascii="仿宋" w:eastAsia="仿宋" w:hAnsi="仿宋" w:cs="仿宋"/>
          <w:bCs/>
          <w:sz w:val="24"/>
        </w:rPr>
        <w:t>GB/T 31458-2026</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《医疗卫生机构安全管理规范》</w:t>
      </w:r>
      <w:r w:rsidRPr="00F80884">
        <w:rPr>
          <w:rFonts w:ascii="仿宋" w:eastAsia="仿宋" w:hAnsi="仿宋" w:cs="仿宋"/>
          <w:bCs/>
          <w:sz w:val="24"/>
        </w:rPr>
        <w:t>WS 308-2019</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《安全防范工程技术标准》</w:t>
      </w:r>
      <w:r w:rsidRPr="00F80884">
        <w:rPr>
          <w:rFonts w:ascii="仿宋" w:eastAsia="仿宋" w:hAnsi="仿宋" w:cs="仿宋"/>
          <w:bCs/>
          <w:sz w:val="24"/>
        </w:rPr>
        <w:t>GB 50348-2018</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《视频安防监控系统工程设计规范》</w:t>
      </w:r>
      <w:r w:rsidRPr="00F80884">
        <w:rPr>
          <w:rFonts w:ascii="仿宋" w:eastAsia="仿宋" w:hAnsi="仿宋" w:cs="仿宋"/>
          <w:bCs/>
          <w:sz w:val="24"/>
        </w:rPr>
        <w:t>GB 50395-2007</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《视频安防监控系统技术要求》</w:t>
      </w:r>
      <w:r w:rsidRPr="00F80884">
        <w:rPr>
          <w:rFonts w:ascii="仿宋" w:eastAsia="仿宋" w:hAnsi="仿宋" w:cs="仿宋"/>
          <w:bCs/>
          <w:sz w:val="24"/>
        </w:rPr>
        <w:t>GB/T 36795-2018</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《出入口控制系统工程设计规范》</w:t>
      </w:r>
      <w:r w:rsidRPr="00F80884">
        <w:rPr>
          <w:rFonts w:ascii="仿宋" w:eastAsia="仿宋" w:hAnsi="仿宋" w:cs="仿宋"/>
          <w:bCs/>
          <w:sz w:val="24"/>
        </w:rPr>
        <w:t>GB 50396-2007</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《出入口控制系统技术要求》</w:t>
      </w:r>
      <w:r w:rsidRPr="00F80884">
        <w:rPr>
          <w:rFonts w:ascii="仿宋" w:eastAsia="仿宋" w:hAnsi="仿宋" w:cs="仿宋"/>
          <w:bCs/>
          <w:sz w:val="24"/>
        </w:rPr>
        <w:t>GB/T 37078-2018</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《人脸识别出入口控制设备技术要求》</w:t>
      </w:r>
      <w:r w:rsidRPr="00F80884">
        <w:rPr>
          <w:rFonts w:ascii="仿宋" w:eastAsia="仿宋" w:hAnsi="仿宋" w:cs="仿宋"/>
          <w:bCs/>
          <w:sz w:val="24"/>
        </w:rPr>
        <w:t>GB/T 38671-2020</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《入侵报警系统工程设计规范》</w:t>
      </w:r>
      <w:r w:rsidRPr="00F80884">
        <w:rPr>
          <w:rFonts w:ascii="仿宋" w:eastAsia="仿宋" w:hAnsi="仿宋" w:cs="仿宋"/>
          <w:bCs/>
          <w:sz w:val="24"/>
        </w:rPr>
        <w:t>GB 50394-2007</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《入侵和紧急报警系统技术要求》</w:t>
      </w:r>
      <w:r w:rsidRPr="00F80884">
        <w:rPr>
          <w:rFonts w:ascii="仿宋" w:eastAsia="仿宋" w:hAnsi="仿宋" w:cs="仿宋"/>
          <w:bCs/>
          <w:sz w:val="24"/>
        </w:rPr>
        <w:t>GB/T 32581-2016</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《公共安全视频监控联网系统信息传输、交换、控制技术要求》</w:t>
      </w:r>
      <w:r w:rsidRPr="00F80884">
        <w:rPr>
          <w:rFonts w:ascii="仿宋" w:eastAsia="仿宋" w:hAnsi="仿宋" w:cs="仿宋"/>
          <w:bCs/>
          <w:sz w:val="24"/>
        </w:rPr>
        <w:t>GB/T 28181-2022</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《公共安全视频监控联网信息安全技术要求》</w:t>
      </w:r>
      <w:r w:rsidRPr="00F80884">
        <w:rPr>
          <w:rFonts w:ascii="仿宋" w:eastAsia="仿宋" w:hAnsi="仿宋" w:cs="仿宋"/>
          <w:bCs/>
          <w:sz w:val="24"/>
        </w:rPr>
        <w:t>GB 35114-2017</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《安全防范</w:t>
      </w:r>
      <w:r w:rsidRPr="00F80884">
        <w:rPr>
          <w:rFonts w:ascii="仿宋" w:eastAsia="仿宋" w:hAnsi="仿宋" w:cs="仿宋"/>
          <w:bCs/>
          <w:sz w:val="24"/>
        </w:rPr>
        <w:t xml:space="preserve"> </w:t>
      </w:r>
      <w:r w:rsidRPr="00F80884">
        <w:rPr>
          <w:rFonts w:ascii="仿宋" w:eastAsia="仿宋" w:hAnsi="仿宋" w:cs="仿宋" w:hint="eastAsia"/>
          <w:bCs/>
          <w:sz w:val="24"/>
        </w:rPr>
        <w:t>视频监控联网系统</w:t>
      </w:r>
      <w:r w:rsidRPr="00F80884">
        <w:rPr>
          <w:rFonts w:ascii="仿宋" w:eastAsia="仿宋" w:hAnsi="仿宋" w:cs="仿宋"/>
          <w:bCs/>
          <w:sz w:val="24"/>
        </w:rPr>
        <w:t xml:space="preserve"> </w:t>
      </w:r>
      <w:r w:rsidRPr="00F80884">
        <w:rPr>
          <w:rFonts w:ascii="仿宋" w:eastAsia="仿宋" w:hAnsi="仿宋" w:cs="仿宋" w:hint="eastAsia"/>
          <w:bCs/>
          <w:sz w:val="24"/>
        </w:rPr>
        <w:t>技术要求》</w:t>
      </w:r>
      <w:r w:rsidRPr="00F80884">
        <w:rPr>
          <w:rFonts w:ascii="仿宋" w:eastAsia="仿宋" w:hAnsi="仿宋" w:cs="仿宋"/>
          <w:bCs/>
          <w:sz w:val="24"/>
        </w:rPr>
        <w:t>GB/T 40042-2021</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《信息安全技术</w:t>
      </w:r>
      <w:r w:rsidRPr="00F80884">
        <w:rPr>
          <w:rFonts w:ascii="仿宋" w:eastAsia="仿宋" w:hAnsi="仿宋" w:cs="仿宋"/>
          <w:bCs/>
          <w:sz w:val="24"/>
        </w:rPr>
        <w:t xml:space="preserve"> </w:t>
      </w:r>
      <w:r w:rsidRPr="00F80884">
        <w:rPr>
          <w:rFonts w:ascii="仿宋" w:eastAsia="仿宋" w:hAnsi="仿宋" w:cs="仿宋" w:hint="eastAsia"/>
          <w:bCs/>
          <w:sz w:val="24"/>
        </w:rPr>
        <w:t>网络安全等级保护基本要求》</w:t>
      </w:r>
      <w:r w:rsidRPr="00F80884">
        <w:rPr>
          <w:rFonts w:ascii="仿宋" w:eastAsia="仿宋" w:hAnsi="仿宋" w:cs="仿宋"/>
          <w:bCs/>
          <w:sz w:val="24"/>
        </w:rPr>
        <w:t>GB/T 22239-2019</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《信息安全技术</w:t>
      </w:r>
      <w:r w:rsidRPr="00F80884">
        <w:rPr>
          <w:rFonts w:ascii="仿宋" w:eastAsia="仿宋" w:hAnsi="仿宋" w:cs="仿宋"/>
          <w:bCs/>
          <w:sz w:val="24"/>
        </w:rPr>
        <w:t xml:space="preserve"> </w:t>
      </w:r>
      <w:r w:rsidRPr="00F80884">
        <w:rPr>
          <w:rFonts w:ascii="仿宋" w:eastAsia="仿宋" w:hAnsi="仿宋" w:cs="仿宋" w:hint="eastAsia"/>
          <w:bCs/>
          <w:sz w:val="24"/>
        </w:rPr>
        <w:t>网络安全等级保护测评要求》</w:t>
      </w:r>
      <w:r w:rsidRPr="00F80884">
        <w:rPr>
          <w:rFonts w:ascii="仿宋" w:eastAsia="仿宋" w:hAnsi="仿宋" w:cs="仿宋"/>
          <w:bCs/>
          <w:sz w:val="24"/>
        </w:rPr>
        <w:t>GB/T 28448-2019</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《信息安全技术</w:t>
      </w:r>
      <w:r w:rsidRPr="00F80884">
        <w:rPr>
          <w:rFonts w:ascii="仿宋" w:eastAsia="仿宋" w:hAnsi="仿宋" w:cs="仿宋"/>
          <w:bCs/>
          <w:sz w:val="24"/>
        </w:rPr>
        <w:t xml:space="preserve"> </w:t>
      </w:r>
      <w:r w:rsidRPr="00F80884">
        <w:rPr>
          <w:rFonts w:ascii="仿宋" w:eastAsia="仿宋" w:hAnsi="仿宋" w:cs="仿宋" w:hint="eastAsia"/>
          <w:bCs/>
          <w:sz w:val="24"/>
        </w:rPr>
        <w:t>个人信息安全规范》</w:t>
      </w:r>
      <w:r w:rsidRPr="00F80884">
        <w:rPr>
          <w:rFonts w:ascii="仿宋" w:eastAsia="仿宋" w:hAnsi="仿宋" w:cs="仿宋"/>
          <w:bCs/>
          <w:sz w:val="24"/>
        </w:rPr>
        <w:t>GB/T 35273-2020</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《综合布线系统工程设计规范》</w:t>
      </w:r>
      <w:r w:rsidRPr="00F80884">
        <w:rPr>
          <w:rFonts w:ascii="仿宋" w:eastAsia="仿宋" w:hAnsi="仿宋" w:cs="仿宋"/>
          <w:bCs/>
          <w:sz w:val="24"/>
        </w:rPr>
        <w:t>GB 50311-2016</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lastRenderedPageBreak/>
        <w:t></w:t>
      </w:r>
      <w:r w:rsidRPr="00F80884">
        <w:rPr>
          <w:rFonts w:ascii="仿宋" w:eastAsia="仿宋" w:hAnsi="仿宋" w:cs="仿宋"/>
          <w:bCs/>
          <w:sz w:val="24"/>
        </w:rPr>
        <w:tab/>
      </w:r>
      <w:r w:rsidRPr="00F80884">
        <w:rPr>
          <w:rFonts w:ascii="仿宋" w:eastAsia="仿宋" w:hAnsi="仿宋" w:cs="仿宋" w:hint="eastAsia"/>
          <w:bCs/>
          <w:sz w:val="24"/>
        </w:rPr>
        <w:t>《综合布线系统工程验收规范》</w:t>
      </w:r>
      <w:r w:rsidRPr="00F80884">
        <w:rPr>
          <w:rFonts w:ascii="仿宋" w:eastAsia="仿宋" w:hAnsi="仿宋" w:cs="仿宋"/>
          <w:bCs/>
          <w:sz w:val="24"/>
        </w:rPr>
        <w:t>GB 50312-2016</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《安全防范工程验收规则》</w:t>
      </w:r>
      <w:r w:rsidRPr="00F80884">
        <w:rPr>
          <w:rFonts w:ascii="仿宋" w:eastAsia="仿宋" w:hAnsi="仿宋" w:cs="仿宋"/>
          <w:bCs/>
          <w:sz w:val="24"/>
        </w:rPr>
        <w:t>GA 308-2017</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《民用建筑电气设计标准》</w:t>
      </w:r>
      <w:r w:rsidRPr="00F80884">
        <w:rPr>
          <w:rFonts w:ascii="仿宋" w:eastAsia="仿宋" w:hAnsi="仿宋" w:cs="仿宋"/>
          <w:bCs/>
          <w:sz w:val="24"/>
        </w:rPr>
        <w:t>GB 51348-2019</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bCs/>
          <w:sz w:val="24"/>
        </w:rPr>
        <w:t></w:t>
      </w:r>
      <w:r w:rsidRPr="00F80884">
        <w:rPr>
          <w:rFonts w:ascii="仿宋" w:eastAsia="仿宋" w:hAnsi="仿宋" w:cs="仿宋"/>
          <w:bCs/>
          <w:sz w:val="24"/>
        </w:rPr>
        <w:tab/>
      </w:r>
      <w:r w:rsidRPr="00F80884">
        <w:rPr>
          <w:rFonts w:ascii="仿宋" w:eastAsia="仿宋" w:hAnsi="仿宋" w:cs="仿宋" w:hint="eastAsia"/>
          <w:bCs/>
          <w:sz w:val="24"/>
        </w:rPr>
        <w:t>《建筑电气工程施工质量验收规范》</w:t>
      </w:r>
      <w:r w:rsidRPr="00F80884">
        <w:rPr>
          <w:rFonts w:ascii="仿宋" w:eastAsia="仿宋" w:hAnsi="仿宋" w:cs="仿宋"/>
          <w:bCs/>
          <w:sz w:val="24"/>
        </w:rPr>
        <w:t>GB 50303-2015</w:t>
      </w:r>
    </w:p>
    <w:p w:rsidR="00973986" w:rsidRPr="00F80884" w:rsidRDefault="00973986" w:rsidP="00973986">
      <w:pPr>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以上规范如有更新，以国家、地方、行业最新标准为准。在实施本项目期间除应遵循上述规范外，还应遵循未列出的其他相关国家、地方、行业标准及规范。标准不一致的，以严格的标准为准。没有国家标准、行业标准和企业标准的，按照通常标准或者符合合同目的的特定标准确定。</w:t>
      </w:r>
    </w:p>
    <w:p w:rsidR="00973986" w:rsidRPr="00F80884" w:rsidRDefault="00973986" w:rsidP="00973986">
      <w:pPr>
        <w:pStyle w:val="a3"/>
        <w:rPr>
          <w:rFonts w:ascii="仿宋" w:eastAsia="仿宋" w:hAnsi="仿宋"/>
        </w:rPr>
      </w:pPr>
    </w:p>
    <w:p w:rsidR="00973986" w:rsidRPr="00F80884" w:rsidRDefault="00973986" w:rsidP="00973986">
      <w:pPr>
        <w:snapToGrid w:val="0"/>
        <w:spacing w:line="360" w:lineRule="auto"/>
        <w:ind w:firstLineChars="200" w:firstLine="482"/>
        <w:rPr>
          <w:rFonts w:ascii="仿宋" w:eastAsia="仿宋" w:hAnsi="仿宋" w:cs="仿宋"/>
          <w:b/>
          <w:bCs/>
          <w:sz w:val="24"/>
        </w:rPr>
      </w:pPr>
      <w:r w:rsidRPr="00F80884">
        <w:rPr>
          <w:rFonts w:ascii="仿宋" w:eastAsia="仿宋" w:hAnsi="仿宋" w:cs="仿宋" w:hint="eastAsia"/>
          <w:b/>
          <w:bCs/>
          <w:sz w:val="24"/>
        </w:rPr>
        <w:t>（二）服务内容及要求/货物技术要求</w:t>
      </w:r>
    </w:p>
    <w:p w:rsidR="00973986" w:rsidRPr="00F80884" w:rsidRDefault="00973986" w:rsidP="00973986">
      <w:pPr>
        <w:snapToGrid w:val="0"/>
        <w:spacing w:line="360" w:lineRule="auto"/>
        <w:ind w:firstLineChars="200" w:firstLine="480"/>
        <w:rPr>
          <w:rFonts w:ascii="仿宋" w:eastAsia="仿宋" w:hAnsi="仿宋"/>
          <w:b/>
          <w:sz w:val="24"/>
        </w:rPr>
      </w:pPr>
      <w:r w:rsidRPr="00F80884">
        <w:rPr>
          <w:rFonts w:ascii="仿宋" w:eastAsia="仿宋" w:hAnsi="仿宋" w:cs="仿宋" w:hint="eastAsia"/>
          <w:bCs/>
          <w:sz w:val="24"/>
        </w:rPr>
        <w:t>1、采购标的需满足的性能、材料、结构、外观、质量、安全、技术规格、物理特性等要求：</w:t>
      </w:r>
      <w:bookmarkStart w:id="5" w:name="OLE_LINK53"/>
    </w:p>
    <w:p w:rsidR="00973986" w:rsidRPr="00F80884" w:rsidRDefault="00973986" w:rsidP="00973986">
      <w:pPr>
        <w:spacing w:line="360" w:lineRule="auto"/>
        <w:contextualSpacing/>
        <w:jc w:val="center"/>
        <w:rPr>
          <w:rFonts w:ascii="仿宋" w:eastAsia="仿宋" w:hAnsi="仿宋"/>
          <w:b/>
          <w:sz w:val="24"/>
          <w:szCs w:val="21"/>
        </w:rPr>
      </w:pPr>
      <w:r w:rsidRPr="00F80884">
        <w:rPr>
          <w:rFonts w:ascii="仿宋" w:eastAsia="仿宋" w:hAnsi="仿宋" w:hint="eastAsia"/>
          <w:b/>
          <w:sz w:val="24"/>
          <w:szCs w:val="21"/>
        </w:rPr>
        <w:t>第11包 半球型摄像机等</w:t>
      </w:r>
    </w:p>
    <w:p w:rsidR="00973986" w:rsidRPr="00F80884" w:rsidRDefault="00973986" w:rsidP="00973986">
      <w:pPr>
        <w:pStyle w:val="20"/>
        <w:keepNext w:val="0"/>
        <w:keepLines w:val="0"/>
        <w:tabs>
          <w:tab w:val="left" w:pos="0"/>
        </w:tabs>
        <w:autoSpaceDE/>
        <w:adjustRightInd/>
        <w:spacing w:before="0" w:line="360" w:lineRule="auto"/>
        <w:ind w:firstLineChars="176" w:firstLine="424"/>
        <w:jc w:val="left"/>
        <w:rPr>
          <w:rFonts w:ascii="仿宋" w:eastAsia="仿宋" w:hAnsi="仿宋"/>
          <w:sz w:val="24"/>
          <w:szCs w:val="24"/>
        </w:rPr>
      </w:pPr>
      <w:r w:rsidRPr="00F80884">
        <w:rPr>
          <w:rFonts w:ascii="仿宋" w:eastAsia="仿宋" w:hAnsi="仿宋" w:hint="eastAsia"/>
          <w:sz w:val="24"/>
          <w:szCs w:val="24"/>
        </w:rPr>
        <w:t>一、项目目标/背景</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1、项目背景</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为深入贯彻国家卫生健康委、公安部等部门关于“平安医院”建设、智慧医院高质量发展的系列工作部署，严格落实安全生产“党政同责、一岗双责、齐抓共管、失职追责”的核心要求，全面夯实医院安全生产主体责任，筑牢院区安全防控底线，构建与现代化医院管理体系相匹配的智慧安防体系。</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当前，人工智能、物联网、大数据、云计算等新一代信息技术与安防行业深度融合，安防管理模式已从传统的“被动响应、事后追溯”，向“主动预警、全域管控、智能处置”全面转型升级，为医疗场所复杂场景下的安全风险防控提供了成熟的技术支撑。</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医院作为人员高度密集、24小时不间断运营、场景复杂多元的特殊公共场所，兼具诊疗服务、教学科研、公共卫生应急等多重核心职能，安全管理面临人员流动大、重点管控区域多、突发事件突发性强、应急处置时效要求高等多重挑战。传统安防模式存在多系统数据孤岛、过度依赖人工盯防、海量视频数据利用率低、风险预警滞后、跨系统协同处置效率不足等突出短板，已无法满足新形势下医院安全精细化管理、风险前置防控、应急高效处置的核心需求。</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为全面提升医院安全治理现代化水平，切实保障医患人身安全与医院财产安</w:t>
      </w:r>
      <w:r w:rsidRPr="00F80884">
        <w:rPr>
          <w:rFonts w:ascii="仿宋" w:eastAsia="仿宋" w:hAnsi="仿宋" w:cs="仿宋" w:hint="eastAsia"/>
          <w:sz w:val="24"/>
        </w:rPr>
        <w:lastRenderedPageBreak/>
        <w:t>全，为医院核心业务平稳开展提供坚实的安全保障，特启动本医院建设项目。</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2、项目目标</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本项目核心目标为构建“全域感知、智能驱动、联动协同、闭环管控”的全院级智慧安防体系，依托新一代信息技术全面升级医院安全防控能力，助力平安医院与智慧医院建设落地，各系统建设目标按指定顺序明确如下：</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（1）治安巡查在线监督管理系统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实现全院治安巡查工作全流程在线化、智能化监管，替代传统人工巡查的低效管理模式，标准化管控巡查路线、频次、点位与执行流程，实现巡查工作全程可追溯，精准识别巡查缺位、执行不规范等问题，全面提升治安巡查的覆盖率、合规性与执行效率，筑牢院区全域治安防控基础。</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（2）应急通信指挥调度管理系统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搭建全院统一的应急通信指挥调度体系，打通多部门、多岗位的实时通信链路，实现应急场景下语音、视频、业务数据的互联互通，保障应急指令的高效传达与快速落地，全面提升突发事件跨部门、跨岗位的协同响应能力与指挥调度效率。</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（3）安保指挥中心调度客户端软件</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为安保指挥人员与一线值守人员提供一体化、轻量化的移动调度终端，实现报警信息即时接收、处置指令快速下发、现场情况实时回传，打通指挥中心与处置现场的信息壁垒，实现安保调度业务的扁平化、移动化、高效化开展。</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（4）设备设施使用运维系统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实现全院安防设备设施全生命周期线上化、规范化运维管理，覆盖设备台账、日常巡检、维保管理、故障报修、报废处置全流程，打破各安防子系统设备分散运维的痛点，实时掌握设备运行状态，快速响应处置设备故障，全面提升安防设备设施的在线率、完好率与运维管理效率。</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（5）安防报警联动处置管理系统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构建全院安防异常事件全流程闭环处置体系，打通各安防子系统的数据壁垒，实现异常事件从智能预警触发、多系统自动联动、接警快速研判、指令精准派发、现场处置跟踪到复盘归档的全流程线上化管控，大幅提升安全事件处置的精准度与时效性，推动医院安全管理从事后追溯向事前预防、事中干预的根本性转型。</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lastRenderedPageBreak/>
        <w:t>（6）岗位值守监督管理系统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实现全院安保岗位值守工作全时段、全流程智能化在线监督，替代传统人工督查的低效模式，对岗位到岗情况、在岗履职状态、值守规范执行等进行每周7×24小时不间断监管，精准识别脱岗、睡岗、履职不到位等异常行为，全面压实岗位值守责任，提升安保值守工作的规范化水平。</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（7）风险与隐患管控系统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实现全院安全风险与隐患的全生命周期闭环管控，通过智能分析技术精准识别、主动预警各类安全风险隐患，完成风险隐患从排查上报、分级研判、整改督办到销号归档的全流程线上化管理；同时汇聚全院安防全量数据开展深度挖掘分析，为医院安全管理态势研判、制度优化、决策制定提供数据支撑，持续提升医院安全管理科学化、精细化水平，为医院核心业务高质量可持续开展筑牢安全屏障。</w:t>
      </w:r>
    </w:p>
    <w:p w:rsidR="00973986" w:rsidRPr="00F80884" w:rsidRDefault="00973986" w:rsidP="00973986">
      <w:pPr>
        <w:pStyle w:val="20"/>
        <w:keepNext w:val="0"/>
        <w:keepLines w:val="0"/>
        <w:tabs>
          <w:tab w:val="left" w:pos="0"/>
        </w:tabs>
        <w:autoSpaceDE/>
        <w:adjustRightInd/>
        <w:spacing w:before="0" w:line="360" w:lineRule="auto"/>
        <w:ind w:firstLineChars="200" w:firstLine="482"/>
        <w:jc w:val="left"/>
        <w:rPr>
          <w:rFonts w:ascii="仿宋" w:eastAsia="仿宋" w:hAnsi="仿宋"/>
          <w:sz w:val="24"/>
          <w:szCs w:val="24"/>
        </w:rPr>
      </w:pPr>
      <w:r w:rsidRPr="00F80884">
        <w:rPr>
          <w:rFonts w:ascii="仿宋" w:eastAsia="仿宋" w:hAnsi="仿宋" w:hint="eastAsia"/>
          <w:sz w:val="24"/>
          <w:szCs w:val="24"/>
        </w:rPr>
        <w:t>二、建设内容</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为全面达成项目建设目标，本项目以“统一平台、全域覆盖、智能引领、协同联动”为核心建设原则，聚焦医院安全管理全业务场景，建设全院级安防综合管控系统，打造集安防监控、智能预警、联动处置、应急指挥、安消一体化于一体的智慧安防管理中枢。</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系统面向医院安保值守人员、中控室值班人员、安全管理部门及院级管理人员等多类用户，覆盖医院安全管理全流程，核心建设内容如下：</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（1）综合管控系统平台</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搭建全院统一的综合管控平台底座，构建标准化的设备接入管理、数据交互共享、分级权限管控、联动规则引擎、运维管理、日志审计等核心基础模块。平台作为全院安防系统的“大脑中枢”，实现各类前端感知设备、各安防子系统的统一纳管、集中调度与可视化呈现，为跨系统数据融合、业务联动与应急指挥提供底层技术支撑，建立全流程、可追溯、可管控的安防管理基础体系。</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基于安防综合管控平台的联动规则引擎，定制标准化、场景化的跨系统联动策略，实现视频监控、入侵报警、电子巡查、可视对讲、人员定位、智能分析等各子系统的深度联动。当异常事件触发报警时，平台自动执行视频弹窗、现场告警、门禁权限管控、巡查任务派发等一系列预设联动动作，实现事件的快速响应</w:t>
      </w:r>
      <w:r w:rsidRPr="00F80884">
        <w:rPr>
          <w:rFonts w:ascii="仿宋" w:eastAsia="仿宋" w:hAnsi="仿宋" w:cs="仿宋" w:hint="eastAsia"/>
          <w:sz w:val="24"/>
        </w:rPr>
        <w:lastRenderedPageBreak/>
        <w:t>与协同处置。同时，平台预留标准化开放接口，支持与医院消防系统、门禁管理系统、报警系统等第三方系统的无缝对接，构建安消一体、多系统协同的全院级安全管控体系，全面提升医院突发事件的应急指挥与协同处置能力。支持医院新老院区安消防系统对接与集成，具备标准化接口与多协议适配能力，支持新老院区安消防数据实时同步以及统一管理。</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（2）视频监控系统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针对医院全场景进行视频监控系统的全域覆盖优化与标准化升级，实现门诊大厅、急诊急救区域、住院病区、手术室、药房、危险品库房、财务室、院区出入口、地下车库、消防通道等重点区域的视频监控无死角全覆盖。系统保障高清视频流的稳定传输、合规化存储与高效调阅，同时提供标准化的视频流接口，实现与智能分析系统、其他安防子系统的视频资源共享与联动调用，构建全院统一的视频资源管理体系。</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（3）智能分析系统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智能分析系统可以将工作人员从枯燥的“盯屏幕”工作中解脱出来，由机器对指定场景的视频监控图像进行智能分析，对异常情况进行报警提示，相关负责人员可以第一时间对警情进行确认和处置。同时可以实现海量视频数据、抓拍图像的有效管理和快速检索，从而有效提高医院对安全隐患的预警能力，提升对安全事故的报警和处置能力，为医院医疗服务、教学、科研工作的顺利进行保驾护航。</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平台基于人工智能视频分析技术，针对打架斗殴、人员聚集、快速移动检测、人员摔倒、违规闯入、危险区域逗留检测、逃生通道堵塞等各类异常行为与安全隐患，实现7×24小时不间断智能识别、实时预警、自动抓拍与事件留证。系统有效替代传统人工盯屏的低效工作模式，大幅降低安保人员工作负荷，从根本上解决人工盯防易疏漏、预警不及时等痛点，实现医院安全风险防控能力的全面升级。</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（4）对讲求助系统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系统能实现上下级可视对讲，主机端能看到分机端图像信息，能双向全双工语音对讲。遇到紧急情况时分机端，可通过对讲求助分机呼叫可视对讲下级主机，可视对讲下级主机可呼叫可视对讲上级主机。实现遇到紧急情况时，工作人员能</w:t>
      </w:r>
      <w:r w:rsidRPr="00F80884">
        <w:rPr>
          <w:rFonts w:ascii="仿宋" w:eastAsia="仿宋" w:hAnsi="仿宋" w:cs="仿宋" w:hint="eastAsia"/>
          <w:sz w:val="24"/>
        </w:rPr>
        <w:lastRenderedPageBreak/>
        <w:t>快速了解现场情况。同时系统，不仅本身具备可视对讲功能，也可根据需要通过SDK协议有效的与安防综合管控系统无缝集成，实现联动管理。</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（5）电子巡查系统建设</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搭建数字化、智能化电子巡查系统，结合医院安全管理规范与院区防控特点，定制标准化的巡查路线、巡查点位、巡查频次与巡查标准。通过智能化巡查终端，实现巡查任务的在线派发、扫码签到、异常情况实时上报、巡查进度可视化跟踪与巡查结果全量归档，全面替代传统人工纸质巡查模式，杜绝巡查漏检、超期、台账不全等问题，实现安保巡查工作的规范化、精细化、可追溯管理。</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（6）出入口控制系统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采用国密算法的门禁系统，对门急诊区域、行和病房区域的职工、患者进行管理，保证授权人员自由出入，限制未授权人员进入区域，对于强行闯入的行为予以报警，并同时对出入人员信息、出入时间等情况进行登录与存储，从而成为确保医院的安全，实现智能化管理的有效措施。</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（7）入侵报警系统建设</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针对医院重点防护区域、高风险区域搭建入侵报警系统，按需部署红外探测、紧急报警按钮等前端感知设备，实现非法入侵、违规闯入、紧急求助等信号的实时采集与快速上报。系统与安防综合管控平台深度对接，实现报警信号的统一接收、分级分类推送、精准定位与可视化呈现，同步联动周边视频监控自动弹窗复核，构建“前端精准感知-平台实时预警-现场快速处置”的入侵防控闭环。</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（8）人员定位报警系统建设</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针对医院特殊岗位值守人员、重点管控区域、高风险作业场景，搭建高精度人员定位报警系统，实现相关人员的实时位置监控、活动轨迹全量追溯、聚众、突发情况等异常行为的实时识别与分级报警。系统与安防综合管控平台联动，周边设备联动与处置指令派发，全面强化医院重点人员、重点区域的精细化安全管控能力。</w:t>
      </w:r>
    </w:p>
    <w:p w:rsidR="00973986" w:rsidRPr="00F80884" w:rsidRDefault="00973986" w:rsidP="00973986">
      <w:pPr>
        <w:pStyle w:val="20"/>
        <w:keepNext w:val="0"/>
        <w:keepLines w:val="0"/>
        <w:tabs>
          <w:tab w:val="left" w:pos="0"/>
        </w:tabs>
        <w:autoSpaceDE/>
        <w:adjustRightInd/>
        <w:spacing w:before="0" w:line="360" w:lineRule="auto"/>
        <w:ind w:firstLineChars="200" w:firstLine="482"/>
        <w:jc w:val="left"/>
        <w:rPr>
          <w:rFonts w:ascii="仿宋" w:eastAsia="仿宋" w:hAnsi="仿宋"/>
          <w:sz w:val="24"/>
          <w:szCs w:val="24"/>
        </w:rPr>
      </w:pPr>
      <w:r w:rsidRPr="00F80884">
        <w:rPr>
          <w:rFonts w:ascii="仿宋" w:eastAsia="仿宋" w:hAnsi="仿宋" w:hint="eastAsia"/>
          <w:sz w:val="24"/>
          <w:szCs w:val="24"/>
        </w:rPr>
        <w:t>三、</w:t>
      </w:r>
      <w:bookmarkStart w:id="6" w:name="OLE_LINK38"/>
      <w:bookmarkStart w:id="7" w:name="OLE_LINK39"/>
      <w:r w:rsidRPr="00F80884">
        <w:rPr>
          <w:rFonts w:ascii="仿宋" w:eastAsia="仿宋" w:hAnsi="仿宋" w:hint="eastAsia"/>
          <w:sz w:val="24"/>
          <w:szCs w:val="24"/>
        </w:rPr>
        <w:t>技术和服务要求</w:t>
      </w:r>
      <w:bookmarkEnd w:id="6"/>
      <w:bookmarkEnd w:id="7"/>
    </w:p>
    <w:p w:rsidR="00973986" w:rsidRPr="00F80884" w:rsidRDefault="00973986" w:rsidP="00973986">
      <w:pPr>
        <w:pStyle w:val="20"/>
        <w:keepNext w:val="0"/>
        <w:keepLines w:val="0"/>
        <w:tabs>
          <w:tab w:val="left" w:pos="0"/>
        </w:tabs>
        <w:autoSpaceDE/>
        <w:adjustRightInd/>
        <w:spacing w:before="0" w:line="360" w:lineRule="auto"/>
        <w:ind w:firstLineChars="200" w:firstLine="480"/>
        <w:jc w:val="left"/>
        <w:rPr>
          <w:rFonts w:ascii="仿宋" w:eastAsia="仿宋" w:hAnsi="仿宋" w:cs="仿宋"/>
          <w:b w:val="0"/>
          <w:kern w:val="2"/>
          <w:sz w:val="24"/>
          <w:szCs w:val="24"/>
        </w:rPr>
      </w:pPr>
      <w:r w:rsidRPr="00F80884">
        <w:rPr>
          <w:rFonts w:ascii="仿宋" w:eastAsia="仿宋" w:hAnsi="仿宋" w:cs="仿宋" w:hint="eastAsia"/>
          <w:b w:val="0"/>
          <w:kern w:val="2"/>
          <w:sz w:val="24"/>
          <w:szCs w:val="24"/>
        </w:rPr>
        <w:t>1、软件</w:t>
      </w:r>
    </w:p>
    <w:p w:rsidR="00973986" w:rsidRPr="00F80884" w:rsidRDefault="00973986" w:rsidP="00973986">
      <w:pPr>
        <w:pStyle w:val="20"/>
        <w:keepNext w:val="0"/>
        <w:keepLines w:val="0"/>
        <w:tabs>
          <w:tab w:val="left" w:pos="0"/>
        </w:tabs>
        <w:autoSpaceDE/>
        <w:adjustRightInd/>
        <w:spacing w:before="0" w:line="360" w:lineRule="auto"/>
        <w:ind w:firstLineChars="100" w:firstLine="240"/>
        <w:jc w:val="left"/>
        <w:rPr>
          <w:rFonts w:ascii="仿宋" w:eastAsia="仿宋" w:hAnsi="仿宋" w:cs="仿宋"/>
          <w:b w:val="0"/>
          <w:kern w:val="2"/>
          <w:sz w:val="24"/>
          <w:szCs w:val="24"/>
        </w:rPr>
      </w:pPr>
      <w:r w:rsidRPr="00F80884">
        <w:rPr>
          <w:rFonts w:ascii="仿宋" w:eastAsia="仿宋" w:hAnsi="仿宋" w:cs="仿宋" w:hint="eastAsia"/>
          <w:b w:val="0"/>
          <w:kern w:val="2"/>
          <w:sz w:val="24"/>
          <w:szCs w:val="24"/>
        </w:rPr>
        <w:t>（1）治安巡查在线监督管理系统</w:t>
      </w:r>
    </w:p>
    <w:tbl>
      <w:tblPr>
        <w:tblW w:w="5000" w:type="pct"/>
        <w:tblLook w:val="04A0" w:firstRow="1" w:lastRow="0" w:firstColumn="1" w:lastColumn="0" w:noHBand="0" w:noVBand="1"/>
      </w:tblPr>
      <w:tblGrid>
        <w:gridCol w:w="530"/>
        <w:gridCol w:w="844"/>
        <w:gridCol w:w="5997"/>
        <w:gridCol w:w="1157"/>
      </w:tblGrid>
      <w:tr w:rsidR="00973986" w:rsidRPr="00F80884" w:rsidTr="003F7FBD">
        <w:trPr>
          <w:trHeight w:val="584"/>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序号</w:t>
            </w:r>
          </w:p>
        </w:tc>
        <w:tc>
          <w:tcPr>
            <w:tcW w:w="495"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功能模块</w:t>
            </w:r>
          </w:p>
        </w:tc>
        <w:tc>
          <w:tcPr>
            <w:tcW w:w="3516"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技术指标要求</w:t>
            </w:r>
          </w:p>
        </w:tc>
        <w:tc>
          <w:tcPr>
            <w:tcW w:w="678"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kern w:val="0"/>
                <w:szCs w:val="21"/>
              </w:rPr>
            </w:pPr>
            <w:r w:rsidRPr="00F80884">
              <w:rPr>
                <w:rFonts w:ascii="仿宋" w:eastAsia="仿宋" w:hAnsi="仿宋" w:cs="仿宋" w:hint="eastAsia"/>
                <w:b/>
                <w:bCs/>
                <w:kern w:val="0"/>
                <w:szCs w:val="21"/>
              </w:rPr>
              <w:t>证明材料要求</w:t>
            </w:r>
          </w:p>
        </w:tc>
      </w:tr>
      <w:tr w:rsidR="00973986" w:rsidRPr="00F80884" w:rsidTr="003F7FBD">
        <w:trPr>
          <w:trHeight w:val="546"/>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lastRenderedPageBreak/>
              <w:t>1</w:t>
            </w:r>
          </w:p>
        </w:tc>
        <w:tc>
          <w:tcPr>
            <w:tcW w:w="495"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巡更计划</w:t>
            </w:r>
          </w:p>
        </w:tc>
        <w:tc>
          <w:tcPr>
            <w:tcW w:w="3516"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支持按区域、时段、频次、人员制定巡更计划，支持巡更区域规划和巡更线路规划。</w:t>
            </w:r>
          </w:p>
        </w:tc>
        <w:tc>
          <w:tcPr>
            <w:tcW w:w="678"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450"/>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2</w:t>
            </w:r>
          </w:p>
        </w:tc>
        <w:tc>
          <w:tcPr>
            <w:tcW w:w="49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巡更功能</w:t>
            </w:r>
          </w:p>
        </w:tc>
        <w:tc>
          <w:tcPr>
            <w:tcW w:w="3516"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支持巡更路线名称、创建巡更区、选择执行巡更的用户、广播提醒用户打卡、设置通知用户、设置巡更结果邮箱、巡更报告格式、打开和关闭巡更</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路线、巡更日报开始时间、巡更路线有效时间、设置每日巡更次数、设置巡更日、勾选打卡巡更点、设置打卡时间段功能。</w:t>
            </w:r>
          </w:p>
        </w:tc>
        <w:tc>
          <w:tcPr>
            <w:tcW w:w="678"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450"/>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3</w:t>
            </w:r>
          </w:p>
        </w:tc>
        <w:tc>
          <w:tcPr>
            <w:tcW w:w="49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终端打卡</w:t>
            </w:r>
          </w:p>
        </w:tc>
        <w:tc>
          <w:tcPr>
            <w:tcW w:w="3516"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巡逻人员按照规定的路线进行巡逻，到达指定区域范围内，设备显示在打卡范围内即可进行巡更任务打卡，巡更点成功打卡后，调度台会生成各种巡更记录和巡更日志，并生成报表。</w:t>
            </w:r>
          </w:p>
        </w:tc>
        <w:tc>
          <w:tcPr>
            <w:tcW w:w="678"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450"/>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4</w:t>
            </w:r>
          </w:p>
        </w:tc>
        <w:tc>
          <w:tcPr>
            <w:tcW w:w="49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定位巡更</w:t>
            </w:r>
          </w:p>
        </w:tc>
        <w:tc>
          <w:tcPr>
            <w:tcW w:w="3516"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支持以安保移动定位终端和NFC的方式，实现在线定位式巡更。</w:t>
            </w:r>
          </w:p>
        </w:tc>
        <w:tc>
          <w:tcPr>
            <w:tcW w:w="678"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450"/>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5</w:t>
            </w:r>
          </w:p>
        </w:tc>
        <w:tc>
          <w:tcPr>
            <w:tcW w:w="49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电子地图</w:t>
            </w:r>
          </w:p>
        </w:tc>
        <w:tc>
          <w:tcPr>
            <w:tcW w:w="3516"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支持在巡更系统内置电子地图上查看巡更点、巡更位置。</w:t>
            </w:r>
          </w:p>
        </w:tc>
        <w:tc>
          <w:tcPr>
            <w:tcW w:w="678"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450"/>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6</w:t>
            </w:r>
          </w:p>
        </w:tc>
        <w:tc>
          <w:tcPr>
            <w:tcW w:w="49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普通工单</w:t>
            </w:r>
          </w:p>
        </w:tc>
        <w:tc>
          <w:tcPr>
            <w:tcW w:w="3516"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支持调度台创建普通工单，下发到指定终端，指定执行位置、工单名称、事件状态、执行对象、执行人员、现场图片、现场视频。</w:t>
            </w:r>
          </w:p>
        </w:tc>
        <w:tc>
          <w:tcPr>
            <w:tcW w:w="678"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450"/>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7</w:t>
            </w:r>
          </w:p>
        </w:tc>
        <w:tc>
          <w:tcPr>
            <w:tcW w:w="49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签到工单</w:t>
            </w:r>
          </w:p>
        </w:tc>
        <w:tc>
          <w:tcPr>
            <w:tcW w:w="3516"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支持调度台创建签到工单，指定签到任务、签到人员、签到时间、签到位置。</w:t>
            </w:r>
          </w:p>
        </w:tc>
        <w:tc>
          <w:tcPr>
            <w:tcW w:w="678"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450"/>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8</w:t>
            </w:r>
          </w:p>
        </w:tc>
        <w:tc>
          <w:tcPr>
            <w:tcW w:w="49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终端执行</w:t>
            </w:r>
          </w:p>
        </w:tc>
        <w:tc>
          <w:tcPr>
            <w:tcW w:w="3516"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终端在收到工单任务后，在规定时间规定位置完成普通工单或签到工作，上传图片或上传视频。</w:t>
            </w:r>
          </w:p>
        </w:tc>
        <w:tc>
          <w:tcPr>
            <w:tcW w:w="678"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450"/>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9</w:t>
            </w:r>
          </w:p>
        </w:tc>
        <w:tc>
          <w:tcPr>
            <w:tcW w:w="49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工单统计</w:t>
            </w:r>
          </w:p>
        </w:tc>
        <w:tc>
          <w:tcPr>
            <w:tcW w:w="3516"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支持完成情况统计报告、人员执行统计报告、来源统计报告、返工统计。</w:t>
            </w:r>
          </w:p>
        </w:tc>
        <w:tc>
          <w:tcPr>
            <w:tcW w:w="678"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450"/>
        </w:trPr>
        <w:tc>
          <w:tcPr>
            <w:tcW w:w="312"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10</w:t>
            </w:r>
          </w:p>
        </w:tc>
        <w:tc>
          <w:tcPr>
            <w:tcW w:w="49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工单存档</w:t>
            </w:r>
          </w:p>
        </w:tc>
        <w:tc>
          <w:tcPr>
            <w:tcW w:w="3516"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支持历史工单存档，按时间段、标题、执行人员、状态条件查询，并支持存档下载。</w:t>
            </w:r>
          </w:p>
        </w:tc>
        <w:tc>
          <w:tcPr>
            <w:tcW w:w="678"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bl>
    <w:p w:rsidR="00973986" w:rsidRPr="00F80884" w:rsidRDefault="00973986" w:rsidP="00973986">
      <w:pPr>
        <w:pStyle w:val="20"/>
        <w:keepNext w:val="0"/>
        <w:keepLines w:val="0"/>
        <w:tabs>
          <w:tab w:val="left" w:pos="0"/>
        </w:tabs>
        <w:autoSpaceDE/>
        <w:adjustRightInd/>
        <w:spacing w:before="0" w:line="360" w:lineRule="auto"/>
        <w:ind w:firstLineChars="100" w:firstLine="240"/>
        <w:jc w:val="left"/>
        <w:rPr>
          <w:rFonts w:ascii="仿宋" w:eastAsia="仿宋" w:hAnsi="仿宋" w:cs="仿宋"/>
          <w:b w:val="0"/>
          <w:kern w:val="2"/>
          <w:sz w:val="24"/>
          <w:szCs w:val="24"/>
        </w:rPr>
      </w:pPr>
      <w:r w:rsidRPr="00F80884">
        <w:rPr>
          <w:rFonts w:ascii="仿宋" w:eastAsia="仿宋" w:hAnsi="仿宋" w:cs="仿宋" w:hint="eastAsia"/>
          <w:b w:val="0"/>
          <w:kern w:val="2"/>
          <w:sz w:val="24"/>
          <w:szCs w:val="24"/>
        </w:rPr>
        <w:t>（2）应急通信指挥调度管理系统</w:t>
      </w:r>
    </w:p>
    <w:tbl>
      <w:tblPr>
        <w:tblpPr w:leftFromText="180" w:rightFromText="180" w:vertAnchor="text" w:horzAnchor="page" w:tblpX="1664" w:tblpY="34"/>
        <w:tblOverlap w:val="never"/>
        <w:tblW w:w="5000" w:type="pct"/>
        <w:tblLayout w:type="fixed"/>
        <w:tblLook w:val="04A0" w:firstRow="1" w:lastRow="0" w:firstColumn="1" w:lastColumn="0" w:noHBand="0" w:noVBand="1"/>
      </w:tblPr>
      <w:tblGrid>
        <w:gridCol w:w="677"/>
        <w:gridCol w:w="708"/>
        <w:gridCol w:w="6241"/>
        <w:gridCol w:w="902"/>
      </w:tblGrid>
      <w:tr w:rsidR="00973986" w:rsidRPr="00F80884" w:rsidTr="003F7FBD">
        <w:trPr>
          <w:trHeight w:val="238"/>
        </w:trPr>
        <w:tc>
          <w:tcPr>
            <w:tcW w:w="397"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序号</w:t>
            </w:r>
          </w:p>
        </w:tc>
        <w:tc>
          <w:tcPr>
            <w:tcW w:w="415"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功能模块</w:t>
            </w:r>
          </w:p>
        </w:tc>
        <w:tc>
          <w:tcPr>
            <w:tcW w:w="3659"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技术指标要求</w:t>
            </w:r>
          </w:p>
        </w:tc>
        <w:tc>
          <w:tcPr>
            <w:tcW w:w="529"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kern w:val="0"/>
                <w:szCs w:val="21"/>
              </w:rPr>
            </w:pPr>
            <w:r w:rsidRPr="00F80884">
              <w:rPr>
                <w:rFonts w:ascii="仿宋" w:eastAsia="仿宋" w:hAnsi="仿宋" w:cs="仿宋" w:hint="eastAsia"/>
                <w:b/>
                <w:bCs/>
                <w:kern w:val="0"/>
                <w:szCs w:val="21"/>
              </w:rPr>
              <w:t>证明材料要求</w:t>
            </w:r>
          </w:p>
        </w:tc>
      </w:tr>
      <w:tr w:rsidR="00973986" w:rsidRPr="00F80884" w:rsidTr="003F7FBD">
        <w:trPr>
          <w:trHeight w:val="355"/>
        </w:trPr>
        <w:tc>
          <w:tcPr>
            <w:tcW w:w="397"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1</w:t>
            </w:r>
          </w:p>
        </w:tc>
        <w:tc>
          <w:tcPr>
            <w:tcW w:w="415"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szCs w:val="21"/>
              </w:rPr>
              <w:t>语音通信</w:t>
            </w:r>
          </w:p>
        </w:tc>
        <w:tc>
          <w:tcPr>
            <w:tcW w:w="3659"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实现对讲机、固定电话、手机、移动APP进行语音融合，语音通信功能基于融合通信核心引擎实现，支持多终端、多网络的语音互通，满足不同场景下的通信需求。</w:t>
            </w:r>
          </w:p>
          <w:p w:rsidR="00973986" w:rsidRPr="00F80884" w:rsidRDefault="00973986" w:rsidP="00973986">
            <w:pPr>
              <w:widowControl/>
              <w:numPr>
                <w:ilvl w:val="0"/>
                <w:numId w:val="14"/>
              </w:numPr>
              <w:spacing w:line="276" w:lineRule="auto"/>
              <w:ind w:left="0" w:firstLine="0"/>
              <w:jc w:val="left"/>
              <w:textAlignment w:val="center"/>
              <w:rPr>
                <w:rFonts w:ascii="仿宋" w:eastAsia="仿宋" w:hAnsi="仿宋" w:cs="仿宋"/>
                <w:kern w:val="0"/>
                <w:szCs w:val="21"/>
              </w:rPr>
            </w:pPr>
            <w:r w:rsidRPr="00F80884">
              <w:rPr>
                <w:rFonts w:ascii="仿宋" w:eastAsia="仿宋" w:hAnsi="仿宋" w:cs="仿宋" w:hint="eastAsia"/>
                <w:kern w:val="0"/>
                <w:szCs w:val="21"/>
              </w:rPr>
              <w:t>单呼功能：用户可通过终端输入对方号码或选择联系人发起一对一语音呼叫，支持呼叫等待、呼叫转移、通话保持等功能。</w:t>
            </w:r>
          </w:p>
          <w:p w:rsidR="00973986" w:rsidRPr="00F80884" w:rsidRDefault="00973986" w:rsidP="00973986">
            <w:pPr>
              <w:widowControl/>
              <w:numPr>
                <w:ilvl w:val="0"/>
                <w:numId w:val="14"/>
              </w:numPr>
              <w:spacing w:line="276" w:lineRule="auto"/>
              <w:ind w:left="0" w:firstLine="0"/>
              <w:jc w:val="left"/>
              <w:textAlignment w:val="center"/>
              <w:rPr>
                <w:rFonts w:ascii="仿宋" w:eastAsia="仿宋" w:hAnsi="仿宋" w:cs="仿宋"/>
                <w:kern w:val="0"/>
                <w:szCs w:val="21"/>
              </w:rPr>
            </w:pPr>
            <w:r w:rsidRPr="00F80884">
              <w:rPr>
                <w:rFonts w:ascii="仿宋" w:eastAsia="仿宋" w:hAnsi="仿宋" w:cs="仿宋" w:hint="eastAsia"/>
                <w:kern w:val="0"/>
                <w:szCs w:val="21"/>
              </w:rPr>
              <w:t>组呼功能：支持创建固定组与临时组，固定组为日常工作小组（如应急救援一组），临时组为突发事件临时组建的处置小组；组内成员可发起组呼，组内所有成员均可接听与发言。</w:t>
            </w:r>
          </w:p>
          <w:p w:rsidR="00973986" w:rsidRPr="00F80884" w:rsidRDefault="00973986" w:rsidP="00973986">
            <w:pPr>
              <w:widowControl/>
              <w:numPr>
                <w:ilvl w:val="0"/>
                <w:numId w:val="14"/>
              </w:numPr>
              <w:spacing w:line="276" w:lineRule="auto"/>
              <w:ind w:left="0" w:firstLine="0"/>
              <w:jc w:val="left"/>
              <w:textAlignment w:val="center"/>
              <w:rPr>
                <w:rFonts w:ascii="仿宋" w:eastAsia="仿宋" w:hAnsi="仿宋" w:cs="仿宋"/>
                <w:kern w:val="0"/>
                <w:szCs w:val="21"/>
              </w:rPr>
            </w:pPr>
            <w:r w:rsidRPr="00F80884">
              <w:rPr>
                <w:rFonts w:ascii="仿宋" w:eastAsia="仿宋" w:hAnsi="仿宋" w:cs="仿宋" w:hint="eastAsia"/>
                <w:kern w:val="0"/>
                <w:szCs w:val="21"/>
              </w:rPr>
              <w:t>会议功能：支持创建语音会议，通过终端或平台邀请参会人员，参会人数支持多人；具备会议主持人功能，主持人可进行参会人员管理（禁言、禁听、视频推送、踢出、邀请等功能）、会议录音等</w:t>
            </w:r>
            <w:r w:rsidRPr="00F80884">
              <w:rPr>
                <w:rFonts w:ascii="仿宋" w:eastAsia="仿宋" w:hAnsi="仿宋" w:cs="仿宋" w:hint="eastAsia"/>
                <w:kern w:val="0"/>
                <w:szCs w:val="21"/>
              </w:rPr>
              <w:lastRenderedPageBreak/>
              <w:t>操作；支持会议预约与自动提醒功能。</w:t>
            </w:r>
          </w:p>
          <w:p w:rsidR="00973986" w:rsidRPr="00F80884" w:rsidRDefault="00973986" w:rsidP="00973986">
            <w:pPr>
              <w:widowControl/>
              <w:numPr>
                <w:ilvl w:val="0"/>
                <w:numId w:val="14"/>
              </w:numPr>
              <w:spacing w:line="276" w:lineRule="auto"/>
              <w:ind w:left="0" w:firstLine="0"/>
              <w:jc w:val="left"/>
              <w:textAlignment w:val="center"/>
            </w:pPr>
            <w:r w:rsidRPr="00F80884">
              <w:rPr>
                <w:rFonts w:ascii="仿宋" w:eastAsia="仿宋" w:hAnsi="仿宋" w:cs="仿宋" w:hint="eastAsia"/>
                <w:kern w:val="0"/>
                <w:szCs w:val="21"/>
              </w:rPr>
              <w:t>紧急呼叫功能：终端配备紧急呼叫功能，能够</w:t>
            </w:r>
            <w:r w:rsidRPr="00F80884">
              <w:rPr>
                <w:rFonts w:ascii="仿宋" w:eastAsia="仿宋" w:hAnsi="仿宋" w:cs="仿宋"/>
                <w:kern w:val="0"/>
                <w:szCs w:val="21"/>
              </w:rPr>
              <w:t>一键</w:t>
            </w:r>
            <w:r w:rsidRPr="00F80884">
              <w:rPr>
                <w:rFonts w:ascii="仿宋" w:eastAsia="仿宋" w:hAnsi="仿宋" w:cs="仿宋" w:hint="eastAsia"/>
                <w:kern w:val="0"/>
                <w:szCs w:val="21"/>
              </w:rPr>
              <w:t>快速呼叫预设的紧急联系人或指挥中心，同时自动上报终端地理位置，指挥中心接到紧急呼叫后，可快速发起联动调度。</w:t>
            </w:r>
          </w:p>
          <w:p w:rsidR="00973986" w:rsidRPr="00F80884" w:rsidRDefault="00973986" w:rsidP="00973986">
            <w:pPr>
              <w:widowControl/>
              <w:numPr>
                <w:ilvl w:val="0"/>
                <w:numId w:val="14"/>
              </w:numPr>
              <w:spacing w:line="276" w:lineRule="auto"/>
              <w:ind w:left="0" w:firstLine="0"/>
              <w:jc w:val="left"/>
              <w:textAlignment w:val="center"/>
            </w:pPr>
            <w:r w:rsidRPr="00F80884">
              <w:rPr>
                <w:rFonts w:ascii="仿宋" w:eastAsia="仿宋" w:hAnsi="仿宋" w:cs="仿宋" w:hint="eastAsia"/>
                <w:kern w:val="0"/>
                <w:szCs w:val="21"/>
              </w:rPr>
              <w:t>支持文本转语音广播功能(TTS功能)，支持即时广播、定时广播、文字通知、语音通知，可根据播放内容调整音量、语速、语调、男生/女生播放选择、英文发音方式可支持自动、字母、单词，数字发音方式支持自动、数值、字符串等发音方式。</w:t>
            </w:r>
          </w:p>
        </w:tc>
        <w:tc>
          <w:tcPr>
            <w:tcW w:w="529"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lastRenderedPageBreak/>
              <w:t>否</w:t>
            </w:r>
          </w:p>
        </w:tc>
      </w:tr>
      <w:tr w:rsidR="00973986" w:rsidRPr="00F80884" w:rsidTr="003F7FBD">
        <w:trPr>
          <w:trHeight w:val="825"/>
        </w:trPr>
        <w:tc>
          <w:tcPr>
            <w:tcW w:w="397"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szCs w:val="21"/>
              </w:rPr>
              <w:lastRenderedPageBreak/>
              <w:t>2</w:t>
            </w:r>
          </w:p>
        </w:tc>
        <w:tc>
          <w:tcPr>
            <w:tcW w:w="41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视频通信</w:t>
            </w:r>
          </w:p>
        </w:tc>
        <w:tc>
          <w:tcPr>
            <w:tcW w:w="365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kern w:val="0"/>
                <w:szCs w:val="21"/>
              </w:rPr>
              <w:t>1</w:t>
            </w:r>
            <w:r w:rsidRPr="00F80884">
              <w:rPr>
                <w:rFonts w:ascii="仿宋" w:eastAsia="仿宋" w:hAnsi="仿宋" w:cs="仿宋" w:hint="eastAsia"/>
                <w:kern w:val="0"/>
                <w:szCs w:val="21"/>
              </w:rPr>
              <w:t>、实时监控功能：在平台与移动终端上实现视频实时观看；支持手动视频画面拍照、录像，对异常情况进行记录。</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kern w:val="0"/>
                <w:szCs w:val="21"/>
              </w:rPr>
              <w:t>2</w:t>
            </w:r>
            <w:r w:rsidRPr="00F80884">
              <w:rPr>
                <w:rFonts w:ascii="仿宋" w:eastAsia="仿宋" w:hAnsi="仿宋" w:cs="仿宋" w:hint="eastAsia"/>
                <w:kern w:val="0"/>
                <w:szCs w:val="21"/>
              </w:rPr>
              <w:t>、现场回传功能：一线人员通过移动终端采集设备，将现场视频实时回传至中控室。</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kern w:val="0"/>
                <w:szCs w:val="21"/>
              </w:rPr>
              <w:t>3</w:t>
            </w:r>
            <w:r w:rsidRPr="00F80884">
              <w:rPr>
                <w:rFonts w:ascii="仿宋" w:eastAsia="仿宋" w:hAnsi="仿宋" w:cs="仿宋" w:hint="eastAsia"/>
                <w:kern w:val="0"/>
                <w:szCs w:val="21"/>
              </w:rPr>
              <w:t>、多端</w:t>
            </w:r>
            <w:r w:rsidRPr="00F80884">
              <w:rPr>
                <w:rFonts w:ascii="仿宋" w:eastAsia="仿宋" w:hAnsi="仿宋" w:cs="仿宋"/>
                <w:kern w:val="0"/>
                <w:szCs w:val="21"/>
              </w:rPr>
              <w:t>同步功能：支持</w:t>
            </w:r>
            <w:r w:rsidRPr="00F80884">
              <w:rPr>
                <w:rFonts w:ascii="仿宋" w:eastAsia="仿宋" w:hAnsi="仿宋" w:cs="仿宋" w:hint="eastAsia"/>
                <w:kern w:val="0"/>
                <w:szCs w:val="21"/>
              </w:rPr>
              <w:t>回传视频可实时推送至大屏与相关人员终端，实现多端同步观看。</w:t>
            </w:r>
          </w:p>
        </w:tc>
        <w:tc>
          <w:tcPr>
            <w:tcW w:w="52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355"/>
        </w:trPr>
        <w:tc>
          <w:tcPr>
            <w:tcW w:w="397"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3</w:t>
            </w:r>
          </w:p>
        </w:tc>
        <w:tc>
          <w:tcPr>
            <w:tcW w:w="41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数据通信</w:t>
            </w:r>
          </w:p>
        </w:tc>
        <w:tc>
          <w:tcPr>
            <w:tcW w:w="365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 xml:space="preserve">1、短信功能：支持单人短信与群聊短信下发，可向指定终端或终端组发送文字短信。 </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2、文件传输功能：支持各类文件（文档、图片、视频、音频等）的上传与下载，支持单个大文件传输。</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3、指令下发功能：指挥人员应能通过平台或移动终端向一线人员下发应急指令，指令形式包括文字、语音、图片、视频等。</w:t>
            </w:r>
          </w:p>
        </w:tc>
        <w:tc>
          <w:tcPr>
            <w:tcW w:w="52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43"/>
        </w:trPr>
        <w:tc>
          <w:tcPr>
            <w:tcW w:w="397"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4</w:t>
            </w:r>
          </w:p>
        </w:tc>
        <w:tc>
          <w:tcPr>
            <w:tcW w:w="41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多通信方式联动与切换</w:t>
            </w:r>
          </w:p>
        </w:tc>
        <w:tc>
          <w:tcPr>
            <w:tcW w:w="365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应能实现语音、视频、数据通信的协同联动与切换。联动机制可以根据业务场景触发多通信方式联动。</w:t>
            </w:r>
          </w:p>
        </w:tc>
        <w:tc>
          <w:tcPr>
            <w:tcW w:w="52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1648"/>
        </w:trPr>
        <w:tc>
          <w:tcPr>
            <w:tcW w:w="397"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5</w:t>
            </w:r>
          </w:p>
        </w:tc>
        <w:tc>
          <w:tcPr>
            <w:tcW w:w="41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应急指挥调度软件功能</w:t>
            </w:r>
          </w:p>
        </w:tc>
        <w:tc>
          <w:tcPr>
            <w:tcW w:w="365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973986">
            <w:pPr>
              <w:widowControl/>
              <w:numPr>
                <w:ilvl w:val="0"/>
                <w:numId w:val="39"/>
              </w:numPr>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系统能够支持语音融合、视频融合、数据融合（位置与短消息）、通讯录、融合通信服务接口等功能，并为业务应用提供融合通信服务支撑。</w:t>
            </w:r>
          </w:p>
          <w:p w:rsidR="00973986" w:rsidRPr="00F80884" w:rsidRDefault="00973986" w:rsidP="00973986">
            <w:pPr>
              <w:widowControl/>
              <w:numPr>
                <w:ilvl w:val="0"/>
                <w:numId w:val="39"/>
              </w:numPr>
              <w:spacing w:line="276" w:lineRule="auto"/>
              <w:jc w:val="left"/>
              <w:textAlignment w:val="center"/>
              <w:rPr>
                <w:rFonts w:ascii="仿宋" w:eastAsia="仿宋" w:hAnsi="仿宋" w:cs="仿宋"/>
                <w:szCs w:val="21"/>
              </w:rPr>
            </w:pPr>
            <w:r w:rsidRPr="00F80884">
              <w:rPr>
                <w:rFonts w:ascii="仿宋" w:eastAsia="仿宋" w:hAnsi="仿宋" w:cs="仿宋" w:hint="eastAsia"/>
                <w:szCs w:val="21"/>
              </w:rPr>
              <w:t>支持对登录平台的硬件终端信息统计，统计内容不限于登录账号、终端品牌、终端型号、操作系统、是否绑定手机号码、在线离线状态、登录IP地址等完整信息显示。</w:t>
            </w:r>
          </w:p>
          <w:p w:rsidR="00973986" w:rsidRPr="00F80884" w:rsidRDefault="00973986" w:rsidP="00973986">
            <w:pPr>
              <w:widowControl/>
              <w:numPr>
                <w:ilvl w:val="0"/>
                <w:numId w:val="39"/>
              </w:numPr>
              <w:spacing w:line="276" w:lineRule="auto"/>
              <w:jc w:val="left"/>
              <w:textAlignment w:val="center"/>
            </w:pPr>
            <w:r w:rsidRPr="00F80884">
              <w:rPr>
                <w:rFonts w:ascii="仿宋" w:eastAsia="仿宋" w:hAnsi="仿宋" w:cs="仿宋" w:hint="eastAsia"/>
                <w:szCs w:val="21"/>
              </w:rPr>
              <w:t>系统须具备完善的接入安全策略，可全方位阻拦异常用户、非法号码恶意注册接入系统，内置智能异常注册检测机制，通过注册频率、检测时长、注册错误次数、注册间隔等核心指标，精准判定注册行为是否异常；针对异常号码同步登记异常注册标识、对应IP地址、设备信息等关键数据，形成异常记录台账；同时支持用户根据项目实际场景，自主调整检测阈值、检测时长、拦截规则等策略配置，适配不同安全等级需求。</w:t>
            </w:r>
          </w:p>
        </w:tc>
        <w:tc>
          <w:tcPr>
            <w:tcW w:w="52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358"/>
        </w:trPr>
        <w:tc>
          <w:tcPr>
            <w:tcW w:w="397" w:type="pct"/>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lastRenderedPageBreak/>
              <w:t>6</w:t>
            </w:r>
          </w:p>
        </w:tc>
        <w:tc>
          <w:tcPr>
            <w:tcW w:w="415"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移动APP软件功能</w:t>
            </w:r>
          </w:p>
        </w:tc>
        <w:tc>
          <w:tcPr>
            <w:tcW w:w="365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支持移动客户端APP，支持对讲、音视频通话、消息、通讯录、定位等多种特色通信业务。</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支持安装在专业智能设备上，具备三防功能，支持定位等功能。应能</w:t>
            </w:r>
            <w:r w:rsidRPr="00F80884">
              <w:rPr>
                <w:rFonts w:ascii="仿宋" w:eastAsia="仿宋" w:hAnsi="仿宋" w:cs="仿宋"/>
                <w:kern w:val="0"/>
                <w:szCs w:val="21"/>
              </w:rPr>
              <w:t>安装在</w:t>
            </w:r>
            <w:r w:rsidRPr="00F80884">
              <w:rPr>
                <w:rFonts w:ascii="仿宋" w:eastAsia="仿宋" w:hAnsi="仿宋" w:cs="仿宋" w:hint="eastAsia"/>
                <w:kern w:val="0"/>
                <w:szCs w:val="21"/>
              </w:rPr>
              <w:t>任意智能手机。</w:t>
            </w:r>
          </w:p>
          <w:p w:rsidR="00973986" w:rsidRPr="00F80884" w:rsidRDefault="00973986" w:rsidP="003F7FBD">
            <w:pPr>
              <w:widowControl/>
              <w:spacing w:line="276" w:lineRule="auto"/>
              <w:jc w:val="left"/>
              <w:textAlignment w:val="center"/>
            </w:pPr>
            <w:r w:rsidRPr="00F80884">
              <w:rPr>
                <w:rFonts w:ascii="仿宋" w:eastAsia="仿宋" w:hAnsi="仿宋" w:cs="仿宋" w:hint="eastAsia"/>
                <w:kern w:val="0"/>
                <w:szCs w:val="21"/>
              </w:rPr>
              <w:t>APP支持在国产操作系统部署，支持免费升级服务，永久免费使用，无软件和设备绑定限制。</w:t>
            </w:r>
          </w:p>
        </w:tc>
        <w:tc>
          <w:tcPr>
            <w:tcW w:w="529" w:type="pct"/>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bl>
    <w:p w:rsidR="00973986" w:rsidRPr="00F80884" w:rsidRDefault="00973986" w:rsidP="00973986">
      <w:pPr>
        <w:pStyle w:val="23"/>
        <w:spacing w:after="0" w:line="360" w:lineRule="auto"/>
        <w:ind w:leftChars="0" w:left="0" w:firstLineChars="100" w:firstLine="240"/>
        <w:contextualSpacing/>
        <w:rPr>
          <w:rFonts w:ascii="仿宋" w:eastAsia="仿宋" w:hAnsi="仿宋" w:cs="仿宋"/>
          <w:kern w:val="0"/>
          <w:szCs w:val="24"/>
        </w:rPr>
      </w:pPr>
      <w:r w:rsidRPr="00F80884">
        <w:rPr>
          <w:rFonts w:ascii="仿宋" w:eastAsia="仿宋" w:hAnsi="仿宋" w:cs="仿宋" w:hint="eastAsia"/>
          <w:kern w:val="0"/>
          <w:szCs w:val="24"/>
        </w:rPr>
        <w:t>（3）安保指挥中心调度客户端软件</w:t>
      </w:r>
    </w:p>
    <w:tbl>
      <w:tblPr>
        <w:tblpPr w:leftFromText="180" w:rightFromText="180" w:vertAnchor="text" w:horzAnchor="page" w:tblpX="1664" w:tblpY="34"/>
        <w:tblOverlap w:val="never"/>
        <w:tblW w:w="0" w:type="auto"/>
        <w:tblLayout w:type="fixed"/>
        <w:tblLook w:val="04A0" w:firstRow="1" w:lastRow="0" w:firstColumn="1" w:lastColumn="0" w:noHBand="0" w:noVBand="1"/>
      </w:tblPr>
      <w:tblGrid>
        <w:gridCol w:w="675"/>
        <w:gridCol w:w="709"/>
        <w:gridCol w:w="6237"/>
        <w:gridCol w:w="901"/>
      </w:tblGrid>
      <w:tr w:rsidR="00973986" w:rsidRPr="00F80884" w:rsidTr="003F7FBD">
        <w:trPr>
          <w:trHeight w:val="584"/>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序号</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功能模块</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技术指标要求</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kern w:val="0"/>
                <w:szCs w:val="21"/>
              </w:rPr>
            </w:pPr>
            <w:r w:rsidRPr="00F80884">
              <w:rPr>
                <w:rFonts w:ascii="仿宋" w:eastAsia="仿宋" w:hAnsi="仿宋" w:cs="仿宋" w:hint="eastAsia"/>
                <w:b/>
                <w:bCs/>
                <w:kern w:val="0"/>
                <w:szCs w:val="21"/>
              </w:rPr>
              <w:t>证明材料要求</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1</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多窗口显示模式</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支持不少于</w:t>
            </w:r>
            <w:r w:rsidRPr="00F80884">
              <w:rPr>
                <w:rFonts w:ascii="仿宋" w:eastAsia="仿宋" w:hAnsi="仿宋" w:cs="仿宋"/>
                <w:kern w:val="0"/>
                <w:szCs w:val="21"/>
              </w:rPr>
              <w:t>三</w:t>
            </w:r>
            <w:r w:rsidRPr="00F80884">
              <w:rPr>
                <w:rFonts w:ascii="仿宋" w:eastAsia="仿宋" w:hAnsi="仿宋" w:cs="仿宋" w:hint="eastAsia"/>
                <w:kern w:val="0"/>
                <w:szCs w:val="21"/>
              </w:rPr>
              <w:t>窗口显示模式，支持日常管理、报警处置和视频巡更三种场景，各窗口之间的数据可以互相联动；</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szCs w:val="21"/>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日常管理场景</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支持一屏可查看安防、消防设备概览以及实时状态，一屏基于电子地图展示巡更、巡检、探视等工作数据，一屏显示保安数据、出入口人员、车辆数据等；</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报警处置场景</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产生报警时，对应屏</w:t>
            </w:r>
            <w:r w:rsidRPr="00F80884">
              <w:rPr>
                <w:rFonts w:ascii="仿宋" w:eastAsia="仿宋" w:hAnsi="仿宋" w:cs="仿宋"/>
                <w:kern w:val="0"/>
                <w:szCs w:val="21"/>
              </w:rPr>
              <w:t>应能显</w:t>
            </w:r>
            <w:r w:rsidRPr="00F80884">
              <w:rPr>
                <w:rFonts w:ascii="仿宋" w:eastAsia="仿宋" w:hAnsi="仿宋" w:cs="仿宋" w:hint="eastAsia"/>
                <w:kern w:val="0"/>
                <w:szCs w:val="21"/>
              </w:rPr>
              <w:t>示报警点周边不小于4路视频和报警单，一屏基于电子模型展示报警点，并且在地图上可显示危险源、保安、消防栓等信息，一屏展示拨号界面，可实现对相关人员的一键呼叫。</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视频巡更场景</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一屏可展示重点区域实时画面视频轮巡，并对重点区域可进行设备编辑以及轮巡时长；一屏基于电子模型定制视频巡更路线，能用视频融合技术进行展示；一屏对所有视频进行轮巡。</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多屏协同</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大屏端、运维端与移动端多屏协同体系，形成“监测—报警—调度—处置”闭环。</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多屏联动</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应能够生成动态逃生路线在大屏端智能规划并高亮显示最优疏散路径；运维端全局监控疏散进程，并能远程调整路线、联动应急设备动作；移动端精准推送个性化逃生指引，能够</w:t>
            </w:r>
            <w:r w:rsidRPr="00F80884">
              <w:rPr>
                <w:rFonts w:ascii="仿宋" w:eastAsia="仿宋" w:hAnsi="仿宋" w:cs="仿宋"/>
                <w:kern w:val="0"/>
                <w:szCs w:val="21"/>
              </w:rPr>
              <w:t>实现</w:t>
            </w:r>
            <w:r w:rsidRPr="00F80884">
              <w:rPr>
                <w:rFonts w:ascii="仿宋" w:eastAsia="仿宋" w:hAnsi="仿宋" w:cs="仿宋" w:hint="eastAsia"/>
                <w:kern w:val="0"/>
                <w:szCs w:val="21"/>
              </w:rPr>
              <w:t>“预警—疏散—保障”应急闭环。</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救援路线规划</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大屏端精准定位警情，自动计算最优救援路径；运维端同步推送路线至移动端，保障</w:t>
            </w:r>
            <w:r w:rsidRPr="00F80884">
              <w:rPr>
                <w:rFonts w:ascii="仿宋" w:eastAsia="仿宋" w:hAnsi="仿宋" w:cs="仿宋"/>
                <w:kern w:val="0"/>
                <w:szCs w:val="21"/>
              </w:rPr>
              <w:t>救援</w:t>
            </w:r>
            <w:r w:rsidRPr="00F80884">
              <w:rPr>
                <w:rFonts w:ascii="仿宋" w:eastAsia="仿宋" w:hAnsi="仿宋" w:cs="仿宋" w:hint="eastAsia"/>
                <w:kern w:val="0"/>
                <w:szCs w:val="21"/>
              </w:rPr>
              <w:t>人员快速</w:t>
            </w:r>
            <w:r w:rsidRPr="00F80884">
              <w:rPr>
                <w:rFonts w:ascii="仿宋" w:eastAsia="仿宋" w:hAnsi="仿宋" w:cs="仿宋"/>
                <w:kern w:val="0"/>
                <w:szCs w:val="21"/>
              </w:rPr>
              <w:t>到达</w:t>
            </w:r>
            <w:r w:rsidRPr="00F80884">
              <w:rPr>
                <w:rFonts w:ascii="仿宋" w:eastAsia="仿宋" w:hAnsi="仿宋" w:cs="仿宋" w:hint="eastAsia"/>
                <w:kern w:val="0"/>
                <w:szCs w:val="21"/>
              </w:rPr>
              <w:t>现场处置全程路线状态实时回传大屏。</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集成对接</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投标人须承诺：系统可与本项目现有物联网等平台实现无缝集成与对接；如后续新增安防、消防设备均支持标准化接入，无需修改系统源代码即可实现设备接入、报警信息统一接收与集中管理。投标人应提供加盖公章的承诺函，上述所有功能及服务均包含在本次报价范围内，不另行计费。</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是</w:t>
            </w:r>
          </w:p>
        </w:tc>
      </w:tr>
    </w:tbl>
    <w:p w:rsidR="00973986" w:rsidRPr="00F80884" w:rsidRDefault="00973986" w:rsidP="00973986">
      <w:pPr>
        <w:pStyle w:val="23"/>
        <w:spacing w:after="0" w:line="360" w:lineRule="auto"/>
        <w:ind w:leftChars="0" w:left="0" w:firstLineChars="100" w:firstLine="240"/>
        <w:contextualSpacing/>
        <w:rPr>
          <w:rFonts w:ascii="仿宋" w:eastAsia="仿宋" w:hAnsi="仿宋"/>
        </w:rPr>
      </w:pPr>
      <w:r w:rsidRPr="00F80884">
        <w:rPr>
          <w:rFonts w:ascii="仿宋" w:eastAsia="仿宋" w:hAnsi="仿宋" w:hint="eastAsia"/>
        </w:rPr>
        <w:lastRenderedPageBreak/>
        <w:t>（4）设备设施使用运维系统</w:t>
      </w:r>
    </w:p>
    <w:tbl>
      <w:tblPr>
        <w:tblpPr w:leftFromText="180" w:rightFromText="180" w:vertAnchor="text" w:horzAnchor="page" w:tblpX="1664" w:tblpY="34"/>
        <w:tblOverlap w:val="never"/>
        <w:tblW w:w="0" w:type="auto"/>
        <w:tblLayout w:type="fixed"/>
        <w:tblLook w:val="04A0" w:firstRow="1" w:lastRow="0" w:firstColumn="1" w:lastColumn="0" w:noHBand="0" w:noVBand="1"/>
      </w:tblPr>
      <w:tblGrid>
        <w:gridCol w:w="675"/>
        <w:gridCol w:w="709"/>
        <w:gridCol w:w="6141"/>
        <w:gridCol w:w="997"/>
      </w:tblGrid>
      <w:tr w:rsidR="00973986" w:rsidRPr="00F80884" w:rsidTr="003F7FBD">
        <w:trPr>
          <w:trHeight w:val="584"/>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序号</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功能模块</w:t>
            </w:r>
          </w:p>
        </w:tc>
        <w:tc>
          <w:tcPr>
            <w:tcW w:w="614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技术指标要求</w:t>
            </w:r>
          </w:p>
        </w:tc>
        <w:tc>
          <w:tcPr>
            <w:tcW w:w="99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kern w:val="0"/>
                <w:szCs w:val="21"/>
              </w:rPr>
            </w:pPr>
            <w:r w:rsidRPr="00F80884">
              <w:rPr>
                <w:rFonts w:ascii="仿宋" w:eastAsia="仿宋" w:hAnsi="仿宋" w:cs="仿宋" w:hint="eastAsia"/>
                <w:b/>
                <w:bCs/>
                <w:kern w:val="0"/>
                <w:szCs w:val="21"/>
              </w:rPr>
              <w:t>证明材料要求</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1</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基础信息管理</w:t>
            </w:r>
          </w:p>
        </w:tc>
        <w:tc>
          <w:tcPr>
            <w:tcW w:w="614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支持设备台账管理：编号、型号、规格、厂家、采购日期、原值、使用部门、存放位置、责任人等；</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支持分类管理：按类型、区域、重要等级、使用状态分类；</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支持二维码/电子标签：一物一码，扫码查看信息、报修、巡检；</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供应商与服务商档案管理；</w:t>
            </w:r>
          </w:p>
        </w:tc>
        <w:tc>
          <w:tcPr>
            <w:tcW w:w="99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2</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巡检管理</w:t>
            </w:r>
          </w:p>
        </w:tc>
        <w:tc>
          <w:tcPr>
            <w:tcW w:w="614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自定义巡检计划：周期、路线、点位、项目、标准</w:t>
            </w:r>
            <w:r w:rsidRPr="00F80884">
              <w:rPr>
                <w:rFonts w:ascii="仿宋" w:eastAsia="仿宋" w:hAnsi="仿宋" w:cs="仿宋" w:hint="eastAsia"/>
                <w:kern w:val="0"/>
                <w:szCs w:val="21"/>
              </w:rPr>
              <w:t>；</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支持尺寸</w:t>
            </w:r>
            <w:r w:rsidRPr="00F80884">
              <w:rPr>
                <w:rFonts w:ascii="仿宋" w:eastAsia="仿宋" w:hAnsi="仿宋" w:cs="仿宋"/>
                <w:kern w:val="0"/>
                <w:szCs w:val="21"/>
              </w:rPr>
              <w:t>移动端扫码巡检：拍照、定位、填写记录</w:t>
            </w:r>
            <w:r w:rsidRPr="00F80884">
              <w:rPr>
                <w:rFonts w:ascii="仿宋" w:eastAsia="仿宋" w:hAnsi="仿宋" w:cs="仿宋" w:hint="eastAsia"/>
                <w:kern w:val="0"/>
                <w:szCs w:val="21"/>
              </w:rPr>
              <w:t>；</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漏检、逾期、异常自动提醒</w:t>
            </w:r>
            <w:r w:rsidRPr="00F80884">
              <w:rPr>
                <w:rFonts w:ascii="仿宋" w:eastAsia="仿宋" w:hAnsi="仿宋" w:cs="仿宋" w:hint="eastAsia"/>
                <w:kern w:val="0"/>
                <w:szCs w:val="21"/>
              </w:rPr>
              <w:t>；</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巡检结果自动归档，生成巡检报表</w:t>
            </w:r>
            <w:r w:rsidRPr="00F80884">
              <w:rPr>
                <w:rFonts w:ascii="仿宋" w:eastAsia="仿宋" w:hAnsi="仿宋" w:cs="仿宋" w:hint="eastAsia"/>
                <w:kern w:val="0"/>
                <w:szCs w:val="21"/>
              </w:rPr>
              <w:t>；</w:t>
            </w:r>
          </w:p>
        </w:tc>
        <w:tc>
          <w:tcPr>
            <w:tcW w:w="99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3</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维保管理</w:t>
            </w:r>
          </w:p>
        </w:tc>
        <w:tc>
          <w:tcPr>
            <w:tcW w:w="614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预防性维保：定期保养计划、到期提醒、维保工单；</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维修工单管理：报修、派单、维修、验收、归档；</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外委维修管理：服务商派工、费用、验收；</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维保记录与履历自动生成；</w:t>
            </w:r>
          </w:p>
        </w:tc>
        <w:tc>
          <w:tcPr>
            <w:tcW w:w="99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4</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故障与报修管理</w:t>
            </w:r>
          </w:p>
        </w:tc>
        <w:tc>
          <w:tcPr>
            <w:tcW w:w="614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kern w:val="0"/>
                <w:szCs w:val="21"/>
              </w:rPr>
              <w:t>在线报修：</w:t>
            </w:r>
            <w:r w:rsidRPr="00F80884">
              <w:rPr>
                <w:rFonts w:ascii="仿宋" w:eastAsia="仿宋" w:hAnsi="仿宋" w:cs="仿宋" w:hint="eastAsia"/>
                <w:kern w:val="0"/>
                <w:szCs w:val="21"/>
              </w:rPr>
              <w:t>多种方式</w:t>
            </w:r>
            <w:r w:rsidRPr="00F80884">
              <w:rPr>
                <w:rFonts w:ascii="仿宋" w:eastAsia="仿宋" w:hAnsi="仿宋" w:cs="仿宋"/>
                <w:kern w:val="0"/>
                <w:szCs w:val="21"/>
              </w:rPr>
              <w:t>在线一键报修，上传图片视频</w:t>
            </w:r>
            <w:r w:rsidRPr="00F80884">
              <w:rPr>
                <w:rFonts w:ascii="仿宋" w:eastAsia="仿宋" w:hAnsi="仿宋" w:cs="仿宋" w:hint="eastAsia"/>
                <w:kern w:val="0"/>
                <w:szCs w:val="21"/>
              </w:rPr>
              <w:t>等；</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故障分类、等级、原因分析</w:t>
            </w:r>
            <w:r w:rsidRPr="00F80884">
              <w:rPr>
                <w:rFonts w:ascii="仿宋" w:eastAsia="仿宋" w:hAnsi="仿宋" w:cs="仿宋" w:hint="eastAsia"/>
                <w:kern w:val="0"/>
                <w:szCs w:val="21"/>
              </w:rPr>
              <w:t>；</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派</w:t>
            </w:r>
            <w:r w:rsidRPr="00F80884">
              <w:rPr>
                <w:rFonts w:ascii="仿宋" w:eastAsia="仿宋" w:hAnsi="仿宋" w:cs="仿宋" w:hint="eastAsia"/>
                <w:kern w:val="0"/>
                <w:szCs w:val="21"/>
              </w:rPr>
              <w:t>单/</w:t>
            </w:r>
            <w:r w:rsidRPr="00F80884">
              <w:rPr>
                <w:rFonts w:ascii="仿宋" w:eastAsia="仿宋" w:hAnsi="仿宋" w:cs="仿宋"/>
                <w:kern w:val="0"/>
                <w:szCs w:val="21"/>
              </w:rPr>
              <w:t>抢单、转派、督办</w:t>
            </w:r>
            <w:r w:rsidRPr="00F80884">
              <w:rPr>
                <w:rFonts w:ascii="仿宋" w:eastAsia="仿宋" w:hAnsi="仿宋" w:cs="仿宋" w:hint="eastAsia"/>
                <w:kern w:val="0"/>
                <w:szCs w:val="21"/>
              </w:rPr>
              <w:t>；</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维修进度实时跟踪，完工验收闭环</w:t>
            </w:r>
            <w:r w:rsidRPr="00F80884">
              <w:rPr>
                <w:rFonts w:ascii="仿宋" w:eastAsia="仿宋" w:hAnsi="仿宋" w:cs="仿宋" w:hint="eastAsia"/>
                <w:kern w:val="0"/>
                <w:szCs w:val="21"/>
              </w:rPr>
              <w:t>；</w:t>
            </w:r>
          </w:p>
        </w:tc>
        <w:tc>
          <w:tcPr>
            <w:tcW w:w="99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5</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统计分析与报表</w:t>
            </w:r>
          </w:p>
        </w:tc>
        <w:tc>
          <w:tcPr>
            <w:tcW w:w="614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设备完好率、故障率、利用率</w:t>
            </w:r>
            <w:r w:rsidRPr="00F80884">
              <w:rPr>
                <w:rFonts w:ascii="仿宋" w:eastAsia="仿宋" w:hAnsi="仿宋" w:cs="仿宋" w:hint="eastAsia"/>
                <w:kern w:val="0"/>
                <w:szCs w:val="21"/>
              </w:rPr>
              <w:t>；</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巡检完成率、维修及时率</w:t>
            </w:r>
            <w:r w:rsidRPr="00F80884">
              <w:rPr>
                <w:rFonts w:ascii="仿宋" w:eastAsia="仿宋" w:hAnsi="仿宋" w:cs="仿宋" w:hint="eastAsia"/>
                <w:kern w:val="0"/>
                <w:szCs w:val="21"/>
              </w:rPr>
              <w:t>；</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维保成本、备件消耗统计</w:t>
            </w:r>
            <w:r w:rsidRPr="00F80884">
              <w:rPr>
                <w:rFonts w:ascii="仿宋" w:eastAsia="仿宋" w:hAnsi="仿宋" w:cs="仿宋" w:hint="eastAsia"/>
                <w:kern w:val="0"/>
                <w:szCs w:val="21"/>
              </w:rPr>
              <w:t>；</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支持</w:t>
            </w:r>
            <w:r w:rsidRPr="00F80884">
              <w:rPr>
                <w:rFonts w:ascii="仿宋" w:eastAsia="仿宋" w:hAnsi="仿宋" w:cs="仿宋"/>
                <w:kern w:val="0"/>
                <w:szCs w:val="21"/>
              </w:rPr>
              <w:t>多维度报表：日报</w:t>
            </w:r>
            <w:r w:rsidRPr="00F80884">
              <w:rPr>
                <w:rFonts w:ascii="仿宋" w:eastAsia="仿宋" w:hAnsi="仿宋" w:cs="仿宋" w:hint="eastAsia"/>
                <w:kern w:val="0"/>
                <w:szCs w:val="21"/>
              </w:rPr>
              <w:t>、</w:t>
            </w:r>
            <w:r w:rsidRPr="00F80884">
              <w:rPr>
                <w:rFonts w:ascii="仿宋" w:eastAsia="仿宋" w:hAnsi="仿宋" w:cs="仿宋"/>
                <w:kern w:val="0"/>
                <w:szCs w:val="21"/>
              </w:rPr>
              <w:t>周报</w:t>
            </w:r>
            <w:r w:rsidRPr="00F80884">
              <w:rPr>
                <w:rFonts w:ascii="仿宋" w:eastAsia="仿宋" w:hAnsi="仿宋" w:cs="仿宋" w:hint="eastAsia"/>
                <w:kern w:val="0"/>
                <w:szCs w:val="21"/>
              </w:rPr>
              <w:t>、</w:t>
            </w:r>
            <w:r w:rsidRPr="00F80884">
              <w:rPr>
                <w:rFonts w:ascii="仿宋" w:eastAsia="仿宋" w:hAnsi="仿宋" w:cs="仿宋"/>
                <w:kern w:val="0"/>
                <w:szCs w:val="21"/>
              </w:rPr>
              <w:t>月报</w:t>
            </w:r>
            <w:r w:rsidRPr="00F80884">
              <w:rPr>
                <w:rFonts w:ascii="仿宋" w:eastAsia="仿宋" w:hAnsi="仿宋" w:cs="仿宋" w:hint="eastAsia"/>
                <w:kern w:val="0"/>
                <w:szCs w:val="21"/>
              </w:rPr>
              <w:t>、</w:t>
            </w:r>
            <w:r w:rsidRPr="00F80884">
              <w:rPr>
                <w:rFonts w:ascii="仿宋" w:eastAsia="仿宋" w:hAnsi="仿宋" w:cs="仿宋"/>
                <w:kern w:val="0"/>
                <w:szCs w:val="21"/>
              </w:rPr>
              <w:t>台账导出</w:t>
            </w:r>
            <w:r w:rsidRPr="00F80884">
              <w:rPr>
                <w:rFonts w:ascii="仿宋" w:eastAsia="仿宋" w:hAnsi="仿宋" w:cs="仿宋" w:hint="eastAsia"/>
                <w:kern w:val="0"/>
                <w:szCs w:val="21"/>
              </w:rPr>
              <w:t>；</w:t>
            </w:r>
          </w:p>
        </w:tc>
        <w:tc>
          <w:tcPr>
            <w:tcW w:w="99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bl>
    <w:p w:rsidR="00973986" w:rsidRPr="00F80884" w:rsidRDefault="00973986" w:rsidP="00973986">
      <w:pPr>
        <w:pStyle w:val="23"/>
        <w:spacing w:after="0" w:line="360" w:lineRule="auto"/>
        <w:ind w:leftChars="0" w:left="0" w:firstLineChars="0" w:firstLine="0"/>
        <w:contextualSpacing/>
        <w:rPr>
          <w:rFonts w:ascii="仿宋" w:eastAsia="仿宋" w:hAnsi="仿宋"/>
          <w:szCs w:val="24"/>
        </w:rPr>
      </w:pPr>
      <w:r w:rsidRPr="00F80884">
        <w:rPr>
          <w:rFonts w:ascii="仿宋" w:eastAsia="仿宋" w:hAnsi="仿宋" w:hint="eastAsia"/>
          <w:szCs w:val="24"/>
        </w:rPr>
        <w:t>（5）安防报警联动处置管理系统</w:t>
      </w:r>
    </w:p>
    <w:tbl>
      <w:tblPr>
        <w:tblpPr w:leftFromText="180" w:rightFromText="180" w:vertAnchor="text" w:horzAnchor="page" w:tblpX="1664" w:tblpY="34"/>
        <w:tblOverlap w:val="never"/>
        <w:tblW w:w="0" w:type="auto"/>
        <w:tblLayout w:type="fixed"/>
        <w:tblLook w:val="04A0" w:firstRow="1" w:lastRow="0" w:firstColumn="1" w:lastColumn="0" w:noHBand="0" w:noVBand="1"/>
      </w:tblPr>
      <w:tblGrid>
        <w:gridCol w:w="675"/>
        <w:gridCol w:w="709"/>
        <w:gridCol w:w="6237"/>
        <w:gridCol w:w="901"/>
      </w:tblGrid>
      <w:tr w:rsidR="00973986" w:rsidRPr="00F80884" w:rsidTr="003F7FBD">
        <w:trPr>
          <w:trHeight w:val="584"/>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序号</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 w:val="22"/>
                <w:szCs w:val="21"/>
              </w:rPr>
            </w:pPr>
            <w:r w:rsidRPr="00F80884">
              <w:rPr>
                <w:rFonts w:ascii="仿宋" w:eastAsia="仿宋" w:hAnsi="仿宋" w:cs="仿宋" w:hint="eastAsia"/>
                <w:b/>
                <w:bCs/>
                <w:kern w:val="0"/>
                <w:sz w:val="22"/>
                <w:szCs w:val="21"/>
              </w:rPr>
              <w:t>功能模块</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技术指标要求</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kern w:val="0"/>
                <w:szCs w:val="21"/>
              </w:rPr>
            </w:pPr>
            <w:r w:rsidRPr="00F80884">
              <w:rPr>
                <w:rFonts w:ascii="仿宋" w:eastAsia="仿宋" w:hAnsi="仿宋" w:cs="仿宋" w:hint="eastAsia"/>
                <w:b/>
                <w:bCs/>
                <w:kern w:val="0"/>
                <w:szCs w:val="21"/>
              </w:rPr>
              <w:t>证明材料要求</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1</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szCs w:val="21"/>
              </w:rPr>
              <w:t>报警列表</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展示所有报警信息，包含报警编号、设备、描述、级别、上报方式、确警状态、处理状态、整改状态、短信发送状态等，应能处理和整改操作。</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szCs w:val="21"/>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报警处理记录</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对报警记录应有详细的日志记录。</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报警分类</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可以新增报警分类，支持设定是否需要确警。</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报警联动</w:t>
            </w:r>
            <w:r w:rsidRPr="00F80884">
              <w:rPr>
                <w:rFonts w:ascii="仿宋" w:eastAsia="仿宋" w:hAnsi="仿宋" w:cs="仿宋" w:hint="eastAsia"/>
                <w:kern w:val="0"/>
                <w:szCs w:val="21"/>
              </w:rPr>
              <w:lastRenderedPageBreak/>
              <w:t>预案</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lastRenderedPageBreak/>
              <w:t>可以新增多个报警联动预案，可以分别针对设备分类、空间、设备单独指定联动预案；</w:t>
            </w:r>
          </w:p>
          <w:p w:rsidR="00973986" w:rsidRPr="00F80884" w:rsidRDefault="00973986" w:rsidP="003F7FBD">
            <w:pPr>
              <w:widowControl/>
              <w:spacing w:line="276" w:lineRule="auto"/>
              <w:jc w:val="left"/>
              <w:textAlignment w:val="center"/>
              <w:rPr>
                <w:rFonts w:cs="仿宋"/>
                <w:szCs w:val="21"/>
              </w:rPr>
            </w:pPr>
            <w:r w:rsidRPr="00F80884">
              <w:rPr>
                <w:rFonts w:ascii="仿宋" w:eastAsia="仿宋" w:hAnsi="仿宋" w:cs="仿宋" w:hint="eastAsia"/>
                <w:kern w:val="0"/>
                <w:szCs w:val="21"/>
              </w:rPr>
              <w:lastRenderedPageBreak/>
              <w:t>规则配置：支持报警发生时和确认报警后两种，可以单独配置报警文字内容、声音报警、周边摄像头上墙等多种操作配置，支持通知设备管理人员、通知值班人员等多种通知手段。</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lastRenderedPageBreak/>
              <w:t>否</w:t>
            </w:r>
          </w:p>
        </w:tc>
      </w:tr>
      <w:tr w:rsidR="00973986" w:rsidRPr="00F80884" w:rsidTr="003F7FBD">
        <w:trPr>
          <w:trHeight w:val="90"/>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lastRenderedPageBreak/>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联动移动端</w:t>
            </w:r>
          </w:p>
        </w:tc>
        <w:tc>
          <w:tcPr>
            <w:tcW w:w="6237"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发生报警时平台向移动端推送报警信息，同步生成个性化救援路径，能够智能规划最优抵达路线；</w:t>
            </w:r>
          </w:p>
        </w:tc>
        <w:tc>
          <w:tcPr>
            <w:tcW w:w="901" w:type="dxa"/>
            <w:tcBorders>
              <w:top w:val="single" w:sz="4" w:space="0" w:color="000000"/>
              <w:left w:val="single" w:sz="4" w:space="0" w:color="000000"/>
              <w:bottom w:val="single" w:sz="4" w:space="0" w:color="000000"/>
              <w:right w:val="single" w:sz="4" w:space="0" w:color="000000"/>
            </w:tcBorders>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bl>
    <w:p w:rsidR="00973986" w:rsidRPr="00F80884" w:rsidRDefault="00973986" w:rsidP="00973986">
      <w:pPr>
        <w:pStyle w:val="23"/>
        <w:spacing w:after="0" w:line="360" w:lineRule="auto"/>
        <w:ind w:leftChars="0" w:left="0" w:firstLineChars="0" w:firstLine="0"/>
        <w:contextualSpacing/>
        <w:rPr>
          <w:rFonts w:ascii="仿宋" w:eastAsia="仿宋" w:hAnsi="仿宋"/>
        </w:rPr>
      </w:pPr>
      <w:r w:rsidRPr="00F80884">
        <w:rPr>
          <w:rFonts w:ascii="仿宋" w:eastAsia="仿宋" w:hAnsi="仿宋" w:hint="eastAsia"/>
        </w:rPr>
        <w:t>（6）岗位值守监督管理系统</w:t>
      </w:r>
    </w:p>
    <w:tbl>
      <w:tblPr>
        <w:tblpPr w:leftFromText="180" w:rightFromText="180" w:vertAnchor="text" w:horzAnchor="page" w:tblpX="1664" w:tblpY="34"/>
        <w:tblOverlap w:val="never"/>
        <w:tblW w:w="0" w:type="auto"/>
        <w:tblLayout w:type="fixed"/>
        <w:tblLook w:val="04A0" w:firstRow="1" w:lastRow="0" w:firstColumn="1" w:lastColumn="0" w:noHBand="0" w:noVBand="1"/>
      </w:tblPr>
      <w:tblGrid>
        <w:gridCol w:w="675"/>
        <w:gridCol w:w="798"/>
        <w:gridCol w:w="6148"/>
        <w:gridCol w:w="901"/>
      </w:tblGrid>
      <w:tr w:rsidR="00973986" w:rsidRPr="00F80884" w:rsidTr="003F7FBD">
        <w:trPr>
          <w:trHeight w:val="584"/>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序号</w:t>
            </w:r>
          </w:p>
        </w:tc>
        <w:tc>
          <w:tcPr>
            <w:tcW w:w="79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功能模块</w:t>
            </w:r>
          </w:p>
        </w:tc>
        <w:tc>
          <w:tcPr>
            <w:tcW w:w="614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技术指标要求</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kern w:val="0"/>
                <w:szCs w:val="21"/>
              </w:rPr>
            </w:pPr>
            <w:r w:rsidRPr="00F80884">
              <w:rPr>
                <w:rFonts w:ascii="仿宋" w:eastAsia="仿宋" w:hAnsi="仿宋" w:cs="仿宋" w:hint="eastAsia"/>
                <w:b/>
                <w:bCs/>
                <w:kern w:val="0"/>
                <w:szCs w:val="21"/>
              </w:rPr>
              <w:t>证明材料要求</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1</w:t>
            </w:r>
          </w:p>
        </w:tc>
        <w:tc>
          <w:tcPr>
            <w:tcW w:w="79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基础配置管理</w:t>
            </w:r>
          </w:p>
        </w:tc>
        <w:tc>
          <w:tcPr>
            <w:tcW w:w="614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岗位信息管理：维护值守岗位名称、位置、值守要求、岗位职责、值守时段；</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值守人员管理：录入值守人员信息、联系方式、所属部门、值守资质，划分值守角色（值守人员、监督人员、管理员），关联对应值守岗位。</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组织架构管理：维护部门、班组信息，支持多级组织架构，便于按部门、班组分配值守任务、统计值守情况。</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2</w:t>
            </w:r>
          </w:p>
        </w:tc>
        <w:tc>
          <w:tcPr>
            <w:tcW w:w="79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值守计划与排班管理</w:t>
            </w:r>
          </w:p>
        </w:tc>
        <w:tc>
          <w:tcPr>
            <w:tcW w:w="614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值守计划制定：按日、周、月制定周期性值守计划，明确每个岗位、每个时段的值守人员，支持固定排班、轮班、临时排班三种模式。</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智能排班：根据人员资质、在岗状态、请假情况，自动生成排班表，支持人工调整，避免漏排、错排。</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排班公示与通知：排班表自动公示，通过系统消息、短信、APP推送等方式，将值守任务通知到每一位值守人员。</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请假与调班管理：支持值守人员在线提交请假、调班申请，设置审批流程，审批通过后自动更新排班表，确保值守岗位不空缺。</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3</w:t>
            </w:r>
          </w:p>
        </w:tc>
        <w:tc>
          <w:tcPr>
            <w:tcW w:w="79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值守现场监督模块</w:t>
            </w:r>
          </w:p>
        </w:tc>
        <w:tc>
          <w:tcPr>
            <w:tcW w:w="614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值守签到、签退：支持多种签到方式，记录值守人员到岗、离岗时间，防止脱岗、代岗。</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值守巡查管理：制定值守巡查计划（路线、点位、频次），值守人员现场巡查后，在线提交巡查记录、拍摄现场照片，监督人员可查看巡查详情。</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4</w:t>
            </w:r>
          </w:p>
        </w:tc>
        <w:tc>
          <w:tcPr>
            <w:tcW w:w="79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异常处置与上报模块</w:t>
            </w:r>
          </w:p>
        </w:tc>
        <w:tc>
          <w:tcPr>
            <w:tcW w:w="614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异常一键上报：值守人员发现现场异常，可通过移动端一键上报，上传文字、图片、视频、定位，明确异常等级。</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异常分级处置：根据异常等级，自动推送处置指令至对应责任人，记录处置流程、处置结果。</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处置跟踪督办：实时跟踪异常处置进度，对逾期未处置、处置不到位的情况，自动提醒督办，确保异常闭环处置。</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异常归档追溯：所有异常上报、处置记录自动归档，支持按时间、岗位、异常类型查询。</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lastRenderedPageBreak/>
              <w:t>5</w:t>
            </w:r>
          </w:p>
        </w:tc>
        <w:tc>
          <w:tcPr>
            <w:tcW w:w="79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值守记录与台账管理</w:t>
            </w:r>
          </w:p>
        </w:tc>
        <w:tc>
          <w:tcPr>
            <w:tcW w:w="6148"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值守日志管理：值守人员按要求填写值守日志，记录在岗情况、巡查情况、异常情况、交接情况。</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交接班管理：明确交接班流程，值守人员交接时，在线提交交接记录，注明未完成事项、注意事项。</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台账自动生成：自动生成值守台账（人员值守台账、异常处置台账、巡查台账），支持导出、打印。</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历史记录查询：支持按岗位、人员、时间，查询值守签到、值守日志、巡查记录、异常处置等所有历史数据，可追溯。</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bl>
    <w:p w:rsidR="00973986" w:rsidRPr="00F80884" w:rsidRDefault="00973986" w:rsidP="00973986">
      <w:pPr>
        <w:pStyle w:val="23"/>
        <w:spacing w:after="0" w:line="360" w:lineRule="auto"/>
        <w:ind w:leftChars="0" w:left="0" w:firstLineChars="0" w:firstLine="0"/>
        <w:contextualSpacing/>
        <w:rPr>
          <w:rFonts w:ascii="仿宋" w:eastAsia="仿宋" w:hAnsi="仿宋"/>
        </w:rPr>
      </w:pPr>
      <w:r w:rsidRPr="00F80884">
        <w:rPr>
          <w:rFonts w:ascii="仿宋" w:eastAsia="仿宋" w:hAnsi="仿宋" w:hint="eastAsia"/>
        </w:rPr>
        <w:t>（7）风险与隐患管控系统</w:t>
      </w:r>
    </w:p>
    <w:tbl>
      <w:tblPr>
        <w:tblpPr w:leftFromText="180" w:rightFromText="180" w:vertAnchor="text" w:horzAnchor="page" w:tblpX="1664" w:tblpY="34"/>
        <w:tblOverlap w:val="never"/>
        <w:tblW w:w="0" w:type="auto"/>
        <w:tblLayout w:type="fixed"/>
        <w:tblLook w:val="04A0" w:firstRow="1" w:lastRow="0" w:firstColumn="1" w:lastColumn="0" w:noHBand="0" w:noVBand="1"/>
      </w:tblPr>
      <w:tblGrid>
        <w:gridCol w:w="675"/>
        <w:gridCol w:w="709"/>
        <w:gridCol w:w="6237"/>
        <w:gridCol w:w="901"/>
      </w:tblGrid>
      <w:tr w:rsidR="00973986" w:rsidRPr="00F80884" w:rsidTr="003F7FBD">
        <w:trPr>
          <w:trHeight w:val="584"/>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序号</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功能模块</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szCs w:val="21"/>
              </w:rPr>
            </w:pPr>
            <w:r w:rsidRPr="00F80884">
              <w:rPr>
                <w:rFonts w:ascii="仿宋" w:eastAsia="仿宋" w:hAnsi="仿宋" w:cs="仿宋" w:hint="eastAsia"/>
                <w:b/>
                <w:bCs/>
                <w:kern w:val="0"/>
                <w:szCs w:val="21"/>
              </w:rPr>
              <w:t>技术指标要求</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contextualSpacing/>
              <w:jc w:val="center"/>
              <w:textAlignment w:val="center"/>
              <w:rPr>
                <w:rFonts w:ascii="仿宋" w:eastAsia="仿宋" w:hAnsi="仿宋" w:cs="仿宋"/>
                <w:b/>
                <w:bCs/>
                <w:kern w:val="0"/>
                <w:szCs w:val="21"/>
              </w:rPr>
            </w:pPr>
            <w:r w:rsidRPr="00F80884">
              <w:rPr>
                <w:rFonts w:ascii="仿宋" w:eastAsia="仿宋" w:hAnsi="仿宋" w:cs="仿宋" w:hint="eastAsia"/>
                <w:b/>
                <w:bCs/>
                <w:kern w:val="0"/>
                <w:szCs w:val="21"/>
              </w:rPr>
              <w:t>证明材料要求</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1</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基础配置管理模块</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管控范围管理：维护管控区域、岗位、设备、作业环节等基础信息，明确管控边界，支持按区域、岗位分级划分管控单元。</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人员与角色管理：录入安全管理人员、排查人员、处置人员等信息，划分角色权限，明确各角色岗位职责。</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基础标准配置：自定义风险分级标准、隐患分类标准、排查频次、处置时限</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字典库管理：维护风险类型、隐患类型、处置措施、整改标准等字典数据，统一管控口径，确保数据规范统一。</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2</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风险分级管控模块</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风险识别登记：支持手动录入、模板导入、现场扫码等方式，登记各类风险点，明确风险描述、所在区域、关联岗位及可能引发的事故类型。</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风险管控措施制定：针对不同等级的风险，制定差异化管控措施，明确管控责任人、管控时限、管控频次，落实管控责任。</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风险可视化展示：通过风险地图、台账、图表等形式，直观展示各区域、各岗位风险分布、等级情况。</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3</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隐患排查治理模块</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隐患一键上报：支持移动端上报隐患，排查人员可上传隐患文字描述、现场照片、视频、定位信息，明确隐患类型、严重程度、所在位置，实现隐患快速上报。</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隐患分级审核：系统自动根据隐患严重程度，划分一般隐患、重大隐患，提交对应层级管理人员审核，审核通过后启动处置流程。</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隐患闭环处置：明确隐患处置责任人、处置措施、整改时限，责任人在线接收处置任务，提交整改过程记录（文字、照片、视频），整改完成后提交验收，验收通过后隐患销号，形成“上报-审核-处置-验收-销号”全闭环。</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重大隐患督办：对重大隐患自动标记、重点提醒，设置督办人，实时跟踪整改进度，对逾期未整改、整改不到位的隐患，自动触发告警，推送至相关负责人，确保重大隐患及时处置。</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lastRenderedPageBreak/>
              <w:t>4</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排查记录与台账管理</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排查记录管理：自动记录所有排查任务的执行情况，包括排查人员、排查时间、排查范围、排查结果、发现隐患情况，支持手动补充排查说明。</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隐患台账管理：自动生成隐患台账，详细记录隐患上报、审核、处置、验收、销号全流程信息，支持按隐患类型、等级、区域、处置状态查询，可导出、打印。</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风险台账管理：建立风险台账，记录风险识别、评估、管控、复评等全流程数据，支持风险动态查询、历史追溯。</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r w:rsidR="00973986" w:rsidRPr="00F80884" w:rsidTr="003F7FBD">
        <w:trPr>
          <w:trHeight w:val="546"/>
        </w:trPr>
        <w:tc>
          <w:tcPr>
            <w:tcW w:w="675"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5</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szCs w:val="21"/>
              </w:rPr>
              <w:t>统计分析与数据研判模块</w:t>
            </w:r>
          </w:p>
        </w:tc>
        <w:tc>
          <w:tcPr>
            <w:tcW w:w="6237"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多维度统计：自动统计风险等级分布、隐患数量、隐患整改率、整改及时率、排查完成率等核心指标，生成日报、周报、月报、年报。</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可视化展示：通过大屏、柱状图、折线图、饼图等形式，展示风险分布、隐患分类、整改进度等数据。</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数据研判：基于历史风险数据、隐患数据，分析隐患高发区域、高发类型、高发时段，识别风险管控薄弱环节，辅助制定针对性管控措施。</w:t>
            </w:r>
          </w:p>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趋势分析：跟踪风险等级变化、隐患整改趋势，预测管控风险，提前预警。</w:t>
            </w:r>
          </w:p>
        </w:tc>
        <w:tc>
          <w:tcPr>
            <w:tcW w:w="901" w:type="dxa"/>
            <w:tcBorders>
              <w:top w:val="single" w:sz="4" w:space="0" w:color="000000"/>
              <w:left w:val="single" w:sz="4" w:space="0" w:color="000000"/>
              <w:bottom w:val="single" w:sz="4" w:space="0" w:color="000000"/>
              <w:right w:val="single" w:sz="4" w:space="0" w:color="000000"/>
            </w:tcBorders>
            <w:noWrap/>
            <w:vAlign w:val="center"/>
          </w:tcPr>
          <w:p w:rsidR="00973986" w:rsidRPr="00F80884" w:rsidRDefault="00973986" w:rsidP="003F7FBD">
            <w:pPr>
              <w:widowControl/>
              <w:spacing w:line="276" w:lineRule="auto"/>
              <w:jc w:val="center"/>
              <w:textAlignment w:val="center"/>
              <w:rPr>
                <w:rFonts w:ascii="仿宋" w:eastAsia="仿宋" w:hAnsi="仿宋" w:cs="仿宋"/>
                <w:kern w:val="0"/>
                <w:szCs w:val="21"/>
              </w:rPr>
            </w:pPr>
            <w:r w:rsidRPr="00F80884">
              <w:rPr>
                <w:rFonts w:ascii="仿宋" w:eastAsia="仿宋" w:hAnsi="仿宋" w:cs="仿宋" w:hint="eastAsia"/>
                <w:kern w:val="0"/>
                <w:szCs w:val="21"/>
              </w:rPr>
              <w:t>否</w:t>
            </w:r>
          </w:p>
        </w:tc>
      </w:tr>
    </w:tbl>
    <w:bookmarkEnd w:id="5"/>
    <w:p w:rsidR="00973986" w:rsidRPr="00F80884" w:rsidRDefault="00973986" w:rsidP="00973986">
      <w:pPr>
        <w:pStyle w:val="a3"/>
        <w:spacing w:line="360" w:lineRule="auto"/>
        <w:ind w:firstLineChars="100" w:firstLine="240"/>
        <w:rPr>
          <w:rFonts w:ascii="仿宋" w:eastAsia="仿宋" w:hAnsi="仿宋"/>
        </w:rPr>
      </w:pPr>
      <w:r w:rsidRPr="00F80884">
        <w:rPr>
          <w:rFonts w:ascii="仿宋" w:eastAsia="仿宋" w:hAnsi="仿宋" w:hint="eastAsia"/>
        </w:rPr>
        <w:t>2、硬件</w:t>
      </w:r>
    </w:p>
    <w:tbl>
      <w:tblPr>
        <w:tblW w:w="510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1133"/>
        <w:gridCol w:w="5814"/>
        <w:gridCol w:w="1044"/>
      </w:tblGrid>
      <w:tr w:rsidR="00973986" w:rsidRPr="00F80884" w:rsidTr="003F7FBD">
        <w:trPr>
          <w:trHeight w:val="512"/>
        </w:trPr>
        <w:tc>
          <w:tcPr>
            <w:tcW w:w="409"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b/>
                <w:bCs/>
                <w:szCs w:val="21"/>
              </w:rPr>
            </w:pPr>
            <w:r w:rsidRPr="00F80884">
              <w:rPr>
                <w:rFonts w:ascii="仿宋" w:eastAsia="仿宋" w:hAnsi="仿宋" w:cs="仿宋" w:hint="eastAsia"/>
                <w:b/>
                <w:bCs/>
                <w:kern w:val="0"/>
                <w:szCs w:val="21"/>
              </w:rPr>
              <w:t>序号</w:t>
            </w:r>
          </w:p>
        </w:tc>
        <w:tc>
          <w:tcPr>
            <w:tcW w:w="651"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b/>
                <w:bCs/>
                <w:szCs w:val="21"/>
              </w:rPr>
            </w:pPr>
            <w:r w:rsidRPr="00F80884">
              <w:rPr>
                <w:rFonts w:ascii="仿宋" w:eastAsia="仿宋" w:hAnsi="仿宋" w:cs="仿宋" w:hint="eastAsia"/>
                <w:b/>
                <w:bCs/>
                <w:kern w:val="0"/>
                <w:szCs w:val="21"/>
              </w:rPr>
              <w:t>指标项</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b/>
                <w:bCs/>
                <w:szCs w:val="21"/>
              </w:rPr>
            </w:pPr>
            <w:r w:rsidRPr="00F80884">
              <w:rPr>
                <w:rFonts w:ascii="仿宋" w:eastAsia="仿宋" w:hAnsi="仿宋" w:cs="仿宋" w:hint="eastAsia"/>
                <w:b/>
                <w:bCs/>
                <w:kern w:val="0"/>
                <w:szCs w:val="21"/>
              </w:rPr>
              <w:t>技术指标要求</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b/>
                <w:bCs/>
                <w:szCs w:val="21"/>
              </w:rPr>
            </w:pPr>
            <w:r w:rsidRPr="00F80884">
              <w:rPr>
                <w:rFonts w:ascii="仿宋" w:eastAsia="仿宋" w:hAnsi="仿宋" w:cs="仿宋" w:hint="eastAsia"/>
                <w:b/>
                <w:bCs/>
                <w:kern w:val="0"/>
                <w:szCs w:val="21"/>
              </w:rPr>
              <w:t>证明材料要求</w:t>
            </w:r>
          </w:p>
        </w:tc>
      </w:tr>
      <w:tr w:rsidR="00973986" w:rsidRPr="00F80884" w:rsidTr="003F7FBD">
        <w:trPr>
          <w:trHeight w:val="297"/>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4口工业级交换机</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1.≥4个10/100/1000M自适应电口；</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2.≥2个千兆光模块；</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3.POE端口≥4；</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4.工作温度：-40度至70度；</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5.光模块：千兆单模光模块≥2；</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6.供电方式：DC12~52V供电；</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2</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无线网桥（安防）</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1.发射功率</w:t>
            </w:r>
            <w:r w:rsidRPr="00F80884">
              <w:rPr>
                <w:rFonts w:ascii="仿宋" w:eastAsia="仿宋" w:hAnsi="仿宋" w:cs="仿宋"/>
                <w:kern w:val="0"/>
                <w:szCs w:val="21"/>
              </w:rPr>
              <w:t>≥20dBm</w:t>
            </w:r>
            <w:r w:rsidRPr="00F80884">
              <w:rPr>
                <w:rFonts w:ascii="仿宋" w:eastAsia="仿宋" w:hAnsi="仿宋" w:cs="仿宋" w:hint="eastAsia"/>
                <w:kern w:val="0"/>
                <w:szCs w:val="21"/>
              </w:rPr>
              <w:t>，</w:t>
            </w:r>
            <w:r w:rsidRPr="00F80884">
              <w:rPr>
                <w:rFonts w:ascii="仿宋" w:eastAsia="仿宋" w:hAnsi="仿宋" w:cs="仿宋"/>
                <w:kern w:val="0"/>
                <w:szCs w:val="21"/>
              </w:rPr>
              <w:t>供电方式：</w:t>
            </w:r>
            <w:r w:rsidRPr="00F80884">
              <w:rPr>
                <w:rFonts w:ascii="仿宋" w:eastAsia="仿宋" w:hAnsi="仿宋" w:cs="仿宋" w:hint="eastAsia"/>
                <w:kern w:val="0"/>
                <w:szCs w:val="21"/>
              </w:rPr>
              <w:t>POE，信道带宽</w:t>
            </w:r>
            <w:r w:rsidRPr="00F80884">
              <w:rPr>
                <w:rFonts w:ascii="仿宋" w:eastAsia="仿宋" w:hAnsi="仿宋" w:cs="仿宋"/>
                <w:kern w:val="0"/>
                <w:szCs w:val="21"/>
              </w:rPr>
              <w:t>：支持</w:t>
            </w:r>
            <w:r w:rsidRPr="00F80884">
              <w:rPr>
                <w:rFonts w:ascii="仿宋" w:eastAsia="仿宋" w:hAnsi="仿宋" w:cs="仿宋" w:hint="eastAsia"/>
                <w:kern w:val="0"/>
                <w:szCs w:val="21"/>
              </w:rPr>
              <w:t>20/40MH</w:t>
            </w:r>
            <w:r w:rsidRPr="00F80884">
              <w:rPr>
                <w:rFonts w:ascii="仿宋" w:eastAsia="仿宋" w:hAnsi="仿宋" w:cs="仿宋"/>
                <w:kern w:val="0"/>
                <w:szCs w:val="21"/>
              </w:rPr>
              <w:t>z</w:t>
            </w:r>
            <w:r w:rsidRPr="00F80884">
              <w:rPr>
                <w:rFonts w:ascii="仿宋" w:eastAsia="仿宋" w:hAnsi="仿宋" w:cs="仿宋" w:hint="eastAsia"/>
                <w:kern w:val="0"/>
                <w:szCs w:val="21"/>
              </w:rPr>
              <w:t>自适应；</w:t>
            </w:r>
            <w:r w:rsidRPr="00F80884">
              <w:rPr>
                <w:rFonts w:ascii="仿宋" w:eastAsia="仿宋" w:hAnsi="仿宋" w:cs="仿宋"/>
                <w:kern w:val="0"/>
                <w:szCs w:val="21"/>
              </w:rPr>
              <w:t>以太网端口</w:t>
            </w:r>
            <w:r w:rsidRPr="00F80884">
              <w:rPr>
                <w:rFonts w:ascii="仿宋" w:eastAsia="仿宋" w:hAnsi="仿宋" w:cs="仿宋" w:hint="eastAsia"/>
                <w:kern w:val="0"/>
                <w:szCs w:val="21"/>
              </w:rPr>
              <w:t>：</w:t>
            </w:r>
            <w:r w:rsidRPr="00F80884">
              <w:rPr>
                <w:rFonts w:ascii="仿宋" w:eastAsia="仿宋" w:hAnsi="仿宋" w:cs="仿宋"/>
                <w:kern w:val="0"/>
                <w:szCs w:val="21"/>
              </w:rPr>
              <w:t>≥1</w:t>
            </w:r>
            <w:r w:rsidRPr="00F80884">
              <w:rPr>
                <w:rFonts w:ascii="仿宋" w:eastAsia="仿宋" w:hAnsi="仿宋" w:cs="仿宋" w:hint="eastAsia"/>
                <w:kern w:val="0"/>
                <w:szCs w:val="21"/>
              </w:rPr>
              <w:t xml:space="preserve"> RJ45 10M/100M/1000M自适应以太网电口。</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2.工作频率：≥2.4G，≥300Mbps，用于电梯监控系统。</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烟火识别算法</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1.支持烟雾检测、火焰检测、吸烟识别（每套支持≥25路实时视频）</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▲2.支持视频流的环境安全类算法检测，功能还包括明火检测、烟雾检测，检出率≥90%，识别准确率≥90%;（提供公安部相关机构检测报告并加盖制造商公章）</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38"/>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▲3.当监测区域内有烟火时进行报警，报警时可生成图片告警，可联动报警输出，可设置多边形检测区域、灵敏度、上报间隔、布防时间，可以对报警布防一键撤防，支持告警短视频。</w:t>
            </w:r>
            <w:r w:rsidRPr="00F80884">
              <w:rPr>
                <w:rFonts w:ascii="仿宋" w:eastAsia="仿宋" w:hAnsi="仿宋" w:cs="仿宋" w:hint="eastAsia"/>
                <w:kern w:val="0"/>
                <w:szCs w:val="21"/>
              </w:rPr>
              <w:lastRenderedPageBreak/>
              <w:t>（提供公安部相关机构检测报告，并加盖制造商公章）</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4.并发分析性能：支持≥32路200W视频流实时分析/24路400w视频流实时分析/16路600w或800W视频流实时分析；</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5.轮巡分析性能：支持≥256路视频流轮巡分析；</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6.告警图片记录：支持≥50w张告警图片（分辨率≥1080P）；告警小视频记录：支持≥40w条告警短视频（分辨率≥1080P，视频时长10秒）；</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7.硬件配置要求，不低于以下参数：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（1）国产CPU≥8核，≥2.4GHz；</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（2）内存≥24GB DDR4；闪存容量≥16GB；硬盘容量≥4TB机械硬盘；</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（3）算力≥INT8 18T*2/INT4 72T*2；</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（4）接口：≥2个千兆</w:t>
            </w:r>
            <w:r w:rsidRPr="00F80884">
              <w:rPr>
                <w:rFonts w:ascii="仿宋" w:eastAsia="仿宋" w:hAnsi="仿宋" w:cs="仿宋"/>
                <w:kern w:val="0"/>
                <w:szCs w:val="21"/>
              </w:rPr>
              <w:t>网口</w:t>
            </w:r>
            <w:r w:rsidRPr="00F80884">
              <w:rPr>
                <w:rFonts w:ascii="仿宋" w:eastAsia="仿宋" w:hAnsi="仿宋" w:cs="仿宋" w:hint="eastAsia"/>
                <w:kern w:val="0"/>
                <w:szCs w:val="21"/>
              </w:rPr>
              <w:t>；HDMI输出接口≥2路；VGA输出接口≥1路；USB接口≥4个；RS-232串口≥1路；RS-485串口≥1路；告警输出≥10路；告警输入≥16路；音频输出接口≥1路；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人脸识别算法</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1.支持人脸识别功能（身份识别、通过人脸判断轨迹、口罩检测）；</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2.支持≥50万库容黑/白名单布控（每套支持≥25路实时视频）；</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3.支持≥128个人脸库,50万张人脸，支持≥5个车牌库,25000张车牌；</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4.支持≥64路IPC接入，接入带宽≥512Mbps；转发带宽≥512Mbps。</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5.支持≥64路图片流人脸比对能力/支持≥48路视频流人脸比对能力/支持≥48路视频流行为分析比对能力；</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▲6.支持录像采用裸数据不分段存储；对于存储介质上的数据只可以在同款型号和软件版本匹配的设备被读取，不可被直接复制（提供公安部相关机构检测报告，并加盖制造商公章）；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7.支持录像打标签（支持≥81920个标签），可通过标签快速定位并播放录像；</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8.支持异常告警：IP冲突;硬盘离线;硬盘异常;非法访问;录像存储空间即将满;录像/抓图异常;网络断开;CPU高温;主板高温;存储满;阵列损坏;阵列衰退等；</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9.接口，网口≥4个,RJ45 10M/100M/1000M自适应以太网电口，USB≥2个USB2.0；≥2个USB3.0，具备≥1个RS485接口，≥1个RS232接口，支持≥24路报警输入，≥8路报警输出，支持≥1个eSATA接口，电源输出≥1个,12V电源输出；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8"/>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10.支持≥16个SATA硬盘接口，单</w:t>
            </w:r>
            <w:r w:rsidRPr="00F80884">
              <w:rPr>
                <w:rFonts w:ascii="仿宋" w:eastAsia="仿宋" w:hAnsi="仿宋" w:cs="仿宋"/>
                <w:kern w:val="0"/>
                <w:szCs w:val="21"/>
              </w:rPr>
              <w:t>接口</w:t>
            </w:r>
            <w:r w:rsidRPr="00F80884">
              <w:rPr>
                <w:rFonts w:ascii="仿宋" w:eastAsia="仿宋" w:hAnsi="仿宋" w:cs="仿宋" w:hint="eastAsia"/>
                <w:kern w:val="0"/>
                <w:szCs w:val="21"/>
              </w:rPr>
              <w:t>支持硬盘最大容量24TB；</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物体识别检测算法</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1.支持物品遗留检测、物品搬移检测、电瓶车检测、逃生通道堵塞检测（每套支持≥25路实时视频）；</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2.支持算子管理，支持可视化展示当前设备的CPU占用率，内存占用率，以及每个GPU的占用率；</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3.当监测区域内有目标时进行报警，报警时可生成图片告警，可联动报警输出，可设置多边形检测区域、灵敏度、上报间隔、布防时间，可以对报警布防一键撤防，支持告警短视频。</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4.并发分析性能：支持≥32路200W视频流实时分析/24路400w视频流实时分析/16路600w或800W视频流实时分析；</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5.轮巡分析性能：支持≥256路视频流轮巡分析；</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6.告警图片记录：支持≥50w张告警图片（分辨率1080P）；告警小视频记录：支持≥40w条告警短视频（分辨率1080P，视频时长10秒）；</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▲7.支持基于大模型能力对本机算法进行自优化，可建立误报样本库，输入样本后可对算法的识别能力进行优化（提供公安部相关机构检测报告，并加盖制造商公章）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8.支持算法训练优化，支持使用本地上传素材或将检测结果素材用于算法在线训练。</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9.硬件配置要求，不低于以下参数：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（1）国产CPU≥8核，≥2.4GHz；</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（2）内存≥24GB DDR4；闪存容量≥16GB；硬盘容量≥4TB机械硬盘；</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w:t>
            </w:r>
            <w:r w:rsidRPr="00F80884">
              <w:rPr>
                <w:rFonts w:ascii="仿宋" w:eastAsia="仿宋" w:hAnsi="仿宋" w:cs="仿宋"/>
                <w:kern w:val="0"/>
                <w:szCs w:val="21"/>
              </w:rPr>
              <w:t>3</w:t>
            </w:r>
            <w:r w:rsidRPr="00F80884">
              <w:rPr>
                <w:rFonts w:ascii="仿宋" w:eastAsia="仿宋" w:hAnsi="仿宋" w:cs="仿宋" w:hint="eastAsia"/>
                <w:kern w:val="0"/>
                <w:szCs w:val="21"/>
              </w:rPr>
              <w:t>）算力≥INT8 18T*2/INT4 72T*2；</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4"/>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w:t>
            </w:r>
            <w:r w:rsidRPr="00F80884">
              <w:rPr>
                <w:rFonts w:ascii="仿宋" w:eastAsia="仿宋" w:hAnsi="仿宋" w:cs="仿宋"/>
                <w:kern w:val="0"/>
                <w:szCs w:val="21"/>
              </w:rPr>
              <w:t>4</w:t>
            </w:r>
            <w:r w:rsidRPr="00F80884">
              <w:rPr>
                <w:rFonts w:ascii="仿宋" w:eastAsia="仿宋" w:hAnsi="仿宋" w:cs="仿宋" w:hint="eastAsia"/>
                <w:kern w:val="0"/>
                <w:szCs w:val="21"/>
              </w:rPr>
              <w:t>）接口：≥2个千兆网口；HDMI输出接口≥2路；VGA输出接口≥1路；USB接口≥4个；RS-232串口≥1路；RS-485串口≥1路；告警输出≥10路；告警输入≥16路；音频输出接口≥1路；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视频存储设备</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1.标准</w:t>
            </w:r>
            <w:r w:rsidRPr="00F80884">
              <w:rPr>
                <w:rFonts w:ascii="仿宋" w:eastAsia="仿宋" w:hAnsi="仿宋" w:cs="仿宋"/>
                <w:kern w:val="0"/>
                <w:szCs w:val="21"/>
              </w:rPr>
              <w:t>机架式</w:t>
            </w:r>
            <w:r w:rsidRPr="00F80884">
              <w:rPr>
                <w:rFonts w:ascii="仿宋" w:eastAsia="仿宋" w:hAnsi="仿宋" w:cs="仿宋" w:hint="eastAsia"/>
                <w:kern w:val="0"/>
                <w:szCs w:val="21"/>
              </w:rPr>
              <w:t>,≥48盘位/≥1500Mbps接入带宽/SATA硬盘/≥64位多核处理器/≥4GB缓存/≥2个千兆数据网口/≥1个千兆管理网口/冗余电源/网络协议：RTSP/ONVIF（GB/T28181）；</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2.磁盘阵列级别：支持JBOD、RAID 0、1、5、6；存储主机提供BBU电池模块；</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3.摄像机与存储主机之间可将视频／图片存储至存储主机；支持自动空白盘全局热备、专有热备等多种热备方式；</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对于记录在存储介质上的视（音）频信息，取出的存储介质应能在同型号的其他设备上正常回放，以保证设备发生故障后记录资料的留存（或复制）。复制后的视（音）频信号，应能在通用设备上回放，并不易被篡改（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5.存储主机具有电源、风扇、电池、接口卡模块，支持磁盘、电源、风扇、电池的在线热插拔；</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6.无需流媒体服务器／图片服务器参与，可将视频／图片直接写入存储设备；</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7.支持自定义数据缓存加速管理，根据客户不同的需求，调整读写缓存参数，包括读写缓存的大小、刷新策略；支持磁盘缓存开启和关闭；</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存储主机可通过数码管、指示灯、邮件告警、SNMPTrap、短信等告警方式对IP冲突、网口降速、电源故障、风扇故障、电池故障及RAID故障、磁盘故障、降级RAID无热备盘等进行告警（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9.自动识别磁盘的剩余空间容量；可根据数据存储需求，划分多个容量不同的逻辑卷，并支持在线空间扩展，存储业务正常；可划分≥1024个逻辑资源卷，单个逻辑资源卷容量≥64TB，并可扩容；</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10.存储主机风扇在不同温度环境下可自动调节转速；存储主机CPU在不同业务压力下可自动调节主频；</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11.存储主机启动时，磁盘可按预设顺序依次上电；存储主机异常掉电，供电回复后业务可自动恢复；</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7</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18T企业级硬盘</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★1.容量≥18TB</w:t>
            </w:r>
            <w:r w:rsidRPr="00F80884">
              <w:rPr>
                <w:rFonts w:ascii="仿宋" w:eastAsia="仿宋" w:hAnsi="仿宋" w:cs="仿宋" w:hint="eastAsia"/>
                <w:b/>
                <w:kern w:val="0"/>
                <w:szCs w:val="21"/>
              </w:rPr>
              <w:t>（投标人应提供加盖公章的承诺函）</w:t>
            </w:r>
            <w:r w:rsidRPr="00F80884">
              <w:rPr>
                <w:rFonts w:ascii="仿宋" w:eastAsia="仿宋" w:hAnsi="仿宋" w:cs="仿宋" w:hint="eastAsia"/>
                <w:kern w:val="0"/>
                <w:szCs w:val="21"/>
              </w:rPr>
              <w:t>。</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2.接口：SATA</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3.主轴转速≥7200RPM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4.缓存≥256MB</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8</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硬盘录像机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1.视频接入路数≥32；</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2.接入带宽≥320Mbps，转发带宽≥160Mbps；</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3.存储接口：≥8个SATA硬盘接口，单</w:t>
            </w:r>
            <w:r w:rsidRPr="00F80884">
              <w:rPr>
                <w:rFonts w:ascii="仿宋" w:eastAsia="仿宋" w:hAnsi="仿宋" w:cs="仿宋"/>
                <w:kern w:val="0"/>
                <w:szCs w:val="21"/>
              </w:rPr>
              <w:t>接口</w:t>
            </w:r>
            <w:r w:rsidRPr="00F80884">
              <w:rPr>
                <w:rFonts w:ascii="仿宋" w:eastAsia="仿宋" w:hAnsi="仿宋" w:cs="仿宋" w:hint="eastAsia"/>
                <w:kern w:val="0"/>
                <w:szCs w:val="21"/>
              </w:rPr>
              <w:t>支持硬盘最大容量24TB；</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4.解码格式支持：支持H.265、H.264；</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 GB/T 28181、ONVIF等协议；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6.支持实况</w:t>
            </w:r>
            <w:r w:rsidRPr="00F80884">
              <w:rPr>
                <w:rFonts w:ascii="仿宋" w:eastAsia="仿宋" w:hAnsi="仿宋" w:cs="仿宋"/>
                <w:kern w:val="0"/>
                <w:szCs w:val="21"/>
              </w:rPr>
              <w:t>普通分屏及实况</w:t>
            </w:r>
            <w:r w:rsidRPr="00F80884">
              <w:rPr>
                <w:rFonts w:ascii="仿宋" w:eastAsia="仿宋" w:hAnsi="仿宋" w:cs="仿宋" w:hint="eastAsia"/>
                <w:kern w:val="0"/>
                <w:szCs w:val="21"/>
              </w:rPr>
              <w:t>走廊分屏</w:t>
            </w:r>
            <w:r w:rsidRPr="00F80884">
              <w:rPr>
                <w:rFonts w:ascii="仿宋" w:eastAsia="仿宋" w:hAnsi="仿宋" w:cs="仿宋"/>
                <w:kern w:val="0"/>
                <w:szCs w:val="21"/>
              </w:rPr>
              <w:t>，分屏</w:t>
            </w:r>
            <w:r w:rsidRPr="00F80884">
              <w:rPr>
                <w:rFonts w:ascii="仿宋" w:eastAsia="仿宋" w:hAnsi="仿宋" w:cs="仿宋" w:hint="eastAsia"/>
                <w:kern w:val="0"/>
                <w:szCs w:val="21"/>
              </w:rPr>
              <w:t>显示支持最大</w:t>
            </w:r>
            <w:r w:rsidRPr="00F80884">
              <w:rPr>
                <w:rFonts w:ascii="仿宋" w:eastAsia="仿宋" w:hAnsi="仿宋" w:cs="仿宋"/>
                <w:kern w:val="0"/>
                <w:szCs w:val="21"/>
              </w:rPr>
              <w:t>32</w:t>
            </w:r>
            <w:r w:rsidRPr="00F80884">
              <w:rPr>
                <w:rFonts w:ascii="仿宋" w:eastAsia="仿宋" w:hAnsi="仿宋" w:cs="仿宋" w:hint="eastAsia"/>
                <w:kern w:val="0"/>
                <w:szCs w:val="21"/>
              </w:rPr>
              <w:t>分屏；</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7.支持即时回放、普通回放、事件回放、标签回放、智能回放、日志回放、图片回放、外部文件回放，备份模式：支持录像备</w:t>
            </w:r>
            <w:r w:rsidRPr="00F80884">
              <w:rPr>
                <w:rFonts w:ascii="仿宋" w:eastAsia="仿宋" w:hAnsi="仿宋" w:cs="仿宋" w:hint="eastAsia"/>
                <w:kern w:val="0"/>
                <w:szCs w:val="21"/>
              </w:rPr>
              <w:lastRenderedPageBreak/>
              <w:t>份、图片备份、回放剪辑备份；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8.人机同步回放路数：≥16路；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9.支持虚焦检测|场景变更|运动跟踪|物品遗留|物品搬移|运动检测|人形检测|声音检测|视频丢失|报警输入；</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10.支持IP冲突|网络异常|硬盘离线|硬盘异常|非法访问|录像存储空间即将满|录像/抓图异常；</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11.支持RAID 1, 5；</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12.协议：TCP/IP| P2P| UPnP| NTP| DHCP| PPPoE| HTTP| HTTPS| DNS| DDNS| SNMP| SMTP| 802.1x| IPv6|</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13.视频输出接口：支持≥1个HDMI、1个VGA；报警输入：≥16路，报警输出：≥4路；USB：≥2个USB2.0；RCA音频输入：≥1路，RCA音频输出：≥1路；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14.网络接口：≥2个，RJ45 10M/100M/1000M自适应以太网电口。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9</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10T监控级硬盘</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1.容量≥10TB</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2.接口：SATA</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3.主轴转速≥7200RPM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4.缓存≥256MB</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10</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视频监控工控机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1.普通视频：支持视频接入≥2500路；用户管理：支持用户权限和用户等级控制；</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2.支持通道、视图轮巡；支持轮巡资源增删改查；支持按组织进行自动轮切、自动轮巡；支持对轮巡进行资源统计、刷新操作；</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3.支持增删改轮切任务，支持对轮切设备进行启动，修改、删除操作；</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4.支持收藏夹增删改查、刷新及资源统计；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5.支持走廊模式，支持自定义分屏，支持增加及删除操作；支持保存组显示、支持关闭所有视频；</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6.支持组显示增删查，组显示可自定义分屏并选择相机资源，可按照组快速打开实况；</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7.支持实况查看、预置位、抓拍、连续抓拍、数字放大、3D定位（单机转动球机画面，通过拉框放大缩小画面）；</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8.能够对画面中目标进行框选，一键进行搜索；</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9.枪球联动：支持手动跟踪、自动跟踪；</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10.支持选择不同模式的智能实况业务；包括智能实况、人脸识别、车辆应用、门禁控制、混行检测、人数统计等实况模式；</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11.支持按起始时间、存储位置（前端录像、中心录像、模糊检索）、检索域（检索注册域、检索当前域、云检索）、录像类型（告警录像、手动录像、所有录像）进行录像检索；</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506"/>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支持启动、停止、暂停、继续、倍速回放多种回放控制；支持拖拽进度条进行跳转播放，可点击调整进度、拖动调整进度、进度条缩放、单帧播放、逐帧播放、一键跳播调整进度条播放；支持多路同步回放，录像锁定，录像标签；支持前进满帧率播放，后退抽帧播放；支持多路同步回放；支持回放中继；</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13.支持云台控制转向、变倍、聚焦、光圈调整、雨刷的开启/关闭、云台锁定和解锁，云台转速调整、拉框放大缩小、3D定位、预置位、巡航等控制；</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14.支持电视墙布局设置，分屏设置1-10、13、16分屏数；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11</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55寸超窄边液晶拼接屏（含液晶拼接单元配套支架）</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1.屏幕尺寸：≥55寸；</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2.双边拼缝：≤0.88mm；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3.分辨率：≥1920*1080；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4.可视角度：水平 178°，垂直 178°；</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5.亮度：≥700cd/m</w:t>
            </w:r>
            <w:r w:rsidRPr="00F80884">
              <w:rPr>
                <w:rFonts w:ascii="仿宋" w:eastAsia="仿宋" w:hAnsi="仿宋" w:cs="仿宋" w:hint="eastAsia"/>
                <w:kern w:val="0"/>
                <w:szCs w:val="21"/>
                <w:vertAlign w:val="superscript"/>
              </w:rPr>
              <w:t>2</w:t>
            </w:r>
            <w:r w:rsidRPr="00F80884">
              <w:rPr>
                <w:rFonts w:ascii="仿宋" w:eastAsia="仿宋" w:hAnsi="仿宋" w:cs="仿宋" w:hint="eastAsia"/>
                <w:kern w:val="0"/>
                <w:szCs w:val="21"/>
              </w:rPr>
              <w:t>；输入接口：VGA(D-Sub)≥1、DVI-D≥1、HDMI≥1、RS232(RJ45)≥1、USB（升级和多媒体）≥1；输出接口：RS232(RJ45)≥1。含配套电视墙支架、底座及HDMI线缆等配套设施。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6.拼接显示单元具有防眩光功能。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7.液晶拼接显示单元具有检测并匹配与输入信源相同的颜色空间的功能。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8.液晶拼接显示单元具备防止长时间运行造成的极化现象；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9.液晶拼接显示单元具备去蓝光护眼功能，开启护眼模式后，蓝光量可下降≥40%，减弱蓝光；</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10.液晶拼接显示单元支持边框消隐功能，可上、下、左、右四向独立智能调节显示边框数据。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11.液晶拼接显示单元具备可定义按键，按键可选择设置为测试图、开关机、老化等功能。（含液晶拼接单元配套支架等内容）</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12</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解码器</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1.HDMI/DVI高清解码输出≥6路；解码格式：具备H.265、H.264编码标准的摄像机进行解码输出；功能：可实现显示画面的任意开窗、漫游、画中画等多种显示效果；</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2.输入路数≥2路HDMI；输出路数≥6路HDMI；</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3.支持预操作功能，操作过程不会实时显示在大屏上，大屏显示可直接跳转到调整之后的画面；</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4.解码格式:H.265、H.264、MPEG4；</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5.解码能力：支持≥20*12MP@20/20*4K@30/80*1080P@30/160*720P@30；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6.单口最大解码能力：≥1路8K@60/12路1200W@20/12路3840x2160@30/48路1080P@30/96路720P@30；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7.多组电视墙:单机可建立管理≥4个配置不同的电视墙；场景管理:可保存≥64个场景；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8.可控制外接的拼接屏的手动、定时、倒计时开关机以及延时关机；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9.可在接入的电视墙上显示视频窗口的边框和窗口序号等信息，边框颜色、宽度可设置；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▲10.同一输入通道的视频图像在不同输出端口显示的失步误差＜1ms（提供公安部相关机构检测报告，并加盖制造商公章）；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11.音频输入≥1路3.5mm音频输入；音频输出≥1路3.5mm音频输出，左右双声道；串口≥2个；≥2个USB3.0接口；网络接口≥2个GE网口，RJ45接口，支持10M/100M/1000M Base-T自适应；</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▲12.当设备内部温度超过设定阈值时或内部风扇未正常运转时，可给出报警提示（提供公安部相关机构检测报告，并加盖制造商公章）；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13</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半球型摄像机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★1.红外半球网络摄像机，最高分辨率≥400万像素</w:t>
            </w:r>
            <w:r w:rsidRPr="00F80884">
              <w:rPr>
                <w:rFonts w:ascii="仿宋" w:eastAsia="仿宋" w:hAnsi="仿宋" w:cs="仿宋" w:hint="eastAsia"/>
                <w:b/>
                <w:kern w:val="0"/>
                <w:szCs w:val="21"/>
              </w:rPr>
              <w:t>（投标人应提供加盖公章的承诺函）</w:t>
            </w:r>
            <w:r w:rsidRPr="00F80884">
              <w:rPr>
                <w:rFonts w:ascii="仿宋" w:eastAsia="仿宋" w:hAnsi="仿宋" w:cs="仿宋" w:hint="eastAsia"/>
                <w:kern w:val="0"/>
                <w:szCs w:val="21"/>
              </w:rPr>
              <w:t>。</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2.传感器类型：≥1/3" CMOS；</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3.调节角度：水平：0°~360°，垂直：0°~70°，旋转：0°~360°；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4.宽动态：支持数字宽动态；</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5.最低照度：彩色：0.01 Lux @F1.6，AGC ON），0 Lux with IR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6.补光距离：≥30 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7.补光灯类型：红外补光，暖光补光，智能双光；</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8.图像尺寸：≥2560*1440；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9.视频压缩标准：主码流：H.265/H.264；</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10.摄像机开启视频水印功能后，可通过专用播放器软件查看视频文件中的水印信息；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8"/>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11.摄像机可通过WEB客户端添加并绑定摄像机所在网段网关的MAC地址，当其它终端设备访问摄像机时，若使用正确的网关MAC地址即摄像机绑定的MAC地址则可以正常访问摄像机；</w:t>
            </w:r>
            <w:r w:rsidRPr="00F80884">
              <w:rPr>
                <w:rFonts w:ascii="仿宋" w:eastAsia="仿宋" w:hAnsi="仿宋" w:cs="仿宋" w:hint="eastAsia"/>
                <w:kern w:val="0"/>
                <w:szCs w:val="21"/>
              </w:rPr>
              <w:lastRenderedPageBreak/>
              <w:t>当使用错误的网关MAC地址即不是摄像机绑定的MAC地址则不能访问摄像机；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12.摄像机应具有对升级程序的完整性验证功能；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摄像机可配置启用或关闭视频内容保护功能，启用该功能时可对视频图像码流进行随机混淆处理，即对每帧视频图像编码随机改变每帧视频数据报文中若干字节的内容后再进行网络传输（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3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14.与摄像机处于同一网段的地址可以使用摄像机出厂密码登录和访问摄像机；跨网段的地址只能使用复杂度为高的密码（至少8位，由大小写字母、数字和特殊字符组成）登录和访问摄像机；</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15.网络≥1个RJ45 10 M/100 M自适应以太网口；内置麦克风≥1个；音频输入≥1路音频输入；音频输出≥1路音频输出；报警输入≥1入；报警输出≥1出；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16.电源： DC12 V;PoE供电； 防护：≥IP66；</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14</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半球型摄像机(含音频输入)</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★1.红外半球网络摄像机，最高分辨率≥400万像素</w:t>
            </w:r>
            <w:r w:rsidRPr="00F80884">
              <w:rPr>
                <w:rFonts w:ascii="仿宋" w:eastAsia="仿宋" w:hAnsi="仿宋" w:cs="仿宋" w:hint="eastAsia"/>
                <w:b/>
                <w:kern w:val="0"/>
                <w:szCs w:val="21"/>
              </w:rPr>
              <w:t>（投标人应提供加盖公章的承诺函）。</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2.传感器类型：≥1/3" CMOS；</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3.调节角度：水平：0°~360°，垂直：0°~70°，旋转：0°~360°；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4.宽动态：支持数字宽动态；</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5.最低照度：彩色：0.01 Lux @F1.6，AGC ON），0 Lux with IR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6.补光距离：≥30 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7.补光灯类型：红外补光，暖光补光，智能双光；</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8.图像尺寸：≥2560*1440；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9.视频压缩标准：主码流：H.265/H.264；</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10.摄像机开启视频水印功能后，可通过专用播放器软件查看视频文件中的水印信息；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摄像机可通过WEB客户端添加并绑定摄像机所在网段网关的MAC地址，当其它终端设备访问摄像机时，若使用正确的网关MAC地址即摄像机绑定的MAC地址则可以正常访问摄像机；当使用错误的网关MAC地址即不是摄像机绑定的MAC地址则不能访问摄像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12.摄像机应具有对升级程序的完整性验证功能；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43"/>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▲13.摄像机可配置启用或关闭视频内容保护功能，启用该功能时可对视频图像码流进行随机混淆处理，即对每帧视频图像</w:t>
            </w:r>
            <w:r w:rsidRPr="00F80884">
              <w:rPr>
                <w:rFonts w:ascii="仿宋" w:eastAsia="仿宋" w:hAnsi="仿宋" w:cs="仿宋" w:hint="eastAsia"/>
                <w:kern w:val="0"/>
                <w:szCs w:val="21"/>
              </w:rPr>
              <w:lastRenderedPageBreak/>
              <w:t>编码随机改变每帧视频数据报文中若干字节的内容后再进行网络传输（提供公安部相关机构检测报告，并加盖制造商公章）；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lastRenderedPageBreak/>
              <w:t>是</w:t>
            </w: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14.与摄像机处于同一网段的地址可以使用摄像机出厂密码登录和访问摄像机；跨网段的地址只能使用复杂度为高的密码（至少8位，由大小写字母、数字和特殊字符组成）登录和访问摄像机；</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15.网络≥1个RJ45 10 M/100 M自适应以太网口；内置麦克风≥1个；音频输入≥1路音频输入；音频输出≥1路音频输出；报警输入≥1入；报警输出≥1出；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16.电源： DC12 V;PoE供电； 防护：≥IP67；</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15</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筒型摄像机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★1.红外筒型网络摄像机，最高分辨率≥400万像素</w:t>
            </w:r>
            <w:r w:rsidRPr="00F80884">
              <w:rPr>
                <w:rFonts w:ascii="仿宋" w:eastAsia="仿宋" w:hAnsi="仿宋" w:cs="仿宋" w:hint="eastAsia"/>
                <w:b/>
                <w:kern w:val="0"/>
                <w:szCs w:val="21"/>
              </w:rPr>
              <w:t>（投标人应提供加盖公章的承诺函）</w:t>
            </w:r>
            <w:r w:rsidRPr="00F80884">
              <w:rPr>
                <w:rFonts w:ascii="仿宋" w:eastAsia="仿宋" w:hAnsi="仿宋" w:cs="仿宋" w:hint="eastAsia"/>
                <w:kern w:val="0"/>
                <w:szCs w:val="21"/>
              </w:rPr>
              <w:t>。</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2.分辨率≥2560*1440，在该分辨率下可输出实时图像；</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3.支持强光抑制，3D数字降噪，120 dB或数字宽动态适应不同环境；</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4.传感器类型：≥1/3" CMOS；</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5.最低照度：彩色：0.01 Lux @（F1.6，AGC ON），黑白：0 Lux with IR；</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6.补光灯类型：红外补光，暖光补光，智能双光；</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7.补光距离：≥50 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8.视频压缩标准：主码流：H.265/H.264；</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▲9.摄像机应具有对升级程序的完整性验证功能（提供公安部相关机构检测报告，并加盖制造商公章）；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10.摄像机可配置启用或关闭视频内容保护功能，启用该功能时可对视频图像码流进行随机混淆处理，即对每帧视频图像编码随机改变每帧视频数据报文中若干字节的内容后再进行网络传输；</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11.开启走廊模式后，监控画面可90°旋转并自动调整宽高比；</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12.音频：≥1个内置麦克风；网络≥1个RJ45 10 M/100 M自适应以太网口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13.音频输入≥1路音频输入；音频输出≥1路音频输出；报警输入≥1入；报警输出≥1出；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与摄像机处于同一网段的地址可以使用摄像机出厂密码登录和访问摄像机；跨网段的地址只能使用复杂度为高的密码（至少8位，由大小写字母、数字和特殊字符组成）登录和访问摄像机（提供公安部相关机构检测报告，并加盖制造商公章）；</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15.供电方式：DC：12 V ± 25%；PoE供电；防护：≥IP66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16</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碟型摄像机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1.≥400万双光警戒碟形半球网络摄像机；</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2.≥1/3.0""传感器靶面尺寸，分辨率≥2560*1440；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3.采用定焦镜头，镜头焦距为2.0 mm，光圈大小为F1.6</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4.最低照度：0.003Lux</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5.支持红外补光；补光距离：红外补光30m；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6.SD卡扩展：Micro SD插槽*1,最大支持≥512GB；内置麦克风：≥1个；内置扬声器：≥1个；</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8"/>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7.摄像机可配置启用或关闭视频内容保护功能，启用该功能时可对视频图像码流进行随机混淆处理，即对每帧视频图像编码随机改变每帧视频数据报文中若干字节的内容后再进行网络传输。</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8.网络接口：≥1个RJ45 10M/100M自适应以太网电口；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9.供电方式：DC12V±25%|POE供电；</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17</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高点摄像机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 xml:space="preserve">1.全景摄像机配置：≥4个1/1.8＂ ≥400万像素 CMOS；最高分辨率及帧率可达 4096×1800@30fps； </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2.视场角：水平≥180°，垂直≥90°；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3.最低照度：【全景】0.0005Lux/F1.0（彩色），0.0001Lux/F1.0（黑白）；【细节】星光级超低照度，0.0005Lux/F1.2（彩色），0.0001Lux/F1.2（黑白），0 Lux with IR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4.宽动态：支持120dB宽动态；</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5.光学变倍：≥48倍；</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6.焦距：【全景】2.8 mm；【细节】6.0 mm ~ 240.0 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7.红外照射距离：≥250m；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8.水平范围：360°；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9.垂直范围：-15°-90°(自动翻转)；</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10.水平速度：速度可设;水平预置点速度：≥240°/s；</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11.垂直速度：垂直键控速度：0.1°-150°/s,速度可设;垂直预置点速度：≥200°/s；</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12.视频压缩标准：H.265;H.264;MJPEG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w:t>
            </w:r>
            <w:r w:rsidRPr="00F80884">
              <w:rPr>
                <w:rFonts w:ascii="仿宋" w:eastAsia="仿宋" w:hAnsi="仿宋" w:cs="仿宋"/>
                <w:kern w:val="0"/>
                <w:szCs w:val="21"/>
              </w:rPr>
              <w:t>3</w:t>
            </w:r>
            <w:r w:rsidRPr="00F80884">
              <w:rPr>
                <w:rFonts w:ascii="仿宋" w:eastAsia="仿宋" w:hAnsi="仿宋" w:cs="仿宋" w:hint="eastAsia"/>
                <w:kern w:val="0"/>
                <w:szCs w:val="21"/>
              </w:rPr>
              <w:t>.SD卡扩展：支持Micro SD/Micro SDHC/Micro SDXC卡,最大支持256G；</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w:t>
            </w:r>
            <w:r w:rsidRPr="00F80884">
              <w:rPr>
                <w:rFonts w:ascii="仿宋" w:eastAsia="仿宋" w:hAnsi="仿宋" w:cs="仿宋"/>
                <w:kern w:val="0"/>
                <w:szCs w:val="21"/>
              </w:rPr>
              <w:t>4</w:t>
            </w:r>
            <w:r w:rsidRPr="00F80884">
              <w:rPr>
                <w:rFonts w:ascii="仿宋" w:eastAsia="仿宋" w:hAnsi="仿宋" w:cs="仿宋" w:hint="eastAsia"/>
                <w:kern w:val="0"/>
                <w:szCs w:val="21"/>
              </w:rPr>
              <w:t>.音频输入：≥1路音频输入；音频输出：≥1路音频输出；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w:t>
            </w:r>
            <w:r w:rsidRPr="00F80884">
              <w:rPr>
                <w:rFonts w:ascii="仿宋" w:eastAsia="仿宋" w:hAnsi="仿宋" w:cs="仿宋"/>
                <w:kern w:val="0"/>
                <w:szCs w:val="21"/>
              </w:rPr>
              <w:t>5</w:t>
            </w:r>
            <w:r w:rsidRPr="00F80884">
              <w:rPr>
                <w:rFonts w:ascii="仿宋" w:eastAsia="仿宋" w:hAnsi="仿宋" w:cs="仿宋" w:hint="eastAsia"/>
                <w:kern w:val="0"/>
                <w:szCs w:val="21"/>
              </w:rPr>
              <w:t>.除雾：支持；</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w:t>
            </w:r>
            <w:r w:rsidRPr="00F80884">
              <w:rPr>
                <w:rFonts w:ascii="仿宋" w:eastAsia="仿宋" w:hAnsi="仿宋" w:cs="仿宋"/>
                <w:kern w:val="0"/>
                <w:szCs w:val="21"/>
              </w:rPr>
              <w:t>6</w:t>
            </w:r>
            <w:r w:rsidRPr="00F80884">
              <w:rPr>
                <w:rFonts w:ascii="仿宋" w:eastAsia="仿宋" w:hAnsi="仿宋" w:cs="仿宋" w:hint="eastAsia"/>
                <w:kern w:val="0"/>
                <w:szCs w:val="21"/>
              </w:rPr>
              <w:t>.全景通道具有≥1个RJ45网口，可通过RJ45网口与细节通道摄像机串接（提供公安部相关机构检测报告，并加盖制造商公章）；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w:t>
            </w:r>
            <w:r w:rsidRPr="00F80884">
              <w:rPr>
                <w:rFonts w:ascii="仿宋" w:eastAsia="仿宋" w:hAnsi="仿宋" w:cs="仿宋"/>
                <w:kern w:val="0"/>
                <w:szCs w:val="21"/>
              </w:rPr>
              <w:t>7</w:t>
            </w:r>
            <w:r w:rsidRPr="00F80884">
              <w:rPr>
                <w:rFonts w:ascii="仿宋" w:eastAsia="仿宋" w:hAnsi="仿宋" w:cs="仿宋" w:hint="eastAsia"/>
                <w:kern w:val="0"/>
                <w:szCs w:val="21"/>
              </w:rPr>
              <w:t>.预置位数目应≥1024个，存预置位和调用预置位功能应正</w:t>
            </w:r>
            <w:r w:rsidRPr="00F80884">
              <w:rPr>
                <w:rFonts w:ascii="仿宋" w:eastAsia="仿宋" w:hAnsi="仿宋" w:cs="仿宋" w:hint="eastAsia"/>
                <w:kern w:val="0"/>
                <w:szCs w:val="21"/>
              </w:rPr>
              <w:lastRenderedPageBreak/>
              <w:t>常。</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lastRenderedPageBreak/>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w:t>
            </w:r>
            <w:r w:rsidRPr="00F80884">
              <w:rPr>
                <w:rFonts w:ascii="仿宋" w:eastAsia="仿宋" w:hAnsi="仿宋" w:cs="仿宋"/>
                <w:kern w:val="0"/>
                <w:szCs w:val="21"/>
              </w:rPr>
              <w:t>8</w:t>
            </w:r>
            <w:r w:rsidRPr="00F80884">
              <w:rPr>
                <w:rFonts w:ascii="仿宋" w:eastAsia="仿宋" w:hAnsi="仿宋" w:cs="仿宋" w:hint="eastAsia"/>
                <w:kern w:val="0"/>
                <w:szCs w:val="21"/>
              </w:rPr>
              <w:t>.摄像机支持定时和预置位两种智能业务切换模式。</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w:t>
            </w:r>
            <w:r w:rsidRPr="00F80884">
              <w:rPr>
                <w:rFonts w:ascii="仿宋" w:eastAsia="仿宋" w:hAnsi="仿宋" w:cs="仿宋"/>
                <w:kern w:val="0"/>
                <w:szCs w:val="21"/>
              </w:rPr>
              <w:t>19</w:t>
            </w:r>
            <w:r w:rsidRPr="00F80884">
              <w:rPr>
                <w:rFonts w:ascii="仿宋" w:eastAsia="仿宋" w:hAnsi="仿宋" w:cs="仿宋" w:hint="eastAsia"/>
                <w:kern w:val="0"/>
                <w:szCs w:val="21"/>
              </w:rPr>
              <w:t>.垂直旋转范围：-30°~90°（提供公安部相关机构检测报告，并加盖制造商公章）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18</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防爆摄像机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★1.最高分辨率：≥400万像素CMOS</w:t>
            </w:r>
            <w:r w:rsidRPr="00F80884">
              <w:rPr>
                <w:rFonts w:ascii="仿宋" w:eastAsia="仿宋" w:hAnsi="仿宋" w:cs="仿宋" w:hint="eastAsia"/>
                <w:b/>
                <w:kern w:val="0"/>
                <w:szCs w:val="21"/>
              </w:rPr>
              <w:t>（投标人应提供加盖公章的承诺函）；</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2.红外距离：≥50米；</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3.防护等级：≥IP68，IK10；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4.防爆等级：≥Ex d ⅡC T6 Gb；</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5.供电方式：POE供电；</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6.传感器类型:1/2.7；最大图像尺寸:2880*1620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7.焦距:4.0 mm；水平视场角:91.8°；垂直视场角:46.4°</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8.补光模式:红外补光；</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摄像机可通过Web客户端添加并绑定摄像机所在网段网关的MAC地址，当其他终端设备访问摄像机时，若使用正确的网关MAC地址即摄像机绑定的MAC地址则可以正常访问摄像机；当使用错误的网关MAC地址即不是摄像机绑定的MAC地址则不能访问摄像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10.人脸检测:支持效果优先、速度优先、周期优选三种人脸抓拍优选模式；</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11.周界布防:支持越界检测、进入区域、离开区域、区域入侵；支持目标分类检测抓拍及布防；</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12.人数统计:人流量统计：支持总人数、进入人数、离开人数统计，支持滞留人数三级报警，支持人数统计清零； 人员密度检测：支持人员密度三级报警；</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13.支持双路iSCSI直存方式存储，包括IPSAN、云存储方式；</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▲14.摄像机开启视频水印功能后，可通过专用播放器软件查看视频文件中的暗文水印信息，当视频信息被篡改后可发出对应提示（提供公安部相关机构检测报告，并加盖制造商公章）；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15.音频输入:1入；音频输出:1出；报警输入:1入；报警输出:1出；</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16.外壳材质:304不锈钢；</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19</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智能摄像机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★1.最高分辨率：≥400万像素（投标人应提供加盖公章的承诺函）；</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2.≥1/1.8"CMOS 抓拍半球型网络摄像机；</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3.最低照度: 彩色：0.0005 Lux @（F1.2，AGC ON）；黑白：0.0001 Lux @（F1.2，AGC ON），0 Lux with IR；</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4.调节角度: 水平：0~355°，垂直：0~70°，旋转：0~355°；宽动态: 120 dB；补光灯类型: 红外；</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5.补光距离: 2.8~12 mm：普通监控：30 m，人脸抓拍/识别：3 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6.防补光过曝: 支持防补光过曝开启和关闭，开启下支持自动和手动，手动支持根据距离等级控制补光灯亮度；</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7.最大图像尺寸: ≥2560 × 1440；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8.视频压缩标准: H.265/H.264/MJPEG；</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9.网络存储: 支持Micro SD(即TF卡)/Micro SDHC/Micro SDXC卡（最大256 GB）断网本地存储及断网续传；</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10.网络:≥ 1个RJ45 10 M/100 M自适应以太网口；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11.音频:≥1路输出，2个内置麦克风，1个内置扬声器；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12.人脸抓拍：支持同时检测并且抓拍30张人脸，支持对运动人脸进行检测、跟踪、抓拍、评分、筛选输出最优的人脸抓图，支持最佳抓拍，快速抓拍；</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13.可配置启用或关闭视频内容保护功能，启用该功能时可对视频图像码流进行随机混淆处理，即对每帧视频图像编码随机改变每帧视频数据报文中若干字节的内容后再进行网络传输；</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支持人脸、人体抓拍及关联，支持人脸、人体属性提取；人脸属性：性别、年龄段、戴眼镜、戴口罩、帽子款式、帽子颜色；人体属性：性别、年龄段、戴口罩、上衣颜色、下衣颜色、上衣款式、下衣款式、上衣纹理、携包、身姿、鞋子、发型、移动方向；</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15.支持机动车、非机动车、行人、人脸检测抓拍及布防；机动车属性：车牌号码、车牌颜色、车牌类型；</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16.可通过内置扬声器进行语音播放，并支持智能行为分析触发后联动声音报警、灯光报警，可对声音报警次数，报警语音灯光闪烁频率、时长、周期进行设置，支持多条自定义告警语音文件上传（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17.支持IPSAN或以ISCSI直存方式进行双路传输数据，存储方式可设置为高端、基础、云存储；</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18.支持AI－ISP图像质量提升算法，当环境照度低于设定阈值时，摄像机自动开启AI－ISP图像质量提升算法，使视频图像更清晰；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19.电源输出: 支持DC12 V，100 mA；防护:≥IP67；</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20</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防油污摄像机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1.≥400万 防油污红外定焦枪型网络摄像机；</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2.内置GPU芯片，支持深度学习算法；</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3.采用高性能1/2.7英寸CMOS图像传感器；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4.内置红外补光灯，最大补光监控距离50米;内置暖光灯，最大补光监控距离30米；</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 H.264/H.265；</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4"/>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6.支持宽动态，3D降噪，强光抑制，背光补偿，数字水印；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7.支持智能侦测：区域入侵，绊线入侵；</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8.最大支持512G Micro SD卡；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9.支持DC12V，POE供电方式；</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10.支持IP67防护等级；</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11.磁吸可拆卸前盖设计，磁吸前盖可轻拔拆卸，清除油污后直接安装；</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12.设备支持IPSAN或以ISCSI直存方式进行双路传输数据，存储方式可设置为高端、基础、云存储；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13.与设备处于同一网段的地址可以使用设备出厂密码登录和访问设备；跨网段的地址只能使用复杂度为高的密码（至少8位，由大小写字母、数字和特殊字符组成）登录和访问设备；</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▲14.设备应具有对升级程序的完整性验证功能;视频文件被篡改后，可通过专用播放器软件给出提示信息（提供公安部相关机构检测报告，并加盖制造商公章）；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21</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拾音器</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1.全向数字降噪拾音器；</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2.拾音范围≥70平方米；音频传输距离≥3000米；</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3.灵敏度≥-38dB；信噪比≥ 60dB；</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4.安装方式：吸顶安装（自带底座转接盘）；</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5.电源：DC12V（9V-15V）；</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22</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高点摄像机楼顶立杆（含底座）</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1.定制高点摄像机一体支架，支架材质：Q235碳钢；</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2.高≥3.5米，臂长≥1.8米，立杆直径≥114mm，支臂直径≥76mm，壁厚≥3mm,法兰盘厚≥10mm；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3.支臂做前落地支撑可伸缩、带法兰，支臂做两段可拆卸，支架下面做100#槽钢配重箱支架用做固定配重箱。</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23</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楼顶立杆</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1.立杆要求摄像机离地面高度≥3.5米,挑臂长度≥0.6-1.5米,监控立杆下端管径应在≥110mm。</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2.室外机箱结构为露天防雨箱设计 机箱高度为≥0.5米,宽度为≥0.4米,厚度为≥0.2米。</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24</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室外立杆（含底座）</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1.控立杆要求摄像机离地面高度一般≥4米,挑臂长度≥0.6-1.5米,监控立杆下端管径应在≥220mm±10mm、上端管径应在≥150 mm±5mm。</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2.室外机箱结构为露天防雨箱设计 机箱高度为≥0.5米,宽度为≥0.4米,厚度为≥0.2米。</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lastRenderedPageBreak/>
              <w:t>25</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防雷器</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1.适配类型：监控摄像头二合一防雷（网线信号 + DC 电源集成防护），室外防水款；</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2.信号接口：≥1个RJ45 千兆网口，兼容百兆 / 千兆网络，支持 POE 供电适配；</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3.电源防护：适配 DC12V/24V 监控常用电压，低压电源防雷；</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4.防护等级：IP67 室外防水防尘，户外立杆 / 机箱壁挂安装可用。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26</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出入口控制系统</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1.实时监控管理、出入记录查询、访问权限管理、多级用户权限配置、支持≥500个门禁点接入授权。</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2.实时监控功能：所有门禁进出记录实时展示，细化到姓名、科室、地点、进入时间、验证方式、照片等信息。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3.报警功能：遇上异常情况，监控后台软件进行声光报警，供保卫部门做出响应。</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4.远程授权功能：通过一个管理后台，远程对医院所有人员以及所有门禁点位进行权限授权，授权方式具有个人授权、权限组授权、部门授权、门禁点授权。</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5.报表查询功能：对所有的进出、报警记录进行查询。具备报表导出功能。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6.电子地图功能：支持院区所有门禁点位全部可视化。</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7.远程控制功能：通过管理后台远程开门，远程对门禁点进行常开、常闭操作。</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8.门禁消防联动：支持接收消防报警信号，自动开门锁放行。</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9.双门互锁，防尾随：刷卡进入第一道门后，必须等第一道门关闭，检查无人跟随后，才能刷第二道门，否则无法成功通行。</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10.双卡、三卡、多卡功能：即个别安全等级的门，必须在规定时间内多张卡一起核验才能开门。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11.黑名单功能：对于列入黑名单的持卡人，在院内刷卡后会第一时间在后台报警进行声光提示。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12.分级授权功能：分级授权功能，保卫处具备一级授权功能，可对所有门禁点以及所有人进行授权。可对各科室设置二级授权账号，对本科室的门禁点以及人员进行授权。</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13.权限一键迁科室：医护人员调整科室后，只需要将该人员迁移至新的科室，则原科室权限自动取消，新科室权限自动加入。</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14.系统日志功能：门禁系统具备完善的账号操作日志，如授权记录、远程开门记录，事后方便追溯。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15.一键全开功能：通过后台管理，可一键打开所有门禁点，</w:t>
            </w:r>
            <w:r w:rsidRPr="00F80884">
              <w:rPr>
                <w:rFonts w:ascii="仿宋" w:eastAsia="仿宋" w:hAnsi="仿宋" w:cs="仿宋" w:hint="eastAsia"/>
                <w:kern w:val="0"/>
                <w:szCs w:val="21"/>
              </w:rPr>
              <w:lastRenderedPageBreak/>
              <w:t>在紧急情况下保障人民安全。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lastRenderedPageBreak/>
              <w:t>27</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人脸门禁一体机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1.显示屏≥7寸；</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2.人脸识别速度≤1秒；</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3.人脸容量≥5000张</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▲4.人脸识别：采用深度学习算法，支持单人或多人识别功能；支持照片、视频防假；（需提供相关第三方的检测报告。）</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5.支持带口罩识别人脸功能。</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6.读卡距离：≥3-8CM；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7.通信协议：支持Wiegand26通讯或Wiegand34通讯；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8.卡片：支持国家密码管理局SM4算法CPU卡，读卡器需具有PSAM卡卡槽，且配备国密SM4算法PSAM卡；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28</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单门磁力锁</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1.最大静态直线拉力：≥280kg ± 15%；</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2.支持断电开锁功能；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3.具有电锁状态指示灯（红灯为开锁状态， 绿灯为上锁状态）；</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4.支持锁状态侦测信号(门磁)输出：NO/NC/COM接点；</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5.工作电压：12V/420mA 或 24V/210mA；</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29</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双门磁力锁</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1.最大静态直线拉力：≥560kg ± 15%；</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2.支持断电开锁功能；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3.具有电锁状态指示灯（红灯为开锁状态， 绿灯为上锁状态）；</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4.支持锁状态侦测信号(门磁)输出：NO/NC/COM接点；</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5.工作电压：12V/420mA 或 24V/210mA；</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30</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门禁读卡器</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1.读卡距离：≥3-8CM；</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2.通信协议：支持Wiegand26通讯或Wiegand34通讯；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3.卡片：支持国家密码管理局SM4算法CPU卡，读卡器需具有PSAM卡卡槽，且配备国密SM4算法PSAM卡；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4.可查看读卡器实时状态，在线或者离线；</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5.在线升级：支持嵌入式软件在线升级下载；认证方式：卡片识别；</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31</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出门按钮</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1.结构：塑料面板；</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2.性能：最大耐电流1.25A，电压250V；</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3.输出：常开；</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4.类型：适合埋入式电器盒使用；尺寸：86*86mm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32</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四门控制器</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1.处理器：≥32位处理器；</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2.管控门数：≥4门；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3.通讯方式：上行TCP/IP、RS485；</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4.读卡器接口：RS485和Wiegand双通讯接口；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5.运行模式：≥3种，在线模式、脱机模式、自动模式；</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▲6.掉电保护功能：断电重启启动后，保存数据不应丢失。（需提供相关第三方的检测报告。）；</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7.异地核准功能：应具有异地核准功能。；</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761"/>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33</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可视门禁一体机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1.室外机：内置≥200万像素摄像头、国密SM4算法读卡器，读卡器需具有PSAM卡卡槽，且配备国密SM4算法PSAM卡；支持与室内机双向对讲。配套包含磁力锁、出门按钮。</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2.室内机：≥7寸彩色TFT LCD、电容式触摸屏、支持与室外机双向对讲。配套包含磁力锁、出门按钮。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34</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发卡器</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1.卡片：支持CPU卡、IC卡；</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2.通信接口USB口；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3.读卡距离≥0-6CM；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35</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玻破出门按钮</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1.NO/NC/COM（常开/常闭触点）</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2.采用ABS材质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3.适用安全门/逃生门/安全系统等</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36</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门禁卡</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1.IC加密卡</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2.正面彩印员工照片等信息，反面彩印医院LOGO等信息。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37</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对讲求助分机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1.摄像头：≥2</w:t>
            </w:r>
            <w:r w:rsidRPr="00F80884">
              <w:rPr>
                <w:rFonts w:ascii="仿宋" w:eastAsia="仿宋" w:hAnsi="仿宋" w:cs="仿宋"/>
                <w:kern w:val="0"/>
                <w:szCs w:val="21"/>
              </w:rPr>
              <w:t>00</w:t>
            </w:r>
            <w:r w:rsidRPr="00F80884">
              <w:rPr>
                <w:rFonts w:ascii="仿宋" w:eastAsia="仿宋" w:hAnsi="仿宋" w:cs="仿宋" w:hint="eastAsia"/>
                <w:kern w:val="0"/>
                <w:szCs w:val="21"/>
              </w:rPr>
              <w:t>万</w:t>
            </w:r>
            <w:r w:rsidRPr="00F80884">
              <w:rPr>
                <w:rFonts w:ascii="仿宋" w:eastAsia="仿宋" w:hAnsi="仿宋" w:cs="仿宋"/>
                <w:kern w:val="0"/>
                <w:szCs w:val="21"/>
              </w:rPr>
              <w:t>像素</w:t>
            </w:r>
            <w:r w:rsidRPr="00F80884">
              <w:rPr>
                <w:rFonts w:ascii="仿宋" w:eastAsia="仿宋" w:hAnsi="仿宋" w:cs="仿宋" w:hint="eastAsia"/>
                <w:kern w:val="0"/>
                <w:szCs w:val="21"/>
              </w:rPr>
              <w:t>；</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2.求助按键：单按键设计；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3.语音通话：通话方式：免提；</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4.网络接口：≥1个RJ45接口，10/100M自适应；</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38</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对讲求助主机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1.显示屏：≥10寸，显示求助分机视频；</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2.语音通话：支持与求助报警分机双向实时对讲；</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3.网络接口：≥1个RJ45接口，10/100M自适应；</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4.安装模式：桌面式安装；</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39</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对讲求助系统</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1.客户端/服务器支持对所有设备进行集中管理。</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2.客户端/服务器对所有主机进行呼叫、监听、强插、强拆、广播等对讲控制。</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40</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报警主机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1.多功能型主机，可接入≥128个报警点位，可扩展≥256个总线设备，至多支持≥2048个防区。支持管理≥485防区模块和≥485一体化设备，可接入脉冲围栏、张力围栏等。</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2.支持管理≥256个联动模块的输出联动。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3.≥1个防区至多联动≥8个联动输出点，联动属性和联动时间可设置。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4.键盘的密钥量:符合安全等级1；</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5.支持≥17 个键盘分区，包含≥1个主键盘和≥16个从键盘，从键盘可实现总线通信或IP通信。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55"/>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6.支持每个键盘≥6组定时布撤防功能，≥100组；支持周一</w:t>
            </w:r>
            <w:r w:rsidRPr="00F80884">
              <w:rPr>
                <w:rFonts w:ascii="仿宋" w:eastAsia="仿宋" w:hAnsi="仿宋" w:cs="仿宋" w:hint="eastAsia"/>
                <w:kern w:val="0"/>
                <w:szCs w:val="21"/>
              </w:rPr>
              <w:lastRenderedPageBreak/>
              <w:t>至周日定时权限可选</w:t>
            </w:r>
            <w:r w:rsidRPr="00F80884">
              <w:rPr>
                <w:rFonts w:ascii="MS Gothic" w:eastAsia="MS Gothic" w:hAnsi="MS Gothic" w:cs="MS Gothic" w:hint="eastAsia"/>
                <w:kern w:val="0"/>
                <w:szCs w:val="21"/>
              </w:rPr>
              <w:t>｡</w:t>
            </w:r>
            <w:r w:rsidRPr="00F80884">
              <w:rPr>
                <w:rFonts w:ascii="仿宋" w:eastAsia="仿宋" w:hAnsi="仿宋" w:cs="仿宋" w:hint="eastAsia"/>
                <w:kern w:val="0"/>
                <w:szCs w:val="21"/>
              </w:rPr>
              <w:t xml:space="preserve">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kern w:val="0"/>
                <w:szCs w:val="21"/>
              </w:rPr>
              <w:t>7</w:t>
            </w:r>
            <w:r w:rsidRPr="00F80884">
              <w:rPr>
                <w:rFonts w:ascii="仿宋" w:eastAsia="仿宋" w:hAnsi="仿宋" w:cs="仿宋" w:hint="eastAsia"/>
                <w:kern w:val="0"/>
                <w:szCs w:val="21"/>
              </w:rPr>
              <w:t>.支持≥16个LED屏联动，实现报警显示联动，同时 LED 条屏还能够联动语音。</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41</w:t>
            </w:r>
          </w:p>
        </w:tc>
        <w:tc>
          <w:tcPr>
            <w:tcW w:w="651"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报警主机电池</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1.设备</w:t>
            </w:r>
            <w:r w:rsidRPr="00F80884">
              <w:rPr>
                <w:rFonts w:ascii="仿宋" w:eastAsia="仿宋" w:hAnsi="仿宋" w:cs="仿宋"/>
                <w:kern w:val="0"/>
                <w:szCs w:val="21"/>
              </w:rPr>
              <w:t>容量：</w:t>
            </w:r>
            <w:r w:rsidRPr="00F80884">
              <w:rPr>
                <w:rFonts w:ascii="仿宋" w:eastAsia="仿宋" w:hAnsi="仿宋" w:cs="仿宋" w:hint="eastAsia"/>
                <w:kern w:val="0"/>
                <w:szCs w:val="21"/>
              </w:rPr>
              <w:t>≥12V7AH；</w:t>
            </w:r>
            <w:r w:rsidRPr="00F80884">
              <w:rPr>
                <w:rFonts w:ascii="仿宋" w:eastAsia="仿宋" w:hAnsi="仿宋" w:cs="仿宋"/>
                <w:kern w:val="0"/>
                <w:szCs w:val="21"/>
              </w:rPr>
              <w:t>工作</w:t>
            </w:r>
            <w:r w:rsidRPr="00F80884">
              <w:rPr>
                <w:rFonts w:ascii="仿宋" w:eastAsia="仿宋" w:hAnsi="仿宋" w:cs="仿宋" w:hint="eastAsia"/>
                <w:kern w:val="0"/>
                <w:szCs w:val="21"/>
              </w:rPr>
              <w:t>温度</w:t>
            </w:r>
            <w:r w:rsidRPr="00F80884">
              <w:rPr>
                <w:rFonts w:ascii="仿宋" w:eastAsia="仿宋" w:hAnsi="仿宋" w:cs="仿宋"/>
                <w:kern w:val="0"/>
                <w:szCs w:val="21"/>
              </w:rPr>
              <w:t>：</w:t>
            </w:r>
            <w:r w:rsidRPr="00F80884">
              <w:rPr>
                <w:rFonts w:ascii="仿宋" w:eastAsia="仿宋" w:hAnsi="仿宋" w:cs="仿宋" w:hint="eastAsia"/>
                <w:kern w:val="0"/>
                <w:szCs w:val="21"/>
              </w:rPr>
              <w:t>-</w:t>
            </w:r>
            <w:r w:rsidRPr="00F80884">
              <w:rPr>
                <w:rFonts w:ascii="仿宋" w:eastAsia="仿宋" w:hAnsi="仿宋" w:cs="仿宋"/>
                <w:kern w:val="0"/>
                <w:szCs w:val="21"/>
              </w:rPr>
              <w:t>15℃~+50℃；</w:t>
            </w:r>
            <w:r w:rsidRPr="00F80884">
              <w:rPr>
                <w:rFonts w:ascii="仿宋" w:eastAsia="仿宋" w:hAnsi="仿宋" w:cs="仿宋" w:hint="eastAsia"/>
                <w:kern w:val="0"/>
                <w:szCs w:val="21"/>
              </w:rPr>
              <w:t>电池</w:t>
            </w:r>
            <w:r w:rsidRPr="00F80884">
              <w:rPr>
                <w:rFonts w:ascii="仿宋" w:eastAsia="仿宋" w:hAnsi="仿宋" w:cs="仿宋"/>
                <w:kern w:val="0"/>
                <w:szCs w:val="21"/>
              </w:rPr>
              <w:t>类型：铅酸</w:t>
            </w:r>
            <w:r w:rsidRPr="00F80884">
              <w:rPr>
                <w:rFonts w:ascii="仿宋" w:eastAsia="仿宋" w:hAnsi="仿宋" w:cs="仿宋" w:hint="eastAsia"/>
                <w:kern w:val="0"/>
                <w:szCs w:val="21"/>
              </w:rPr>
              <w:t>蓄电池</w:t>
            </w:r>
            <w:r w:rsidRPr="00F80884">
              <w:rPr>
                <w:rFonts w:ascii="仿宋" w:eastAsia="仿宋" w:hAnsi="仿宋" w:cs="仿宋"/>
                <w:kern w:val="0"/>
                <w:szCs w:val="21"/>
              </w:rPr>
              <w:t>。</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42</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控制键盘</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1.主机外盒尺寸：≤ 300mm×300mm×100mm</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2.配套报警键盘尺寸：≤ 200mm×150mm×40mm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3.主机本体重量：≤ 3.0kg，支持显示设备的各类信息：报警、状态、编程等；</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4.自带有蜂鸣器，可用于操作提示和报警提示；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5.支持防拆报警；</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43</w:t>
            </w:r>
          </w:p>
        </w:tc>
        <w:tc>
          <w:tcPr>
            <w:tcW w:w="651"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网络报警模块</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1.支持通用异步收发器接口和以太网接口间的数据传送功能，基于TCP 等开放的协议。</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44</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声光一体机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1.发光形式：多种</w:t>
            </w:r>
            <w:r w:rsidRPr="00F80884">
              <w:rPr>
                <w:rFonts w:ascii="仿宋" w:eastAsia="仿宋" w:hAnsi="仿宋" w:cs="仿宋"/>
                <w:kern w:val="0"/>
                <w:szCs w:val="21"/>
              </w:rPr>
              <w:t>方式</w:t>
            </w:r>
            <w:r w:rsidRPr="00F80884">
              <w:rPr>
                <w:rFonts w:ascii="仿宋" w:eastAsia="仿宋" w:hAnsi="仿宋" w:cs="仿宋" w:hint="eastAsia"/>
                <w:kern w:val="0"/>
                <w:szCs w:val="21"/>
              </w:rPr>
              <w:t>, 灯罩由耐热抗震的聚碳酸酯树脂制成。</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2.音量≥120分贝（10cm处）</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45</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三鉴探测器</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1.探测方式：红外+微波；</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2.报警输出：继电器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3.供电：≤DC 25V</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4.安装方式： 吸顶式</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46</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双防区模块</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1.功能用途：支持常规开关量探测器（红外、烟感、紧急按钮等）接入总线报警主机;</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2.防区配置：内置≥2个独立可编程报警防区，满足≥2路探测点位接入;</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3.信号兼容：适配常开 NO/常闭NC开关量信号，可自定义回路类型;</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4.总线通讯：适配行业标准消防 / 安防总线协议;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5.状态监测：单路防区独立故障监测，可识别报警、开路、短路、设备异常状态;</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47</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一键报警按钮</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1.触点开关形式：支持常开方式；</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2.复位方式：支持钥匙复位；</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3.外壳材料：ABS材质；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4.安装方式：86盒安装</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48</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单防区模块</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1.适配常规开关量探测器（红外、烟感、紧急按钮、门磁、周界对射等）接入总线报警主机；</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2.单路防区设计，对应1个独立报警点位，实现探测器信号转总线信号上传；</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3.支持常开/常闭信号自适应。</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49</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声光警号</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1.发光形式：多种</w:t>
            </w:r>
            <w:r w:rsidRPr="00F80884">
              <w:rPr>
                <w:rFonts w:ascii="仿宋" w:eastAsia="仿宋" w:hAnsi="仿宋" w:cs="仿宋"/>
                <w:kern w:val="0"/>
                <w:szCs w:val="21"/>
              </w:rPr>
              <w:t>方式</w:t>
            </w:r>
            <w:r w:rsidRPr="00F80884">
              <w:rPr>
                <w:rFonts w:ascii="仿宋" w:eastAsia="仿宋" w:hAnsi="仿宋" w:cs="仿宋" w:hint="eastAsia"/>
                <w:kern w:val="0"/>
                <w:szCs w:val="21"/>
              </w:rPr>
              <w:t>, 灯罩由耐热抗震的聚碳酸酯树脂制成。</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2.音量≥120分贝（10cm处）；</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50</w:t>
            </w:r>
          </w:p>
        </w:tc>
        <w:tc>
          <w:tcPr>
            <w:tcW w:w="651"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单防区模块（带一路出入）</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1.可将常规探测器接入总线系统主机 ，可接接入≥1个报警点位、≥1个开关输出。</w:t>
            </w:r>
          </w:p>
        </w:tc>
        <w:tc>
          <w:tcPr>
            <w:tcW w:w="600" w:type="pc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8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51</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电子巡查设备</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1.支持室外双频RTK厘米级高精度定位和室内蓝牙定位;</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2.触摸显示屏≥3.</w:t>
            </w:r>
            <w:r w:rsidRPr="00F80884">
              <w:rPr>
                <w:rFonts w:ascii="仿宋" w:eastAsia="仿宋" w:hAnsi="仿宋" w:cs="仿宋"/>
                <w:kern w:val="0"/>
                <w:szCs w:val="21"/>
              </w:rPr>
              <w:t>0</w:t>
            </w:r>
            <w:r w:rsidRPr="00F80884">
              <w:rPr>
                <w:rFonts w:ascii="仿宋" w:eastAsia="仿宋" w:hAnsi="仿宋" w:cs="仿宋" w:hint="eastAsia"/>
                <w:kern w:val="0"/>
                <w:szCs w:val="21"/>
              </w:rPr>
              <w:t>寸;</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3.网络支持全网通2G、3G、4G;</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4.摄像头：前置≥500W、后置≥1300W，支持一键回传实时视频到调度台;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5.支持位置信息实时上报;</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6.对讲功能支持短信、降噪、免提声控、一键对讲;</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7.群组数≥200;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8.支持确警报警后回传至调度台;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9.麦克风：主麦克风+通话麦克风+降噪麦克风，隔离生产环境噪音;</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10.扬声器：具备防水喇叭，功率不小于2W;</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11.电池：≥3100mAh;</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12.IP68防水防尘防护等级；</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52</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电子巡查标识</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1.用于巡更、巡检等工作的签到；</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2.工作频率：13.56MHz;</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3.材质：PVC;</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4.封装工艺：滴胶。</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5.含印刷编码，滴胶，写码费。</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53</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便携式报警定位卡</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1.支持并共用定位基站和蓝牙信标设备，定位引擎及全院地图；</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2.支持蓝牙定位，精度1-3米；</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3.提供下压式报警按键；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4.待机时长≥30天。</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54</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可视化联网报警工控机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1.软硬一体化设备，≥10寸高清触摸屏，支持警灯及高分贝音箱；</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2.可与视频监控系统对接实现报警联动视频；</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3.支持与主流有线报警厂家对接；</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4.支持可视化电子地图展示；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5.连通互联网后可实现远程浏览和移动端报警推送。</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55</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可视化联</w:t>
            </w:r>
            <w:r w:rsidRPr="00F80884">
              <w:rPr>
                <w:rFonts w:ascii="仿宋" w:eastAsia="仿宋" w:hAnsi="仿宋" w:cs="仿宋" w:hint="eastAsia"/>
                <w:kern w:val="0"/>
                <w:szCs w:val="21"/>
              </w:rPr>
              <w:lastRenderedPageBreak/>
              <w:t>网报警工控机分机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lastRenderedPageBreak/>
              <w:t>1.软硬一体化设备，≥10寸高清触摸屏，支持声光报警器。</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2.安装于中控室以外的值守分站，如应急小分队，治安岗亭等，可与平台进行通信，接收平台系统下发的报警号，并在屏幕上展示报警位置、周边视频等信息。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3.支持高清HDMI、VGA等信号输出接口。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56</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高精度定位调度引擎工控机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1.用于计算前端定位装置（报警定位卡、定位标签等）的位置。</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2.支持厘米级定位、米级定位、区域定位等多种定位精度；</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3.支持设备轨迹分析功能，可查看设备或人员的移动路径、停留时间。</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4.支持用户活动热图功能，可分析用户活跃区域、停留时长、频次数据。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5.硬件参数要求如下：</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（1）机架式服务器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（2）国产CPU≥8核；</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（3）内存≥64GB  DDR4，硬盘≥8TB；</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（4）磁盘阵列卡支持RAID0/1/10/5/50；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（5）≥2个千兆以太网卡；≥2个SC光网卡，含2个万兆多模光模块；</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（6）≥2热插拔电源模块，支持双冗余。</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57</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智能图像识别分析预警工控机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1.国产CPU≥16核32线程，≥2.8GHz；</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2.内存:≥128GB DDR5，内存插槽数量≥4个；</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3.硬盘:≥8TB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4.标配硬盘背板:≥4；</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5.最大支持硬盘:≥12；</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6.网口:≥4；</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7.USB 接口≥5；VGA接口≥2；</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8.PCI-E插槽:≥4个；</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9.电源冗余；</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10.支持国产操作系统；</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11.支持国产数据库；</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58</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55寸超窄边液晶拼接屏（安防）（含液晶拼接单元配套支架）</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1.规格：屏幕尺寸≥55寸；</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2.分辨率：≥1920X1080；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3.亮度：≥500cd/m</w:t>
            </w:r>
            <w:r w:rsidRPr="00F80884">
              <w:rPr>
                <w:rFonts w:ascii="宋体" w:hAnsi="宋体" w:cs="宋体" w:hint="eastAsia"/>
                <w:kern w:val="0"/>
                <w:szCs w:val="21"/>
              </w:rPr>
              <w:t>²</w:t>
            </w:r>
            <w:r w:rsidRPr="00F80884">
              <w:rPr>
                <w:rFonts w:ascii="仿宋" w:eastAsia="仿宋" w:hAnsi="仿宋" w:cs="仿宋" w:hint="eastAsia"/>
                <w:kern w:val="0"/>
                <w:szCs w:val="21"/>
              </w:rPr>
              <w:t>；</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4.拼缝：≤0.88mm；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5.对比度：≥1400:1；</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6.色彩数：≥16M；响应时间：≤8ms；</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7.水平视角/垂直视角：178°/178°</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kern w:val="0"/>
                <w:szCs w:val="21"/>
              </w:rPr>
              <w:t>8</w:t>
            </w:r>
            <w:r w:rsidRPr="00F80884">
              <w:rPr>
                <w:rFonts w:ascii="仿宋" w:eastAsia="仿宋" w:hAnsi="仿宋" w:cs="仿宋" w:hint="eastAsia"/>
                <w:kern w:val="0"/>
                <w:szCs w:val="21"/>
              </w:rPr>
              <w:t>.视频输入接口：≥2*HDMI，≥1*DVI，≥1*VGA；</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8"/>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kern w:val="0"/>
                <w:szCs w:val="21"/>
              </w:rPr>
              <w:t>9</w:t>
            </w:r>
            <w:r w:rsidRPr="00F80884">
              <w:rPr>
                <w:rFonts w:ascii="仿宋" w:eastAsia="仿宋" w:hAnsi="仿宋" w:cs="仿宋" w:hint="eastAsia"/>
                <w:kern w:val="0"/>
                <w:szCs w:val="21"/>
              </w:rPr>
              <w:t>.液晶拼接显示单元具备防止长时间运行造成的极化现象；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w:t>
            </w:r>
            <w:r w:rsidRPr="00F80884">
              <w:rPr>
                <w:rFonts w:ascii="仿宋" w:eastAsia="仿宋" w:hAnsi="仿宋" w:cs="仿宋"/>
                <w:kern w:val="0"/>
                <w:szCs w:val="21"/>
              </w:rPr>
              <w:t>0</w:t>
            </w:r>
            <w:r w:rsidRPr="00F80884">
              <w:rPr>
                <w:rFonts w:ascii="仿宋" w:eastAsia="仿宋" w:hAnsi="仿宋" w:cs="仿宋" w:hint="eastAsia"/>
                <w:kern w:val="0"/>
                <w:szCs w:val="21"/>
              </w:rPr>
              <w:t>.液晶拼接显示单元支持边框消隐功能，可上、下、左、右四向独立智能调节显示边框数据。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4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w:t>
            </w:r>
            <w:r w:rsidRPr="00F80884">
              <w:rPr>
                <w:rFonts w:ascii="仿宋" w:eastAsia="仿宋" w:hAnsi="仿宋" w:cs="仿宋"/>
                <w:kern w:val="0"/>
                <w:szCs w:val="21"/>
              </w:rPr>
              <w:t>1</w:t>
            </w:r>
            <w:r w:rsidRPr="00F80884">
              <w:rPr>
                <w:rFonts w:ascii="仿宋" w:eastAsia="仿宋" w:hAnsi="仿宋" w:cs="仿宋" w:hint="eastAsia"/>
                <w:kern w:val="0"/>
                <w:szCs w:val="21"/>
              </w:rPr>
              <w:t>.液晶拼接显示单元具备可定义按键，按键可选择设置为测试图、开关机、老化等功能。（含液晶拼接单元配套支架等内容。）</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w:t>
            </w:r>
            <w:r w:rsidRPr="00F80884">
              <w:rPr>
                <w:rFonts w:ascii="仿宋" w:eastAsia="仿宋" w:hAnsi="仿宋" w:cs="仿宋"/>
                <w:kern w:val="0"/>
                <w:szCs w:val="21"/>
              </w:rPr>
              <w:t>2</w:t>
            </w:r>
            <w:r w:rsidRPr="00F80884">
              <w:rPr>
                <w:rFonts w:ascii="仿宋" w:eastAsia="仿宋" w:hAnsi="仿宋" w:cs="仿宋" w:hint="eastAsia"/>
                <w:kern w:val="0"/>
                <w:szCs w:val="21"/>
              </w:rPr>
              <w:t>.液晶拼接显示单元具备去蓝光护眼功能，开启护眼模式后，蓝光量可下降40%，减弱蓝光；</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59</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解码器</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1.HDMI/DVI高清解码输出≥12路，总输出数量≥24路；解码格式：具备H.265、H.264编码标准的摄像机进行解码输出；</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2.功能：可实现显示画面的任意开窗、漫游、画中画等多种显示效果；</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3.解码能力H.264：40路12MP@20/40路4K@30/160路1080P@30/320路720P@30；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4.应有恢复出厂设置和重新启动功能，设备掉电或重新启动后，应能保存掉电前或重启前的配置信息；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5.应能通过网络对软件进行在线升级。在升级过程中，如发生掉电、掉线等异常情况时，应能回到升级前的状态；</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009"/>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2个10/100/1000M自适应网口、≥4个HDMI视频输入接口，≥12个HDMI视频输出接口、≥2个音频输入接口、≥2个音频输出接口、≥2个USB3.0接口、≥1个RS485接口、≥1个RS232接口、≥4个报警输入接口、≥4个报警输出接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7.支持对画面90度旋转或宽高比调整；</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8.视频码流实时显示、录像回放、轮切、轮巡等功能可通过不同的颜色进行标记；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▲9.可控制外接的拼接屏的手动、定时、倒计时开关机以及延时关机（提供公安部相关机构检测报告，并加盖制造商公章）；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10.选择显示视频丢失时，当前端设备离线时，直接在电视墙上显示“视频丢失”字样 ；</w:t>
            </w:r>
          </w:p>
        </w:tc>
        <w:tc>
          <w:tcPr>
            <w:tcW w:w="600" w:type="pct"/>
            <w:vMerge w:val="restar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8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11.设备的单个输出接口可支持≥64个窗口，整机可开≥768个窗口；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12.单口解码能力：≥1路8K@60/12路1200W@20/12路3840x2160@30/48路1080P@30/96路720P@30；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▲13.支持预操作功能，操作过程不会实时显示在大屏上，大屏显示可直接跳转到调整之后的画面（提供公安部相关机构检测报告，并加盖制造商公章）；</w:t>
            </w:r>
          </w:p>
        </w:tc>
        <w:tc>
          <w:tcPr>
            <w:tcW w:w="600" w:type="pct"/>
            <w:shd w:val="clear" w:color="auto" w:fill="auto"/>
            <w:vAlign w:val="center"/>
          </w:tcPr>
          <w:p w:rsidR="00973986" w:rsidRPr="00F80884" w:rsidRDefault="00973986" w:rsidP="003F7FBD">
            <w:pPr>
              <w:spacing w:line="276" w:lineRule="auto"/>
              <w:jc w:val="center"/>
              <w:rPr>
                <w:rFonts w:ascii="仿宋" w:eastAsia="仿宋" w:hAnsi="仿宋" w:cs="仿宋"/>
                <w:szCs w:val="21"/>
              </w:rPr>
            </w:pPr>
            <w:r w:rsidRPr="00F80884">
              <w:rPr>
                <w:rFonts w:ascii="仿宋" w:eastAsia="仿宋" w:hAnsi="仿宋" w:cs="仿宋" w:hint="eastAsia"/>
                <w:szCs w:val="21"/>
              </w:rPr>
              <w:t>是</w:t>
            </w:r>
          </w:p>
        </w:tc>
      </w:tr>
      <w:tr w:rsidR="00973986" w:rsidRPr="00F80884" w:rsidTr="003F7FBD">
        <w:trPr>
          <w:trHeight w:val="512"/>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60</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应急视频调度控制</w:t>
            </w:r>
            <w:r w:rsidRPr="00F80884">
              <w:rPr>
                <w:rFonts w:ascii="仿宋" w:eastAsia="仿宋" w:hAnsi="仿宋" w:cs="仿宋" w:hint="eastAsia"/>
                <w:kern w:val="0"/>
                <w:szCs w:val="21"/>
              </w:rPr>
              <w:lastRenderedPageBreak/>
              <w:t>工控机（安防</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lastRenderedPageBreak/>
              <w:t>1.支持多个场景预案功能，可保存≥128个场景模式，支持自动轮巡，可自定义设置轮巡时间。</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2.支持4路电脑视频输入</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3.≥32路解码器视频输入，≥32路大屏输出：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4.输入板卡：信号类型：VGA/DVI/HDMI，最大分辨率：4K；</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5.输出板卡：信号类型：DVI/HDMI，最大分辨率：1920×1080@60Hz；</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kern w:val="0"/>
                <w:szCs w:val="21"/>
              </w:rPr>
              <w:t>6</w:t>
            </w:r>
            <w:r w:rsidRPr="00F80884">
              <w:rPr>
                <w:rFonts w:ascii="仿宋" w:eastAsia="仿宋" w:hAnsi="仿宋" w:cs="仿宋" w:hint="eastAsia"/>
                <w:kern w:val="0"/>
                <w:szCs w:val="21"/>
              </w:rPr>
              <w:t>.硬件接口：10M/100M自适应速率RJ45接口，RS232×1串口；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61</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融合通信统一调度工控机</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1.支持与手台，PSTN，手机通信系统对接；</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2.支持与现场人员进行点对点呼叫，拨打电话，语音会商；</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3.支持拖动方式实现快速应急小组，保证小组内的成员进行组内语音会商；</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4.支持与119、110等电话联动。</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5.融合通讯硬件设备参数：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（1）业务板槽位：≥12（双电源双主控10个槽）；</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（2）VOIP通道：≥128；</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34"/>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（3）支持多种接口</w:t>
            </w:r>
            <w:r w:rsidRPr="00F80884">
              <w:rPr>
                <w:rFonts w:ascii="仿宋" w:eastAsia="仿宋" w:hAnsi="仿宋" w:cs="仿宋"/>
                <w:kern w:val="0"/>
                <w:szCs w:val="21"/>
              </w:rPr>
              <w:t>对接</w:t>
            </w:r>
            <w:r w:rsidRPr="00F80884">
              <w:rPr>
                <w:rFonts w:ascii="仿宋" w:eastAsia="仿宋" w:hAnsi="仿宋" w:cs="仿宋" w:hint="eastAsia"/>
                <w:kern w:val="0"/>
                <w:szCs w:val="21"/>
              </w:rPr>
              <w:t>，适应多种通信场景。</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（4）以太网接口：≥2（10/100/1000M Base-T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（5）HDMI接口：≥1（HDMI输出 ）；</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（6）电话线最远</w:t>
            </w:r>
            <w:r w:rsidRPr="00F80884">
              <w:rPr>
                <w:rFonts w:ascii="仿宋" w:eastAsia="仿宋" w:hAnsi="仿宋" w:cs="仿宋"/>
                <w:kern w:val="0"/>
                <w:szCs w:val="21"/>
              </w:rPr>
              <w:t>传输</w:t>
            </w:r>
            <w:r w:rsidRPr="00F80884">
              <w:rPr>
                <w:rFonts w:ascii="仿宋" w:eastAsia="仿宋" w:hAnsi="仿宋" w:cs="仿宋" w:hint="eastAsia"/>
                <w:kern w:val="0"/>
                <w:szCs w:val="21"/>
              </w:rPr>
              <w:t>距离：≥10KM；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（7）供电/最大功耗：DC -48V or AC 110-240V；</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8"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62</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三屏联动指挥调度工控机（安防）</w:t>
            </w:r>
          </w:p>
        </w:tc>
        <w:tc>
          <w:tcPr>
            <w:tcW w:w="3339"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1、屏幕</w:t>
            </w:r>
            <w:r w:rsidRPr="00F80884">
              <w:rPr>
                <w:rFonts w:ascii="仿宋" w:eastAsia="仿宋" w:hAnsi="仿宋" w:cs="仿宋"/>
                <w:kern w:val="0"/>
                <w:szCs w:val="21"/>
              </w:rPr>
              <w:t>尺寸</w:t>
            </w:r>
            <w:r w:rsidRPr="00F80884">
              <w:rPr>
                <w:rFonts w:ascii="仿宋" w:eastAsia="仿宋" w:hAnsi="仿宋" w:cs="仿宋" w:hint="eastAsia"/>
                <w:kern w:val="0"/>
                <w:szCs w:val="21"/>
              </w:rPr>
              <w:t>≥23时高清液晶显示屏。</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szCs w:val="21"/>
              </w:rPr>
              <w:t>否</w:t>
            </w: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2、内置可视化调度客户端，三屏内容根据业务情况进行实时数据联动，实现平时、战时两个状态下不同屏幕的联动管理。</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3、支持触控操作，实现对应用客户端的操作。</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4、支持三屏间窗口漫游。</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5、支持任意两屏拼接组合显示。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kern w:val="0"/>
                <w:szCs w:val="21"/>
              </w:rPr>
              <w:t>6</w:t>
            </w:r>
            <w:r w:rsidRPr="00F80884">
              <w:rPr>
                <w:rFonts w:ascii="仿宋" w:eastAsia="仿宋" w:hAnsi="仿宋" w:cs="仿宋" w:hint="eastAsia"/>
                <w:kern w:val="0"/>
                <w:szCs w:val="21"/>
              </w:rPr>
              <w:t>.硬件参数：</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8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（1）国产CPU≥10核，≥2.2GHz；</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（2）内存≥16G DDR5 NECC；</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（3）固态硬盘：≥512G SSD；</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（4）机械硬盘/仓储盘：≥4T/RTX；</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（5）独立显卡：显存≥12G；</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（6）网络接口：≥2个千兆网口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（7）显示输出：≥3个DP接口，≥1个HDMI接口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（8）报警输出：≥6路USB信号接口 ≥4路RS485信号接口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63</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用户操作设备</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1.国产CUP≥8核，≥2.5GHz；</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2.内存：≥16G；</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3.硬盘：≥512G SSD，≥1T机械</w:t>
            </w:r>
            <w:r w:rsidRPr="00F80884">
              <w:rPr>
                <w:rFonts w:ascii="仿宋" w:eastAsia="仿宋" w:hAnsi="仿宋" w:cs="仿宋"/>
                <w:kern w:val="0"/>
                <w:szCs w:val="21"/>
              </w:rPr>
              <w:t>硬盘</w:t>
            </w:r>
            <w:r w:rsidRPr="00F80884">
              <w:rPr>
                <w:rFonts w:ascii="仿宋" w:eastAsia="仿宋" w:hAnsi="仿宋" w:cs="仿宋" w:hint="eastAsia"/>
                <w:kern w:val="0"/>
                <w:szCs w:val="21"/>
              </w:rPr>
              <w:t>；独立显卡；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4.液晶显示器≥27寸；</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5.显示分辨率：≥1920*1080；</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6.USB接口数量：USB接口≥6，且含2个USB3.0及以上接口；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7.支持并预装正版统信UOS,麒麟,中科方德等国产操作系统。</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8.含键盘鼠标。</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64</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机柜</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1.网络服务器机柜42U；</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2.整体外形尺寸（高×宽×深）:2000mm×600mm×1000mm;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3.材质：冷轧钢板，加厚承重立柱。</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65</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精密空调</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1.总冷量：≥32KW；</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2.工作方式：定速；</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3.配电最大功率:2</w:t>
            </w:r>
            <w:r w:rsidRPr="00F80884">
              <w:rPr>
                <w:rFonts w:ascii="仿宋" w:eastAsia="仿宋" w:hAnsi="仿宋" w:cs="仿宋"/>
                <w:kern w:val="0"/>
                <w:szCs w:val="21"/>
              </w:rPr>
              <w:t>4</w:t>
            </w:r>
            <w:r w:rsidRPr="00F80884">
              <w:rPr>
                <w:rFonts w:ascii="仿宋" w:eastAsia="仿宋" w:hAnsi="仿宋" w:cs="仿宋" w:hint="eastAsia"/>
                <w:kern w:val="0"/>
                <w:szCs w:val="21"/>
              </w:rPr>
              <w:t>KW；</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4.电加热功率:≥4KW；</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5.风量:≥9300</w:t>
            </w:r>
            <w:r w:rsidRPr="00F80884">
              <w:rPr>
                <w:rFonts w:hint="eastAsia"/>
              </w:rPr>
              <w:t xml:space="preserve"> m</w:t>
            </w:r>
            <w:r w:rsidRPr="00F80884">
              <w:rPr>
                <w:rFonts w:hint="eastAsia"/>
              </w:rPr>
              <w:t>³</w:t>
            </w:r>
            <w:r w:rsidRPr="00F80884">
              <w:rPr>
                <w:rFonts w:ascii="仿宋" w:eastAsia="仿宋" w:hAnsi="仿宋" w:cs="仿宋" w:hint="eastAsia"/>
                <w:kern w:val="0"/>
                <w:szCs w:val="21"/>
              </w:rPr>
              <w:t>/h；</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6.送风方式:上送风；</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kern w:val="0"/>
                <w:szCs w:val="21"/>
              </w:rPr>
              <w:t>7</w:t>
            </w:r>
            <w:r w:rsidRPr="00F80884">
              <w:rPr>
                <w:rFonts w:ascii="仿宋" w:eastAsia="仿宋" w:hAnsi="仿宋" w:cs="仿宋" w:hint="eastAsia"/>
                <w:kern w:val="0"/>
                <w:szCs w:val="21"/>
              </w:rPr>
              <w:t>.需配套包精密空调室内机和室外机使用的铜管≥10米、上下水管≥30米等安装材料，并完成安装调试工作。</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66</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蓄电池（12V100AH）</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1.容量：≥12V100AH；</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2.类型：阀控密封式铅酸蓄电池；</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3.外观材质：蓄电池必须全部采用高强度的ABS外壳；</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4.容量保存率：静置28天后容量保存率≥96%；</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5.气密性：能承受≥50KPa的正压或负压而不破裂；</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67</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蓄电池柜</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1.电池柜尺寸：（长×宽×高）：≥900×780×1200mm（数量：2个）；</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2.定制电池柜底座（长×宽×高）：≥900×780×300mm（数量：2个，材质：热度锌角钢，厚度：不低于5mm）；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3.定制主机底座根据UPS主机尺寸配置（数量：1个，材质：热度锌角钢，厚度：不低于5mm）；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4.壁挂电池配电箱：（长×宽×高）:≥ 25×20×1</w:t>
            </w:r>
            <w:r w:rsidRPr="00F80884">
              <w:rPr>
                <w:rFonts w:ascii="仿宋" w:eastAsia="仿宋" w:hAnsi="仿宋" w:cs="仿宋"/>
                <w:kern w:val="0"/>
                <w:szCs w:val="21"/>
              </w:rPr>
              <w:t>0</w:t>
            </w:r>
            <w:r w:rsidRPr="00F80884">
              <w:rPr>
                <w:rFonts w:ascii="仿宋" w:eastAsia="仿宋" w:hAnsi="仿宋" w:cs="仿宋" w:hint="eastAsia"/>
                <w:kern w:val="0"/>
                <w:szCs w:val="21"/>
              </w:rPr>
              <w:t>mm（数量：2个，材质：冷轧钢板，厚度不低于0.8mm）；</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5.空开：不低于3P100A（数量：2个）；</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6.主机至电池连接线：ZR-BVR-25（不低于10米） ；主机至配电箱:ZR-YJV-4×35+1×16(不低于30米）。</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68</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机房动力环境监控系统</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1.机房动环系统需</w:t>
            </w:r>
            <w:r w:rsidRPr="00F80884">
              <w:rPr>
                <w:rFonts w:ascii="仿宋" w:eastAsia="仿宋" w:hAnsi="仿宋" w:cs="仿宋"/>
                <w:kern w:val="0"/>
                <w:szCs w:val="21"/>
              </w:rPr>
              <w:t>满足</w:t>
            </w:r>
            <w:r w:rsidRPr="00F80884">
              <w:rPr>
                <w:rFonts w:ascii="仿宋" w:eastAsia="仿宋" w:hAnsi="仿宋" w:cs="仿宋" w:hint="eastAsia"/>
                <w:kern w:val="0"/>
                <w:szCs w:val="21"/>
              </w:rPr>
              <w:t>施工</w:t>
            </w:r>
            <w:r w:rsidRPr="00F80884">
              <w:rPr>
                <w:rFonts w:ascii="仿宋" w:eastAsia="仿宋" w:hAnsi="仿宋" w:cs="仿宋"/>
                <w:kern w:val="0"/>
                <w:szCs w:val="21"/>
              </w:rPr>
              <w:t>及验收国家现行相关标准规范，</w:t>
            </w:r>
            <w:r w:rsidRPr="00F80884">
              <w:rPr>
                <w:rFonts w:ascii="仿宋" w:eastAsia="仿宋" w:hAnsi="仿宋" w:cs="仿宋" w:hint="eastAsia"/>
                <w:kern w:val="0"/>
                <w:szCs w:val="21"/>
              </w:rPr>
              <w:t>确保</w:t>
            </w:r>
            <w:r w:rsidRPr="00F80884">
              <w:rPr>
                <w:rFonts w:ascii="仿宋" w:eastAsia="仿宋" w:hAnsi="仿宋" w:cs="仿宋"/>
                <w:kern w:val="0"/>
                <w:szCs w:val="21"/>
              </w:rPr>
              <w:t>机房保持温度</w:t>
            </w:r>
            <w:r w:rsidRPr="00F80884">
              <w:rPr>
                <w:rFonts w:ascii="仿宋" w:eastAsia="仿宋" w:hAnsi="仿宋" w:cs="仿宋" w:hint="eastAsia"/>
                <w:kern w:val="0"/>
                <w:szCs w:val="21"/>
              </w:rPr>
              <w:t>18℃</w:t>
            </w:r>
            <w:r w:rsidRPr="00F80884">
              <w:rPr>
                <w:rFonts w:ascii="仿宋" w:eastAsia="仿宋" w:hAnsi="仿宋" w:cs="仿宋"/>
                <w:kern w:val="0"/>
                <w:szCs w:val="21"/>
              </w:rPr>
              <w:t>~28℃，湿度保持</w:t>
            </w:r>
            <w:r w:rsidRPr="00F80884">
              <w:rPr>
                <w:rFonts w:ascii="仿宋" w:eastAsia="仿宋" w:hAnsi="仿宋" w:cs="仿宋" w:hint="eastAsia"/>
                <w:kern w:val="0"/>
                <w:szCs w:val="21"/>
              </w:rPr>
              <w:t>30</w:t>
            </w:r>
            <w:r w:rsidRPr="00F80884">
              <w:rPr>
                <w:rFonts w:ascii="仿宋" w:eastAsia="仿宋" w:hAnsi="仿宋" w:cs="仿宋"/>
                <w:kern w:val="0"/>
                <w:szCs w:val="21"/>
              </w:rPr>
              <w:t>%~70%RH,</w:t>
            </w:r>
            <w:r w:rsidRPr="00F80884">
              <w:rPr>
                <w:rFonts w:ascii="仿宋" w:eastAsia="仿宋" w:hAnsi="仿宋" w:cs="仿宋" w:hint="eastAsia"/>
                <w:kern w:val="0"/>
                <w:szCs w:val="21"/>
              </w:rPr>
              <w:t>无</w:t>
            </w:r>
            <w:r w:rsidRPr="00F80884">
              <w:rPr>
                <w:rFonts w:ascii="仿宋" w:eastAsia="仿宋" w:hAnsi="仿宋" w:cs="仿宋"/>
                <w:kern w:val="0"/>
                <w:szCs w:val="21"/>
              </w:rPr>
              <w:t>凝霜现象，</w:t>
            </w:r>
            <w:r w:rsidRPr="00F80884">
              <w:rPr>
                <w:rFonts w:ascii="仿宋" w:eastAsia="仿宋" w:hAnsi="仿宋" w:cs="仿宋" w:hint="eastAsia"/>
                <w:kern w:val="0"/>
                <w:szCs w:val="21"/>
              </w:rPr>
              <w:t>设备</w:t>
            </w:r>
            <w:r w:rsidRPr="00F80884">
              <w:rPr>
                <w:rFonts w:ascii="仿宋" w:eastAsia="仿宋" w:hAnsi="仿宋" w:cs="仿宋"/>
                <w:kern w:val="0"/>
                <w:szCs w:val="21"/>
              </w:rPr>
              <w:t>按照规范点位</w:t>
            </w:r>
            <w:r w:rsidRPr="00F80884">
              <w:rPr>
                <w:rFonts w:ascii="仿宋" w:eastAsia="仿宋" w:hAnsi="仿宋" w:cs="仿宋" w:hint="eastAsia"/>
                <w:kern w:val="0"/>
                <w:szCs w:val="21"/>
              </w:rPr>
              <w:t>安装</w:t>
            </w:r>
            <w:r w:rsidRPr="00F80884">
              <w:rPr>
                <w:rFonts w:ascii="仿宋" w:eastAsia="仿宋" w:hAnsi="仿宋" w:cs="仿宋"/>
                <w:kern w:val="0"/>
                <w:szCs w:val="21"/>
              </w:rPr>
              <w:t>且</w:t>
            </w:r>
            <w:r w:rsidRPr="00F80884">
              <w:rPr>
                <w:rFonts w:ascii="仿宋" w:eastAsia="仿宋" w:hAnsi="仿宋" w:cs="仿宋" w:hint="eastAsia"/>
                <w:kern w:val="0"/>
                <w:szCs w:val="21"/>
              </w:rPr>
              <w:t>远离</w:t>
            </w:r>
            <w:r w:rsidRPr="00F80884">
              <w:rPr>
                <w:rFonts w:ascii="仿宋" w:eastAsia="仿宋" w:hAnsi="仿宋" w:cs="仿宋"/>
                <w:kern w:val="0"/>
                <w:szCs w:val="21"/>
              </w:rPr>
              <w:t>电磁干扰源；</w:t>
            </w:r>
          </w:p>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监控对象：市电、配电、UPS、蓄电池、精密空调、普通空调、温湿度、漏水、烟雾、视频、门禁、红外人体探测等；</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2.需对外提供开放</w:t>
            </w:r>
            <w:r w:rsidRPr="00F80884">
              <w:rPr>
                <w:rFonts w:ascii="仿宋" w:eastAsia="仿宋" w:hAnsi="仿宋" w:cs="仿宋"/>
                <w:kern w:val="0"/>
                <w:szCs w:val="21"/>
              </w:rPr>
              <w:t>的通讯接口</w:t>
            </w:r>
            <w:r w:rsidRPr="00F80884">
              <w:rPr>
                <w:rFonts w:ascii="仿宋" w:eastAsia="仿宋" w:hAnsi="仿宋" w:cs="仿宋" w:hint="eastAsia"/>
                <w:kern w:val="0"/>
                <w:szCs w:val="21"/>
              </w:rPr>
              <w:t>，支持第三方对接。</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3.部署架构：基于BS技术架构，支持WEB界面便捷管理。</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4.数据采集：支持多设备接入，实时采集各类测点数据，以不超过1分钟频率持续记录。</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5.监控功能：具备实时监控、自定义组态界面功能，可直观展示设备运行状态与数据。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6.告警管理：支持多级告警，可通过多种渠道推送告警通知，实现告警联动控制。</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7.数据管理：支持报表查询导出、历史数据追溯、日志管理，满足数据统计需求。</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8.远程与权限：支持WEB远程访问，具备多级权限管理、多用户并发访问能力。</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9.可靠性：支持7×24小时不间断运行，具备高可靠性与灵活可扩展性。</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761"/>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69</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安防基础服务工控机</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1.软硬一体化专用设备，内嵌高可靠性防火墙和杀毒系统；内置业务数据库、文件数据库、时序数据库；</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1009"/>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2.预置安消一体可视化系统模块，支持人员管理、设备基础台账管理、组织架构管理、标准字典管理、工单管理、报警管理、空间管理、信息推送管理、联动预案管理等功能，为医院上层业务建立统一底层数据。</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258"/>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预置IoT物联网平台系统，支持设备管理、产品管理、设备管理、设备告警、设备接入、网络组建、设备网关、通知管理、消息发布等功能，可以对所有的门禁设备、消防设备、动环、定位等物联网数据统一接入和保存，提供完善的api接入文档或SDK，能够提供计算机软件著作权登记证书。</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4.硬件参数要求如下：</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（1）主控：国产≥12核处理器，主频≥2.2GHz；</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（2）国产内存≥64G；硬盘≥4T;</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kern w:val="0"/>
                <w:szCs w:val="21"/>
              </w:rPr>
            </w:pPr>
            <w:r w:rsidRPr="00F80884">
              <w:rPr>
                <w:rFonts w:ascii="仿宋" w:eastAsia="仿宋" w:hAnsi="仿宋" w:cs="仿宋" w:hint="eastAsia"/>
                <w:kern w:val="0"/>
                <w:szCs w:val="21"/>
              </w:rPr>
              <w:t>（3）网络接口：≥2个千兆以太网口，≥2个SC光端口（含万兆多模模块）</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1258"/>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70</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物联中台管理工控机（安防）</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软硬一体设备，实现各类物联设备，包括基站、网关、数传终端、传感器等，实时监测设备工作状态，并负责相关设备的配置下发和远程升级管理；同时完成对前端传感器数据接收、加解密、转发、存储等工作，最大支持300台物联设备的接入管理。</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761"/>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2.预置视频集成平台，支持GB28181、onvif、rtsp等多种视频协议，支持视频格式转换。</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3.硬件参数要求如下：</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（1）机架式工控机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（2）国产CPU：≥8核，16线程；</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（3）内存≥4G；</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（4）硬盘≥128GSSD；</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w:t>
            </w:r>
            <w:r w:rsidRPr="00F80884">
              <w:rPr>
                <w:rFonts w:ascii="仿宋" w:eastAsia="仿宋" w:hAnsi="仿宋" w:cs="仿宋"/>
                <w:kern w:val="0"/>
                <w:szCs w:val="21"/>
              </w:rPr>
              <w:t>2</w:t>
            </w:r>
            <w:r w:rsidRPr="00F80884">
              <w:rPr>
                <w:rFonts w:ascii="仿宋" w:eastAsia="仿宋" w:hAnsi="仿宋" w:cs="仿宋" w:hint="eastAsia"/>
                <w:kern w:val="0"/>
                <w:szCs w:val="21"/>
              </w:rPr>
              <w:t>个千兆网口，≥2万兆光口；含2个万兆多模光模块；</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（6）≥2个RS485串口。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71</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安防系统对接网关（安防）</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1.软硬一体化设备，内置高可靠性网络防火墙、杀毒软件。</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761"/>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2.用于和视频监控、门禁、报警等第三方系统进行接口对接，负责将第三方协议转换为平台内部标准协议。支持主流安防系统，进行定制开发适配。</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72</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消防系统对接网关</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1.软硬一体化设备，内置网络防火墙、杀毒软件。</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1009"/>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2.用于和消控主机、电气火灾、可燃气体等第三方动力系统进行接口对接，负责将第三方协议转换为平台内部标准协议。支持主流消防系统，进行定制开发适配。</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73</w:t>
            </w:r>
          </w:p>
        </w:tc>
        <w:tc>
          <w:tcPr>
            <w:tcW w:w="651"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网络安全数据互联工控机（安防）</w:t>
            </w: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1.软硬一体化设备，内置网络防火墙、杀毒软件。</w:t>
            </w:r>
          </w:p>
        </w:tc>
        <w:tc>
          <w:tcPr>
            <w:tcW w:w="600" w:type="pct"/>
            <w:vMerge w:val="restart"/>
            <w:shd w:val="clear" w:color="auto" w:fill="auto"/>
            <w:vAlign w:val="center"/>
          </w:tcPr>
          <w:p w:rsidR="00973986" w:rsidRPr="00F80884" w:rsidRDefault="00973986" w:rsidP="003F7FBD">
            <w:pPr>
              <w:widowControl/>
              <w:spacing w:line="276" w:lineRule="auto"/>
              <w:jc w:val="center"/>
              <w:textAlignment w:val="center"/>
              <w:rPr>
                <w:rFonts w:ascii="仿宋" w:eastAsia="仿宋" w:hAnsi="仿宋" w:cs="仿宋"/>
                <w:szCs w:val="21"/>
              </w:rPr>
            </w:pPr>
            <w:r w:rsidRPr="00F80884">
              <w:rPr>
                <w:rFonts w:ascii="仿宋" w:eastAsia="仿宋" w:hAnsi="仿宋" w:cs="仿宋" w:hint="eastAsia"/>
                <w:kern w:val="0"/>
                <w:szCs w:val="21"/>
              </w:rPr>
              <w:t>否</w:t>
            </w:r>
          </w:p>
        </w:tc>
      </w:tr>
      <w:tr w:rsidR="00973986" w:rsidRPr="00F80884" w:rsidTr="003F7FBD">
        <w:trPr>
          <w:trHeight w:val="512"/>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2.自带4G互联网连接软件。负责内网与外围的连接，实现内网系统数据的集成和并向外网提供数据转发服务。</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3.硬件参数要求如下：</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（1）机架式工控机</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（2）国产CPU：≥8核，16线程；</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（3）内存≥4G；</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（4）硬盘≥128GSSD；</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（5）≥</w:t>
            </w:r>
            <w:r w:rsidRPr="00F80884">
              <w:rPr>
                <w:rFonts w:ascii="仿宋" w:eastAsia="仿宋" w:hAnsi="仿宋" w:cs="仿宋"/>
                <w:kern w:val="0"/>
                <w:szCs w:val="21"/>
              </w:rPr>
              <w:t>2</w:t>
            </w:r>
            <w:r w:rsidRPr="00F80884">
              <w:rPr>
                <w:rFonts w:ascii="仿宋" w:eastAsia="仿宋" w:hAnsi="仿宋" w:cs="仿宋" w:hint="eastAsia"/>
                <w:kern w:val="0"/>
                <w:szCs w:val="21"/>
              </w:rPr>
              <w:t>个千兆网口，≥2万兆光口；含2个万兆多模光模块；</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r w:rsidR="00973986" w:rsidRPr="00F80884" w:rsidTr="003F7FBD">
        <w:trPr>
          <w:trHeight w:val="297"/>
        </w:trPr>
        <w:tc>
          <w:tcPr>
            <w:tcW w:w="409"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651"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c>
          <w:tcPr>
            <w:tcW w:w="3340" w:type="pct"/>
            <w:shd w:val="clear" w:color="auto" w:fill="auto"/>
            <w:vAlign w:val="center"/>
          </w:tcPr>
          <w:p w:rsidR="00973986" w:rsidRPr="00F80884" w:rsidRDefault="00973986" w:rsidP="003F7FBD">
            <w:pPr>
              <w:widowControl/>
              <w:spacing w:line="276" w:lineRule="auto"/>
              <w:jc w:val="left"/>
              <w:textAlignment w:val="center"/>
              <w:rPr>
                <w:rFonts w:ascii="仿宋" w:eastAsia="仿宋" w:hAnsi="仿宋" w:cs="仿宋"/>
                <w:szCs w:val="21"/>
              </w:rPr>
            </w:pPr>
            <w:r w:rsidRPr="00F80884">
              <w:rPr>
                <w:rFonts w:ascii="仿宋" w:eastAsia="仿宋" w:hAnsi="仿宋" w:cs="仿宋" w:hint="eastAsia"/>
                <w:kern w:val="0"/>
                <w:szCs w:val="21"/>
              </w:rPr>
              <w:t>（6）≥2个RS485串口。</w:t>
            </w:r>
          </w:p>
        </w:tc>
        <w:tc>
          <w:tcPr>
            <w:tcW w:w="600" w:type="pct"/>
            <w:vMerge/>
            <w:shd w:val="clear" w:color="auto" w:fill="auto"/>
            <w:vAlign w:val="center"/>
          </w:tcPr>
          <w:p w:rsidR="00973986" w:rsidRPr="00F80884" w:rsidRDefault="00973986" w:rsidP="003F7FBD">
            <w:pPr>
              <w:spacing w:line="276" w:lineRule="auto"/>
              <w:jc w:val="center"/>
              <w:rPr>
                <w:rFonts w:ascii="仿宋" w:eastAsia="仿宋" w:hAnsi="仿宋" w:cs="仿宋"/>
                <w:szCs w:val="21"/>
              </w:rPr>
            </w:pPr>
          </w:p>
        </w:tc>
      </w:tr>
    </w:tbl>
    <w:p w:rsidR="00973986" w:rsidRPr="00F80884" w:rsidRDefault="00973986" w:rsidP="00973986">
      <w:pPr>
        <w:pStyle w:val="20"/>
        <w:keepNext w:val="0"/>
        <w:keepLines w:val="0"/>
        <w:tabs>
          <w:tab w:val="left" w:pos="0"/>
        </w:tabs>
        <w:autoSpaceDE/>
        <w:adjustRightInd/>
        <w:spacing w:before="0" w:line="360" w:lineRule="auto"/>
        <w:ind w:firstLineChars="200" w:firstLine="482"/>
        <w:jc w:val="left"/>
        <w:rPr>
          <w:rFonts w:ascii="仿宋" w:eastAsia="仿宋" w:hAnsi="仿宋" w:cs="宋体"/>
          <w:bCs/>
          <w:sz w:val="24"/>
          <w:szCs w:val="24"/>
        </w:rPr>
      </w:pPr>
      <w:r w:rsidRPr="00F80884">
        <w:rPr>
          <w:rFonts w:ascii="仿宋" w:eastAsia="仿宋" w:hAnsi="仿宋" w:cs="宋体" w:hint="eastAsia"/>
          <w:bCs/>
          <w:sz w:val="24"/>
          <w:szCs w:val="24"/>
        </w:rPr>
        <w:t>四、项目总体建设要求</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本项目建设将严格依照医院安防系统实际业务要求，并遵循国家及行业相关规范与标准建设。</w:t>
      </w:r>
    </w:p>
    <w:p w:rsidR="00973986" w:rsidRPr="00F80884" w:rsidRDefault="00973986" w:rsidP="00973986">
      <w:pPr>
        <w:spacing w:line="360" w:lineRule="auto"/>
        <w:ind w:firstLineChars="200" w:firstLine="482"/>
        <w:rPr>
          <w:rFonts w:ascii="仿宋" w:eastAsia="仿宋" w:hAnsi="仿宋" w:cs="仿宋"/>
          <w:b/>
          <w:bCs/>
          <w:sz w:val="24"/>
        </w:rPr>
      </w:pPr>
      <w:r w:rsidRPr="00F80884">
        <w:rPr>
          <w:rFonts w:ascii="仿宋" w:eastAsia="仿宋" w:hAnsi="仿宋" w:cs="仿宋" w:hint="eastAsia"/>
          <w:b/>
          <w:bCs/>
          <w:sz w:val="24"/>
        </w:rPr>
        <w:t>（一）总体建设原则与标准遵循</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1.统一规划</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立足整体需求，统一顶层设计，避免重复建设、孤岛系统。</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2.先进性与成熟性兼顾</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采用主流成熟技术，确保稳定可靠；同时适度引入智能分析等先进架构。兼顾当前使用与未来扩展，避免短期内技术落后。</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3.实用性与易用性</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功能贴合实际安防场景。界面简洁、操作便捷，支持大屏、PC等多端统一</w:t>
      </w:r>
      <w:r w:rsidRPr="00F80884">
        <w:rPr>
          <w:rFonts w:ascii="仿宋" w:eastAsia="仿宋" w:hAnsi="仿宋" w:cs="仿宋" w:hint="eastAsia"/>
          <w:sz w:val="24"/>
        </w:rPr>
        <w:lastRenderedPageBreak/>
        <w:t>管理，降低运维难度。</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4.可靠性与稳定性</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支持设备冗余设计，支持每周7×24小时不间断运行。具备断电保护、磁盘容错、数据备份、故障自愈能力，保障核心业务不中断。</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5.安全性与保密性</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 xml:space="preserve">严格权限管理，分级分权，防止越权操作与数据泄露。视频数据合规存储、合规调用，保护隐私与公共安全。 </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6.开放性与兼容性</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支持标准协议对接，兼容不同品牌设备接入。</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7.可扩展性与易维护性</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支持设备扩容、存储扩容、算力扩容、平台级联。模块化设计，便于故障定位、设备更换、系统升级。</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8.经济性与合理性</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在满足性能前提下优化方案，控制造价，提高投入产出比。选用低功耗、高性价比设备，降低长期运维成本。</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9.标准遵循：详见第五章第二条（采购标的需执行的国家相关标准、行业标准、地方标准或者其他标准、规范）。</w:t>
      </w:r>
    </w:p>
    <w:p w:rsidR="00973986" w:rsidRPr="00F80884" w:rsidRDefault="00973986" w:rsidP="00973986">
      <w:pPr>
        <w:spacing w:line="360" w:lineRule="auto"/>
        <w:ind w:firstLineChars="200" w:firstLine="482"/>
        <w:rPr>
          <w:rFonts w:ascii="仿宋" w:eastAsia="仿宋" w:hAnsi="仿宋" w:cs="仿宋"/>
          <w:b/>
          <w:bCs/>
          <w:sz w:val="24"/>
        </w:rPr>
      </w:pPr>
      <w:r w:rsidRPr="00F80884">
        <w:rPr>
          <w:rFonts w:ascii="仿宋" w:eastAsia="仿宋" w:hAnsi="仿宋" w:cs="仿宋" w:hint="eastAsia"/>
          <w:b/>
          <w:bCs/>
          <w:sz w:val="24"/>
        </w:rPr>
        <w:t>（二）总体架构设计</w:t>
      </w:r>
    </w:p>
    <w:p w:rsidR="00973986" w:rsidRPr="00F80884" w:rsidRDefault="00973986" w:rsidP="00973986">
      <w:pPr>
        <w:spacing w:line="360" w:lineRule="auto"/>
        <w:ind w:firstLineChars="200" w:firstLine="480"/>
        <w:rPr>
          <w:rFonts w:ascii="仿宋" w:eastAsia="仿宋" w:hAnsi="仿宋" w:cs="仿宋"/>
          <w:sz w:val="24"/>
        </w:rPr>
      </w:pPr>
      <w:r w:rsidRPr="00F80884">
        <w:rPr>
          <w:rFonts w:ascii="仿宋" w:eastAsia="仿宋" w:hAnsi="仿宋" w:cs="仿宋" w:hint="eastAsia"/>
          <w:sz w:val="24"/>
        </w:rPr>
        <w:t>为全面达成项目建设目标，本项目以“统一平台、全域覆盖、智能引领、协同联动”为核心建设原则，聚焦医院安全管理全业务场景，建设全院级安防综合管控系统，打造集安防监控、智能预警、联动处置、应急指挥、安消一体化于一体的智慧安防管理中枢。</w:t>
      </w:r>
    </w:p>
    <w:p w:rsidR="00973986" w:rsidRPr="00F80884" w:rsidRDefault="00973986" w:rsidP="00973986">
      <w:pPr>
        <w:pStyle w:val="20"/>
        <w:keepNext w:val="0"/>
        <w:keepLines w:val="0"/>
        <w:tabs>
          <w:tab w:val="left" w:pos="0"/>
        </w:tabs>
        <w:autoSpaceDE/>
        <w:adjustRightInd/>
        <w:spacing w:before="0" w:line="360" w:lineRule="auto"/>
        <w:ind w:firstLineChars="200" w:firstLine="482"/>
        <w:jc w:val="left"/>
        <w:rPr>
          <w:rFonts w:ascii="仿宋" w:eastAsia="仿宋" w:hAnsi="仿宋" w:cs="宋体"/>
          <w:bCs/>
          <w:sz w:val="24"/>
          <w:szCs w:val="24"/>
        </w:rPr>
      </w:pPr>
      <w:r w:rsidRPr="00F80884">
        <w:rPr>
          <w:rFonts w:ascii="仿宋" w:eastAsia="仿宋" w:hAnsi="仿宋" w:cs="宋体" w:hint="eastAsia"/>
          <w:bCs/>
          <w:sz w:val="24"/>
          <w:szCs w:val="24"/>
        </w:rPr>
        <w:t>五、项目信息安全要求</w:t>
      </w:r>
    </w:p>
    <w:p w:rsidR="00973986" w:rsidRPr="00F80884" w:rsidRDefault="00973986" w:rsidP="00973986">
      <w:pPr>
        <w:adjustRightInd w:val="0"/>
        <w:spacing w:line="360" w:lineRule="auto"/>
        <w:ind w:firstLineChars="200" w:firstLine="480"/>
        <w:textAlignment w:val="baseline"/>
        <w:rPr>
          <w:rFonts w:ascii="仿宋" w:eastAsia="仿宋" w:hAnsi="仿宋" w:cs="宋体"/>
          <w:sz w:val="24"/>
        </w:rPr>
      </w:pPr>
      <w:r w:rsidRPr="00F80884">
        <w:rPr>
          <w:rFonts w:ascii="仿宋" w:eastAsia="仿宋" w:hAnsi="仿宋" w:cs="宋体" w:hint="eastAsia"/>
          <w:sz w:val="24"/>
        </w:rPr>
        <w:t>要求投标人参考国家相关法律</w:t>
      </w:r>
      <w:r w:rsidRPr="00F80884">
        <w:rPr>
          <w:rFonts w:ascii="仿宋" w:eastAsia="仿宋" w:hAnsi="仿宋" w:hint="eastAsia"/>
          <w:sz w:val="24"/>
        </w:rPr>
        <w:t>法规</w:t>
      </w:r>
      <w:r w:rsidRPr="00F80884">
        <w:rPr>
          <w:rFonts w:ascii="仿宋" w:eastAsia="仿宋" w:hAnsi="仿宋" w:cs="宋体" w:hint="eastAsia"/>
          <w:sz w:val="24"/>
        </w:rPr>
        <w:t>、政策标准、行业规范，制定完整的安全方案，安全方案应包含且不限于安全管理方案、安全技术方案、数据安全方案等内容，以保障本项目系统安全、数据安全和运行安全。</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投标人须对项目技术文件以及由采购人提供的所有内部资料、技术文档、数据和信息予以保密。投标人必须遵守与采购人签订的保密协议，未经采购人书面许可，投标人不得以任何形式向第三方透露本项目相关信息和所有数据。</w:t>
      </w:r>
    </w:p>
    <w:p w:rsidR="00973986" w:rsidRPr="00F80884" w:rsidRDefault="00973986" w:rsidP="00973986">
      <w:pPr>
        <w:pStyle w:val="20"/>
        <w:keepNext w:val="0"/>
        <w:keepLines w:val="0"/>
        <w:tabs>
          <w:tab w:val="left" w:pos="0"/>
        </w:tabs>
        <w:autoSpaceDE/>
        <w:adjustRightInd/>
        <w:spacing w:before="0" w:line="360" w:lineRule="auto"/>
        <w:ind w:firstLineChars="200" w:firstLine="482"/>
        <w:jc w:val="left"/>
        <w:rPr>
          <w:rFonts w:ascii="仿宋" w:eastAsia="仿宋" w:hAnsi="仿宋" w:cs="宋体"/>
          <w:sz w:val="24"/>
          <w:szCs w:val="24"/>
        </w:rPr>
      </w:pPr>
      <w:r w:rsidRPr="00F80884">
        <w:rPr>
          <w:rFonts w:ascii="仿宋" w:eastAsia="仿宋" w:hAnsi="仿宋" w:cs="宋体" w:hint="eastAsia"/>
          <w:sz w:val="24"/>
          <w:szCs w:val="24"/>
        </w:rPr>
        <w:lastRenderedPageBreak/>
        <w:t>六、项目知识</w:t>
      </w:r>
      <w:r w:rsidRPr="00F80884">
        <w:rPr>
          <w:rFonts w:ascii="仿宋" w:eastAsia="仿宋" w:hAnsi="仿宋" w:cs="宋体" w:hint="eastAsia"/>
          <w:bCs/>
          <w:sz w:val="24"/>
          <w:szCs w:val="24"/>
        </w:rPr>
        <w:t>产权</w:t>
      </w:r>
      <w:r w:rsidRPr="00F80884">
        <w:rPr>
          <w:rFonts w:ascii="仿宋" w:eastAsia="仿宋" w:hAnsi="仿宋" w:cs="宋体" w:hint="eastAsia"/>
          <w:sz w:val="24"/>
          <w:szCs w:val="24"/>
        </w:rPr>
        <w:t>要求</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投标人需对所有成果、产品的知识产权负有瑕疵担保责任，因使用未被授权使用的技术、组件、系统软件、通用软件等知识产权问题引起的纠纷所产生的所有责任及费用由投标人自行承担。</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投标人保证对提供的全部服务及其所涉及的软件（含第三方软件）均享有合法的知识产权或者永久使用权并得到软件所有人授权能够合法再次授权和销售给采购人用，并保证授予和使采购人和最终用户合法拥有上述全部软件非独占的永久许可使用权。</w:t>
      </w:r>
    </w:p>
    <w:p w:rsidR="00973986" w:rsidRPr="00F80884" w:rsidRDefault="00973986" w:rsidP="00973986">
      <w:pPr>
        <w:pStyle w:val="20"/>
        <w:keepNext w:val="0"/>
        <w:keepLines w:val="0"/>
        <w:tabs>
          <w:tab w:val="left" w:pos="0"/>
        </w:tabs>
        <w:autoSpaceDE/>
        <w:adjustRightInd/>
        <w:spacing w:before="0" w:line="360" w:lineRule="auto"/>
        <w:ind w:firstLineChars="200" w:firstLine="482"/>
        <w:jc w:val="left"/>
        <w:rPr>
          <w:rFonts w:ascii="仿宋" w:eastAsia="仿宋" w:hAnsi="仿宋" w:cs="宋体"/>
          <w:bCs/>
          <w:sz w:val="24"/>
          <w:szCs w:val="24"/>
        </w:rPr>
      </w:pPr>
      <w:r w:rsidRPr="00F80884">
        <w:rPr>
          <w:rFonts w:ascii="仿宋" w:eastAsia="仿宋" w:hAnsi="仿宋" w:cs="宋体" w:hint="eastAsia"/>
          <w:bCs/>
          <w:sz w:val="24"/>
          <w:szCs w:val="24"/>
        </w:rPr>
        <w:t>七、项目实施管理要求</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投标人应重视项目组织及人员管理，给出项目组织结构图并对组织职责及人员分工进行详细说明。必须重视项目实施的质量管理与安全保密管理措施，确保本项目安全实施并确保质量符合要求。必须重视项目计划与进度管理，确保在规定的时间内完成项目所需的全部工作和必须完成的工作各个过程。</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在项目实施过程中投标人须加强与采购人多渠道沟通，沟通方式不限于定期会议、文件汇报和专题会议。通过沟通确保在项目实施过程中存在的问题能够及时理解并达成一致，使问题得到有效快速地解决。</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投标人应将项目实施过程形成全面、详尽的技术资料，包括文档和电子文件等形式。提交的资料包括但不限于:项目实施计划、相关参数列表、系统测试计划、系统使用手册、系统测试报告、系统部署方案、系统试运行方案，项目总结报告。</w:t>
      </w:r>
    </w:p>
    <w:p w:rsidR="00973986" w:rsidRPr="00F80884" w:rsidRDefault="00973986" w:rsidP="00973986">
      <w:pPr>
        <w:spacing w:line="360" w:lineRule="auto"/>
        <w:ind w:firstLineChars="200" w:firstLine="480"/>
        <w:contextualSpacing/>
        <w:rPr>
          <w:rFonts w:ascii="仿宋" w:eastAsia="仿宋" w:hAnsi="仿宋" w:cs="宋体"/>
          <w:sz w:val="24"/>
        </w:rPr>
      </w:pPr>
      <w:r w:rsidRPr="00F80884">
        <w:rPr>
          <w:rFonts w:ascii="仿宋" w:eastAsia="仿宋" w:hAnsi="仿宋" w:cs="宋体" w:hint="eastAsia"/>
          <w:sz w:val="24"/>
        </w:rPr>
        <w:t>为了按时完成项目建设的全部工作，投标人需提供进度计划管理方案，给出本项目实施总体计划、详细进度计划、进度计划控制方法和保障措施，确保能够按照项目时间要求完成项目的实施。</w:t>
      </w:r>
    </w:p>
    <w:p w:rsidR="00973986" w:rsidRPr="00F80884" w:rsidRDefault="00973986" w:rsidP="00973986">
      <w:pPr>
        <w:spacing w:line="360" w:lineRule="auto"/>
        <w:ind w:firstLineChars="200" w:firstLine="480"/>
        <w:contextualSpacing/>
        <w:rPr>
          <w:rStyle w:val="afff4"/>
          <w:rFonts w:ascii="仿宋" w:eastAsia="仿宋" w:hAnsi="仿宋"/>
          <w:sz w:val="24"/>
        </w:rPr>
      </w:pPr>
      <w:r w:rsidRPr="00F80884">
        <w:rPr>
          <w:rFonts w:ascii="仿宋" w:eastAsia="仿宋" w:hAnsi="仿宋" w:cs="宋体" w:hint="eastAsia"/>
          <w:sz w:val="24"/>
        </w:rPr>
        <w:t>项目建设周期：</w:t>
      </w:r>
      <w:r w:rsidRPr="00F80884">
        <w:rPr>
          <w:rFonts w:ascii="仿宋" w:eastAsia="仿宋" w:hAnsi="仿宋" w:cs="仿宋" w:hint="eastAsia"/>
          <w:bCs/>
          <w:sz w:val="24"/>
        </w:rPr>
        <w:t>合同签订之日起，本项目建设周期为18个月。合同签订之日起30个日历日内完成硬件到货，现场具备安装条件后90个日历日内完成硬件安装调试。</w:t>
      </w:r>
      <w:r w:rsidRPr="00F80884">
        <w:rPr>
          <w:rFonts w:ascii="仿宋" w:eastAsia="仿宋" w:hAnsi="仿宋" w:cs="宋体" w:hint="eastAsia"/>
          <w:sz w:val="24"/>
        </w:rPr>
        <w:t>试运行期不少于3个月。投标人应在规定时间内完成项目所有建设内容完成终验，进入质保期。若因采购人或法律政策等原因导致项目起始时间变化、发生暂停，项目总期限不变，时间相应顺延。</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项目实施要求：投标人应结合本项目实际实施需求，提供完整合理的项目实</w:t>
      </w:r>
      <w:r w:rsidRPr="00F80884">
        <w:rPr>
          <w:rFonts w:ascii="仿宋" w:eastAsia="仿宋" w:hAnsi="仿宋" w:cs="宋体" w:hint="eastAsia"/>
          <w:sz w:val="24"/>
        </w:rPr>
        <w:lastRenderedPageBreak/>
        <w:t>施方案，方案内容包括但不限于实施组织与人员、总体周期计划与各阶段详细计划以及实施质量保障。</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项目实施地点及部署要求：采购人指定的地点，部署方式为本地化部署方式。</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项目实施人员要求：为确保项目实施质量达到预期目标，投标人应建立分工明确、职责清楚的项目管理组织架构、明确各岗位的职责和任职资格，提供具有类似项目实施和管理经验且稳定的专业化团队。投标人应承诺在项目不同阶段根据项目需求配置足够的人员组织实施项目，确保按项目进度完成建设工作。项目建设过程中，投标人可更换采购人认为不合适的人员。</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1、投标人为本项目选派的项目团队人员全部具有同类项目实施经验，且在项目实施期间不得兼任与本项目无关的其他工作；</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2、投标人需为本项目提供不少于1</w:t>
      </w:r>
      <w:r w:rsidRPr="00F80884">
        <w:rPr>
          <w:rFonts w:ascii="仿宋" w:eastAsia="仿宋" w:hAnsi="仿宋" w:cs="宋体"/>
          <w:sz w:val="24"/>
        </w:rPr>
        <w:t>0</w:t>
      </w:r>
      <w:r w:rsidRPr="00F80884">
        <w:rPr>
          <w:rFonts w:ascii="仿宋" w:eastAsia="仿宋" w:hAnsi="仿宋" w:cs="宋体" w:hint="eastAsia"/>
          <w:sz w:val="24"/>
        </w:rPr>
        <w:t>人的项目实施团队，团队人员要求：</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投标人有义务保证在项目服务期间派遣胜任本项目执行、数量充足的人员进行本项目工作，且保证派遣人员的稳定性，并承诺派遣人员仅服务于本项目。投标人应向采购人提交项目组人员名单。</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（1）项目经理具有合格有效的机电工程</w:t>
      </w:r>
      <w:r w:rsidRPr="00F80884">
        <w:rPr>
          <w:rFonts w:ascii="仿宋" w:eastAsia="仿宋" w:hAnsi="仿宋" w:cs="宋体"/>
          <w:sz w:val="24"/>
        </w:rPr>
        <w:t>专业</w:t>
      </w:r>
      <w:r w:rsidRPr="00F80884">
        <w:rPr>
          <w:rFonts w:ascii="仿宋" w:eastAsia="仿宋" w:hAnsi="仿宋" w:cs="宋体" w:hint="eastAsia"/>
          <w:sz w:val="24"/>
        </w:rPr>
        <w:t>二</w:t>
      </w:r>
      <w:r w:rsidRPr="00F80884">
        <w:rPr>
          <w:rFonts w:ascii="仿宋" w:eastAsia="仿宋" w:hAnsi="仿宋" w:cs="宋体"/>
          <w:sz w:val="24"/>
        </w:rPr>
        <w:t>级</w:t>
      </w:r>
      <w:r w:rsidRPr="00F80884">
        <w:rPr>
          <w:rFonts w:ascii="仿宋" w:eastAsia="仿宋" w:hAnsi="仿宋" w:cs="宋体" w:hint="eastAsia"/>
          <w:sz w:val="24"/>
        </w:rPr>
        <w:t>及</w:t>
      </w:r>
      <w:r w:rsidRPr="00F80884">
        <w:rPr>
          <w:rFonts w:ascii="仿宋" w:eastAsia="仿宋" w:hAnsi="仿宋" w:cs="宋体"/>
          <w:sz w:val="24"/>
        </w:rPr>
        <w:t>以上注册建造师</w:t>
      </w:r>
      <w:r w:rsidRPr="00F80884">
        <w:rPr>
          <w:rFonts w:ascii="仿宋" w:eastAsia="仿宋" w:hAnsi="仿宋" w:cs="宋体" w:hint="eastAsia"/>
          <w:sz w:val="24"/>
        </w:rPr>
        <w:t>执业资格</w:t>
      </w:r>
      <w:r w:rsidRPr="00F80884">
        <w:rPr>
          <w:rFonts w:ascii="仿宋" w:eastAsia="仿宋" w:hAnsi="仿宋" w:cs="宋体"/>
          <w:sz w:val="24"/>
        </w:rPr>
        <w:t>注册证书</w:t>
      </w:r>
      <w:r w:rsidRPr="00F80884">
        <w:rPr>
          <w:rFonts w:ascii="仿宋" w:eastAsia="仿宋" w:hAnsi="仿宋" w:cs="宋体" w:hint="eastAsia"/>
          <w:sz w:val="24"/>
        </w:rPr>
        <w:t>和</w:t>
      </w:r>
      <w:r w:rsidRPr="00F80884">
        <w:rPr>
          <w:rFonts w:ascii="仿宋" w:eastAsia="仿宋" w:hAnsi="仿宋" w:cs="宋体"/>
          <w:sz w:val="24"/>
        </w:rPr>
        <w:t>有效的安全生产考核合格证书（</w:t>
      </w:r>
      <w:r w:rsidRPr="00F80884">
        <w:rPr>
          <w:rFonts w:ascii="仿宋" w:eastAsia="仿宋" w:hAnsi="仿宋" w:cs="宋体" w:hint="eastAsia"/>
          <w:sz w:val="24"/>
        </w:rPr>
        <w:t>B本</w:t>
      </w:r>
      <w:r w:rsidRPr="00F80884">
        <w:rPr>
          <w:rFonts w:ascii="仿宋" w:eastAsia="仿宋" w:hAnsi="仿宋" w:cs="宋体"/>
          <w:sz w:val="24"/>
        </w:rPr>
        <w:t>）</w:t>
      </w:r>
      <w:r w:rsidRPr="00F80884">
        <w:rPr>
          <w:rFonts w:ascii="仿宋" w:eastAsia="仿宋" w:hAnsi="仿宋" w:cs="宋体" w:hint="eastAsia"/>
          <w:sz w:val="24"/>
        </w:rPr>
        <w:t>。</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（2）项目实施团队人员具有合格有效的系统分析师（高级）证书、注册信息安全专业人员（CISP）证书、电子与智能化工程类高级工程师证书、信息系统项目管理师（高级）证书。</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采购人提供必要的场地和部署工作条件，协调组织相关责任人及时配合项目相关实施与验收工作。</w:t>
      </w:r>
    </w:p>
    <w:p w:rsidR="00973986" w:rsidRPr="00F80884" w:rsidRDefault="00973986" w:rsidP="00973986">
      <w:pPr>
        <w:pStyle w:val="20"/>
        <w:keepNext w:val="0"/>
        <w:keepLines w:val="0"/>
        <w:tabs>
          <w:tab w:val="left" w:pos="0"/>
        </w:tabs>
        <w:autoSpaceDE/>
        <w:adjustRightInd/>
        <w:spacing w:before="0" w:line="360" w:lineRule="auto"/>
        <w:ind w:firstLineChars="200" w:firstLine="482"/>
        <w:jc w:val="left"/>
        <w:rPr>
          <w:rFonts w:ascii="仿宋" w:eastAsia="仿宋" w:hAnsi="仿宋" w:cs="宋体"/>
          <w:bCs/>
          <w:sz w:val="24"/>
          <w:szCs w:val="24"/>
        </w:rPr>
      </w:pPr>
      <w:r w:rsidRPr="00F80884">
        <w:rPr>
          <w:rFonts w:ascii="仿宋" w:eastAsia="仿宋" w:hAnsi="仿宋" w:cs="宋体" w:hint="eastAsia"/>
          <w:bCs/>
          <w:sz w:val="24"/>
          <w:szCs w:val="24"/>
        </w:rPr>
        <w:t>八、项目人员培训要求</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培训工作是整个项目得以正常运行的关键，除了对系统使用人员的专项培训以外，应对系统维护人员进行系统维护的培训。具体培训要求如下：</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投标人须为本项目建设的系统管理及使用人员提供培训服务，通过系统化的培训使培训对象能够熟练地掌握系统使用和维护方法，使其能够独立管理、使用和维护项目相关系统。</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1.投标人应在投标文件中提出详细的培训计划，计划内容应包括培训项目、培训次数、培训地点、培训教材、培训讲师要求、培训对象、日程安排及其他相</w:t>
      </w:r>
      <w:r w:rsidRPr="00F80884">
        <w:rPr>
          <w:rFonts w:ascii="仿宋" w:eastAsia="仿宋" w:hAnsi="仿宋" w:cs="宋体" w:hint="eastAsia"/>
          <w:sz w:val="24"/>
        </w:rPr>
        <w:lastRenderedPageBreak/>
        <w:t>关事项。培训教材包括视频文件、培训PPT资料，培训所使用的语言和教材必须是中文。</w:t>
      </w:r>
    </w:p>
    <w:p w:rsidR="00973986" w:rsidRPr="00F80884" w:rsidRDefault="00973986" w:rsidP="00973986">
      <w:pPr>
        <w:spacing w:line="360" w:lineRule="auto"/>
        <w:ind w:firstLineChars="200" w:firstLine="480"/>
        <w:rPr>
          <w:rFonts w:ascii="仿宋" w:eastAsia="仿宋" w:hAnsi="仿宋" w:cs="宋体"/>
          <w:sz w:val="24"/>
        </w:rPr>
      </w:pPr>
      <w:r w:rsidRPr="00F80884">
        <w:rPr>
          <w:rFonts w:ascii="仿宋" w:eastAsia="仿宋" w:hAnsi="仿宋" w:cs="宋体" w:hint="eastAsia"/>
          <w:sz w:val="24"/>
        </w:rPr>
        <w:t>2.技术培训的内容必须涵盖软件的日常操作、系统管理维护以及基本的故障诊断与排错。培训教材应由中标人提供，并确保内容全面、易于理解。培训讲师应具备丰富的相关领域经验，能够有效传授知识和技能。培训对象应包括系统管理员、技术支持人员及其他相关操作人员，确保其能够熟练掌握软件的使用与维护。</w:t>
      </w:r>
    </w:p>
    <w:p w:rsidR="00973986" w:rsidRPr="00F80884" w:rsidRDefault="00973986" w:rsidP="00973986">
      <w:pPr>
        <w:pStyle w:val="20"/>
        <w:keepNext w:val="0"/>
        <w:keepLines w:val="0"/>
        <w:tabs>
          <w:tab w:val="left" w:pos="0"/>
        </w:tabs>
        <w:autoSpaceDE/>
        <w:adjustRightInd/>
        <w:spacing w:before="0" w:line="360" w:lineRule="auto"/>
        <w:ind w:firstLineChars="200" w:firstLine="482"/>
        <w:jc w:val="left"/>
        <w:rPr>
          <w:rFonts w:ascii="仿宋" w:eastAsia="仿宋" w:hAnsi="仿宋" w:cs="宋体"/>
          <w:bCs/>
          <w:sz w:val="24"/>
          <w:szCs w:val="24"/>
        </w:rPr>
      </w:pPr>
      <w:r w:rsidRPr="00F80884">
        <w:rPr>
          <w:rFonts w:ascii="仿宋" w:eastAsia="仿宋" w:hAnsi="仿宋" w:cs="宋体" w:hint="eastAsia"/>
          <w:bCs/>
          <w:sz w:val="24"/>
          <w:szCs w:val="24"/>
        </w:rPr>
        <w:t>九、项目售后服务要求</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针对本项目的售后服务，投标人须提供完整可行的售后服务方案，包括但不限于售后服务机构及服务团队构成、售后服务方式、服务响应时间及服务内容。</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1、售后服务质保年限</w:t>
      </w:r>
    </w:p>
    <w:p w:rsidR="00973986" w:rsidRPr="00F80884" w:rsidRDefault="00973986" w:rsidP="00973986">
      <w:pPr>
        <w:spacing w:line="360" w:lineRule="auto"/>
        <w:ind w:firstLineChars="200" w:firstLine="480"/>
        <w:jc w:val="left"/>
        <w:rPr>
          <w:rFonts w:ascii="仿宋" w:eastAsia="仿宋" w:hAnsi="仿宋" w:cs="宋体"/>
        </w:rPr>
      </w:pPr>
      <w:r w:rsidRPr="00F80884">
        <w:rPr>
          <w:rFonts w:ascii="仿宋" w:eastAsia="仿宋" w:hAnsi="仿宋" w:cs="宋体" w:hint="eastAsia"/>
          <w:sz w:val="24"/>
        </w:rPr>
        <w:t>（1）采购标的具体明细中的所有设备提供</w:t>
      </w:r>
      <w:r w:rsidRPr="00F80884">
        <w:rPr>
          <w:rFonts w:ascii="仿宋" w:eastAsia="仿宋" w:hAnsi="仿宋" w:cs="宋体"/>
          <w:sz w:val="24"/>
        </w:rPr>
        <w:t>3年原厂软硬件免费保修服务、软件免费升级服务。（提供原厂售后服务承诺函原件并加盖原厂公章）</w:t>
      </w:r>
    </w:p>
    <w:p w:rsidR="00973986" w:rsidRPr="00F80884" w:rsidRDefault="00973986" w:rsidP="00973986">
      <w:pPr>
        <w:spacing w:line="360" w:lineRule="auto"/>
        <w:ind w:firstLineChars="200" w:firstLine="480"/>
        <w:rPr>
          <w:rFonts w:ascii="仿宋" w:eastAsia="仿宋" w:hAnsi="仿宋" w:cs="宋体"/>
        </w:rPr>
      </w:pPr>
      <w:r w:rsidRPr="00F80884">
        <w:rPr>
          <w:rFonts w:ascii="仿宋" w:eastAsia="仿宋" w:hAnsi="仿宋" w:cs="宋体" w:hint="eastAsia"/>
          <w:sz w:val="24"/>
        </w:rPr>
        <w:t>（2）工程竣工验收合格后，安排2名专业技术人员驻场服务，驻场服务期限不少于3个月。（提供承诺函并加盖公章）</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2、售后服务团队</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投标人需建立售后服务机构以及提供专业化的技术服务团队，包括不限于售后服务工程师。在项目质保期内提供快速、及时的故障排除、技术咨询等服务。</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3、售后服务方式</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提供包括但不限于电话支持服务、现场支持服务、远程支持服务方式满足采购人服务需求。</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4、售后服务时间</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售后服务时间不低于如下要求：</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电话支持服务：投标人需提供每周7X24小时电话服务，随时接受客户对系统操作的技术咨询和技术交流，及时解答客户遇到的问题，并定期电话回访客户进行满意度调查。</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远程支持服务：提供多样化线上服务渠道，包括但不限于邮件、微信；采用远程技术方法在2小时内给予排除，若远程方法无法排除，应派遣技术人员提供上门支持服务。</w:t>
      </w:r>
    </w:p>
    <w:p w:rsidR="00973986" w:rsidRPr="00F80884" w:rsidRDefault="00973986" w:rsidP="00973986">
      <w:pPr>
        <w:widowControl/>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lastRenderedPageBreak/>
        <w:t>现场支持服务：项目售后期间需安排不少于每年四次（季度）巡检，对系统运行状态进行监测、管理和维护。质保期间内接到保修后，在24小时内排除普通故障，4小时内排除重大故障。</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5、服务内容包括但不限于故障分析报告、系统备份与还原服务、系统bug修复服务、软件升级服务、定期跟踪巡检服务等。</w:t>
      </w:r>
    </w:p>
    <w:p w:rsidR="00973986" w:rsidRPr="00F80884" w:rsidRDefault="00973986" w:rsidP="00973986">
      <w:pPr>
        <w:spacing w:line="360" w:lineRule="auto"/>
        <w:ind w:firstLineChars="200" w:firstLine="480"/>
        <w:jc w:val="left"/>
        <w:rPr>
          <w:rFonts w:ascii="仿宋" w:eastAsia="仿宋" w:hAnsi="仿宋" w:cs="宋体"/>
          <w:sz w:val="24"/>
        </w:rPr>
      </w:pPr>
      <w:r w:rsidRPr="00F80884">
        <w:rPr>
          <w:rFonts w:ascii="仿宋" w:eastAsia="仿宋" w:hAnsi="仿宋" w:cs="宋体" w:hint="eastAsia"/>
          <w:sz w:val="24"/>
        </w:rPr>
        <w:t>6、投标人负责软件版本两年免费升级；负责协助采购人对系统网络安全及软件漏洞扫描修补和安全防护。（须提供承诺书，格式自拟）</w:t>
      </w:r>
    </w:p>
    <w:p w:rsidR="00973986" w:rsidRPr="00F80884" w:rsidRDefault="00973986" w:rsidP="00973986">
      <w:pPr>
        <w:spacing w:line="360" w:lineRule="auto"/>
        <w:ind w:firstLineChars="200" w:firstLine="480"/>
        <w:jc w:val="left"/>
        <w:rPr>
          <w:rFonts w:ascii="仿宋" w:eastAsia="仿宋" w:hAnsi="仿宋"/>
        </w:rPr>
      </w:pPr>
      <w:r w:rsidRPr="00F80884">
        <w:rPr>
          <w:rFonts w:ascii="仿宋" w:eastAsia="仿宋" w:hAnsi="仿宋" w:cs="宋体" w:hint="eastAsia"/>
          <w:sz w:val="24"/>
        </w:rPr>
        <w:t>7.软件产品购置的成品软件供应商应承诺永久授权，提供授权证明并加盖原厂投标人公章。（须提供承诺书，格式自拟）</w:t>
      </w:r>
    </w:p>
    <w:p w:rsidR="00973986" w:rsidRPr="00F80884" w:rsidRDefault="00973986" w:rsidP="00973986">
      <w:pPr>
        <w:pStyle w:val="a3"/>
        <w:spacing w:line="360" w:lineRule="auto"/>
      </w:pP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2、采购标的需满足的服务标准、期限、效率等要求；</w:t>
      </w:r>
    </w:p>
    <w:p w:rsidR="00973986" w:rsidRPr="00F80884" w:rsidRDefault="00973986" w:rsidP="00973986">
      <w:pPr>
        <w:snapToGrid w:val="0"/>
        <w:spacing w:line="360" w:lineRule="auto"/>
        <w:ind w:firstLineChars="200" w:firstLine="482"/>
        <w:rPr>
          <w:rFonts w:ascii="仿宋" w:eastAsia="仿宋" w:hAnsi="仿宋" w:cs="仿宋"/>
          <w:b/>
          <w:bCs/>
          <w:sz w:val="24"/>
        </w:rPr>
      </w:pPr>
      <w:r w:rsidRPr="00F80884">
        <w:rPr>
          <w:rFonts w:ascii="仿宋" w:eastAsia="仿宋" w:hAnsi="仿宋" w:cs="仿宋"/>
          <w:b/>
          <w:bCs/>
          <w:sz w:val="24"/>
        </w:rPr>
        <w:t>详见上文。</w:t>
      </w:r>
    </w:p>
    <w:p w:rsidR="00973986" w:rsidRPr="00F80884" w:rsidRDefault="00973986" w:rsidP="00973986">
      <w:pPr>
        <w:pStyle w:val="a3"/>
      </w:pP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3、为落实政府采购政策需满足的要求；</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3.1、促进中小企业发展政策：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3.2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3.3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w:t>
      </w:r>
      <w:r w:rsidRPr="00F80884">
        <w:rPr>
          <w:rFonts w:ascii="仿宋" w:eastAsia="仿宋" w:hAnsi="仿宋" w:cs="仿宋" w:hint="eastAsia"/>
          <w:bCs/>
          <w:sz w:val="24"/>
        </w:rPr>
        <w:lastRenderedPageBreak/>
        <w:t>残疾人福利性单位的，采购代理机构将随中标结果同时公告其《残疾人福利性单位声明函》，接受社会监督。残疾人福利性单位视同小型、微型企业。不重复享受政策。</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3.4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ww.ccgp.gov.cn）建立的认证结果信息发布平台链接中查询下载。</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3.5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www.ccgp.gov.cn）建立的认证结果信息发布平台链接中查询下载。</w:t>
      </w:r>
    </w:p>
    <w:p w:rsidR="00973986" w:rsidRPr="00F80884" w:rsidRDefault="00973986" w:rsidP="00973986">
      <w:pPr>
        <w:snapToGrid w:val="0"/>
        <w:spacing w:line="360" w:lineRule="auto"/>
        <w:ind w:firstLineChars="200" w:firstLine="480"/>
        <w:rPr>
          <w:rFonts w:ascii="仿宋" w:eastAsia="仿宋" w:hAnsi="仿宋" w:cs="仿宋"/>
          <w:bCs/>
          <w:sz w:val="24"/>
        </w:rPr>
      </w:pPr>
      <w:bookmarkStart w:id="8" w:name="OLE_LINK113"/>
      <w:r w:rsidRPr="00F80884">
        <w:rPr>
          <w:rFonts w:ascii="仿宋" w:eastAsia="仿宋" w:hAnsi="仿宋" w:cs="仿宋" w:hint="eastAsia"/>
          <w:bCs/>
          <w:sz w:val="24"/>
        </w:rPr>
        <w:t>3.6、实施本国产品标准及相关政策：依据《国务院办公厅关于在政府采购中实施本国产品标准及相关政策的通知》（国办发〔2025〕34号）规定，本项目供应商所投产品在中国境内生产，即在中华人民共和国关境内实现从原材料、组件到产品的属性改变。且在中国境内生产的组件成本占比应当达到规定比例，依法对本国产品给予价格评审优惠，对本国产品的报价给予20%的价格扣除，用扣除后的价格参与评审。</w:t>
      </w:r>
      <w:bookmarkStart w:id="9" w:name="OLE_LINK55"/>
      <w:bookmarkStart w:id="10" w:name="OLE_LINK56"/>
      <w:r w:rsidRPr="00F80884">
        <w:rPr>
          <w:rFonts w:ascii="仿宋" w:eastAsia="仿宋" w:hAnsi="仿宋" w:cs="仿宋" w:hint="eastAsia"/>
          <w:b/>
          <w:bCs/>
          <w:sz w:val="24"/>
        </w:rPr>
        <w:t>投标人</w:t>
      </w:r>
      <w:bookmarkEnd w:id="9"/>
      <w:bookmarkEnd w:id="10"/>
      <w:r w:rsidRPr="00F80884">
        <w:rPr>
          <w:rFonts w:ascii="仿宋" w:eastAsia="仿宋" w:hAnsi="仿宋" w:cs="仿宋" w:hint="eastAsia"/>
          <w:b/>
          <w:bCs/>
          <w:sz w:val="24"/>
        </w:rPr>
        <w:t>应出具招标文件要求的证明材料给予证明，否则评标时不予认可。投标人应对提交的证明材料真实性负责，</w:t>
      </w:r>
      <w:r w:rsidRPr="00F80884">
        <w:rPr>
          <w:rFonts w:ascii="仿宋" w:eastAsia="仿宋" w:hAnsi="仿宋" w:cs="仿宋" w:hint="eastAsia"/>
          <w:bCs/>
          <w:sz w:val="24"/>
        </w:rPr>
        <w:t>提交证明材料不真实的，应承担相应的法律责任。</w:t>
      </w:r>
      <w:bookmarkEnd w:id="8"/>
    </w:p>
    <w:p w:rsidR="00973986" w:rsidRPr="00F80884" w:rsidRDefault="00973986" w:rsidP="00973986">
      <w:pPr>
        <w:pStyle w:val="a3"/>
      </w:pP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4、采购标的的其他技术、服务等要求；</w:t>
      </w:r>
    </w:p>
    <w:p w:rsidR="00973986" w:rsidRPr="00F80884" w:rsidRDefault="00973986" w:rsidP="00973986">
      <w:pPr>
        <w:snapToGrid w:val="0"/>
        <w:spacing w:line="360" w:lineRule="auto"/>
        <w:ind w:firstLineChars="200" w:firstLine="480"/>
        <w:rPr>
          <w:rFonts w:ascii="仿宋" w:eastAsia="仿宋" w:hAnsi="仿宋" w:cs="仿宋"/>
          <w:bCs/>
          <w:sz w:val="24"/>
        </w:rPr>
      </w:pPr>
      <w:bookmarkStart w:id="11" w:name="OLE_LINK200"/>
      <w:bookmarkStart w:id="12" w:name="OLE_LINK201"/>
      <w:r w:rsidRPr="00F80884">
        <w:rPr>
          <w:rFonts w:ascii="仿宋" w:eastAsia="仿宋" w:hAnsi="仿宋" w:cs="仿宋" w:hint="eastAsia"/>
          <w:bCs/>
          <w:sz w:val="24"/>
        </w:rPr>
        <w:t>4.</w:t>
      </w:r>
      <w:bookmarkEnd w:id="11"/>
      <w:bookmarkEnd w:id="12"/>
      <w:r w:rsidRPr="00F80884">
        <w:rPr>
          <w:rFonts w:ascii="仿宋" w:eastAsia="仿宋" w:hAnsi="仿宋" w:cs="仿宋" w:hint="eastAsia"/>
          <w:bCs/>
          <w:sz w:val="24"/>
        </w:rPr>
        <w:t>1、对于技术规格中标注“★”号的技术参数代表实质性指标，不满足该指标项将直接导致投标被拒绝。</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4.2、</w:t>
      </w:r>
      <w:r w:rsidRPr="00F80884">
        <w:rPr>
          <w:rFonts w:ascii="仿宋" w:eastAsia="仿宋" w:hAnsi="仿宋" w:hint="eastAsia"/>
          <w:sz w:val="24"/>
        </w:rPr>
        <w:t>对于技术规格中标注“★”、“▲”号的技术参数，投标人须在投标文件中按照招标文件技术规格的要求提供技术应答的证明材料。如技术规格中无特殊要求则应根据实际情况如实响应。</w:t>
      </w:r>
    </w:p>
    <w:p w:rsidR="00973986" w:rsidRPr="00F80884" w:rsidRDefault="00973986" w:rsidP="00973986">
      <w:pPr>
        <w:pStyle w:val="a3"/>
      </w:pP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5、需由投标人提供设计方案、解决方案或者组织方案的采购项目，应当说明采购标的的功能、应用场景、目标等基本要求</w:t>
      </w:r>
    </w:p>
    <w:p w:rsidR="00973986" w:rsidRPr="00F80884" w:rsidRDefault="00973986" w:rsidP="00973986">
      <w:p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无。</w:t>
      </w:r>
    </w:p>
    <w:p w:rsidR="00973986" w:rsidRPr="00F80884" w:rsidRDefault="00973986" w:rsidP="00973986">
      <w:pPr>
        <w:pStyle w:val="a3"/>
        <w:rPr>
          <w:rFonts w:ascii="仿宋" w:eastAsia="仿宋" w:hAnsi="仿宋"/>
        </w:rPr>
      </w:pPr>
    </w:p>
    <w:p w:rsidR="00973986" w:rsidRPr="00F80884" w:rsidRDefault="00973986" w:rsidP="00973986">
      <w:pPr>
        <w:snapToGrid w:val="0"/>
        <w:spacing w:line="360" w:lineRule="auto"/>
        <w:ind w:firstLineChars="200" w:firstLine="482"/>
        <w:rPr>
          <w:rFonts w:ascii="仿宋" w:eastAsia="仿宋" w:hAnsi="仿宋" w:cs="仿宋"/>
          <w:b/>
          <w:bCs/>
          <w:sz w:val="24"/>
        </w:rPr>
      </w:pPr>
      <w:r w:rsidRPr="00F80884">
        <w:rPr>
          <w:rFonts w:ascii="仿宋" w:eastAsia="仿宋" w:hAnsi="仿宋" w:cs="仿宋" w:hint="eastAsia"/>
          <w:b/>
          <w:bCs/>
          <w:sz w:val="24"/>
        </w:rPr>
        <w:t>（三）验收标准</w:t>
      </w:r>
    </w:p>
    <w:p w:rsidR="00973986" w:rsidRPr="00F80884" w:rsidRDefault="00973986" w:rsidP="00973986">
      <w:pPr>
        <w:tabs>
          <w:tab w:val="left" w:pos="900"/>
        </w:tabs>
        <w:spacing w:line="360" w:lineRule="auto"/>
        <w:ind w:firstLineChars="200" w:firstLine="480"/>
        <w:rPr>
          <w:rFonts w:ascii="仿宋" w:eastAsia="仿宋" w:hAnsi="仿宋" w:cs="仿宋"/>
          <w:sz w:val="24"/>
        </w:rPr>
      </w:pPr>
      <w:r w:rsidRPr="00F80884">
        <w:rPr>
          <w:rFonts w:ascii="仿宋" w:eastAsia="仿宋" w:hAnsi="仿宋" w:cs="仿宋" w:hint="eastAsia"/>
          <w:sz w:val="24"/>
        </w:rPr>
        <w:t>系统功能完整性：采购标的应满足招标文件中提出的所有功能需求。</w:t>
      </w:r>
    </w:p>
    <w:p w:rsidR="00973986" w:rsidRPr="00F80884" w:rsidRDefault="00973986" w:rsidP="00973986">
      <w:pPr>
        <w:tabs>
          <w:tab w:val="left" w:pos="900"/>
        </w:tabs>
        <w:spacing w:line="360" w:lineRule="auto"/>
        <w:ind w:firstLineChars="200" w:firstLine="480"/>
        <w:rPr>
          <w:rFonts w:ascii="仿宋" w:eastAsia="仿宋" w:hAnsi="仿宋" w:cs="仿宋"/>
          <w:sz w:val="24"/>
        </w:rPr>
      </w:pPr>
      <w:r w:rsidRPr="00F80884">
        <w:rPr>
          <w:rFonts w:ascii="仿宋" w:eastAsia="仿宋" w:hAnsi="仿宋" w:cs="仿宋" w:hint="eastAsia"/>
          <w:sz w:val="24"/>
        </w:rPr>
        <w:t>符合《中华人民共和国网络安全法》、《中华人民共和国数据安全法》、《中华人民共和国计算机信息系统安全保护条例》等法律法规中相关规定；</w:t>
      </w:r>
    </w:p>
    <w:p w:rsidR="00973986" w:rsidRPr="00F80884" w:rsidRDefault="00973986" w:rsidP="00973986">
      <w:pPr>
        <w:tabs>
          <w:tab w:val="left" w:pos="900"/>
        </w:tabs>
        <w:spacing w:line="360" w:lineRule="auto"/>
        <w:ind w:firstLineChars="200" w:firstLine="480"/>
        <w:rPr>
          <w:rFonts w:ascii="仿宋" w:eastAsia="仿宋" w:hAnsi="仿宋" w:cs="仿宋"/>
          <w:sz w:val="24"/>
        </w:rPr>
      </w:pPr>
      <w:r w:rsidRPr="00F80884">
        <w:rPr>
          <w:rFonts w:ascii="仿宋" w:eastAsia="仿宋" w:hAnsi="仿宋" w:cs="仿宋" w:hint="eastAsia"/>
          <w:sz w:val="24"/>
        </w:rPr>
        <w:t>系统可扩展性：系统设计应考虑未来业务发展的需求，具备良好的可扩展性，能够方便地添加新功能和模块。</w:t>
      </w:r>
    </w:p>
    <w:p w:rsidR="00973986" w:rsidRPr="00F80884" w:rsidRDefault="00973986" w:rsidP="00973986">
      <w:pPr>
        <w:tabs>
          <w:tab w:val="left" w:pos="900"/>
        </w:tabs>
        <w:spacing w:line="360" w:lineRule="auto"/>
        <w:ind w:firstLineChars="200" w:firstLine="480"/>
        <w:rPr>
          <w:rFonts w:ascii="仿宋" w:eastAsia="仿宋" w:hAnsi="仿宋" w:cs="仿宋"/>
          <w:bCs/>
          <w:sz w:val="24"/>
        </w:rPr>
      </w:pPr>
      <w:r w:rsidRPr="00F80884">
        <w:rPr>
          <w:rFonts w:ascii="仿宋" w:eastAsia="仿宋" w:hAnsi="仿宋" w:cs="仿宋" w:hint="eastAsia"/>
          <w:sz w:val="24"/>
        </w:rPr>
        <w:t>需求说明书、设计方案、实施方案、操作说明、维护手册等技术文档齐全。</w:t>
      </w:r>
    </w:p>
    <w:p w:rsidR="00973986" w:rsidRPr="00F80884" w:rsidRDefault="00973986" w:rsidP="00973986">
      <w:pPr>
        <w:numPr>
          <w:ilvl w:val="255"/>
          <w:numId w:val="0"/>
        </w:numPr>
        <w:snapToGrid w:val="0"/>
        <w:spacing w:line="360" w:lineRule="auto"/>
        <w:ind w:firstLineChars="200" w:firstLine="482"/>
        <w:rPr>
          <w:rFonts w:ascii="仿宋" w:eastAsia="仿宋" w:hAnsi="仿宋" w:cs="仿宋"/>
          <w:b/>
          <w:bCs/>
          <w:sz w:val="24"/>
        </w:rPr>
      </w:pPr>
      <w:r w:rsidRPr="00F80884">
        <w:rPr>
          <w:rFonts w:ascii="仿宋" w:eastAsia="仿宋" w:hAnsi="仿宋" w:cs="仿宋" w:hint="eastAsia"/>
          <w:b/>
          <w:bCs/>
          <w:sz w:val="24"/>
        </w:rPr>
        <w:t>（四）其他要求</w:t>
      </w:r>
    </w:p>
    <w:p w:rsidR="00973986" w:rsidRPr="00F80884" w:rsidRDefault="00973986" w:rsidP="00973986">
      <w:pPr>
        <w:numPr>
          <w:ilvl w:val="255"/>
          <w:numId w:val="0"/>
        </w:numPr>
        <w:snapToGrid w:val="0"/>
        <w:spacing w:line="360" w:lineRule="auto"/>
        <w:ind w:firstLineChars="200" w:firstLine="480"/>
        <w:rPr>
          <w:rFonts w:ascii="仿宋" w:eastAsia="仿宋" w:hAnsi="仿宋" w:cs="仿宋"/>
          <w:bCs/>
          <w:sz w:val="24"/>
        </w:rPr>
      </w:pPr>
      <w:r w:rsidRPr="00F80884">
        <w:rPr>
          <w:rFonts w:ascii="仿宋" w:eastAsia="仿宋" w:hAnsi="仿宋" w:cs="仿宋" w:hint="eastAsia"/>
          <w:bCs/>
          <w:sz w:val="24"/>
        </w:rPr>
        <w:t>无。</w:t>
      </w:r>
    </w:p>
    <w:p w:rsidR="005A67C2" w:rsidRPr="00973986" w:rsidRDefault="00B803B9" w:rsidP="00973986">
      <w:bookmarkStart w:id="13" w:name="_GoBack"/>
      <w:bookmarkEnd w:id="13"/>
    </w:p>
    <w:sectPr w:rsidR="005A67C2" w:rsidRPr="00973986" w:rsidSect="00504DC9">
      <w:headerReference w:type="default" r:id="rId8"/>
      <w:footerReference w:type="even" r:id="rId9"/>
      <w:footerReference w:type="default" r:id="rId10"/>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3B9" w:rsidRDefault="00B803B9" w:rsidP="00BE7A21">
      <w:r>
        <w:separator/>
      </w:r>
    </w:p>
  </w:endnote>
  <w:endnote w:type="continuationSeparator" w:id="0">
    <w:p w:rsidR="00B803B9" w:rsidRDefault="00B803B9" w:rsidP="00B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Century Gothic">
    <w:altName w:val="Segoe Print"/>
    <w:panose1 w:val="020B0502020202020204"/>
    <w:charset w:val="00"/>
    <w:family w:val="swiss"/>
    <w:pitch w:val="variable"/>
    <w:sig w:usb0="00000287" w:usb1="00000000" w:usb2="00000000" w:usb3="00000000" w:csb0="0000009F" w:csb1="00000000"/>
  </w:font>
  <w:font w:name="等线">
    <w:altName w:val="微软雅黑"/>
    <w:panose1 w:val="02010600030101010101"/>
    <w:charset w:val="86"/>
    <w:family w:val="auto"/>
    <w:pitch w:val="variable"/>
    <w:sig w:usb0="A00002BF" w:usb1="38CF7CFA" w:usb2="00000016" w:usb3="00000000" w:csb0="0004000F" w:csb1="00000000"/>
  </w:font>
  <w:font w:name="ˎ̥">
    <w:altName w:val="微软雅黑"/>
    <w:charset w:val="00"/>
    <w:family w:val="roman"/>
    <w:pitch w:val="default"/>
    <w:sig w:usb0="00000000" w:usb1="00000000" w:usb2="00000000"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Microsoft YaHei UI">
    <w:altName w:val="宋体"/>
    <w:panose1 w:val="020B0503020204020204"/>
    <w:charset w:val="86"/>
    <w:family w:val="swiss"/>
    <w:pitch w:val="variable"/>
    <w:sig w:usb0="80000287" w:usb1="2ACF3C50" w:usb2="00000016" w:usb3="00000000" w:csb0="0004001F" w:csb1="00000000"/>
  </w:font>
  <w:font w:name="方正小标宋简体">
    <w:altName w:val="Arial Unicode MS"/>
    <w:charset w:val="86"/>
    <w:family w:val="script"/>
    <w:pitch w:val="default"/>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宋体"/>
    <w:charset w:val="86"/>
    <w:family w:val="auto"/>
    <w:pitch w:val="default"/>
    <w:sig w:usb0="00000000" w:usb1="00000000" w:usb2="00000017" w:usb3="00000000" w:csb0="00040001" w:csb1="00000000"/>
  </w:font>
  <w:font w:name=".applesystemuifontrounded">
    <w:altName w:val="Segoe Print"/>
    <w:charset w:val="00"/>
    <w:family w:val="auto"/>
    <w:pitch w:val="default"/>
  </w:font>
  <w:font w:name="幼圆">
    <w:altName w:val="宋体"/>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auto"/>
    <w:pitch w:val="default"/>
    <w:sig w:usb0="00000000" w:usb1="00000000" w:usb2="00000010" w:usb3="00000000" w:csb0="00000000" w:csb1="00000000"/>
  </w:font>
  <w:font w:name="Ђˎ̥">
    <w:altName w:val="微软雅黑"/>
    <w:charset w:val="00"/>
    <w:family w:val="roman"/>
    <w:pitch w:val="default"/>
    <w:sig w:usb0="00000000" w:usb1="00000000" w:usb2="00000000" w:usb3="00000000" w:csb0="00040001" w:csb1="00000000"/>
  </w:font>
  <w:font w:name="Calibri Light">
    <w:altName w:val="Calibri"/>
    <w:panose1 w:val="020F0302020204030204"/>
    <w:charset w:val="00"/>
    <w:family w:val="swiss"/>
    <w:pitch w:val="variable"/>
    <w:sig w:usb0="E4002EFF" w:usb1="C200247B" w:usb2="00000009" w:usb3="00000000" w:csb0="000001FF" w:csb1="00000000"/>
  </w:font>
  <w:font w:name="华文楷体">
    <w:altName w:val="宋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altName w:val="Segoe Print"/>
    <w:panose1 w:val="02040602050305030304"/>
    <w:charset w:val="00"/>
    <w:family w:val="roman"/>
    <w:pitch w:val="variable"/>
    <w:sig w:usb0="00000287" w:usb1="00000000" w:usb2="00000000" w:usb3="00000000" w:csb0="0000009F" w:csb1="00000000"/>
  </w:font>
  <w:font w:name="Arial Narrow">
    <w:altName w:val="Arial"/>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Franklin Gothic Book">
    <w:altName w:val="Malgun Gothic"/>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_.">
    <w:altName w:val="yyb"/>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d"/>
      <w:spacing w:line="14" w:lineRule="auto"/>
      <w:rPr>
        <w:sz w:val="20"/>
      </w:rPr>
    </w:pPr>
    <w:r>
      <w:rPr>
        <w:noProof/>
      </w:rPr>
      <mc:AlternateContent>
        <mc:Choice Requires="wps">
          <w:drawing>
            <wp:anchor distT="0" distB="0" distL="114300" distR="114300" simplePos="0" relativeHeight="251664384" behindDoc="1" locked="0" layoutInCell="1" allowOverlap="1" wp14:anchorId="1C90D30F" wp14:editId="7AFD9FC4">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d"/>
      <w:spacing w:line="14" w:lineRule="auto"/>
      <w:rPr>
        <w:sz w:val="20"/>
      </w:rPr>
    </w:pPr>
    <w:r>
      <w:rPr>
        <w:noProof/>
      </w:rPr>
      <mc:AlternateContent>
        <mc:Choice Requires="wps">
          <w:drawing>
            <wp:anchor distT="0" distB="0" distL="114300" distR="114300" simplePos="0" relativeHeight="251662336" behindDoc="1" locked="0" layoutInCell="1" allowOverlap="1" wp14:anchorId="04257839" wp14:editId="2C81D19D">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973986">
                            <w:rPr>
                              <w:noProof/>
                              <w:sz w:val="18"/>
                            </w:rPr>
                            <w:t>1</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973986">
                      <w:rPr>
                        <w:noProof/>
                        <w:sz w:val="18"/>
                      </w:rPr>
                      <w:t>1</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0B5342A3" wp14:editId="14302F73">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F54A46" w:rsidRDefault="00F54A46">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F54A46" w:rsidRDefault="00F54A46">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3B9" w:rsidRDefault="00B803B9" w:rsidP="00BE7A21">
      <w:r>
        <w:separator/>
      </w:r>
    </w:p>
  </w:footnote>
  <w:footnote w:type="continuationSeparator" w:id="0">
    <w:p w:rsidR="00B803B9" w:rsidRDefault="00B803B9" w:rsidP="00BE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d"/>
      <w:spacing w:line="14" w:lineRule="auto"/>
      <w:rPr>
        <w:sz w:val="20"/>
      </w:rPr>
    </w:pPr>
    <w:r>
      <w:rPr>
        <w:noProof/>
      </w:rPr>
      <mc:AlternateContent>
        <mc:Choice Requires="wps">
          <w:drawing>
            <wp:anchor distT="0" distB="0" distL="114300" distR="114300" simplePos="0" relativeHeight="251659264" behindDoc="1" locked="0" layoutInCell="1" allowOverlap="1" wp14:anchorId="43C55827" wp14:editId="04D3A6D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decimal"/>
      <w:lvlText w:val="%1)"/>
      <w:lvlJc w:val="left"/>
      <w:pPr>
        <w:ind w:left="425" w:hanging="425"/>
      </w:pPr>
      <w:rPr>
        <w:rFonts w:hint="default"/>
      </w:rPr>
    </w:lvl>
  </w:abstractNum>
  <w:abstractNum w:abstractNumId="1">
    <w:nsid w:val="00000002"/>
    <w:multiLevelType w:val="singleLevel"/>
    <w:tmpl w:val="00000002"/>
    <w:lvl w:ilvl="0">
      <w:start w:val="1"/>
      <w:numFmt w:val="decimal"/>
      <w:lvlText w:val="(%1)"/>
      <w:lvlJc w:val="left"/>
      <w:pPr>
        <w:ind w:left="425" w:hanging="425"/>
      </w:pPr>
      <w:rPr>
        <w:rFonts w:hint="default"/>
      </w:rPr>
    </w:lvl>
  </w:abstractNum>
  <w:abstractNum w:abstractNumId="2">
    <w:nsid w:val="00000003"/>
    <w:multiLevelType w:val="singleLevel"/>
    <w:tmpl w:val="00000003"/>
    <w:lvl w:ilvl="0">
      <w:start w:val="1"/>
      <w:numFmt w:val="bullet"/>
      <w:lvlText w:val=""/>
      <w:lvlJc w:val="left"/>
      <w:pPr>
        <w:tabs>
          <w:tab w:val="left" w:pos="420"/>
        </w:tabs>
        <w:ind w:left="840" w:hanging="420"/>
      </w:pPr>
      <w:rPr>
        <w:rFonts w:ascii="Wingdings" w:hAnsi="Wingdings" w:hint="default"/>
      </w:rPr>
    </w:lvl>
  </w:abstractNum>
  <w:abstractNum w:abstractNumId="3">
    <w:nsid w:val="00000004"/>
    <w:multiLevelType w:val="multilevel"/>
    <w:tmpl w:val="00000004"/>
    <w:lvl w:ilvl="0">
      <w:start w:val="1"/>
      <w:numFmt w:val="lowerLetter"/>
      <w:pStyle w:val="Bodytext1"/>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nsid w:val="00000005"/>
    <w:multiLevelType w:val="singleLevel"/>
    <w:tmpl w:val="00000005"/>
    <w:lvl w:ilvl="0">
      <w:start w:val="1"/>
      <w:numFmt w:val="decimal"/>
      <w:lvlText w:val="(%1)"/>
      <w:lvlJc w:val="left"/>
      <w:pPr>
        <w:ind w:left="425" w:hanging="425"/>
      </w:pPr>
      <w:rPr>
        <w:rFonts w:hint="default"/>
      </w:rPr>
    </w:lvl>
  </w:abstractNum>
  <w:abstractNum w:abstractNumId="5">
    <w:nsid w:val="00000006"/>
    <w:multiLevelType w:val="multilevel"/>
    <w:tmpl w:val="00000006"/>
    <w:lvl w:ilvl="0">
      <w:start w:val="1"/>
      <w:numFmt w:val="bullet"/>
      <w:suff w:val="nothing"/>
      <w:lvlText w:val=""/>
      <w:lvlJc w:val="left"/>
      <w:pPr>
        <w:ind w:left="0" w:firstLine="454"/>
      </w:pPr>
      <w:rPr>
        <w:rFonts w:ascii="Wingdings" w:hAnsi="Wingdings" w:hint="default"/>
      </w:rPr>
    </w:lvl>
    <w:lvl w:ilvl="1">
      <w:start w:val="1"/>
      <w:numFmt w:val="bullet"/>
      <w:lvlText w:val="o"/>
      <w:lvlJc w:val="left"/>
      <w:pPr>
        <w:ind w:left="1780" w:hanging="360"/>
      </w:pPr>
      <w:rPr>
        <w:rFonts w:ascii="Courier New" w:hAnsi="Courier New" w:cs="Courier New"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o"/>
      <w:lvlJc w:val="left"/>
      <w:pPr>
        <w:ind w:left="3940" w:hanging="360"/>
      </w:pPr>
      <w:rPr>
        <w:rFonts w:ascii="Courier New" w:hAnsi="Courier New" w:cs="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Symbol" w:hAnsi="Symbol" w:hint="default"/>
      </w:rPr>
    </w:lvl>
    <w:lvl w:ilvl="7">
      <w:start w:val="1"/>
      <w:numFmt w:val="bullet"/>
      <w:lvlText w:val="o"/>
      <w:lvlJc w:val="left"/>
      <w:pPr>
        <w:ind w:left="6100" w:hanging="360"/>
      </w:pPr>
      <w:rPr>
        <w:rFonts w:ascii="Courier New" w:hAnsi="Courier New" w:cs="Courier New" w:hint="default"/>
      </w:rPr>
    </w:lvl>
    <w:lvl w:ilvl="8">
      <w:start w:val="1"/>
      <w:numFmt w:val="bullet"/>
      <w:lvlText w:val=""/>
      <w:lvlJc w:val="left"/>
      <w:pPr>
        <w:ind w:left="6820" w:hanging="360"/>
      </w:pPr>
      <w:rPr>
        <w:rFonts w:ascii="Wingdings" w:hAnsi="Wingdings" w:hint="default"/>
      </w:rPr>
    </w:lvl>
  </w:abstractNum>
  <w:abstractNum w:abstractNumId="6">
    <w:nsid w:val="00000007"/>
    <w:multiLevelType w:val="singleLevel"/>
    <w:tmpl w:val="00000007"/>
    <w:lvl w:ilvl="0">
      <w:start w:val="1"/>
      <w:numFmt w:val="decimal"/>
      <w:lvlText w:val="(%1)"/>
      <w:lvlJc w:val="left"/>
      <w:pPr>
        <w:ind w:left="425" w:hanging="425"/>
      </w:pPr>
      <w:rPr>
        <w:rFonts w:hint="default"/>
      </w:rPr>
    </w:lvl>
  </w:abstractNum>
  <w:abstractNum w:abstractNumId="7">
    <w:nsid w:val="00000008"/>
    <w:multiLevelType w:val="multilevel"/>
    <w:tmpl w:val="00000008"/>
    <w:lvl w:ilvl="0">
      <w:start w:val="1"/>
      <w:numFmt w:val="decimal"/>
      <w:suff w:val="nothing"/>
      <w:lvlText w:val="%1"/>
      <w:lvlJc w:val="left"/>
      <w:pPr>
        <w:ind w:left="0" w:firstLine="480"/>
      </w:pPr>
      <w:rPr>
        <w:rFonts w:hint="eastAsia"/>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8">
    <w:nsid w:val="00000009"/>
    <w:multiLevelType w:val="singleLevel"/>
    <w:tmpl w:val="00000009"/>
    <w:lvl w:ilvl="0">
      <w:start w:val="1"/>
      <w:numFmt w:val="decimal"/>
      <w:lvlText w:val="(%1)"/>
      <w:lvlJc w:val="left"/>
      <w:pPr>
        <w:ind w:left="425" w:hanging="425"/>
      </w:pPr>
      <w:rPr>
        <w:rFonts w:hint="default"/>
      </w:rPr>
    </w:lvl>
  </w:abstractNum>
  <w:abstractNum w:abstractNumId="9">
    <w:nsid w:val="0000000B"/>
    <w:multiLevelType w:val="singleLevel"/>
    <w:tmpl w:val="0000000B"/>
    <w:lvl w:ilvl="0">
      <w:start w:val="1"/>
      <w:numFmt w:val="bullet"/>
      <w:lvlText w:val=""/>
      <w:lvlJc w:val="left"/>
      <w:pPr>
        <w:tabs>
          <w:tab w:val="left" w:pos="420"/>
        </w:tabs>
        <w:ind w:left="840" w:hanging="420"/>
      </w:pPr>
      <w:rPr>
        <w:rFonts w:ascii="Wingdings" w:hAnsi="Wingdings" w:hint="default"/>
      </w:rPr>
    </w:lvl>
  </w:abstractNum>
  <w:abstractNum w:abstractNumId="10">
    <w:nsid w:val="0000000C"/>
    <w:multiLevelType w:val="multilevel"/>
    <w:tmpl w:val="0000000C"/>
    <w:lvl w:ilvl="0">
      <w:start w:val="1"/>
      <w:numFmt w:val="chineseCountingThousand"/>
      <w:pStyle w:val="2"/>
      <w:suff w:val="space"/>
      <w:lvlText w:val="%1、"/>
      <w:lvlJc w:val="left"/>
      <w:pPr>
        <w:ind w:left="480" w:hanging="480"/>
      </w:pPr>
      <w:rPr>
        <w:rFonts w:hint="default"/>
      </w:rPr>
    </w:lvl>
    <w:lvl w:ilvl="1">
      <w:start w:val="1"/>
      <w:numFmt w:val="lowerLetter"/>
      <w:pStyle w:val="Bodytext2Spacing3pt"/>
      <w:lvlText w:val="%2)"/>
      <w:lvlJc w:val="left"/>
      <w:pPr>
        <w:ind w:left="840" w:hanging="420"/>
      </w:pPr>
    </w:lvl>
    <w:lvl w:ilvl="2">
      <w:start w:val="1"/>
      <w:numFmt w:val="lowerRoman"/>
      <w:lvlText w:val="%3."/>
      <w:lvlJc w:val="right"/>
      <w:pPr>
        <w:ind w:left="1260" w:hanging="420"/>
      </w:pPr>
    </w:lvl>
    <w:lvl w:ilvl="3">
      <w:start w:val="1"/>
      <w:numFmt w:val="decimal"/>
      <w:pStyle w:val="Normalnospaceafter"/>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0D"/>
    <w:multiLevelType w:val="multilevel"/>
    <w:tmpl w:val="0000000D"/>
    <w:lvl w:ilvl="0">
      <w:start w:val="1"/>
      <w:numFmt w:val="decimal"/>
      <w:lvlText w:val="%1"/>
      <w:lvlJc w:val="left"/>
      <w:pPr>
        <w:tabs>
          <w:tab w:val="left" w:pos="900"/>
        </w:tabs>
        <w:ind w:left="900" w:hanging="900"/>
      </w:pPr>
      <w:rPr>
        <w:rFonts w:hint="default"/>
        <w:sz w:val="28"/>
        <w:szCs w:val="28"/>
      </w:rPr>
    </w:lvl>
    <w:lvl w:ilvl="1">
      <w:start w:val="1"/>
      <w:numFmt w:val="decimal"/>
      <w:lvlText w:val="%1.%2"/>
      <w:lvlJc w:val="left"/>
      <w:pPr>
        <w:tabs>
          <w:tab w:val="left" w:pos="1589"/>
        </w:tabs>
        <w:ind w:left="1468" w:hanging="900"/>
      </w:pPr>
      <w:rPr>
        <w:rFonts w:ascii="仿宋" w:eastAsia="仿宋" w:hAnsi="仿宋" w:cs="仿宋" w:hint="default"/>
        <w:sz w:val="28"/>
        <w:szCs w:val="28"/>
      </w:rPr>
    </w:lvl>
    <w:lvl w:ilvl="2">
      <w:start w:val="1"/>
      <w:numFmt w:val="decimal"/>
      <w:lvlText w:val="%1.%2.%3"/>
      <w:lvlJc w:val="left"/>
      <w:pPr>
        <w:tabs>
          <w:tab w:val="left" w:pos="1980"/>
        </w:tabs>
        <w:ind w:left="1980" w:hanging="900"/>
      </w:pPr>
      <w:rPr>
        <w:rFonts w:ascii="仿宋" w:eastAsia="仿宋" w:hAnsi="仿宋" w:cs="仿宋" w:hint="default"/>
        <w:sz w:val="28"/>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2">
    <w:nsid w:val="0000000E"/>
    <w:multiLevelType w:val="multilevel"/>
    <w:tmpl w:val="0000000E"/>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13">
    <w:nsid w:val="0000000F"/>
    <w:multiLevelType w:val="singleLevel"/>
    <w:tmpl w:val="0000000F"/>
    <w:lvl w:ilvl="0">
      <w:start w:val="1"/>
      <w:numFmt w:val="decimal"/>
      <w:suff w:val="nothing"/>
      <w:lvlText w:val="%1、"/>
      <w:lvlJc w:val="left"/>
    </w:lvl>
  </w:abstractNum>
  <w:abstractNum w:abstractNumId="14">
    <w:nsid w:val="00000010"/>
    <w:multiLevelType w:val="multilevel"/>
    <w:tmpl w:val="00000010"/>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nsid w:val="00000011"/>
    <w:multiLevelType w:val="multilevel"/>
    <w:tmpl w:val="0000001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nsid w:val="00000012"/>
    <w:multiLevelType w:val="multilevel"/>
    <w:tmpl w:val="00000012"/>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nsid w:val="00000013"/>
    <w:multiLevelType w:val="multilevel"/>
    <w:tmpl w:val="00000013"/>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nsid w:val="00000014"/>
    <w:multiLevelType w:val="singleLevel"/>
    <w:tmpl w:val="00000014"/>
    <w:lvl w:ilvl="0">
      <w:start w:val="1"/>
      <w:numFmt w:val="japaneseCounting"/>
      <w:lvlText w:val="%1、"/>
      <w:lvlJc w:val="left"/>
      <w:pPr>
        <w:tabs>
          <w:tab w:val="left" w:pos="780"/>
        </w:tabs>
        <w:ind w:left="780" w:hanging="600"/>
      </w:pPr>
      <w:rPr>
        <w:rFonts w:hint="eastAsia"/>
        <w:b w:val="0"/>
      </w:rPr>
    </w:lvl>
  </w:abstractNum>
  <w:abstractNum w:abstractNumId="19">
    <w:nsid w:val="00000015"/>
    <w:multiLevelType w:val="multilevel"/>
    <w:tmpl w:val="00000015"/>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00000016"/>
    <w:multiLevelType w:val="singleLevel"/>
    <w:tmpl w:val="00000016"/>
    <w:lvl w:ilvl="0">
      <w:start w:val="1"/>
      <w:numFmt w:val="bullet"/>
      <w:pStyle w:val="a"/>
      <w:lvlText w:val=""/>
      <w:lvlJc w:val="left"/>
      <w:pPr>
        <w:tabs>
          <w:tab w:val="left" w:pos="1200"/>
        </w:tabs>
        <w:ind w:left="1200" w:hanging="360"/>
      </w:pPr>
      <w:rPr>
        <w:rFonts w:ascii="Wingdings" w:hAnsi="Wingdings" w:hint="default"/>
      </w:rPr>
    </w:lvl>
  </w:abstractNum>
  <w:abstractNum w:abstractNumId="21">
    <w:nsid w:val="00000018"/>
    <w:multiLevelType w:val="multilevel"/>
    <w:tmpl w:val="0000001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2">
    <w:nsid w:val="00000019"/>
    <w:multiLevelType w:val="multilevel"/>
    <w:tmpl w:val="00000019"/>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0000001A"/>
    <w:multiLevelType w:val="singleLevel"/>
    <w:tmpl w:val="0000001A"/>
    <w:lvl w:ilvl="0">
      <w:start w:val="6"/>
      <w:numFmt w:val="chineseCounting"/>
      <w:suff w:val="space"/>
      <w:lvlText w:val="第%1章"/>
      <w:lvlJc w:val="left"/>
      <w:rPr>
        <w:rFonts w:hint="eastAsia"/>
      </w:rPr>
    </w:lvl>
  </w:abstractNum>
  <w:abstractNum w:abstractNumId="24">
    <w:nsid w:val="0000001E"/>
    <w:multiLevelType w:val="singleLevel"/>
    <w:tmpl w:val="0000001E"/>
    <w:lvl w:ilvl="0">
      <w:start w:val="1"/>
      <w:numFmt w:val="decimal"/>
      <w:lvlText w:val="(%1)"/>
      <w:lvlJc w:val="left"/>
      <w:pPr>
        <w:ind w:left="425" w:hanging="425"/>
      </w:pPr>
      <w:rPr>
        <w:rFonts w:hint="default"/>
      </w:rPr>
    </w:lvl>
  </w:abstractNum>
  <w:abstractNum w:abstractNumId="25">
    <w:nsid w:val="0000001F"/>
    <w:multiLevelType w:val="singleLevel"/>
    <w:tmpl w:val="0000001F"/>
    <w:lvl w:ilvl="0">
      <w:start w:val="1"/>
      <w:numFmt w:val="decimal"/>
      <w:suff w:val="space"/>
      <w:lvlText w:val="%1."/>
      <w:lvlJc w:val="left"/>
      <w:pPr>
        <w:ind w:left="210"/>
      </w:pPr>
    </w:lvl>
  </w:abstractNum>
  <w:abstractNum w:abstractNumId="26">
    <w:nsid w:val="00000020"/>
    <w:multiLevelType w:val="singleLevel"/>
    <w:tmpl w:val="00000020"/>
    <w:lvl w:ilvl="0">
      <w:start w:val="1"/>
      <w:numFmt w:val="bullet"/>
      <w:lvlText w:val=""/>
      <w:lvlJc w:val="left"/>
      <w:pPr>
        <w:ind w:left="420" w:hanging="420"/>
      </w:pPr>
      <w:rPr>
        <w:rFonts w:ascii="Wingdings" w:hAnsi="Wingdings" w:hint="default"/>
      </w:rPr>
    </w:lvl>
  </w:abstractNum>
  <w:abstractNum w:abstractNumId="27">
    <w:nsid w:val="00000021"/>
    <w:multiLevelType w:val="singleLevel"/>
    <w:tmpl w:val="00000021"/>
    <w:lvl w:ilvl="0">
      <w:start w:val="1"/>
      <w:numFmt w:val="bullet"/>
      <w:lvlText w:val=""/>
      <w:lvlJc w:val="left"/>
      <w:pPr>
        <w:ind w:left="420" w:hanging="420"/>
      </w:pPr>
      <w:rPr>
        <w:rFonts w:ascii="Wingdings" w:hAnsi="Wingdings" w:hint="default"/>
      </w:rPr>
    </w:lvl>
  </w:abstractNum>
  <w:abstractNum w:abstractNumId="28">
    <w:nsid w:val="00000022"/>
    <w:multiLevelType w:val="singleLevel"/>
    <w:tmpl w:val="00000022"/>
    <w:lvl w:ilvl="0">
      <w:start w:val="1"/>
      <w:numFmt w:val="decimal"/>
      <w:suff w:val="space"/>
      <w:lvlText w:val="%1."/>
      <w:lvlJc w:val="left"/>
    </w:lvl>
  </w:abstractNum>
  <w:abstractNum w:abstractNumId="29">
    <w:nsid w:val="00000023"/>
    <w:multiLevelType w:val="singleLevel"/>
    <w:tmpl w:val="00000023"/>
    <w:lvl w:ilvl="0">
      <w:start w:val="1"/>
      <w:numFmt w:val="decimal"/>
      <w:lvlText w:val="(%1)"/>
      <w:lvlJc w:val="left"/>
      <w:pPr>
        <w:ind w:left="425" w:hanging="425"/>
      </w:pPr>
      <w:rPr>
        <w:rFonts w:hint="default"/>
      </w:rPr>
    </w:lvl>
  </w:abstractNum>
  <w:abstractNum w:abstractNumId="30">
    <w:nsid w:val="00000024"/>
    <w:multiLevelType w:val="singleLevel"/>
    <w:tmpl w:val="00000024"/>
    <w:lvl w:ilvl="0">
      <w:start w:val="1"/>
      <w:numFmt w:val="decimal"/>
      <w:lvlText w:val="(%1)"/>
      <w:lvlJc w:val="left"/>
      <w:pPr>
        <w:ind w:left="425" w:hanging="425"/>
      </w:pPr>
      <w:rPr>
        <w:rFonts w:hint="default"/>
      </w:rPr>
    </w:lvl>
  </w:abstractNum>
  <w:abstractNum w:abstractNumId="31">
    <w:nsid w:val="00000027"/>
    <w:multiLevelType w:val="singleLevel"/>
    <w:tmpl w:val="00000027"/>
    <w:lvl w:ilvl="0">
      <w:start w:val="1"/>
      <w:numFmt w:val="decimal"/>
      <w:lvlText w:val="%1)"/>
      <w:lvlJc w:val="left"/>
      <w:pPr>
        <w:ind w:left="425" w:hanging="425"/>
      </w:pPr>
      <w:rPr>
        <w:rFonts w:hint="default"/>
      </w:rPr>
    </w:lvl>
  </w:abstractNum>
  <w:abstractNum w:abstractNumId="32">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33">
    <w:nsid w:val="0000002A"/>
    <w:multiLevelType w:val="multilevel"/>
    <w:tmpl w:val="0000002A"/>
    <w:lvl w:ilvl="0">
      <w:start w:val="1"/>
      <w:numFmt w:val="lowerLetter"/>
      <w:lvlText w:val="%1)"/>
      <w:lvlJc w:val="left"/>
      <w:pPr>
        <w:ind w:left="900" w:hanging="480"/>
      </w:pPr>
      <w:rPr>
        <w:rFonts w:hint="default"/>
        <w:b w:val="0"/>
        <w:color w:val="auto"/>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34">
    <w:nsid w:val="0000002B"/>
    <w:multiLevelType w:val="singleLevel"/>
    <w:tmpl w:val="0000002B"/>
    <w:lvl w:ilvl="0">
      <w:start w:val="1"/>
      <w:numFmt w:val="decimal"/>
      <w:lvlText w:val="(%1)"/>
      <w:lvlJc w:val="left"/>
      <w:pPr>
        <w:ind w:left="425" w:hanging="425"/>
      </w:pPr>
      <w:rPr>
        <w:rFonts w:hint="default"/>
      </w:rPr>
    </w:lvl>
  </w:abstractNum>
  <w:abstractNum w:abstractNumId="35">
    <w:nsid w:val="0000002C"/>
    <w:multiLevelType w:val="singleLevel"/>
    <w:tmpl w:val="0000002C"/>
    <w:lvl w:ilvl="0">
      <w:start w:val="1"/>
      <w:numFmt w:val="bullet"/>
      <w:lvlText w:val=""/>
      <w:lvlJc w:val="left"/>
      <w:pPr>
        <w:ind w:left="420" w:hanging="420"/>
      </w:pPr>
      <w:rPr>
        <w:rFonts w:ascii="Wingdings" w:hAnsi="Wingdings" w:hint="default"/>
      </w:rPr>
    </w:lvl>
  </w:abstractNum>
  <w:abstractNum w:abstractNumId="36">
    <w:nsid w:val="0000002D"/>
    <w:multiLevelType w:val="multilevel"/>
    <w:tmpl w:val="0000002D"/>
    <w:lvl w:ilvl="0">
      <w:start w:val="1"/>
      <w:numFmt w:val="lowerLetter"/>
      <w:lvlText w:val="%1)"/>
      <w:lvlJc w:val="left"/>
      <w:pPr>
        <w:ind w:left="900" w:hanging="480"/>
      </w:pPr>
      <w:rPr>
        <w:rFonts w:hint="default"/>
        <w:b w:val="0"/>
        <w:color w:val="auto"/>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37">
    <w:nsid w:val="0000002E"/>
    <w:multiLevelType w:val="singleLevel"/>
    <w:tmpl w:val="0000002E"/>
    <w:lvl w:ilvl="0">
      <w:start w:val="1"/>
      <w:numFmt w:val="decimal"/>
      <w:lvlText w:val="(%1)"/>
      <w:lvlJc w:val="left"/>
      <w:pPr>
        <w:ind w:left="425" w:hanging="425"/>
      </w:pPr>
      <w:rPr>
        <w:rFonts w:ascii="仿宋" w:eastAsia="仿宋" w:hAnsi="仿宋" w:cs="仿宋" w:hint="default"/>
        <w:sz w:val="24"/>
        <w:szCs w:val="24"/>
      </w:rPr>
    </w:lvl>
  </w:abstractNum>
  <w:abstractNum w:abstractNumId="38">
    <w:nsid w:val="0000002F"/>
    <w:multiLevelType w:val="multilevel"/>
    <w:tmpl w:val="0000002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00000030"/>
    <w:multiLevelType w:val="singleLevel"/>
    <w:tmpl w:val="00000030"/>
    <w:lvl w:ilvl="0">
      <w:start w:val="1"/>
      <w:numFmt w:val="bullet"/>
      <w:lvlText w:val=""/>
      <w:lvlJc w:val="left"/>
      <w:pPr>
        <w:ind w:left="420" w:hanging="420"/>
      </w:pPr>
      <w:rPr>
        <w:rFonts w:ascii="Wingdings" w:hAnsi="Wingdings" w:hint="default"/>
      </w:rPr>
    </w:lvl>
  </w:abstractNum>
  <w:abstractNum w:abstractNumId="40">
    <w:nsid w:val="00000031"/>
    <w:multiLevelType w:val="singleLevel"/>
    <w:tmpl w:val="00000031"/>
    <w:lvl w:ilvl="0">
      <w:start w:val="1"/>
      <w:numFmt w:val="decimal"/>
      <w:lvlText w:val="(%1)"/>
      <w:lvlJc w:val="left"/>
      <w:pPr>
        <w:ind w:left="425" w:hanging="425"/>
      </w:pPr>
      <w:rPr>
        <w:rFonts w:hint="default"/>
      </w:rPr>
    </w:lvl>
  </w:abstractNum>
  <w:abstractNum w:abstractNumId="41">
    <w:nsid w:val="00000033"/>
    <w:multiLevelType w:val="singleLevel"/>
    <w:tmpl w:val="00000033"/>
    <w:lvl w:ilvl="0">
      <w:start w:val="1"/>
      <w:numFmt w:val="decimal"/>
      <w:lvlText w:val="(%1)"/>
      <w:lvlJc w:val="left"/>
      <w:pPr>
        <w:ind w:left="425" w:hanging="425"/>
      </w:pPr>
      <w:rPr>
        <w:rFonts w:hint="default"/>
        <w:color w:val="auto"/>
      </w:rPr>
    </w:lvl>
  </w:abstractNum>
  <w:abstractNum w:abstractNumId="42">
    <w:nsid w:val="00000034"/>
    <w:multiLevelType w:val="singleLevel"/>
    <w:tmpl w:val="00000034"/>
    <w:lvl w:ilvl="0">
      <w:start w:val="1"/>
      <w:numFmt w:val="decimal"/>
      <w:lvlText w:val="(%1)"/>
      <w:lvlJc w:val="left"/>
      <w:pPr>
        <w:ind w:left="425" w:hanging="425"/>
      </w:pPr>
      <w:rPr>
        <w:rFonts w:hint="default"/>
      </w:rPr>
    </w:lvl>
  </w:abstractNum>
  <w:abstractNum w:abstractNumId="43">
    <w:nsid w:val="0171015B"/>
    <w:multiLevelType w:val="multilevel"/>
    <w:tmpl w:val="0171015B"/>
    <w:lvl w:ilvl="0">
      <w:start w:val="4"/>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nsid w:val="10472DB1"/>
    <w:multiLevelType w:val="multilevel"/>
    <w:tmpl w:val="10472DB1"/>
    <w:lvl w:ilvl="0">
      <w:start w:val="1"/>
      <w:numFmt w:val="chineseCountingThousand"/>
      <w:pStyle w:val="A1"/>
      <w:suff w:val="space"/>
      <w:lvlText w:val="%1、"/>
      <w:lvlJc w:val="left"/>
      <w:pPr>
        <w:ind w:left="480" w:hanging="480"/>
      </w:pPr>
      <w:rPr>
        <w:rFonts w:hint="default"/>
      </w:rPr>
    </w:lvl>
    <w:lvl w:ilvl="1">
      <w:start w:val="1"/>
      <w:numFmt w:val="lowerLetter"/>
      <w:pStyle w:val="A2"/>
      <w:lvlText w:val="%2)"/>
      <w:lvlJc w:val="left"/>
      <w:pPr>
        <w:ind w:left="840" w:hanging="420"/>
      </w:pPr>
    </w:lvl>
    <w:lvl w:ilvl="2">
      <w:start w:val="1"/>
      <w:numFmt w:val="lowerRoman"/>
      <w:lvlText w:val="%3."/>
      <w:lvlJc w:val="right"/>
      <w:pPr>
        <w:ind w:left="1260" w:hanging="420"/>
      </w:pPr>
    </w:lvl>
    <w:lvl w:ilvl="3">
      <w:start w:val="1"/>
      <w:numFmt w:val="decimal"/>
      <w:pStyle w:val="A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53176A75"/>
    <w:multiLevelType w:val="singleLevel"/>
    <w:tmpl w:val="53176A75"/>
    <w:lvl w:ilvl="0">
      <w:start w:val="1"/>
      <w:numFmt w:val="bullet"/>
      <w:pStyle w:val="3"/>
      <w:lvlText w:val=""/>
      <w:lvlJc w:val="left"/>
      <w:pPr>
        <w:tabs>
          <w:tab w:val="left" w:pos="1200"/>
        </w:tabs>
        <w:ind w:left="1200" w:hanging="360"/>
      </w:pPr>
      <w:rPr>
        <w:rFonts w:ascii="Wingdings" w:hAnsi="Wingdings" w:hint="default"/>
      </w:rPr>
    </w:lvl>
  </w:abstractNum>
  <w:abstractNum w:abstractNumId="46">
    <w:nsid w:val="58DAE943"/>
    <w:multiLevelType w:val="singleLevel"/>
    <w:tmpl w:val="58DAE943"/>
    <w:lvl w:ilvl="0">
      <w:start w:val="1"/>
      <w:numFmt w:val="decimal"/>
      <w:lvlText w:val="(%1)"/>
      <w:lvlJc w:val="left"/>
      <w:pPr>
        <w:ind w:left="425" w:hanging="425"/>
      </w:pPr>
      <w:rPr>
        <w:rFonts w:hint="default"/>
      </w:rPr>
    </w:lvl>
  </w:abstractNum>
  <w:abstractNum w:abstractNumId="47">
    <w:nsid w:val="59D50FA4"/>
    <w:multiLevelType w:val="multilevel"/>
    <w:tmpl w:val="59D50FA4"/>
    <w:lvl w:ilvl="0">
      <w:start w:val="1"/>
      <w:numFmt w:val="japaneseCounting"/>
      <w:lvlText w:val="第%1条"/>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nsid w:val="6699E853"/>
    <w:multiLevelType w:val="singleLevel"/>
    <w:tmpl w:val="6699E853"/>
    <w:lvl w:ilvl="0">
      <w:start w:val="2"/>
      <w:numFmt w:val="decimal"/>
      <w:suff w:val="nothing"/>
      <w:lvlText w:val="%1）"/>
      <w:lvlJc w:val="left"/>
    </w:lvl>
  </w:abstractNum>
  <w:num w:numId="1">
    <w:abstractNumId w:val="45"/>
  </w:num>
  <w:num w:numId="2">
    <w:abstractNumId w:val="44"/>
  </w:num>
  <w:num w:numId="3">
    <w:abstractNumId w:val="2"/>
  </w:num>
  <w:num w:numId="4">
    <w:abstractNumId w:val="38"/>
  </w:num>
  <w:num w:numId="5">
    <w:abstractNumId w:val="32"/>
  </w:num>
  <w:num w:numId="6">
    <w:abstractNumId w:val="9"/>
  </w:num>
  <w:num w:numId="7">
    <w:abstractNumId w:val="28"/>
  </w:num>
  <w:num w:numId="8">
    <w:abstractNumId w:val="25"/>
  </w:num>
  <w:num w:numId="9">
    <w:abstractNumId w:val="4"/>
  </w:num>
  <w:num w:numId="10">
    <w:abstractNumId w:val="24"/>
  </w:num>
  <w:num w:numId="11">
    <w:abstractNumId w:val="40"/>
  </w:num>
  <w:num w:numId="12">
    <w:abstractNumId w:val="8"/>
  </w:num>
  <w:num w:numId="13">
    <w:abstractNumId w:val="31"/>
  </w:num>
  <w:num w:numId="14">
    <w:abstractNumId w:val="0"/>
  </w:num>
  <w:num w:numId="15">
    <w:abstractNumId w:val="35"/>
  </w:num>
  <w:num w:numId="16">
    <w:abstractNumId w:val="29"/>
  </w:num>
  <w:num w:numId="17">
    <w:abstractNumId w:val="46"/>
  </w:num>
  <w:num w:numId="18">
    <w:abstractNumId w:val="6"/>
  </w:num>
  <w:num w:numId="19">
    <w:abstractNumId w:val="37"/>
  </w:num>
  <w:num w:numId="20">
    <w:abstractNumId w:val="34"/>
  </w:num>
  <w:num w:numId="21">
    <w:abstractNumId w:val="42"/>
  </w:num>
  <w:num w:numId="22">
    <w:abstractNumId w:val="30"/>
  </w:num>
  <w:num w:numId="23">
    <w:abstractNumId w:val="26"/>
  </w:num>
  <w:num w:numId="24">
    <w:abstractNumId w:val="1"/>
  </w:num>
  <w:num w:numId="25">
    <w:abstractNumId w:val="27"/>
  </w:num>
  <w:num w:numId="26">
    <w:abstractNumId w:val="5"/>
  </w:num>
  <w:num w:numId="27">
    <w:abstractNumId w:val="7"/>
  </w:num>
  <w:num w:numId="28">
    <w:abstractNumId w:val="39"/>
  </w:num>
  <w:num w:numId="29">
    <w:abstractNumId w:val="36"/>
  </w:num>
  <w:num w:numId="30">
    <w:abstractNumId w:val="33"/>
  </w:num>
  <w:num w:numId="31">
    <w:abstractNumId w:val="41"/>
  </w:num>
  <w:num w:numId="32">
    <w:abstractNumId w:val="20"/>
  </w:num>
  <w:num w:numId="33">
    <w:abstractNumId w:val="3"/>
  </w:num>
  <w:num w:numId="34">
    <w:abstractNumId w:val="10"/>
  </w:num>
  <w:num w:numId="35">
    <w:abstractNumId w:val="12"/>
  </w:num>
  <w:num w:numId="36">
    <w:abstractNumId w:val="17"/>
  </w:num>
  <w:num w:numId="37">
    <w:abstractNumId w:val="11"/>
  </w:num>
  <w:num w:numId="38">
    <w:abstractNumId w:val="48"/>
  </w:num>
  <w:num w:numId="39">
    <w:abstractNumId w:val="13"/>
  </w:num>
  <w:num w:numId="40">
    <w:abstractNumId w:val="23"/>
  </w:num>
  <w:num w:numId="41">
    <w:abstractNumId w:val="47"/>
  </w:num>
  <w:num w:numId="42">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15"/>
  </w:num>
  <w:num w:numId="45">
    <w:abstractNumId w:val="18"/>
  </w:num>
  <w:num w:numId="46">
    <w:abstractNumId w:val="16"/>
  </w:num>
  <w:num w:numId="47">
    <w:abstractNumId w:val="14"/>
  </w:num>
  <w:num w:numId="48">
    <w:abstractNumId w:val="22"/>
  </w:num>
  <w:num w:numId="49">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121"/>
    <w:rsid w:val="001247BD"/>
    <w:rsid w:val="001648AA"/>
    <w:rsid w:val="001A64D5"/>
    <w:rsid w:val="001A7749"/>
    <w:rsid w:val="001D7E02"/>
    <w:rsid w:val="001E78A3"/>
    <w:rsid w:val="002000D7"/>
    <w:rsid w:val="0020585F"/>
    <w:rsid w:val="00262C0A"/>
    <w:rsid w:val="0027169F"/>
    <w:rsid w:val="00287BE9"/>
    <w:rsid w:val="002901AE"/>
    <w:rsid w:val="002B1A97"/>
    <w:rsid w:val="002C13E1"/>
    <w:rsid w:val="00331D98"/>
    <w:rsid w:val="0037163A"/>
    <w:rsid w:val="00392D77"/>
    <w:rsid w:val="00431219"/>
    <w:rsid w:val="0046640B"/>
    <w:rsid w:val="00471C3B"/>
    <w:rsid w:val="00497EE5"/>
    <w:rsid w:val="004F644E"/>
    <w:rsid w:val="004F66FA"/>
    <w:rsid w:val="00504DC9"/>
    <w:rsid w:val="00515BAC"/>
    <w:rsid w:val="00537B94"/>
    <w:rsid w:val="0059095A"/>
    <w:rsid w:val="005A6B05"/>
    <w:rsid w:val="00613CF3"/>
    <w:rsid w:val="00687E80"/>
    <w:rsid w:val="006A37F0"/>
    <w:rsid w:val="006D6426"/>
    <w:rsid w:val="006F7B9A"/>
    <w:rsid w:val="00727F6F"/>
    <w:rsid w:val="007328B2"/>
    <w:rsid w:val="00767785"/>
    <w:rsid w:val="0077387E"/>
    <w:rsid w:val="007D3E6C"/>
    <w:rsid w:val="007D740F"/>
    <w:rsid w:val="007F4B3A"/>
    <w:rsid w:val="008300BA"/>
    <w:rsid w:val="00834121"/>
    <w:rsid w:val="00867494"/>
    <w:rsid w:val="00883501"/>
    <w:rsid w:val="008B1E99"/>
    <w:rsid w:val="00911391"/>
    <w:rsid w:val="00960CA5"/>
    <w:rsid w:val="00973986"/>
    <w:rsid w:val="009E4BA7"/>
    <w:rsid w:val="00A242E8"/>
    <w:rsid w:val="00A329E8"/>
    <w:rsid w:val="00A42718"/>
    <w:rsid w:val="00A439C9"/>
    <w:rsid w:val="00AE2AB9"/>
    <w:rsid w:val="00B10D5B"/>
    <w:rsid w:val="00B11520"/>
    <w:rsid w:val="00B23225"/>
    <w:rsid w:val="00B56523"/>
    <w:rsid w:val="00B803B9"/>
    <w:rsid w:val="00BB7182"/>
    <w:rsid w:val="00BE7A21"/>
    <w:rsid w:val="00BF25DA"/>
    <w:rsid w:val="00C3563E"/>
    <w:rsid w:val="00C460CB"/>
    <w:rsid w:val="00CA1927"/>
    <w:rsid w:val="00CB5D27"/>
    <w:rsid w:val="00CF4BAD"/>
    <w:rsid w:val="00D01513"/>
    <w:rsid w:val="00D50BAA"/>
    <w:rsid w:val="00D57FBF"/>
    <w:rsid w:val="00D85EFA"/>
    <w:rsid w:val="00DD75AB"/>
    <w:rsid w:val="00DE4230"/>
    <w:rsid w:val="00E45F05"/>
    <w:rsid w:val="00E72A38"/>
    <w:rsid w:val="00ED36F5"/>
    <w:rsid w:val="00EF5892"/>
    <w:rsid w:val="00F04A0A"/>
    <w:rsid w:val="00F41F90"/>
    <w:rsid w:val="00F54A46"/>
    <w:rsid w:val="00F6219A"/>
    <w:rsid w:val="00FF621F"/>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uiPriority="0"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0" w:unhideWhenUsed="0" w:qFormat="1"/>
    <w:lsdException w:name="Default Paragraph Font" w:uiPriority="1"/>
    <w:lsdException w:name="Body Text"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uiPriority="0" w:qFormat="1"/>
    <w:lsdException w:name="Table Colorful 1" w:uiPriority="0" w:qFormat="1"/>
    <w:lsdException w:name="Balloon Text" w:qFormat="1"/>
    <w:lsdException w:name="Table Grid" w:semiHidden="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7A21"/>
    <w:pPr>
      <w:widowControl w:val="0"/>
      <w:jc w:val="both"/>
    </w:pPr>
    <w:rPr>
      <w:rFonts w:ascii="Times New Roman" w:eastAsia="宋体" w:hAnsi="Times New Roman" w:cs="Times New Roman"/>
      <w:szCs w:val="20"/>
    </w:rPr>
  </w:style>
  <w:style w:type="paragraph" w:styleId="1">
    <w:name w:val="heading 1"/>
    <w:basedOn w:val="a0"/>
    <w:next w:val="a0"/>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0">
    <w:name w:val="heading 2"/>
    <w:basedOn w:val="a0"/>
    <w:next w:val="a3"/>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0"/>
    <w:next w:val="a0"/>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0"/>
    <w:next w:val="a0"/>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0"/>
    <w:next w:val="a0"/>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0"/>
    <w:next w:val="a0"/>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0"/>
    <w:next w:val="a0"/>
    <w:link w:val="7Char"/>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0"/>
    <w:next w:val="a0"/>
    <w:link w:val="8Char"/>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0"/>
    <w:next w:val="a0"/>
    <w:link w:val="9Char"/>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0"/>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5"/>
    <w:link w:val="a8"/>
    <w:uiPriority w:val="99"/>
    <w:qFormat/>
    <w:rsid w:val="00BE7A21"/>
    <w:rPr>
      <w:sz w:val="18"/>
      <w:szCs w:val="18"/>
    </w:rPr>
  </w:style>
  <w:style w:type="paragraph" w:styleId="a9">
    <w:name w:val="footer"/>
    <w:basedOn w:val="a0"/>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5"/>
    <w:link w:val="a9"/>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a"/>
    <w:uiPriority w:val="99"/>
    <w:qFormat/>
    <w:rsid w:val="00BE7A21"/>
    <w:rPr>
      <w:rFonts w:ascii="宋体" w:eastAsia="宋体" w:hAnsi="Courier New"/>
    </w:rPr>
  </w:style>
  <w:style w:type="character" w:customStyle="1" w:styleId="Char10">
    <w:name w:val="标题 Char1"/>
    <w:link w:val="ab"/>
    <w:qFormat/>
    <w:rsid w:val="00BE7A21"/>
    <w:rPr>
      <w:rFonts w:ascii="Arial" w:eastAsia="宋体" w:hAnsi="Arial" w:cs="Arial"/>
      <w:b/>
      <w:bCs/>
      <w:sz w:val="32"/>
      <w:szCs w:val="32"/>
    </w:rPr>
  </w:style>
  <w:style w:type="paragraph" w:styleId="aa">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0"/>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5"/>
    <w:qFormat/>
    <w:rsid w:val="00BE7A21"/>
    <w:rPr>
      <w:rFonts w:ascii="宋体" w:eastAsia="宋体" w:hAnsi="Courier New" w:cs="Courier New"/>
      <w:szCs w:val="21"/>
    </w:rPr>
  </w:style>
  <w:style w:type="paragraph" w:styleId="ab">
    <w:name w:val="Title"/>
    <w:basedOn w:val="a0"/>
    <w:link w:val="Char10"/>
    <w:qFormat/>
    <w:rsid w:val="00BE7A21"/>
    <w:pPr>
      <w:spacing w:before="240" w:after="60"/>
      <w:jc w:val="center"/>
      <w:outlineLvl w:val="0"/>
    </w:pPr>
    <w:rPr>
      <w:rFonts w:ascii="Arial" w:hAnsi="Arial" w:cs="Arial"/>
      <w:b/>
      <w:bCs/>
      <w:sz w:val="32"/>
      <w:szCs w:val="32"/>
    </w:rPr>
  </w:style>
  <w:style w:type="character" w:customStyle="1" w:styleId="Char2">
    <w:name w:val="标题 Char"/>
    <w:basedOn w:val="a5"/>
    <w:qFormat/>
    <w:rsid w:val="00BE7A21"/>
    <w:rPr>
      <w:rFonts w:asciiTheme="majorHAnsi" w:eastAsia="宋体" w:hAnsiTheme="majorHAnsi" w:cstheme="majorBidi"/>
      <w:b/>
      <w:bCs/>
      <w:sz w:val="32"/>
      <w:szCs w:val="32"/>
    </w:rPr>
  </w:style>
  <w:style w:type="character" w:customStyle="1" w:styleId="Char12">
    <w:name w:val="批注文字 Char1"/>
    <w:link w:val="ac"/>
    <w:qFormat/>
    <w:rsid w:val="00F41F90"/>
    <w:rPr>
      <w:rFonts w:eastAsia="宋体"/>
      <w:sz w:val="24"/>
    </w:rPr>
  </w:style>
  <w:style w:type="paragraph" w:styleId="ac">
    <w:name w:val="annotation text"/>
    <w:basedOn w:val="a0"/>
    <w:link w:val="Char12"/>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5"/>
    <w:uiPriority w:val="99"/>
    <w:qFormat/>
    <w:rsid w:val="00F41F90"/>
    <w:rPr>
      <w:rFonts w:ascii="Times New Roman" w:eastAsia="宋体" w:hAnsi="Times New Roman" w:cs="Times New Roman"/>
      <w:szCs w:val="20"/>
    </w:rPr>
  </w:style>
  <w:style w:type="paragraph" w:customStyle="1" w:styleId="10">
    <w:name w:val="列出段落1"/>
    <w:basedOn w:val="a0"/>
    <w:link w:val="ListParagraphChar"/>
    <w:uiPriority w:val="99"/>
    <w:qFormat/>
    <w:rsid w:val="00F41F90"/>
    <w:pPr>
      <w:ind w:firstLineChars="200" w:firstLine="420"/>
    </w:pPr>
    <w:rPr>
      <w:rFonts w:ascii="Calibri" w:hAnsi="Calibri"/>
      <w:szCs w:val="22"/>
    </w:rPr>
  </w:style>
  <w:style w:type="paragraph" w:customStyle="1" w:styleId="SOW">
    <w:name w:val="SOW正文"/>
    <w:basedOn w:val="a0"/>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5"/>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5"/>
    <w:qFormat/>
    <w:rsid w:val="007F4B3A"/>
    <w:rPr>
      <w:rFonts w:asciiTheme="majorHAnsi" w:eastAsiaTheme="majorEastAsia" w:hAnsiTheme="majorHAnsi" w:cstheme="majorBidi"/>
      <w:b/>
      <w:bCs/>
      <w:sz w:val="32"/>
      <w:szCs w:val="32"/>
    </w:rPr>
  </w:style>
  <w:style w:type="character" w:customStyle="1" w:styleId="3Char">
    <w:name w:val="标题 3 Char"/>
    <w:basedOn w:val="a5"/>
    <w:qFormat/>
    <w:rsid w:val="007F4B3A"/>
    <w:rPr>
      <w:rFonts w:ascii="Times New Roman" w:eastAsia="宋体" w:hAnsi="Times New Roman" w:cs="Times New Roman"/>
      <w:b/>
      <w:bCs/>
      <w:sz w:val="32"/>
      <w:szCs w:val="32"/>
    </w:rPr>
  </w:style>
  <w:style w:type="character" w:customStyle="1" w:styleId="4Char">
    <w:name w:val="标题 4 Char"/>
    <w:basedOn w:val="a5"/>
    <w:link w:val="4"/>
    <w:qFormat/>
    <w:rsid w:val="007F4B3A"/>
    <w:rPr>
      <w:rFonts w:ascii="Arial" w:eastAsia="黑体" w:hAnsi="Arial" w:cs="Times New Roman"/>
      <w:b/>
      <w:kern w:val="0"/>
      <w:sz w:val="28"/>
      <w:szCs w:val="20"/>
    </w:rPr>
  </w:style>
  <w:style w:type="character" w:customStyle="1" w:styleId="5Char">
    <w:name w:val="标题 5 Char"/>
    <w:basedOn w:val="a5"/>
    <w:link w:val="5"/>
    <w:qFormat/>
    <w:rsid w:val="007F4B3A"/>
    <w:rPr>
      <w:rFonts w:ascii="Times New Roman" w:eastAsia="宋体" w:hAnsi="Times New Roman" w:cs="Times New Roman"/>
      <w:b/>
      <w:kern w:val="0"/>
      <w:sz w:val="28"/>
      <w:szCs w:val="20"/>
    </w:rPr>
  </w:style>
  <w:style w:type="character" w:customStyle="1" w:styleId="6Char">
    <w:name w:val="标题 6 Char"/>
    <w:basedOn w:val="a5"/>
    <w:link w:val="6"/>
    <w:qFormat/>
    <w:rsid w:val="007F4B3A"/>
    <w:rPr>
      <w:rFonts w:ascii="Arial" w:eastAsia="黑体" w:hAnsi="Arial" w:cs="Times New Roman"/>
      <w:b/>
      <w:kern w:val="0"/>
      <w:sz w:val="24"/>
      <w:szCs w:val="20"/>
    </w:rPr>
  </w:style>
  <w:style w:type="character" w:customStyle="1" w:styleId="7Char">
    <w:name w:val="标题 7 Char"/>
    <w:basedOn w:val="a5"/>
    <w:link w:val="7"/>
    <w:qFormat/>
    <w:rsid w:val="007F4B3A"/>
    <w:rPr>
      <w:rFonts w:ascii="Times New Roman" w:eastAsia="宋体" w:hAnsi="Times New Roman" w:cs="Times New Roman"/>
      <w:b/>
      <w:kern w:val="0"/>
      <w:sz w:val="24"/>
      <w:szCs w:val="20"/>
    </w:rPr>
  </w:style>
  <w:style w:type="character" w:customStyle="1" w:styleId="8Char">
    <w:name w:val="标题 8 Char"/>
    <w:basedOn w:val="a5"/>
    <w:link w:val="8"/>
    <w:qFormat/>
    <w:rsid w:val="007F4B3A"/>
    <w:rPr>
      <w:rFonts w:ascii="Arial" w:eastAsia="黑体" w:hAnsi="Arial" w:cs="Times New Roman"/>
      <w:kern w:val="0"/>
      <w:sz w:val="24"/>
      <w:szCs w:val="20"/>
    </w:rPr>
  </w:style>
  <w:style w:type="character" w:customStyle="1" w:styleId="9Char">
    <w:name w:val="标题 9 Char"/>
    <w:basedOn w:val="a5"/>
    <w:link w:val="9"/>
    <w:qFormat/>
    <w:rsid w:val="007F4B3A"/>
    <w:rPr>
      <w:rFonts w:ascii="Arial" w:eastAsia="黑体" w:hAnsi="Arial" w:cs="Times New Roman"/>
      <w:kern w:val="0"/>
      <w:szCs w:val="20"/>
    </w:rPr>
  </w:style>
  <w:style w:type="paragraph" w:styleId="ad">
    <w:name w:val="Body Text"/>
    <w:basedOn w:val="a0"/>
    <w:link w:val="Char4"/>
    <w:uiPriority w:val="99"/>
    <w:unhideWhenUsed/>
    <w:qFormat/>
    <w:rsid w:val="007F4B3A"/>
    <w:pPr>
      <w:spacing w:after="120"/>
    </w:pPr>
    <w:rPr>
      <w:szCs w:val="24"/>
    </w:rPr>
  </w:style>
  <w:style w:type="character" w:customStyle="1" w:styleId="Char4">
    <w:name w:val="正文文本 Char"/>
    <w:basedOn w:val="a5"/>
    <w:link w:val="ad"/>
    <w:uiPriority w:val="99"/>
    <w:qFormat/>
    <w:rsid w:val="007F4B3A"/>
    <w:rPr>
      <w:rFonts w:ascii="Times New Roman" w:eastAsia="宋体" w:hAnsi="Times New Roman" w:cs="Times New Roman"/>
      <w:szCs w:val="24"/>
    </w:rPr>
  </w:style>
  <w:style w:type="character" w:styleId="a">
    <w:name w:val="Hyperlink"/>
    <w:uiPriority w:val="99"/>
    <w:unhideWhenUsed/>
    <w:qFormat/>
    <w:rsid w:val="007F4B3A"/>
    <w:rPr>
      <w:color w:val="0000FF"/>
      <w:u w:val="single"/>
    </w:rPr>
  </w:style>
  <w:style w:type="character" w:styleId="ae">
    <w:name w:val="FollowedHyperlink"/>
    <w:unhideWhenUsed/>
    <w:qFormat/>
    <w:rsid w:val="007F4B3A"/>
    <w:rPr>
      <w:color w:val="800080"/>
      <w:u w:val="single"/>
    </w:rPr>
  </w:style>
  <w:style w:type="character" w:styleId="af">
    <w:name w:val="Emphasis"/>
    <w:qFormat/>
    <w:rsid w:val="007F4B3A"/>
    <w:rPr>
      <w:i w:val="0"/>
      <w:iCs w:val="0"/>
      <w:color w:val="CC0033"/>
    </w:rPr>
  </w:style>
  <w:style w:type="paragraph" w:styleId="a3">
    <w:name w:val="Normal Indent"/>
    <w:basedOn w:val="a0"/>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0"/>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5"/>
    <w:link w:val="HTML"/>
    <w:qFormat/>
    <w:rsid w:val="007F4B3A"/>
    <w:rPr>
      <w:rFonts w:ascii="宋体" w:eastAsia="宋体" w:hAnsi="宋体" w:cs="宋体"/>
      <w:kern w:val="0"/>
      <w:sz w:val="24"/>
      <w:szCs w:val="24"/>
    </w:rPr>
  </w:style>
  <w:style w:type="paragraph" w:styleId="af0">
    <w:name w:val="Normal (Web)"/>
    <w:basedOn w:val="a0"/>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0"/>
    <w:next w:val="a0"/>
    <w:autoRedefine/>
    <w:unhideWhenUsed/>
    <w:qFormat/>
    <w:rsid w:val="007F4B3A"/>
  </w:style>
  <w:style w:type="paragraph" w:styleId="12">
    <w:name w:val="toc 1"/>
    <w:basedOn w:val="a0"/>
    <w:next w:val="a0"/>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1">
    <w:name w:val="toc 2"/>
    <w:basedOn w:val="a0"/>
    <w:next w:val="a0"/>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0"/>
    <w:next w:val="a0"/>
    <w:autoRedefine/>
    <w:uiPriority w:val="39"/>
    <w:unhideWhenUsed/>
    <w:qFormat/>
    <w:rsid w:val="007F4B3A"/>
    <w:pPr>
      <w:ind w:leftChars="400" w:left="840"/>
    </w:pPr>
    <w:rPr>
      <w:szCs w:val="24"/>
    </w:rPr>
  </w:style>
  <w:style w:type="paragraph" w:styleId="40">
    <w:name w:val="toc 4"/>
    <w:basedOn w:val="a0"/>
    <w:next w:val="a0"/>
    <w:autoRedefine/>
    <w:unhideWhenUsed/>
    <w:qFormat/>
    <w:rsid w:val="007F4B3A"/>
    <w:pPr>
      <w:ind w:leftChars="600" w:left="1260"/>
    </w:pPr>
    <w:rPr>
      <w:szCs w:val="24"/>
    </w:rPr>
  </w:style>
  <w:style w:type="paragraph" w:styleId="50">
    <w:name w:val="toc 5"/>
    <w:basedOn w:val="a0"/>
    <w:next w:val="a0"/>
    <w:autoRedefine/>
    <w:unhideWhenUsed/>
    <w:qFormat/>
    <w:rsid w:val="007F4B3A"/>
    <w:pPr>
      <w:ind w:leftChars="800" w:left="1680"/>
    </w:pPr>
    <w:rPr>
      <w:szCs w:val="24"/>
    </w:rPr>
  </w:style>
  <w:style w:type="paragraph" w:styleId="60">
    <w:name w:val="toc 6"/>
    <w:basedOn w:val="a0"/>
    <w:next w:val="a0"/>
    <w:autoRedefine/>
    <w:unhideWhenUsed/>
    <w:qFormat/>
    <w:rsid w:val="007F4B3A"/>
    <w:pPr>
      <w:ind w:leftChars="1000" w:left="2100"/>
    </w:pPr>
    <w:rPr>
      <w:szCs w:val="24"/>
    </w:rPr>
  </w:style>
  <w:style w:type="paragraph" w:styleId="70">
    <w:name w:val="toc 7"/>
    <w:basedOn w:val="a0"/>
    <w:next w:val="a0"/>
    <w:autoRedefine/>
    <w:unhideWhenUsed/>
    <w:qFormat/>
    <w:rsid w:val="007F4B3A"/>
    <w:pPr>
      <w:ind w:leftChars="1200" w:left="2520"/>
    </w:pPr>
    <w:rPr>
      <w:szCs w:val="24"/>
    </w:rPr>
  </w:style>
  <w:style w:type="paragraph" w:styleId="80">
    <w:name w:val="toc 8"/>
    <w:basedOn w:val="a0"/>
    <w:next w:val="a0"/>
    <w:autoRedefine/>
    <w:unhideWhenUsed/>
    <w:qFormat/>
    <w:rsid w:val="007F4B3A"/>
    <w:pPr>
      <w:ind w:leftChars="1400" w:left="2940"/>
    </w:pPr>
    <w:rPr>
      <w:szCs w:val="24"/>
    </w:rPr>
  </w:style>
  <w:style w:type="paragraph" w:styleId="90">
    <w:name w:val="toc 9"/>
    <w:basedOn w:val="a0"/>
    <w:next w:val="a0"/>
    <w:autoRedefine/>
    <w:unhideWhenUsed/>
    <w:qFormat/>
    <w:rsid w:val="007F4B3A"/>
    <w:pPr>
      <w:ind w:leftChars="1600" w:left="3360"/>
    </w:pPr>
    <w:rPr>
      <w:szCs w:val="24"/>
    </w:rPr>
  </w:style>
  <w:style w:type="character" w:customStyle="1" w:styleId="Char13">
    <w:name w:val="正文缩进 Char1"/>
    <w:link w:val="a3"/>
    <w:uiPriority w:val="99"/>
    <w:qFormat/>
    <w:locked/>
    <w:rsid w:val="007F4B3A"/>
    <w:rPr>
      <w:rFonts w:ascii="宋体" w:eastAsia="宋体" w:hAnsi="Times New Roman" w:cs="Times New Roman"/>
      <w:sz w:val="24"/>
      <w:szCs w:val="24"/>
    </w:rPr>
  </w:style>
  <w:style w:type="paragraph" w:styleId="af1">
    <w:name w:val="caption"/>
    <w:basedOn w:val="a0"/>
    <w:next w:val="a0"/>
    <w:link w:val="Char5"/>
    <w:unhideWhenUsed/>
    <w:qFormat/>
    <w:rsid w:val="007F4B3A"/>
    <w:pPr>
      <w:spacing w:line="480" w:lineRule="auto"/>
    </w:pPr>
    <w:rPr>
      <w:rFonts w:ascii="华文中宋" w:eastAsia="华文中宋" w:hAnsi="华文中宋"/>
      <w:sz w:val="36"/>
    </w:rPr>
  </w:style>
  <w:style w:type="paragraph" w:styleId="22">
    <w:name w:val="List 2"/>
    <w:basedOn w:val="a0"/>
    <w:unhideWhenUsed/>
    <w:qFormat/>
    <w:rsid w:val="007F4B3A"/>
    <w:pPr>
      <w:ind w:leftChars="200" w:left="100" w:hangingChars="200" w:hanging="200"/>
    </w:pPr>
    <w:rPr>
      <w:szCs w:val="24"/>
    </w:rPr>
  </w:style>
  <w:style w:type="paragraph" w:styleId="af2">
    <w:name w:val="Body Text Indent"/>
    <w:basedOn w:val="a0"/>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5"/>
    <w:qFormat/>
    <w:rsid w:val="007F4B3A"/>
    <w:rPr>
      <w:rFonts w:ascii="Times New Roman" w:eastAsia="宋体" w:hAnsi="Times New Roman" w:cs="Times New Roman"/>
      <w:szCs w:val="20"/>
    </w:rPr>
  </w:style>
  <w:style w:type="paragraph" w:styleId="af3">
    <w:name w:val="Date"/>
    <w:basedOn w:val="a0"/>
    <w:next w:val="a0"/>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5"/>
    <w:link w:val="af3"/>
    <w:qFormat/>
    <w:rsid w:val="007F4B3A"/>
    <w:rPr>
      <w:rFonts w:ascii="仿宋_GB2312" w:eastAsia="仿宋_GB2312" w:hAnsi="宋体" w:cs="Times New Roman"/>
      <w:color w:val="000000"/>
      <w:sz w:val="24"/>
      <w:szCs w:val="24"/>
    </w:rPr>
  </w:style>
  <w:style w:type="paragraph" w:styleId="af4">
    <w:name w:val="Body Text First Indent"/>
    <w:basedOn w:val="ad"/>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3">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3"/>
    <w:uiPriority w:val="99"/>
    <w:qFormat/>
    <w:rsid w:val="007F4B3A"/>
    <w:rPr>
      <w:rFonts w:ascii="Times New Roman" w:eastAsia="宋体" w:hAnsi="Times New Roman" w:cs="Times New Roman"/>
      <w:sz w:val="24"/>
      <w:szCs w:val="20"/>
    </w:rPr>
  </w:style>
  <w:style w:type="paragraph" w:styleId="32">
    <w:name w:val="Body Text 3"/>
    <w:basedOn w:val="a0"/>
    <w:link w:val="3Char0"/>
    <w:unhideWhenUsed/>
    <w:qFormat/>
    <w:rsid w:val="007F4B3A"/>
    <w:pPr>
      <w:spacing w:after="120"/>
    </w:pPr>
    <w:rPr>
      <w:sz w:val="16"/>
      <w:szCs w:val="16"/>
    </w:rPr>
  </w:style>
  <w:style w:type="character" w:customStyle="1" w:styleId="3Char0">
    <w:name w:val="正文文本 3 Char"/>
    <w:basedOn w:val="a5"/>
    <w:link w:val="32"/>
    <w:qFormat/>
    <w:rsid w:val="007F4B3A"/>
    <w:rPr>
      <w:rFonts w:ascii="Times New Roman" w:eastAsia="宋体" w:hAnsi="Times New Roman" w:cs="Times New Roman"/>
      <w:sz w:val="16"/>
      <w:szCs w:val="16"/>
    </w:rPr>
  </w:style>
  <w:style w:type="paragraph" w:styleId="24">
    <w:name w:val="Body Text Indent 2"/>
    <w:basedOn w:val="a0"/>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5"/>
    <w:link w:val="24"/>
    <w:qFormat/>
    <w:rsid w:val="007F4B3A"/>
    <w:rPr>
      <w:rFonts w:ascii="仿宋_GB2312" w:eastAsia="仿宋_GB2312" w:hAnsi="Times New Roman" w:cs="Times New Roman"/>
      <w:sz w:val="24"/>
      <w:szCs w:val="24"/>
    </w:rPr>
  </w:style>
  <w:style w:type="paragraph" w:styleId="33">
    <w:name w:val="Body Text Indent 3"/>
    <w:basedOn w:val="a0"/>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5"/>
    <w:link w:val="33"/>
    <w:qFormat/>
    <w:rsid w:val="007F4B3A"/>
    <w:rPr>
      <w:rFonts w:ascii="宋体" w:eastAsia="宋体" w:hAnsi="Times New Roman" w:cs="Times New Roman"/>
      <w:kern w:val="0"/>
      <w:sz w:val="24"/>
      <w:szCs w:val="20"/>
    </w:rPr>
  </w:style>
  <w:style w:type="paragraph" w:styleId="af5">
    <w:name w:val="Block Text"/>
    <w:basedOn w:val="a0"/>
    <w:link w:val="Char9"/>
    <w:unhideWhenUsed/>
    <w:qFormat/>
    <w:rsid w:val="007F4B3A"/>
    <w:pPr>
      <w:widowControl/>
      <w:ind w:left="480" w:right="-341" w:firstLine="513"/>
    </w:pPr>
    <w:rPr>
      <w:kern w:val="0"/>
      <w:sz w:val="24"/>
    </w:rPr>
  </w:style>
  <w:style w:type="paragraph" w:styleId="af6">
    <w:name w:val="Document Map"/>
    <w:basedOn w:val="a0"/>
    <w:link w:val="Chara"/>
    <w:unhideWhenUsed/>
    <w:qFormat/>
    <w:rsid w:val="007F4B3A"/>
    <w:pPr>
      <w:shd w:val="clear" w:color="auto" w:fill="000080"/>
    </w:pPr>
    <w:rPr>
      <w:szCs w:val="24"/>
    </w:rPr>
  </w:style>
  <w:style w:type="character" w:customStyle="1" w:styleId="Chara">
    <w:name w:val="文档结构图 Char"/>
    <w:basedOn w:val="a5"/>
    <w:link w:val="af6"/>
    <w:qFormat/>
    <w:rsid w:val="007F4B3A"/>
    <w:rPr>
      <w:rFonts w:ascii="Times New Roman" w:eastAsia="宋体" w:hAnsi="Times New Roman" w:cs="Times New Roman"/>
      <w:szCs w:val="24"/>
      <w:shd w:val="clear" w:color="auto" w:fill="000080"/>
    </w:rPr>
  </w:style>
  <w:style w:type="paragraph" w:styleId="af7">
    <w:name w:val="annotation subject"/>
    <w:basedOn w:val="ac"/>
    <w:next w:val="ac"/>
    <w:link w:val="Charb"/>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qFormat/>
    <w:rsid w:val="007F4B3A"/>
    <w:rPr>
      <w:rFonts w:ascii="Times New Roman" w:eastAsia="宋体" w:hAnsi="Times New Roman" w:cs="Times New Roman"/>
      <w:b/>
      <w:bCs/>
      <w:sz w:val="24"/>
      <w:szCs w:val="24"/>
    </w:rPr>
  </w:style>
  <w:style w:type="paragraph" w:styleId="af8">
    <w:name w:val="Balloon Text"/>
    <w:basedOn w:val="a0"/>
    <w:link w:val="Charc"/>
    <w:uiPriority w:val="99"/>
    <w:unhideWhenUsed/>
    <w:qFormat/>
    <w:rsid w:val="007F4B3A"/>
    <w:rPr>
      <w:sz w:val="18"/>
      <w:szCs w:val="18"/>
    </w:rPr>
  </w:style>
  <w:style w:type="character" w:customStyle="1" w:styleId="Charc">
    <w:name w:val="批注框文本 Char"/>
    <w:basedOn w:val="a5"/>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0"/>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0"/>
    <w:next w:val="a3"/>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0"/>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0"/>
    <w:link w:val="Char15"/>
    <w:uiPriority w:val="99"/>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0"/>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3"/>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0"/>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0"/>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0"/>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0"/>
    <w:qFormat/>
    <w:rsid w:val="007F4B3A"/>
    <w:pPr>
      <w:spacing w:line="360" w:lineRule="auto"/>
      <w:ind w:firstLine="482"/>
    </w:pPr>
    <w:rPr>
      <w:rFonts w:cs="宋体"/>
      <w:sz w:val="24"/>
    </w:rPr>
  </w:style>
  <w:style w:type="paragraph" w:customStyle="1" w:styleId="Char16">
    <w:name w:val="Char1"/>
    <w:basedOn w:val="a0"/>
    <w:qFormat/>
    <w:rsid w:val="007F4B3A"/>
    <w:pPr>
      <w:tabs>
        <w:tab w:val="left" w:pos="360"/>
      </w:tabs>
    </w:pPr>
    <w:rPr>
      <w:sz w:val="24"/>
      <w:szCs w:val="24"/>
    </w:rPr>
  </w:style>
  <w:style w:type="paragraph" w:customStyle="1" w:styleId="CharCharCharCharCharCharChar2">
    <w:name w:val="Char Char Char Char Char Char Char2"/>
    <w:basedOn w:val="a0"/>
    <w:qFormat/>
    <w:rsid w:val="007F4B3A"/>
    <w:pPr>
      <w:snapToGrid w:val="0"/>
      <w:spacing w:line="360" w:lineRule="auto"/>
      <w:ind w:firstLineChars="200" w:firstLine="200"/>
    </w:pPr>
    <w:rPr>
      <w:rFonts w:eastAsia="仿宋_GB2312"/>
      <w:sz w:val="24"/>
      <w:szCs w:val="24"/>
    </w:rPr>
  </w:style>
  <w:style w:type="paragraph" w:customStyle="1" w:styleId="xl41">
    <w:name w:val="xl41"/>
    <w:basedOn w:val="a0"/>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0"/>
    <w:qFormat/>
    <w:rsid w:val="007F4B3A"/>
    <w:rPr>
      <w:rFonts w:ascii="Tahoma" w:hAnsi="Tahoma"/>
      <w:sz w:val="24"/>
    </w:rPr>
  </w:style>
  <w:style w:type="paragraph" w:customStyle="1" w:styleId="xl36">
    <w:name w:val="xl36"/>
    <w:basedOn w:val="a0"/>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0"/>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0"/>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0"/>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0"/>
    <w:qFormat/>
    <w:rsid w:val="007F4B3A"/>
    <w:rPr>
      <w:rFonts w:ascii="Tahoma" w:hAnsi="Tahoma"/>
      <w:sz w:val="24"/>
    </w:rPr>
  </w:style>
  <w:style w:type="paragraph" w:customStyle="1" w:styleId="font7">
    <w:name w:val="font7"/>
    <w:basedOn w:val="a0"/>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0"/>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0"/>
    <w:qFormat/>
    <w:rsid w:val="007F4B3A"/>
    <w:pPr>
      <w:tabs>
        <w:tab w:val="left" w:pos="360"/>
      </w:tabs>
      <w:spacing w:before="120"/>
      <w:ind w:left="360" w:hanging="360"/>
    </w:pPr>
    <w:rPr>
      <w:rFonts w:ascii="宋体"/>
      <w:sz w:val="28"/>
    </w:rPr>
  </w:style>
  <w:style w:type="paragraph" w:customStyle="1" w:styleId="CharCharChar1Char1">
    <w:name w:val="Char Char Char1 Char1"/>
    <w:basedOn w:val="a0"/>
    <w:qFormat/>
    <w:rsid w:val="007F4B3A"/>
    <w:rPr>
      <w:rFonts w:ascii="Tahoma" w:hAnsi="Tahoma"/>
      <w:sz w:val="24"/>
    </w:rPr>
  </w:style>
  <w:style w:type="paragraph" w:customStyle="1" w:styleId="-3">
    <w:name w:val="正文须知-3级"/>
    <w:basedOn w:val="a0"/>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0"/>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0"/>
    <w:qFormat/>
    <w:rsid w:val="007F4B3A"/>
    <w:rPr>
      <w:rFonts w:ascii="Tahoma" w:hAnsi="Tahoma"/>
      <w:sz w:val="24"/>
    </w:rPr>
  </w:style>
  <w:style w:type="paragraph" w:customStyle="1" w:styleId="xl33">
    <w:name w:val="xl33"/>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0"/>
    <w:qFormat/>
    <w:rsid w:val="007F4B3A"/>
    <w:pPr>
      <w:spacing w:before="100" w:beforeAutospacing="1" w:after="100" w:afterAutospacing="1" w:line="360" w:lineRule="auto"/>
      <w:ind w:left="420" w:hanging="420"/>
    </w:pPr>
    <w:rPr>
      <w:sz w:val="24"/>
      <w:szCs w:val="24"/>
    </w:rPr>
  </w:style>
  <w:style w:type="paragraph" w:customStyle="1" w:styleId="font6">
    <w:name w:val="font6"/>
    <w:basedOn w:val="a0"/>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0"/>
    <w:qFormat/>
    <w:rsid w:val="007F4B3A"/>
    <w:rPr>
      <w:rFonts w:ascii="Tahoma" w:hAnsi="Tahoma"/>
      <w:sz w:val="24"/>
    </w:rPr>
  </w:style>
  <w:style w:type="paragraph" w:customStyle="1" w:styleId="25">
    <w:name w:val="项目编号2"/>
    <w:basedOn w:val="17"/>
    <w:qFormat/>
    <w:rsid w:val="007F4B3A"/>
    <w:pPr>
      <w:ind w:left="0" w:firstLine="0"/>
    </w:pPr>
  </w:style>
  <w:style w:type="paragraph" w:customStyle="1" w:styleId="Char22">
    <w:name w:val="Char22"/>
    <w:basedOn w:val="a0"/>
    <w:qFormat/>
    <w:rsid w:val="007F4B3A"/>
    <w:rPr>
      <w:rFonts w:ascii="Tahoma" w:hAnsi="Tahoma"/>
      <w:sz w:val="24"/>
    </w:rPr>
  </w:style>
  <w:style w:type="paragraph" w:customStyle="1" w:styleId="xl28">
    <w:name w:val="xl28"/>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0"/>
    <w:qFormat/>
    <w:rsid w:val="007F4B3A"/>
    <w:pPr>
      <w:ind w:firstLineChars="200" w:firstLine="420"/>
    </w:pPr>
    <w:rPr>
      <w:rFonts w:ascii="Calibri" w:hAnsi="Calibri"/>
      <w:szCs w:val="22"/>
    </w:rPr>
  </w:style>
  <w:style w:type="paragraph" w:customStyle="1" w:styleId="xl42">
    <w:name w:val="xl42"/>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0"/>
    <w:qFormat/>
    <w:rsid w:val="007F4B3A"/>
    <w:rPr>
      <w:rFonts w:ascii="宋体" w:hAnsi="宋体" w:cs="Courier New"/>
      <w:sz w:val="32"/>
      <w:szCs w:val="32"/>
    </w:rPr>
  </w:style>
  <w:style w:type="paragraph" w:customStyle="1" w:styleId="CharChar1CharCharCharCharCharChar">
    <w:name w:val="Char Char1 Char Char Char Char Char Char"/>
    <w:basedOn w:val="a0"/>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0"/>
    <w:qFormat/>
    <w:rsid w:val="007F4B3A"/>
    <w:pPr>
      <w:ind w:firstLineChars="200" w:firstLine="480"/>
      <w:jc w:val="center"/>
    </w:pPr>
    <w:rPr>
      <w:sz w:val="24"/>
    </w:rPr>
  </w:style>
  <w:style w:type="paragraph" w:customStyle="1" w:styleId="CharCharCharCharCharCharChar">
    <w:name w:val="Char Char Char Char Char Char Char"/>
    <w:basedOn w:val="a0"/>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0"/>
    <w:next w:val="a0"/>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0"/>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0"/>
    <w:qFormat/>
    <w:rsid w:val="007F4B3A"/>
    <w:rPr>
      <w:rFonts w:ascii="Tahoma" w:hAnsi="Tahoma"/>
      <w:sz w:val="24"/>
    </w:rPr>
  </w:style>
  <w:style w:type="paragraph" w:customStyle="1" w:styleId="xl31">
    <w:name w:val="xl31"/>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6">
    <w:name w:val="样式2"/>
    <w:basedOn w:val="11"/>
    <w:link w:val="2Char3"/>
    <w:qFormat/>
    <w:rsid w:val="007F4B3A"/>
    <w:pPr>
      <w:spacing w:line="360" w:lineRule="auto"/>
      <w:jc w:val="center"/>
    </w:pPr>
    <w:rPr>
      <w:sz w:val="24"/>
    </w:rPr>
  </w:style>
  <w:style w:type="paragraph" w:customStyle="1" w:styleId="aff7">
    <w:name w:val="样式 宋体 五号 行距: 单倍行距"/>
    <w:basedOn w:val="a0"/>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0"/>
    <w:qFormat/>
    <w:rsid w:val="007F4B3A"/>
    <w:rPr>
      <w:szCs w:val="24"/>
    </w:rPr>
  </w:style>
  <w:style w:type="paragraph" w:customStyle="1" w:styleId="xl43">
    <w:name w:val="xl43"/>
    <w:basedOn w:val="a0"/>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0"/>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0"/>
    <w:qFormat/>
    <w:rsid w:val="007F4B3A"/>
    <w:rPr>
      <w:rFonts w:ascii="Tahoma" w:hAnsi="Tahoma"/>
      <w:sz w:val="24"/>
    </w:rPr>
  </w:style>
  <w:style w:type="paragraph" w:customStyle="1" w:styleId="xl39">
    <w:name w:val="xl39"/>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0"/>
    <w:qFormat/>
    <w:rsid w:val="007F4B3A"/>
    <w:pPr>
      <w:widowControl/>
      <w:spacing w:line="400" w:lineRule="exact"/>
      <w:jc w:val="center"/>
    </w:pPr>
    <w:rPr>
      <w:szCs w:val="24"/>
    </w:rPr>
  </w:style>
  <w:style w:type="paragraph" w:customStyle="1" w:styleId="xl50">
    <w:name w:val="xl50"/>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0"/>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0"/>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0"/>
    <w:qFormat/>
    <w:rsid w:val="007F4B3A"/>
    <w:pPr>
      <w:adjustRightInd w:val="0"/>
      <w:snapToGrid w:val="0"/>
      <w:spacing w:line="0" w:lineRule="atLeast"/>
      <w:jc w:val="center"/>
    </w:pPr>
    <w:rPr>
      <w:sz w:val="24"/>
    </w:rPr>
  </w:style>
  <w:style w:type="paragraph" w:customStyle="1" w:styleId="27">
    <w:name w:val="样式 标题 2 + 宋体 五号 行距: 单倍行距"/>
    <w:basedOn w:val="20"/>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0"/>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0"/>
    <w:qFormat/>
    <w:rsid w:val="007F4B3A"/>
    <w:rPr>
      <w:rFonts w:ascii="Tahoma" w:hAnsi="Tahoma"/>
      <w:sz w:val="24"/>
    </w:rPr>
  </w:style>
  <w:style w:type="paragraph" w:customStyle="1" w:styleId="CharCharCharCharCharCharCharCharCharChar2">
    <w:name w:val="Char Char Char Char Char Char Char Char Char Char2"/>
    <w:basedOn w:val="a0"/>
    <w:qFormat/>
    <w:rsid w:val="007F4B3A"/>
    <w:rPr>
      <w:rFonts w:ascii="宋体" w:hAnsi="宋体" w:cs="Courier New"/>
      <w:sz w:val="32"/>
      <w:szCs w:val="32"/>
    </w:rPr>
  </w:style>
  <w:style w:type="paragraph" w:customStyle="1" w:styleId="Char2CharCharCharCharCharChar">
    <w:name w:val="Char2 Char Char Char Char Char Char"/>
    <w:basedOn w:val="a0"/>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0"/>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0"/>
    <w:qFormat/>
    <w:rsid w:val="007F4B3A"/>
    <w:pPr>
      <w:spacing w:before="120" w:after="120" w:line="360" w:lineRule="auto"/>
      <w:jc w:val="center"/>
    </w:pPr>
    <w:rPr>
      <w:rFonts w:eastAsia="仿宋_GB2312"/>
      <w:b/>
      <w:sz w:val="24"/>
    </w:rPr>
  </w:style>
  <w:style w:type="paragraph" w:customStyle="1" w:styleId="affe">
    <w:name w:val="图文"/>
    <w:basedOn w:val="a0"/>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0"/>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0"/>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0"/>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0"/>
    <w:qFormat/>
    <w:rsid w:val="007F4B3A"/>
    <w:pPr>
      <w:widowControl/>
      <w:spacing w:line="400" w:lineRule="exact"/>
      <w:jc w:val="center"/>
    </w:pPr>
    <w:rPr>
      <w:szCs w:val="24"/>
    </w:rPr>
  </w:style>
  <w:style w:type="paragraph" w:customStyle="1" w:styleId="xl23">
    <w:name w:val="xl23"/>
    <w:basedOn w:val="a0"/>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8">
    <w:name w:val="字元 字元2"/>
    <w:basedOn w:val="a0"/>
    <w:qFormat/>
    <w:rsid w:val="007F4B3A"/>
    <w:rPr>
      <w:rFonts w:ascii="Tahoma" w:hAnsi="Tahoma"/>
      <w:sz w:val="24"/>
    </w:rPr>
  </w:style>
  <w:style w:type="paragraph" w:customStyle="1" w:styleId="xl25">
    <w:name w:val="xl25"/>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0"/>
    <w:qFormat/>
    <w:rsid w:val="007F4B3A"/>
    <w:pPr>
      <w:widowControl/>
      <w:spacing w:line="400" w:lineRule="exact"/>
      <w:jc w:val="center"/>
    </w:pPr>
    <w:rPr>
      <w:szCs w:val="24"/>
    </w:rPr>
  </w:style>
  <w:style w:type="paragraph" w:customStyle="1" w:styleId="CharCharChar">
    <w:name w:val="Char Char Char"/>
    <w:basedOn w:val="a0"/>
    <w:qFormat/>
    <w:rsid w:val="007F4B3A"/>
    <w:rPr>
      <w:rFonts w:ascii="Tahoma" w:hAnsi="Tahoma"/>
      <w:sz w:val="24"/>
    </w:rPr>
  </w:style>
  <w:style w:type="paragraph" w:customStyle="1" w:styleId="1CharCharCharChar">
    <w:name w:val="1 Char Char Char Char"/>
    <w:basedOn w:val="a0"/>
    <w:qFormat/>
    <w:rsid w:val="007F4B3A"/>
    <w:rPr>
      <w:rFonts w:ascii="Tahoma" w:hAnsi="Tahoma"/>
      <w:sz w:val="24"/>
    </w:rPr>
  </w:style>
  <w:style w:type="paragraph" w:customStyle="1" w:styleId="xl34">
    <w:name w:val="xl34"/>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0"/>
    <w:qFormat/>
    <w:rsid w:val="007F4B3A"/>
    <w:pPr>
      <w:tabs>
        <w:tab w:val="left" w:pos="360"/>
      </w:tabs>
    </w:pPr>
    <w:rPr>
      <w:sz w:val="24"/>
      <w:szCs w:val="24"/>
    </w:rPr>
  </w:style>
  <w:style w:type="paragraph" w:customStyle="1" w:styleId="default0">
    <w:name w:val="default"/>
    <w:basedOn w:val="a0"/>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0"/>
    <w:qFormat/>
    <w:rsid w:val="007F4B3A"/>
    <w:rPr>
      <w:rFonts w:ascii="Tahoma" w:hAnsi="Tahoma"/>
      <w:sz w:val="24"/>
    </w:rPr>
  </w:style>
  <w:style w:type="paragraph" w:customStyle="1" w:styleId="font8">
    <w:name w:val="font8"/>
    <w:basedOn w:val="a0"/>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0"/>
    <w:qFormat/>
    <w:rsid w:val="007F4B3A"/>
    <w:pPr>
      <w:widowControl/>
      <w:jc w:val="left"/>
    </w:pPr>
    <w:rPr>
      <w:rFonts w:ascii="楷体_GB2312" w:eastAsia="楷体_GB2312" w:cs="Arial"/>
      <w:kern w:val="0"/>
      <w:sz w:val="24"/>
      <w:szCs w:val="24"/>
    </w:rPr>
  </w:style>
  <w:style w:type="paragraph" w:customStyle="1" w:styleId="font9">
    <w:name w:val="font9"/>
    <w:basedOn w:val="a0"/>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0"/>
    <w:qFormat/>
    <w:rsid w:val="007F4B3A"/>
    <w:rPr>
      <w:rFonts w:ascii="Arial" w:hAnsi="Arial" w:cs="Arial"/>
      <w:szCs w:val="21"/>
    </w:rPr>
  </w:style>
  <w:style w:type="paragraph" w:customStyle="1" w:styleId="29">
    <w:name w:val="正文缩进2"/>
    <w:basedOn w:val="a0"/>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0"/>
    <w:qFormat/>
    <w:rsid w:val="007F4B3A"/>
    <w:pPr>
      <w:tabs>
        <w:tab w:val="left" w:pos="360"/>
      </w:tabs>
    </w:pPr>
    <w:rPr>
      <w:sz w:val="24"/>
      <w:szCs w:val="24"/>
    </w:rPr>
  </w:style>
  <w:style w:type="paragraph" w:customStyle="1" w:styleId="afff">
    <w:name w:val="文档正文"/>
    <w:basedOn w:val="a0"/>
    <w:qFormat/>
    <w:rsid w:val="007F4B3A"/>
    <w:pPr>
      <w:snapToGrid w:val="0"/>
      <w:spacing w:before="120" w:after="120" w:line="180" w:lineRule="auto"/>
    </w:pPr>
    <w:rPr>
      <w:rFonts w:ascii="Arial" w:hAnsi="Arial"/>
    </w:rPr>
  </w:style>
  <w:style w:type="paragraph" w:customStyle="1" w:styleId="background1">
    <w:name w:val="background1"/>
    <w:basedOn w:val="a0"/>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0"/>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0"/>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0"/>
    <w:uiPriority w:val="1"/>
    <w:qFormat/>
    <w:rsid w:val="007F4B3A"/>
    <w:pPr>
      <w:autoSpaceDE w:val="0"/>
      <w:autoSpaceDN w:val="0"/>
      <w:jc w:val="left"/>
    </w:pPr>
    <w:rPr>
      <w:rFonts w:ascii="宋体" w:hAnsi="宋体" w:cs="宋体"/>
      <w:kern w:val="0"/>
      <w:sz w:val="22"/>
      <w:szCs w:val="22"/>
      <w:lang w:eastAsia="en-US"/>
    </w:rPr>
  </w:style>
  <w:style w:type="paragraph" w:customStyle="1" w:styleId="2a">
    <w:name w:val="正文文本缩进2"/>
    <w:basedOn w:val="a0"/>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0"/>
    <w:qFormat/>
    <w:rsid w:val="007F4B3A"/>
    <w:rPr>
      <w:rFonts w:ascii="Tahoma" w:hAnsi="Tahoma" w:cs="仿宋_GB2312"/>
      <w:sz w:val="24"/>
      <w:szCs w:val="28"/>
    </w:rPr>
  </w:style>
  <w:style w:type="paragraph" w:customStyle="1" w:styleId="afff1">
    <w:name w:val="缺省文本"/>
    <w:basedOn w:val="a0"/>
    <w:link w:val="Charf6"/>
    <w:qFormat/>
    <w:rsid w:val="007F4B3A"/>
    <w:pPr>
      <w:autoSpaceDE w:val="0"/>
      <w:autoSpaceDN w:val="0"/>
      <w:adjustRightInd w:val="0"/>
      <w:jc w:val="left"/>
    </w:pPr>
    <w:rPr>
      <w:kern w:val="0"/>
      <w:sz w:val="24"/>
      <w:szCs w:val="24"/>
    </w:rPr>
  </w:style>
  <w:style w:type="paragraph" w:customStyle="1" w:styleId="xl48">
    <w:name w:val="xl48"/>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b">
    <w:name w:val="列出段落2"/>
    <w:basedOn w:val="a0"/>
    <w:qFormat/>
    <w:rsid w:val="007F4B3A"/>
    <w:pPr>
      <w:ind w:firstLineChars="200" w:firstLine="420"/>
    </w:pPr>
    <w:rPr>
      <w:rFonts w:ascii="Calibri" w:hAnsi="Calibri"/>
      <w:szCs w:val="22"/>
    </w:rPr>
  </w:style>
  <w:style w:type="paragraph" w:customStyle="1" w:styleId="xl45">
    <w:name w:val="xl45"/>
    <w:basedOn w:val="a0"/>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0"/>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0"/>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0"/>
    <w:qFormat/>
    <w:rsid w:val="007F4B3A"/>
    <w:rPr>
      <w:rFonts w:ascii="Tahoma" w:hAnsi="Tahoma"/>
      <w:sz w:val="24"/>
    </w:rPr>
  </w:style>
  <w:style w:type="paragraph" w:customStyle="1" w:styleId="font5">
    <w:name w:val="font5"/>
    <w:basedOn w:val="a0"/>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0"/>
    <w:qFormat/>
    <w:rsid w:val="007F4B3A"/>
    <w:rPr>
      <w:rFonts w:ascii="Tahoma" w:hAnsi="Tahoma"/>
      <w:sz w:val="24"/>
    </w:rPr>
  </w:style>
  <w:style w:type="paragraph" w:customStyle="1" w:styleId="Afff2">
    <w:name w:val="正文 A"/>
    <w:basedOn w:val="a0"/>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0"/>
    <w:link w:val="Bodytext1"/>
    <w:uiPriority w:val="99"/>
    <w:qFormat/>
    <w:rsid w:val="007F4B3A"/>
    <w:pPr>
      <w:spacing w:after="60"/>
      <w:jc w:val="left"/>
    </w:pPr>
    <w:rPr>
      <w:rFonts w:ascii="宋体" w:hAnsi="宋体" w:cs="宋体"/>
      <w:szCs w:val="22"/>
      <w:lang w:val="zh-TW" w:eastAsia="zh-TW" w:bidi="zh-TW"/>
    </w:rPr>
  </w:style>
  <w:style w:type="paragraph" w:customStyle="1" w:styleId="msonospacing0">
    <w:name w:val="msonospacing"/>
    <w:basedOn w:val="a0"/>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0"/>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0"/>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0"/>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5"/>
    <w:rsid w:val="007F4B3A"/>
  </w:style>
  <w:style w:type="table" w:styleId="afff7">
    <w:name w:val="Table Grid"/>
    <w:basedOn w:val="a6"/>
    <w:uiPriority w:val="9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6"/>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0"/>
    <w:qFormat/>
    <w:rsid w:val="007F4B3A"/>
    <w:pPr>
      <w:tabs>
        <w:tab w:val="left" w:pos="360"/>
        <w:tab w:val="left" w:pos="840"/>
      </w:tabs>
      <w:ind w:hanging="840"/>
      <w:outlineLvl w:val="1"/>
    </w:pPr>
  </w:style>
  <w:style w:type="paragraph" w:customStyle="1" w:styleId="afff9">
    <w:name w:val="二级条标题"/>
    <w:basedOn w:val="afff8"/>
    <w:next w:val="a0"/>
    <w:qFormat/>
    <w:rsid w:val="007F4B3A"/>
    <w:pPr>
      <w:outlineLvl w:val="2"/>
    </w:pPr>
    <w:rPr>
      <w:rFonts w:ascii="宋体" w:eastAsia="宋体"/>
      <w:b w:val="0"/>
    </w:rPr>
  </w:style>
  <w:style w:type="paragraph" w:customStyle="1" w:styleId="afffa">
    <w:name w:val="三级条标题"/>
    <w:basedOn w:val="afff9"/>
    <w:next w:val="a0"/>
    <w:qFormat/>
    <w:rsid w:val="007F4B3A"/>
    <w:pPr>
      <w:outlineLvl w:val="3"/>
    </w:pPr>
  </w:style>
  <w:style w:type="paragraph" w:customStyle="1" w:styleId="afffb">
    <w:name w:val="四级条标题"/>
    <w:basedOn w:val="afffa"/>
    <w:next w:val="a0"/>
    <w:qFormat/>
    <w:rsid w:val="007F4B3A"/>
    <w:pPr>
      <w:outlineLvl w:val="4"/>
    </w:pPr>
  </w:style>
  <w:style w:type="paragraph" w:customStyle="1" w:styleId="afffc">
    <w:name w:val="五级条标题"/>
    <w:basedOn w:val="afffb"/>
    <w:next w:val="a0"/>
    <w:qFormat/>
    <w:rsid w:val="007F4B3A"/>
    <w:pPr>
      <w:outlineLvl w:val="5"/>
    </w:pPr>
  </w:style>
  <w:style w:type="paragraph" w:customStyle="1" w:styleId="1d">
    <w:name w:val="列表段落1"/>
    <w:basedOn w:val="a0"/>
    <w:autoRedefine/>
    <w:uiPriority w:val="34"/>
    <w:qFormat/>
    <w:rsid w:val="00CF4BAD"/>
    <w:pPr>
      <w:ind w:firstLineChars="200" w:firstLine="420"/>
    </w:pPr>
  </w:style>
  <w:style w:type="paragraph" w:customStyle="1" w:styleId="afffd">
    <w:name w:val="招标文件正文"/>
    <w:basedOn w:val="a0"/>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727F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5"/>
    <w:link w:val="affff0"/>
    <w:uiPriority w:val="99"/>
    <w:qFormat/>
    <w:rsid w:val="00727F6F"/>
    <w:rPr>
      <w:rFonts w:ascii="Courier New" w:eastAsia="宋体" w:hAnsi="Courier New" w:cs="Times New Roman"/>
      <w:kern w:val="0"/>
      <w:sz w:val="24"/>
      <w:szCs w:val="24"/>
    </w:rPr>
  </w:style>
  <w:style w:type="paragraph" w:styleId="2c">
    <w:name w:val="List Number 2"/>
    <w:basedOn w:val="a0"/>
    <w:uiPriority w:val="99"/>
    <w:unhideWhenUsed/>
    <w:qFormat/>
    <w:rsid w:val="00727F6F"/>
    <w:pPr>
      <w:spacing w:line="360" w:lineRule="auto"/>
      <w:ind w:firstLineChars="200" w:firstLine="200"/>
      <w:contextualSpacing/>
    </w:pPr>
    <w:rPr>
      <w:sz w:val="24"/>
      <w:szCs w:val="22"/>
    </w:rPr>
  </w:style>
  <w:style w:type="paragraph" w:styleId="affff1">
    <w:name w:val="table of authorities"/>
    <w:basedOn w:val="a0"/>
    <w:next w:val="a0"/>
    <w:qFormat/>
    <w:rsid w:val="00727F6F"/>
    <w:pPr>
      <w:ind w:leftChars="200" w:left="420"/>
    </w:pPr>
    <w:rPr>
      <w:rFonts w:asciiTheme="minorHAnsi" w:eastAsiaTheme="minorEastAsia" w:hAnsiTheme="minorHAnsi" w:cstheme="minorBidi"/>
      <w:szCs w:val="24"/>
    </w:rPr>
  </w:style>
  <w:style w:type="paragraph" w:styleId="affff2">
    <w:name w:val="List Number"/>
    <w:basedOn w:val="a0"/>
    <w:uiPriority w:val="99"/>
    <w:unhideWhenUsed/>
    <w:qFormat/>
    <w:rsid w:val="00727F6F"/>
    <w:pPr>
      <w:tabs>
        <w:tab w:val="left" w:pos="360"/>
      </w:tabs>
      <w:spacing w:line="360" w:lineRule="auto"/>
      <w:ind w:firstLine="420"/>
      <w:contextualSpacing/>
    </w:pPr>
    <w:rPr>
      <w:sz w:val="24"/>
      <w:szCs w:val="22"/>
    </w:rPr>
  </w:style>
  <w:style w:type="paragraph" w:styleId="51">
    <w:name w:val="index 5"/>
    <w:basedOn w:val="a0"/>
    <w:next w:val="a0"/>
    <w:qFormat/>
    <w:rsid w:val="00727F6F"/>
    <w:pPr>
      <w:widowControl/>
      <w:ind w:leftChars="800" w:left="800"/>
      <w:jc w:val="left"/>
    </w:pPr>
    <w:rPr>
      <w:szCs w:val="21"/>
    </w:rPr>
  </w:style>
  <w:style w:type="paragraph" w:styleId="affff3">
    <w:name w:val="List Bullet"/>
    <w:basedOn w:val="a0"/>
    <w:uiPriority w:val="99"/>
    <w:unhideWhenUsed/>
    <w:qFormat/>
    <w:rsid w:val="00727F6F"/>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0"/>
    <w:next w:val="a0"/>
    <w:uiPriority w:val="99"/>
    <w:unhideWhenUsed/>
    <w:qFormat/>
    <w:rsid w:val="00727F6F"/>
    <w:pPr>
      <w:spacing w:before="120"/>
    </w:pPr>
    <w:rPr>
      <w:rFonts w:ascii="Arial" w:hAnsi="Arial"/>
      <w:sz w:val="24"/>
      <w:szCs w:val="24"/>
    </w:rPr>
  </w:style>
  <w:style w:type="paragraph" w:styleId="affff5">
    <w:name w:val="Salutation"/>
    <w:basedOn w:val="a0"/>
    <w:next w:val="a0"/>
    <w:link w:val="Charfc"/>
    <w:qFormat/>
    <w:rsid w:val="00727F6F"/>
    <w:rPr>
      <w:sz w:val="24"/>
    </w:rPr>
  </w:style>
  <w:style w:type="character" w:customStyle="1" w:styleId="Charfc">
    <w:name w:val="称呼 Char"/>
    <w:basedOn w:val="a5"/>
    <w:link w:val="affff5"/>
    <w:qFormat/>
    <w:rsid w:val="00727F6F"/>
    <w:rPr>
      <w:rFonts w:ascii="Times New Roman" w:eastAsia="宋体" w:hAnsi="Times New Roman" w:cs="Times New Roman"/>
      <w:sz w:val="24"/>
      <w:szCs w:val="20"/>
    </w:rPr>
  </w:style>
  <w:style w:type="paragraph" w:styleId="3">
    <w:name w:val="List Bullet 3"/>
    <w:basedOn w:val="a0"/>
    <w:qFormat/>
    <w:rsid w:val="00727F6F"/>
    <w:pPr>
      <w:numPr>
        <w:numId w:val="1"/>
      </w:numPr>
    </w:pPr>
    <w:rPr>
      <w:szCs w:val="24"/>
    </w:rPr>
  </w:style>
  <w:style w:type="paragraph" w:styleId="35">
    <w:name w:val="List Number 3"/>
    <w:basedOn w:val="a0"/>
    <w:qFormat/>
    <w:rsid w:val="00727F6F"/>
    <w:pPr>
      <w:tabs>
        <w:tab w:val="left" w:pos="1571"/>
      </w:tabs>
      <w:spacing w:line="312" w:lineRule="auto"/>
      <w:ind w:left="1571" w:hanging="720"/>
    </w:pPr>
    <w:rPr>
      <w:szCs w:val="24"/>
    </w:rPr>
  </w:style>
  <w:style w:type="paragraph" w:styleId="2d">
    <w:name w:val="List Bullet 2"/>
    <w:basedOn w:val="a0"/>
    <w:unhideWhenUsed/>
    <w:qFormat/>
    <w:rsid w:val="00727F6F"/>
    <w:pPr>
      <w:spacing w:line="360" w:lineRule="auto"/>
      <w:ind w:left="420" w:hanging="420"/>
      <w:contextualSpacing/>
    </w:pPr>
    <w:rPr>
      <w:rFonts w:ascii="Calibri" w:hAnsi="Calibri"/>
      <w:kern w:val="0"/>
      <w:sz w:val="20"/>
      <w:szCs w:val="21"/>
    </w:rPr>
  </w:style>
  <w:style w:type="paragraph" w:styleId="41">
    <w:name w:val="index 4"/>
    <w:basedOn w:val="a0"/>
    <w:next w:val="a0"/>
    <w:qFormat/>
    <w:rsid w:val="00727F6F"/>
    <w:pPr>
      <w:ind w:leftChars="600" w:left="600"/>
    </w:pPr>
    <w:rPr>
      <w:szCs w:val="24"/>
    </w:rPr>
  </w:style>
  <w:style w:type="paragraph" w:styleId="affff6">
    <w:name w:val="envelope return"/>
    <w:basedOn w:val="a0"/>
    <w:qFormat/>
    <w:rsid w:val="00727F6F"/>
    <w:pPr>
      <w:snapToGrid w:val="0"/>
    </w:pPr>
    <w:rPr>
      <w:rFonts w:ascii="Arial" w:hAnsi="Arial"/>
      <w:szCs w:val="24"/>
    </w:rPr>
  </w:style>
  <w:style w:type="paragraph" w:styleId="affff7">
    <w:name w:val="Subtitle"/>
    <w:basedOn w:val="a0"/>
    <w:next w:val="a0"/>
    <w:link w:val="Charfd"/>
    <w:uiPriority w:val="11"/>
    <w:qFormat/>
    <w:rsid w:val="00727F6F"/>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5"/>
    <w:link w:val="affff7"/>
    <w:uiPriority w:val="11"/>
    <w:qFormat/>
    <w:rsid w:val="00727F6F"/>
    <w:rPr>
      <w:rFonts w:ascii="等线 Light" w:eastAsia="宋体" w:hAnsi="等线 Light" w:cs="Times New Roman"/>
      <w:b/>
      <w:bCs/>
      <w:kern w:val="28"/>
      <w:sz w:val="32"/>
      <w:szCs w:val="32"/>
    </w:rPr>
  </w:style>
  <w:style w:type="paragraph" w:styleId="52">
    <w:name w:val="List Number 5"/>
    <w:basedOn w:val="a0"/>
    <w:qFormat/>
    <w:rsid w:val="00727F6F"/>
    <w:pPr>
      <w:tabs>
        <w:tab w:val="left" w:pos="2040"/>
      </w:tabs>
      <w:ind w:left="2040" w:hanging="360"/>
    </w:pPr>
    <w:rPr>
      <w:rFonts w:ascii="Calibri" w:hAnsi="Calibri"/>
      <w:szCs w:val="24"/>
    </w:rPr>
  </w:style>
  <w:style w:type="paragraph" w:styleId="affff8">
    <w:name w:val="List"/>
    <w:basedOn w:val="a0"/>
    <w:uiPriority w:val="99"/>
    <w:unhideWhenUsed/>
    <w:qFormat/>
    <w:rsid w:val="00727F6F"/>
    <w:pPr>
      <w:spacing w:line="360" w:lineRule="auto"/>
      <w:ind w:left="200" w:hangingChars="200" w:hanging="200"/>
      <w:contextualSpacing/>
    </w:pPr>
    <w:rPr>
      <w:sz w:val="24"/>
      <w:szCs w:val="21"/>
    </w:rPr>
  </w:style>
  <w:style w:type="paragraph" w:styleId="affff9">
    <w:name w:val="footnote text"/>
    <w:basedOn w:val="a0"/>
    <w:link w:val="Charfe"/>
    <w:uiPriority w:val="99"/>
    <w:qFormat/>
    <w:rsid w:val="00727F6F"/>
    <w:pPr>
      <w:widowControl/>
      <w:jc w:val="left"/>
    </w:pPr>
    <w:rPr>
      <w:kern w:val="0"/>
      <w:sz w:val="20"/>
      <w:lang w:val="de-DE"/>
    </w:rPr>
  </w:style>
  <w:style w:type="character" w:customStyle="1" w:styleId="Charfe">
    <w:name w:val="脚注文本 Char"/>
    <w:basedOn w:val="a5"/>
    <w:link w:val="affff9"/>
    <w:uiPriority w:val="99"/>
    <w:qFormat/>
    <w:rsid w:val="00727F6F"/>
    <w:rPr>
      <w:rFonts w:ascii="Times New Roman" w:eastAsia="宋体" w:hAnsi="Times New Roman" w:cs="Times New Roman"/>
      <w:kern w:val="0"/>
      <w:sz w:val="20"/>
      <w:szCs w:val="20"/>
      <w:lang w:val="de-DE"/>
    </w:rPr>
  </w:style>
  <w:style w:type="paragraph" w:styleId="affffa">
    <w:name w:val="table of figures"/>
    <w:basedOn w:val="a0"/>
    <w:next w:val="a0"/>
    <w:uiPriority w:val="99"/>
    <w:qFormat/>
    <w:rsid w:val="00727F6F"/>
    <w:pPr>
      <w:spacing w:line="360" w:lineRule="auto"/>
      <w:ind w:leftChars="200" w:left="840" w:hangingChars="200" w:hanging="420"/>
    </w:pPr>
    <w:rPr>
      <w:sz w:val="24"/>
      <w:szCs w:val="28"/>
    </w:rPr>
  </w:style>
  <w:style w:type="paragraph" w:styleId="2e">
    <w:name w:val="Body Text 2"/>
    <w:basedOn w:val="a0"/>
    <w:link w:val="2Char10"/>
    <w:uiPriority w:val="99"/>
    <w:qFormat/>
    <w:rsid w:val="00727F6F"/>
    <w:pPr>
      <w:jc w:val="center"/>
    </w:pPr>
    <w:rPr>
      <w:rFonts w:asciiTheme="minorHAnsi" w:eastAsiaTheme="minorEastAsia" w:hAnsiTheme="minorHAnsi" w:cstheme="minorBidi"/>
      <w:szCs w:val="24"/>
    </w:rPr>
  </w:style>
  <w:style w:type="character" w:customStyle="1" w:styleId="2Char4">
    <w:name w:val="正文文本 2 Char"/>
    <w:basedOn w:val="a5"/>
    <w:uiPriority w:val="99"/>
    <w:qFormat/>
    <w:rsid w:val="00727F6F"/>
    <w:rPr>
      <w:rFonts w:ascii="Times New Roman" w:eastAsia="宋体" w:hAnsi="Times New Roman" w:cs="Times New Roman"/>
      <w:szCs w:val="20"/>
    </w:rPr>
  </w:style>
  <w:style w:type="paragraph" w:styleId="2f">
    <w:name w:val="List Continue 2"/>
    <w:basedOn w:val="a0"/>
    <w:uiPriority w:val="99"/>
    <w:unhideWhenUsed/>
    <w:qFormat/>
    <w:rsid w:val="00727F6F"/>
    <w:pPr>
      <w:spacing w:after="120" w:line="360" w:lineRule="auto"/>
      <w:ind w:leftChars="400" w:left="840"/>
      <w:contextualSpacing/>
    </w:pPr>
    <w:rPr>
      <w:sz w:val="24"/>
      <w:szCs w:val="21"/>
    </w:rPr>
  </w:style>
  <w:style w:type="table" w:styleId="1e">
    <w:name w:val="Table Colorful 1"/>
    <w:basedOn w:val="a6"/>
    <w:qFormat/>
    <w:rsid w:val="00727F6F"/>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727F6F"/>
    <w:rPr>
      <w:b/>
      <w:bCs/>
    </w:rPr>
  </w:style>
  <w:style w:type="character" w:styleId="HTML0">
    <w:name w:val="HTML Cite"/>
    <w:qFormat/>
    <w:rsid w:val="00727F6F"/>
    <w:rPr>
      <w:i/>
      <w:iCs/>
    </w:rPr>
  </w:style>
  <w:style w:type="character" w:styleId="affffc">
    <w:name w:val="footnote reference"/>
    <w:uiPriority w:val="99"/>
    <w:unhideWhenUsed/>
    <w:qFormat/>
    <w:rsid w:val="00727F6F"/>
    <w:rPr>
      <w:vertAlign w:val="superscript"/>
    </w:rPr>
  </w:style>
  <w:style w:type="paragraph" w:customStyle="1" w:styleId="Style444">
    <w:name w:val="_Style 444"/>
    <w:basedOn w:val="a0"/>
    <w:next w:val="afb"/>
    <w:link w:val="Charf9"/>
    <w:qFormat/>
    <w:rsid w:val="00727F6F"/>
    <w:pPr>
      <w:spacing w:line="360" w:lineRule="auto"/>
      <w:ind w:firstLineChars="200" w:firstLine="420"/>
      <w:contextualSpacing/>
    </w:pPr>
    <w:rPr>
      <w:rFonts w:ascii="Calibri" w:hAnsi="Calibri" w:cs="Calibri"/>
      <w:szCs w:val="22"/>
    </w:rPr>
  </w:style>
  <w:style w:type="paragraph" w:customStyle="1" w:styleId="pf0">
    <w:name w:val="pf0"/>
    <w:basedOn w:val="a0"/>
    <w:qFormat/>
    <w:rsid w:val="00727F6F"/>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5"/>
    <w:qFormat/>
    <w:rsid w:val="00727F6F"/>
    <w:rPr>
      <w:rFonts w:ascii="Microsoft YaHei UI" w:eastAsia="Microsoft YaHei UI" w:hAnsi="Microsoft YaHei UI" w:hint="eastAsia"/>
      <w:sz w:val="18"/>
      <w:szCs w:val="18"/>
    </w:rPr>
  </w:style>
  <w:style w:type="character" w:customStyle="1" w:styleId="cf21">
    <w:name w:val="cf21"/>
    <w:basedOn w:val="a5"/>
    <w:qFormat/>
    <w:rsid w:val="00727F6F"/>
    <w:rPr>
      <w:rFonts w:ascii="Microsoft YaHei UI" w:eastAsia="Microsoft YaHei UI" w:hAnsi="Microsoft YaHei UI" w:hint="eastAsia"/>
      <w:sz w:val="18"/>
      <w:szCs w:val="18"/>
      <w:shd w:val="clear" w:color="auto" w:fill="FFFFFF"/>
    </w:rPr>
  </w:style>
  <w:style w:type="character" w:customStyle="1" w:styleId="cf11">
    <w:name w:val="cf11"/>
    <w:basedOn w:val="a5"/>
    <w:qFormat/>
    <w:rsid w:val="00727F6F"/>
    <w:rPr>
      <w:rFonts w:ascii="Microsoft YaHei UI" w:eastAsia="Microsoft YaHei UI" w:hAnsi="Microsoft YaHei UI" w:hint="eastAsia"/>
      <w:sz w:val="18"/>
      <w:szCs w:val="18"/>
    </w:rPr>
  </w:style>
  <w:style w:type="paragraph" w:customStyle="1" w:styleId="-20">
    <w:name w:val="正文-首缩2字符"/>
    <w:basedOn w:val="a0"/>
    <w:uiPriority w:val="99"/>
    <w:qFormat/>
    <w:rsid w:val="00727F6F"/>
    <w:pPr>
      <w:ind w:firstLineChars="200" w:firstLine="200"/>
      <w:jc w:val="left"/>
    </w:pPr>
    <w:rPr>
      <w:rFonts w:hAnsi="宋体" w:cs="宋体"/>
      <w:szCs w:val="24"/>
    </w:rPr>
  </w:style>
  <w:style w:type="paragraph" w:customStyle="1" w:styleId="TableText">
    <w:name w:val="Table Text"/>
    <w:basedOn w:val="a0"/>
    <w:link w:val="TableTextChar"/>
    <w:qFormat/>
    <w:rsid w:val="00727F6F"/>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727F6F"/>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5"/>
    <w:qFormat/>
    <w:rsid w:val="00727F6F"/>
    <w:rPr>
      <w:rFonts w:ascii="宋体" w:eastAsia="宋体" w:hAnsi="宋体" w:cs="宋体" w:hint="eastAsia"/>
      <w:color w:val="000000"/>
      <w:sz w:val="21"/>
      <w:szCs w:val="21"/>
      <w:u w:val="none"/>
    </w:rPr>
  </w:style>
  <w:style w:type="paragraph" w:customStyle="1" w:styleId="211">
    <w:name w:val="正文文本首行缩进 21"/>
    <w:basedOn w:val="af2"/>
    <w:qFormat/>
    <w:rsid w:val="00727F6F"/>
    <w:pPr>
      <w:spacing w:after="120" w:line="240" w:lineRule="auto"/>
      <w:ind w:leftChars="200" w:left="420" w:firstLine="420"/>
    </w:pPr>
    <w:rPr>
      <w:rFonts w:ascii="Calibri" w:hAnsi="Calibri"/>
    </w:rPr>
  </w:style>
  <w:style w:type="paragraph" w:customStyle="1" w:styleId="220">
    <w:name w:val="正文首行缩进 22"/>
    <w:basedOn w:val="af2"/>
    <w:qFormat/>
    <w:locked/>
    <w:rsid w:val="00727F6F"/>
    <w:pPr>
      <w:ind w:firstLineChars="200" w:firstLine="420"/>
    </w:pPr>
    <w:rPr>
      <w:rFonts w:ascii="Calibri" w:hAnsi="Calibri"/>
    </w:rPr>
  </w:style>
  <w:style w:type="paragraph" w:customStyle="1" w:styleId="2f0">
    <w:name w:val="修订2"/>
    <w:hidden/>
    <w:uiPriority w:val="99"/>
    <w:unhideWhenUsed/>
    <w:qFormat/>
    <w:rsid w:val="00727F6F"/>
    <w:rPr>
      <w:rFonts w:ascii="Times New Roman" w:eastAsia="宋体" w:hAnsi="Times New Roman" w:cs="Times New Roman"/>
      <w:szCs w:val="24"/>
    </w:rPr>
  </w:style>
  <w:style w:type="character" w:customStyle="1" w:styleId="Char5">
    <w:name w:val="题注 Char"/>
    <w:link w:val="af1"/>
    <w:qFormat/>
    <w:locked/>
    <w:rsid w:val="00727F6F"/>
    <w:rPr>
      <w:rFonts w:ascii="华文中宋" w:eastAsia="华文中宋" w:hAnsi="华文中宋" w:cs="Times New Roman"/>
      <w:sz w:val="36"/>
      <w:szCs w:val="20"/>
    </w:rPr>
  </w:style>
  <w:style w:type="character" w:customStyle="1" w:styleId="Char9">
    <w:name w:val="文本块 Char"/>
    <w:link w:val="af5"/>
    <w:qFormat/>
    <w:locked/>
    <w:rsid w:val="00727F6F"/>
    <w:rPr>
      <w:rFonts w:ascii="Times New Roman" w:eastAsia="宋体" w:hAnsi="Times New Roman" w:cs="Times New Roman"/>
      <w:kern w:val="0"/>
      <w:sz w:val="24"/>
      <w:szCs w:val="20"/>
    </w:rPr>
  </w:style>
  <w:style w:type="character" w:customStyle="1" w:styleId="2Char10">
    <w:name w:val="正文文本 2 Char1"/>
    <w:basedOn w:val="a5"/>
    <w:link w:val="2e"/>
    <w:uiPriority w:val="99"/>
    <w:qFormat/>
    <w:rsid w:val="00727F6F"/>
    <w:rPr>
      <w:szCs w:val="24"/>
    </w:rPr>
  </w:style>
  <w:style w:type="character" w:customStyle="1" w:styleId="2Char3">
    <w:name w:val="样式2 Char"/>
    <w:link w:val="26"/>
    <w:qFormat/>
    <w:locked/>
    <w:rsid w:val="00727F6F"/>
    <w:rPr>
      <w:rFonts w:ascii="Times New Roman" w:eastAsia="宋体" w:hAnsi="Times New Roman" w:cs="Times New Roman"/>
      <w:sz w:val="24"/>
      <w:szCs w:val="20"/>
    </w:rPr>
  </w:style>
  <w:style w:type="character" w:customStyle="1" w:styleId="Charf4">
    <w:name w:val="样式 宋体 五号 行距: 单倍行距 Char"/>
    <w:link w:val="aff7"/>
    <w:qFormat/>
    <w:rsid w:val="00727F6F"/>
    <w:rPr>
      <w:rFonts w:ascii="宋体" w:eastAsia="宋体" w:hAnsi="宋体" w:cs="Times New Roman"/>
      <w:kern w:val="0"/>
      <w:szCs w:val="20"/>
    </w:rPr>
  </w:style>
  <w:style w:type="character" w:customStyle="1" w:styleId="Chard">
    <w:name w:val="无间隔 Char"/>
    <w:link w:val="af9"/>
    <w:qFormat/>
    <w:locked/>
    <w:rsid w:val="00727F6F"/>
    <w:rPr>
      <w:rFonts w:ascii="Times New Roman" w:eastAsia="宋体" w:hAnsi="Times New Roman" w:cs="Times New Roman"/>
      <w:szCs w:val="24"/>
    </w:rPr>
  </w:style>
  <w:style w:type="character" w:customStyle="1" w:styleId="DefaultChar">
    <w:name w:val="Default Char"/>
    <w:link w:val="Default"/>
    <w:qFormat/>
    <w:locked/>
    <w:rsid w:val="00727F6F"/>
    <w:rPr>
      <w:rFonts w:ascii="Symbol" w:eastAsia="宋体" w:hAnsi="Symbol" w:cs="Symbol"/>
      <w:color w:val="000000"/>
      <w:kern w:val="0"/>
      <w:sz w:val="24"/>
      <w:szCs w:val="24"/>
    </w:rPr>
  </w:style>
  <w:style w:type="character" w:customStyle="1" w:styleId="Charf6">
    <w:name w:val="缺省文本 Char"/>
    <w:link w:val="afff1"/>
    <w:qFormat/>
    <w:locked/>
    <w:rsid w:val="00727F6F"/>
    <w:rPr>
      <w:rFonts w:ascii="Times New Roman" w:eastAsia="宋体" w:hAnsi="Times New Roman" w:cs="Times New Roman"/>
      <w:kern w:val="0"/>
      <w:sz w:val="24"/>
      <w:szCs w:val="24"/>
    </w:rPr>
  </w:style>
  <w:style w:type="character" w:customStyle="1" w:styleId="ListParagraphChar">
    <w:name w:val="List Paragraph Char"/>
    <w:link w:val="10"/>
    <w:uiPriority w:val="99"/>
    <w:qFormat/>
    <w:locked/>
    <w:rsid w:val="00727F6F"/>
    <w:rPr>
      <w:rFonts w:ascii="Calibri" w:eastAsia="宋体" w:hAnsi="Calibri" w:cs="Times New Roman"/>
    </w:rPr>
  </w:style>
  <w:style w:type="character" w:customStyle="1" w:styleId="Char32">
    <w:name w:val="纯文本 Char3"/>
    <w:qFormat/>
    <w:rsid w:val="00727F6F"/>
    <w:rPr>
      <w:rFonts w:ascii="宋体" w:eastAsia="宋体" w:hAnsi="Courier New"/>
      <w:kern w:val="2"/>
      <w:sz w:val="21"/>
      <w:lang w:val="en-US" w:eastAsia="zh-CN" w:bidi="ar-SA"/>
    </w:rPr>
  </w:style>
  <w:style w:type="character" w:customStyle="1" w:styleId="Char40">
    <w:name w:val="纯文本 Char4"/>
    <w:qFormat/>
    <w:rsid w:val="00727F6F"/>
    <w:rPr>
      <w:rFonts w:ascii="宋体" w:eastAsia="宋体" w:hAnsi="Courier New"/>
      <w:kern w:val="2"/>
      <w:sz w:val="21"/>
      <w:lang w:val="en-US" w:eastAsia="zh-CN" w:bidi="ar-SA"/>
    </w:rPr>
  </w:style>
  <w:style w:type="paragraph" w:customStyle="1" w:styleId="xl72">
    <w:name w:val="xl72"/>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0"/>
    <w:qFormat/>
    <w:rsid w:val="00727F6F"/>
    <w:pPr>
      <w:widowControl/>
      <w:spacing w:before="100" w:beforeAutospacing="1" w:after="100" w:afterAutospacing="1"/>
      <w:jc w:val="center"/>
    </w:pPr>
    <w:rPr>
      <w:rFonts w:ascii="宋体" w:hAnsi="宋体" w:cs="宋体"/>
      <w:kern w:val="0"/>
      <w:sz w:val="20"/>
    </w:rPr>
  </w:style>
  <w:style w:type="paragraph" w:customStyle="1" w:styleId="xl78">
    <w:name w:val="xl78"/>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0"/>
    <w:qFormat/>
    <w:rsid w:val="00727F6F"/>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727F6F"/>
    <w:rPr>
      <w:rFonts w:ascii="宋体" w:eastAsia="宋体" w:hAnsi="宋体"/>
      <w:sz w:val="18"/>
      <w:szCs w:val="18"/>
      <w:lang w:val="en-US" w:eastAsia="zh-CN" w:bidi="ar-SA"/>
    </w:rPr>
  </w:style>
  <w:style w:type="character" w:customStyle="1" w:styleId="1111111199999Char">
    <w:name w:val="1111111199999 Char"/>
    <w:link w:val="1111111199999"/>
    <w:qFormat/>
    <w:locked/>
    <w:rsid w:val="00727F6F"/>
  </w:style>
  <w:style w:type="paragraph" w:customStyle="1" w:styleId="1111111199999">
    <w:name w:val="1111111199999"/>
    <w:basedOn w:val="a0"/>
    <w:link w:val="1111111199999Char"/>
    <w:qFormat/>
    <w:rsid w:val="00727F6F"/>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727F6F"/>
    <w:rPr>
      <w:rFonts w:ascii="仿宋_GB2312" w:eastAsia="仿宋_GB2312" w:hint="eastAsia"/>
      <w:sz w:val="32"/>
    </w:rPr>
  </w:style>
  <w:style w:type="character" w:customStyle="1" w:styleId="Char1a">
    <w:name w:val="文档结构图 Char1"/>
    <w:basedOn w:val="a5"/>
    <w:qFormat/>
    <w:rsid w:val="00727F6F"/>
    <w:rPr>
      <w:sz w:val="24"/>
      <w:szCs w:val="24"/>
      <w:shd w:val="clear" w:color="auto" w:fill="000080"/>
    </w:rPr>
  </w:style>
  <w:style w:type="character" w:customStyle="1" w:styleId="2Char11">
    <w:name w:val="正文文本缩进 2 Char1"/>
    <w:basedOn w:val="a5"/>
    <w:qFormat/>
    <w:rsid w:val="00727F6F"/>
    <w:rPr>
      <w:sz w:val="24"/>
      <w:szCs w:val="24"/>
    </w:rPr>
  </w:style>
  <w:style w:type="paragraph" w:customStyle="1" w:styleId="CharCharCharChar">
    <w:name w:val="Char Char Char Char"/>
    <w:basedOn w:val="a0"/>
    <w:qFormat/>
    <w:rsid w:val="00727F6F"/>
    <w:rPr>
      <w:sz w:val="24"/>
      <w:szCs w:val="36"/>
    </w:rPr>
  </w:style>
  <w:style w:type="character" w:customStyle="1" w:styleId="Char1b">
    <w:name w:val="批注框文本 Char1"/>
    <w:basedOn w:val="a5"/>
    <w:uiPriority w:val="99"/>
    <w:qFormat/>
    <w:rsid w:val="00727F6F"/>
    <w:rPr>
      <w:rFonts w:cs="Times New Roman"/>
      <w:sz w:val="18"/>
      <w:szCs w:val="18"/>
    </w:rPr>
  </w:style>
  <w:style w:type="paragraph" w:customStyle="1" w:styleId="affffd">
    <w:name w:val="正文文字缩进"/>
    <w:qFormat/>
    <w:rsid w:val="00727F6F"/>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727F6F"/>
    <w:rPr>
      <w:rFonts w:ascii="方正小标宋简体" w:eastAsia="方正小标宋简体" w:hAnsi="华文中宋" w:cs="Times New Roman"/>
      <w:bCs/>
      <w:kern w:val="44"/>
      <w:sz w:val="44"/>
      <w:szCs w:val="44"/>
    </w:rPr>
  </w:style>
  <w:style w:type="paragraph" w:customStyle="1" w:styleId="120">
    <w:name w:val="列出段落12"/>
    <w:basedOn w:val="a0"/>
    <w:qFormat/>
    <w:rsid w:val="00727F6F"/>
    <w:pPr>
      <w:widowControl/>
      <w:ind w:left="720" w:firstLine="360"/>
      <w:jc w:val="left"/>
    </w:pPr>
    <w:rPr>
      <w:rFonts w:ascii="Calibri" w:hAnsi="Calibri"/>
      <w:kern w:val="0"/>
      <w:sz w:val="22"/>
      <w:lang w:eastAsia="en-US"/>
    </w:rPr>
  </w:style>
  <w:style w:type="paragraph" w:customStyle="1" w:styleId="110">
    <w:name w:val="列出段落11"/>
    <w:basedOn w:val="a0"/>
    <w:qFormat/>
    <w:rsid w:val="00727F6F"/>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727F6F"/>
    <w:rPr>
      <w:rFonts w:ascii="方正小标宋简体" w:eastAsia="方正小标宋简体" w:hAnsi="华文中宋" w:cs="Times New Roman"/>
      <w:bCs/>
      <w:kern w:val="44"/>
      <w:sz w:val="44"/>
      <w:szCs w:val="44"/>
    </w:rPr>
  </w:style>
  <w:style w:type="character" w:customStyle="1" w:styleId="150">
    <w:name w:val="15"/>
    <w:basedOn w:val="a5"/>
    <w:qFormat/>
    <w:rsid w:val="00727F6F"/>
    <w:rPr>
      <w:rFonts w:ascii="宋体" w:eastAsia="宋体" w:hAnsi="宋体" w:hint="eastAsia"/>
      <w:color w:val="000000"/>
      <w:sz w:val="20"/>
      <w:szCs w:val="20"/>
    </w:rPr>
  </w:style>
  <w:style w:type="paragraph" w:customStyle="1" w:styleId="1f0">
    <w:name w:val="正文1"/>
    <w:link w:val="Charff"/>
    <w:qFormat/>
    <w:rsid w:val="00727F6F"/>
    <w:pPr>
      <w:jc w:val="both"/>
    </w:pPr>
    <w:rPr>
      <w:rFonts w:ascii="宋体" w:eastAsia="宋体" w:hAnsi="宋体" w:cs="宋体"/>
      <w:szCs w:val="21"/>
    </w:rPr>
  </w:style>
  <w:style w:type="character" w:customStyle="1" w:styleId="Charff">
    <w:name w:val="正文 Char"/>
    <w:link w:val="1f0"/>
    <w:qFormat/>
    <w:locked/>
    <w:rsid w:val="00727F6F"/>
    <w:rPr>
      <w:rFonts w:ascii="宋体" w:eastAsia="宋体" w:hAnsi="宋体" w:cs="宋体"/>
      <w:szCs w:val="21"/>
    </w:rPr>
  </w:style>
  <w:style w:type="paragraph" w:customStyle="1" w:styleId="37">
    <w:name w:val="列出段落3"/>
    <w:basedOn w:val="a0"/>
    <w:qFormat/>
    <w:rsid w:val="00727F6F"/>
    <w:pPr>
      <w:ind w:firstLineChars="200" w:firstLine="420"/>
    </w:pPr>
    <w:rPr>
      <w:kern w:val="0"/>
      <w:sz w:val="24"/>
      <w:szCs w:val="24"/>
    </w:rPr>
  </w:style>
  <w:style w:type="character" w:customStyle="1" w:styleId="font11">
    <w:name w:val="font11"/>
    <w:basedOn w:val="a5"/>
    <w:qFormat/>
    <w:rsid w:val="00727F6F"/>
    <w:rPr>
      <w:rFonts w:ascii="宋体" w:eastAsia="宋体" w:hAnsi="宋体" w:cs="宋体" w:hint="eastAsia"/>
      <w:color w:val="000000"/>
      <w:sz w:val="20"/>
      <w:szCs w:val="20"/>
      <w:u w:val="none"/>
    </w:rPr>
  </w:style>
  <w:style w:type="paragraph" w:customStyle="1" w:styleId="H-TextFormat">
    <w:name w:val="H-TextFormat"/>
    <w:qFormat/>
    <w:rsid w:val="00727F6F"/>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0"/>
    <w:qFormat/>
    <w:rsid w:val="00727F6F"/>
    <w:rPr>
      <w:sz w:val="18"/>
      <w:szCs w:val="18"/>
    </w:rPr>
  </w:style>
  <w:style w:type="character" w:customStyle="1" w:styleId="Anrede1IhrZeichen">
    <w:name w:val="Anrede1IhrZeichen"/>
    <w:basedOn w:val="a5"/>
    <w:qFormat/>
    <w:rsid w:val="00727F6F"/>
    <w:rPr>
      <w:rFonts w:ascii="Arial" w:hAnsi="Arial"/>
      <w:sz w:val="20"/>
    </w:rPr>
  </w:style>
  <w:style w:type="paragraph" w:customStyle="1" w:styleId="AbsatzTableFormat">
    <w:name w:val="AbsatzTableFormat"/>
    <w:basedOn w:val="a0"/>
    <w:qFormat/>
    <w:rsid w:val="00727F6F"/>
    <w:pPr>
      <w:widowControl/>
      <w:jc w:val="left"/>
    </w:pPr>
    <w:rPr>
      <w:bCs/>
      <w:kern w:val="0"/>
      <w:sz w:val="22"/>
      <w:lang w:val="pt-BR" w:eastAsia="en-US"/>
    </w:rPr>
  </w:style>
  <w:style w:type="paragraph" w:customStyle="1" w:styleId="Char1CharChar">
    <w:name w:val="Char1 Char Char"/>
    <w:basedOn w:val="a0"/>
    <w:qFormat/>
    <w:rsid w:val="00727F6F"/>
    <w:pPr>
      <w:adjustRightInd w:val="0"/>
      <w:spacing w:line="360" w:lineRule="auto"/>
    </w:pPr>
    <w:rPr>
      <w:kern w:val="0"/>
      <w:sz w:val="24"/>
    </w:rPr>
  </w:style>
  <w:style w:type="character" w:customStyle="1" w:styleId="ca-3">
    <w:name w:val="ca-3"/>
    <w:basedOn w:val="a5"/>
    <w:qFormat/>
    <w:rsid w:val="00727F6F"/>
  </w:style>
  <w:style w:type="paragraph" w:customStyle="1" w:styleId="Style2">
    <w:name w:val="_Style 2"/>
    <w:basedOn w:val="a0"/>
    <w:uiPriority w:val="34"/>
    <w:qFormat/>
    <w:rsid w:val="00727F6F"/>
    <w:pPr>
      <w:ind w:firstLineChars="200" w:firstLine="420"/>
    </w:pPr>
    <w:rPr>
      <w:rFonts w:ascii="Calibri" w:hAnsi="Calibri"/>
    </w:rPr>
  </w:style>
  <w:style w:type="paragraph" w:customStyle="1" w:styleId="2110">
    <w:name w:val="修订211"/>
    <w:hidden/>
    <w:uiPriority w:val="99"/>
    <w:qFormat/>
    <w:rsid w:val="00727F6F"/>
    <w:rPr>
      <w:rFonts w:ascii="Times New Roman" w:eastAsia="宋体" w:hAnsi="Times New Roman" w:cs="Times New Roman"/>
      <w:szCs w:val="21"/>
    </w:rPr>
  </w:style>
  <w:style w:type="character" w:customStyle="1" w:styleId="CharAttribute0">
    <w:name w:val="CharAttribute0"/>
    <w:qFormat/>
    <w:rsid w:val="00727F6F"/>
    <w:rPr>
      <w:rFonts w:ascii="Times New Roman" w:eastAsia="宋体"/>
      <w:sz w:val="21"/>
    </w:rPr>
  </w:style>
  <w:style w:type="paragraph" w:customStyle="1" w:styleId="ParaAttribute13">
    <w:name w:val="ParaAttribute13"/>
    <w:qFormat/>
    <w:rsid w:val="00727F6F"/>
    <w:pPr>
      <w:widowControl w:val="0"/>
      <w:wordWrap w:val="0"/>
      <w:ind w:left="-106"/>
    </w:pPr>
    <w:rPr>
      <w:rFonts w:ascii="Times New Roman" w:eastAsia="Batang" w:hAnsi="Times New Roman" w:cs="Times New Roman"/>
      <w:kern w:val="0"/>
    </w:rPr>
  </w:style>
  <w:style w:type="character" w:customStyle="1" w:styleId="affffe">
    <w:name w:val="批注框文本 字符"/>
    <w:basedOn w:val="a5"/>
    <w:uiPriority w:val="99"/>
    <w:qFormat/>
    <w:rsid w:val="00727F6F"/>
    <w:rPr>
      <w:rFonts w:ascii="Times New Roman" w:eastAsia="宋体" w:hAnsi="Times New Roman" w:cs="Times New Roman"/>
      <w:sz w:val="18"/>
      <w:szCs w:val="18"/>
    </w:rPr>
  </w:style>
  <w:style w:type="paragraph" w:customStyle="1" w:styleId="212">
    <w:name w:val="中等深浅网格 21"/>
    <w:uiPriority w:val="1"/>
    <w:qFormat/>
    <w:rsid w:val="00727F6F"/>
    <w:rPr>
      <w:rFonts w:ascii="Calibri" w:eastAsia="宋体" w:hAnsi="Calibri" w:cs="Times New Roman"/>
      <w:kern w:val="0"/>
      <w:sz w:val="22"/>
    </w:rPr>
  </w:style>
  <w:style w:type="paragraph" w:customStyle="1" w:styleId="Style1">
    <w:name w:val="_Style 1"/>
    <w:basedOn w:val="a0"/>
    <w:uiPriority w:val="34"/>
    <w:qFormat/>
    <w:rsid w:val="00727F6F"/>
    <w:pPr>
      <w:ind w:firstLineChars="200" w:firstLine="420"/>
    </w:pPr>
    <w:rPr>
      <w:rFonts w:ascii="Calibri" w:hAnsi="Calibri"/>
      <w:szCs w:val="22"/>
    </w:rPr>
  </w:style>
  <w:style w:type="character" w:customStyle="1" w:styleId="afffff">
    <w:name w:val="页眉 字符"/>
    <w:basedOn w:val="a5"/>
    <w:qFormat/>
    <w:rsid w:val="00727F6F"/>
    <w:rPr>
      <w:rFonts w:ascii="Times New Roman" w:eastAsia="宋体" w:hAnsi="Times New Roman" w:cs="Times New Roman"/>
      <w:sz w:val="18"/>
      <w:szCs w:val="18"/>
    </w:rPr>
  </w:style>
  <w:style w:type="character" w:customStyle="1" w:styleId="afffff0">
    <w:name w:val="页脚 字符"/>
    <w:basedOn w:val="a5"/>
    <w:uiPriority w:val="99"/>
    <w:qFormat/>
    <w:rsid w:val="00727F6F"/>
    <w:rPr>
      <w:rFonts w:ascii="Times New Roman" w:eastAsia="宋体" w:hAnsi="Times New Roman" w:cs="Times New Roman"/>
      <w:sz w:val="18"/>
      <w:szCs w:val="18"/>
    </w:rPr>
  </w:style>
  <w:style w:type="paragraph" w:customStyle="1" w:styleId="msolistparagraph0">
    <w:name w:val="msolistparagraph"/>
    <w:basedOn w:val="a0"/>
    <w:qFormat/>
    <w:rsid w:val="00727F6F"/>
    <w:pPr>
      <w:ind w:firstLineChars="200" w:firstLine="420"/>
    </w:pPr>
    <w:rPr>
      <w:rFonts w:ascii="Calibri" w:hAnsi="Calibri"/>
      <w:szCs w:val="22"/>
    </w:rPr>
  </w:style>
  <w:style w:type="character" w:customStyle="1" w:styleId="Bodytext2">
    <w:name w:val="Body text|2_"/>
    <w:basedOn w:val="a5"/>
    <w:link w:val="Bodytext22"/>
    <w:qFormat/>
    <w:rsid w:val="00727F6F"/>
    <w:rPr>
      <w:rFonts w:ascii="PMingLiU" w:eastAsia="PMingLiU" w:hAnsi="PMingLiU" w:cs="PMingLiU"/>
      <w:sz w:val="18"/>
      <w:szCs w:val="18"/>
      <w:shd w:val="clear" w:color="auto" w:fill="FFFFFF"/>
    </w:rPr>
  </w:style>
  <w:style w:type="paragraph" w:customStyle="1" w:styleId="Bodytext22">
    <w:name w:val="Body text|22"/>
    <w:basedOn w:val="a0"/>
    <w:link w:val="Bodytext2"/>
    <w:qFormat/>
    <w:rsid w:val="00727F6F"/>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5"/>
    <w:qFormat/>
    <w:rsid w:val="00727F6F"/>
    <w:rPr>
      <w:rFonts w:ascii="Times New Roman" w:eastAsia="宋体" w:hAnsi="Times New Roman" w:cs="Times New Roman"/>
    </w:rPr>
  </w:style>
  <w:style w:type="character" w:customStyle="1" w:styleId="content-right8zs401">
    <w:name w:val="content-right_8zs401"/>
    <w:basedOn w:val="a5"/>
    <w:qFormat/>
    <w:rsid w:val="00727F6F"/>
    <w:rPr>
      <w:rFonts w:ascii="Times New Roman" w:eastAsia="宋体" w:hAnsi="Times New Roman" w:cs="Times New Roman"/>
    </w:rPr>
  </w:style>
  <w:style w:type="character" w:customStyle="1" w:styleId="fright2">
    <w:name w:val="fright2"/>
    <w:basedOn w:val="a5"/>
    <w:qFormat/>
    <w:rsid w:val="00727F6F"/>
    <w:rPr>
      <w:rFonts w:ascii="Times New Roman" w:eastAsia="宋体" w:hAnsi="Times New Roman" w:cs="Times New Roman"/>
    </w:rPr>
  </w:style>
  <w:style w:type="character" w:customStyle="1" w:styleId="ecd20recommlink">
    <w:name w:val="ec_d20_recomm_link"/>
    <w:basedOn w:val="a5"/>
    <w:qFormat/>
    <w:rsid w:val="00727F6F"/>
    <w:rPr>
      <w:rFonts w:ascii="Times New Roman" w:eastAsia="宋体" w:hAnsi="Times New Roman" w:cs="Times New Roman"/>
      <w:sz w:val="19"/>
      <w:szCs w:val="19"/>
      <w:shd w:val="clear" w:color="auto" w:fill="F5F5F6"/>
    </w:rPr>
  </w:style>
  <w:style w:type="character" w:customStyle="1" w:styleId="c-icon">
    <w:name w:val="c-icon"/>
    <w:basedOn w:val="a5"/>
    <w:qFormat/>
    <w:rsid w:val="00727F6F"/>
    <w:rPr>
      <w:rFonts w:ascii="Times New Roman" w:eastAsia="宋体" w:hAnsi="Times New Roman" w:cs="Times New Roman"/>
    </w:rPr>
  </w:style>
  <w:style w:type="character" w:customStyle="1" w:styleId="hover27">
    <w:name w:val="hover27"/>
    <w:basedOn w:val="a5"/>
    <w:qFormat/>
    <w:rsid w:val="00727F6F"/>
    <w:rPr>
      <w:rFonts w:ascii="Times New Roman" w:eastAsia="宋体" w:hAnsi="Times New Roman" w:cs="Times New Roman"/>
    </w:rPr>
  </w:style>
  <w:style w:type="character" w:customStyle="1" w:styleId="hover28">
    <w:name w:val="hover28"/>
    <w:basedOn w:val="a5"/>
    <w:qFormat/>
    <w:rsid w:val="00727F6F"/>
    <w:rPr>
      <w:rFonts w:ascii="Times New Roman" w:eastAsia="宋体" w:hAnsi="Times New Roman" w:cs="Times New Roman"/>
      <w:color w:val="315EFB"/>
    </w:rPr>
  </w:style>
  <w:style w:type="paragraph" w:customStyle="1" w:styleId="Style7">
    <w:name w:val="_Style 7"/>
    <w:basedOn w:val="a0"/>
    <w:next w:val="afb"/>
    <w:qFormat/>
    <w:rsid w:val="00727F6F"/>
    <w:pPr>
      <w:ind w:firstLineChars="200" w:firstLine="420"/>
    </w:pPr>
    <w:rPr>
      <w:rFonts w:ascii="Calibri" w:eastAsiaTheme="minorEastAsia" w:hAnsi="Calibri" w:cstheme="minorBidi"/>
      <w:szCs w:val="22"/>
    </w:rPr>
  </w:style>
  <w:style w:type="character" w:customStyle="1" w:styleId="fontstyle01">
    <w:name w:val="fontstyle01"/>
    <w:basedOn w:val="a5"/>
    <w:qFormat/>
    <w:rsid w:val="00727F6F"/>
    <w:rPr>
      <w:rFonts w:ascii="宋体" w:eastAsia="宋体" w:hAnsi="宋体" w:cs="Times New Roman" w:hint="eastAsia"/>
      <w:color w:val="000000"/>
      <w:sz w:val="22"/>
      <w:szCs w:val="22"/>
    </w:rPr>
  </w:style>
  <w:style w:type="character" w:customStyle="1" w:styleId="font41">
    <w:name w:val="font41"/>
    <w:basedOn w:val="a5"/>
    <w:qFormat/>
    <w:rsid w:val="00727F6F"/>
    <w:rPr>
      <w:rFonts w:ascii="宋体" w:eastAsia="宋体" w:hAnsi="宋体" w:cs="宋体" w:hint="eastAsia"/>
      <w:color w:val="000000"/>
      <w:sz w:val="24"/>
      <w:szCs w:val="24"/>
      <w:u w:val="none"/>
    </w:rPr>
  </w:style>
  <w:style w:type="character" w:customStyle="1" w:styleId="font21">
    <w:name w:val="font21"/>
    <w:basedOn w:val="a5"/>
    <w:qFormat/>
    <w:rsid w:val="00727F6F"/>
    <w:rPr>
      <w:rFonts w:ascii="微软雅黑" w:eastAsia="微软雅黑" w:hAnsi="微软雅黑" w:cs="微软雅黑"/>
      <w:color w:val="000000"/>
      <w:sz w:val="24"/>
      <w:szCs w:val="24"/>
      <w:u w:val="none"/>
    </w:rPr>
  </w:style>
  <w:style w:type="character" w:customStyle="1" w:styleId="afffff1">
    <w:name w:val="日期 字符"/>
    <w:qFormat/>
    <w:rsid w:val="00727F6F"/>
    <w:rPr>
      <w:rFonts w:ascii="Times New Roman" w:eastAsia="宋体" w:hAnsi="Times New Roman" w:cs="Times New Roman"/>
    </w:rPr>
  </w:style>
  <w:style w:type="paragraph" w:customStyle="1" w:styleId="MediumGrid21">
    <w:name w:val="Medium Grid 21"/>
    <w:uiPriority w:val="1"/>
    <w:qFormat/>
    <w:rsid w:val="00727F6F"/>
    <w:rPr>
      <w:rFonts w:ascii="Calibri" w:eastAsia="宋体" w:hAnsi="Calibri" w:cs="Times New Roman"/>
      <w:kern w:val="0"/>
      <w:sz w:val="22"/>
    </w:rPr>
  </w:style>
  <w:style w:type="paragraph" w:customStyle="1" w:styleId="ColorfulList-Accent11">
    <w:name w:val="Colorful List - Accent 11"/>
    <w:basedOn w:val="a0"/>
    <w:uiPriority w:val="34"/>
    <w:qFormat/>
    <w:rsid w:val="00727F6F"/>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727F6F"/>
    <w:rPr>
      <w:rFonts w:ascii="黑体" w:eastAsia="黑体" w:hAnsi="Times New Roman" w:cs="Times New Roman"/>
      <w:kern w:val="44"/>
    </w:rPr>
  </w:style>
  <w:style w:type="character" w:customStyle="1" w:styleId="font81">
    <w:name w:val="font81"/>
    <w:basedOn w:val="a5"/>
    <w:qFormat/>
    <w:rsid w:val="00727F6F"/>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727F6F"/>
    <w:rPr>
      <w:rFonts w:ascii="Times New Roman" w:eastAsia="宋体" w:hAnsi="Times New Roman" w:cs="Times New Roman"/>
      <w:b/>
      <w:bCs/>
      <w:kern w:val="44"/>
      <w:sz w:val="32"/>
      <w:szCs w:val="44"/>
    </w:rPr>
  </w:style>
  <w:style w:type="paragraph" w:customStyle="1" w:styleId="-manu">
    <w:name w:val="正文-manu"/>
    <w:basedOn w:val="a0"/>
    <w:qFormat/>
    <w:rsid w:val="00727F6F"/>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0"/>
    <w:qFormat/>
    <w:rsid w:val="00727F6F"/>
    <w:pPr>
      <w:ind w:firstLineChars="200" w:firstLine="420"/>
    </w:pPr>
    <w:rPr>
      <w:rFonts w:ascii="Calibri" w:hAnsi="Calibri"/>
      <w:szCs w:val="22"/>
    </w:rPr>
  </w:style>
  <w:style w:type="paragraph" w:customStyle="1" w:styleId="CharCharCharCharCharChar">
    <w:name w:val="Char Char Char Char Char Char"/>
    <w:basedOn w:val="a0"/>
    <w:qFormat/>
    <w:rsid w:val="00727F6F"/>
    <w:rPr>
      <w:szCs w:val="24"/>
    </w:rPr>
  </w:style>
  <w:style w:type="paragraph" w:customStyle="1" w:styleId="1110">
    <w:name w:val="正文缩进111"/>
    <w:basedOn w:val="a0"/>
    <w:qFormat/>
    <w:rsid w:val="00727F6F"/>
    <w:pPr>
      <w:ind w:firstLine="420"/>
    </w:pPr>
    <w:rPr>
      <w:rFonts w:asciiTheme="minorHAnsi" w:eastAsiaTheme="minorEastAsia" w:hAnsiTheme="minorHAnsi" w:cstheme="minorBidi"/>
      <w:kern w:val="0"/>
      <w:sz w:val="20"/>
      <w:szCs w:val="22"/>
    </w:rPr>
  </w:style>
  <w:style w:type="character" w:customStyle="1" w:styleId="src">
    <w:name w:val="src"/>
    <w:qFormat/>
    <w:rsid w:val="00727F6F"/>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0"/>
    <w:qFormat/>
    <w:rsid w:val="00727F6F"/>
    <w:pPr>
      <w:spacing w:after="90"/>
    </w:pPr>
    <w:rPr>
      <w:rFonts w:asciiTheme="minorHAnsi" w:eastAsiaTheme="minorEastAsia" w:hAnsiTheme="minorHAnsi" w:cstheme="minorBidi"/>
      <w:sz w:val="22"/>
      <w:szCs w:val="22"/>
    </w:rPr>
  </w:style>
  <w:style w:type="paragraph" w:customStyle="1" w:styleId="Char1CharCharChar">
    <w:name w:val="Char1 Char Char Char"/>
    <w:basedOn w:val="a0"/>
    <w:qFormat/>
    <w:rsid w:val="00727F6F"/>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727F6F"/>
    <w:rPr>
      <w:rFonts w:ascii="Calibri" w:eastAsia="宋体" w:hAnsi="Calibri"/>
      <w:b/>
      <w:bCs/>
      <w:kern w:val="2"/>
      <w:sz w:val="21"/>
      <w:szCs w:val="24"/>
    </w:rPr>
  </w:style>
  <w:style w:type="paragraph" w:customStyle="1" w:styleId="Style39">
    <w:name w:val="_Style 39"/>
    <w:basedOn w:val="a0"/>
    <w:next w:val="afb"/>
    <w:uiPriority w:val="34"/>
    <w:qFormat/>
    <w:rsid w:val="00727F6F"/>
    <w:pPr>
      <w:ind w:firstLineChars="200" w:firstLine="420"/>
    </w:pPr>
    <w:rPr>
      <w:rFonts w:ascii="等线" w:eastAsia="等线" w:hAnsi="等线"/>
      <w:szCs w:val="22"/>
    </w:rPr>
  </w:style>
  <w:style w:type="paragraph" w:customStyle="1" w:styleId="Style4">
    <w:name w:val="_Style 4"/>
    <w:basedOn w:val="a0"/>
    <w:next w:val="afb"/>
    <w:uiPriority w:val="34"/>
    <w:qFormat/>
    <w:rsid w:val="00727F6F"/>
    <w:pPr>
      <w:widowControl/>
      <w:ind w:left="720"/>
      <w:contextualSpacing/>
      <w:jc w:val="left"/>
    </w:pPr>
    <w:rPr>
      <w:rFonts w:ascii="Calibri" w:hAnsi="Calibri"/>
      <w:kern w:val="0"/>
      <w:sz w:val="24"/>
      <w:szCs w:val="24"/>
      <w:lang w:eastAsia="en-US" w:bidi="en-US"/>
    </w:rPr>
  </w:style>
  <w:style w:type="paragraph" w:customStyle="1" w:styleId="font12">
    <w:name w:val="font12"/>
    <w:basedOn w:val="a0"/>
    <w:qFormat/>
    <w:rsid w:val="00727F6F"/>
    <w:pPr>
      <w:jc w:val="left"/>
    </w:pPr>
    <w:rPr>
      <w:rFonts w:asciiTheme="minorHAnsi" w:eastAsiaTheme="minorEastAsia" w:hAnsiTheme="minorHAnsi"/>
      <w:kern w:val="0"/>
      <w:sz w:val="18"/>
      <w:szCs w:val="18"/>
    </w:rPr>
  </w:style>
  <w:style w:type="paragraph" w:customStyle="1" w:styleId="afffff2">
    <w:name w:val="段"/>
    <w:link w:val="Charff0"/>
    <w:qFormat/>
    <w:rsid w:val="00727F6F"/>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727F6F"/>
    <w:rPr>
      <w:rFonts w:ascii="宋体" w:eastAsia="宋体" w:hAnsi="Times New Roman" w:cs="Times New Roman"/>
      <w:kern w:val="0"/>
      <w:szCs w:val="20"/>
    </w:rPr>
  </w:style>
  <w:style w:type="paragraph" w:customStyle="1" w:styleId="p1">
    <w:name w:val="p1"/>
    <w:basedOn w:val="a0"/>
    <w:qFormat/>
    <w:rsid w:val="00727F6F"/>
    <w:pPr>
      <w:jc w:val="left"/>
    </w:pPr>
    <w:rPr>
      <w:rFonts w:ascii="PingFang SC" w:eastAsia="PingFang SC" w:hAnsi="PingFang SC"/>
      <w:color w:val="000000"/>
      <w:kern w:val="0"/>
      <w:sz w:val="26"/>
      <w:szCs w:val="26"/>
    </w:rPr>
  </w:style>
  <w:style w:type="character" w:customStyle="1" w:styleId="s1">
    <w:name w:val="s1"/>
    <w:basedOn w:val="a5"/>
    <w:qFormat/>
    <w:rsid w:val="00727F6F"/>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0"/>
    <w:qFormat/>
    <w:rsid w:val="00727F6F"/>
    <w:pPr>
      <w:adjustRightInd w:val="0"/>
      <w:snapToGrid w:val="0"/>
      <w:spacing w:line="360" w:lineRule="auto"/>
    </w:pPr>
    <w:rPr>
      <w:rFonts w:ascii="Arial" w:eastAsia="幼圆" w:hAnsi="Arial" w:cstheme="minorBidi"/>
      <w:sz w:val="15"/>
      <w:szCs w:val="15"/>
    </w:rPr>
  </w:style>
  <w:style w:type="paragraph" w:customStyle="1" w:styleId="Body1">
    <w:name w:val="Body 1"/>
    <w:qFormat/>
    <w:rsid w:val="00727F6F"/>
    <w:pPr>
      <w:outlineLvl w:val="0"/>
    </w:pPr>
    <w:rPr>
      <w:rFonts w:ascii="Helvetica" w:eastAsia="Arial Unicode MS" w:hAnsi="Helvetica" w:cs="宋体"/>
      <w:b/>
      <w:color w:val="000000"/>
      <w:kern w:val="0"/>
      <w:u w:color="000000"/>
    </w:rPr>
  </w:style>
  <w:style w:type="character" w:customStyle="1" w:styleId="font51">
    <w:name w:val="font51"/>
    <w:basedOn w:val="a5"/>
    <w:qFormat/>
    <w:rsid w:val="00727F6F"/>
    <w:rPr>
      <w:rFonts w:ascii="Arial" w:hAnsi="Arial" w:cs="Arial"/>
      <w:color w:val="000000"/>
      <w:sz w:val="22"/>
      <w:szCs w:val="22"/>
      <w:u w:val="none"/>
    </w:rPr>
  </w:style>
  <w:style w:type="paragraph" w:customStyle="1" w:styleId="font0">
    <w:name w:val="font0"/>
    <w:basedOn w:val="a0"/>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0"/>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0"/>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0"/>
    <w:qFormat/>
    <w:rsid w:val="00727F6F"/>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0"/>
    <w:qFormat/>
    <w:rsid w:val="00727F6F"/>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0"/>
    <w:qFormat/>
    <w:rsid w:val="00727F6F"/>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0"/>
    <w:qFormat/>
    <w:rsid w:val="00727F6F"/>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0"/>
    <w:qFormat/>
    <w:rsid w:val="00727F6F"/>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0"/>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0"/>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0"/>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0"/>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0"/>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0"/>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0"/>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0"/>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0"/>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1">
    <w:name w:val="2"/>
    <w:basedOn w:val="a0"/>
    <w:next w:val="afb"/>
    <w:uiPriority w:val="1"/>
    <w:qFormat/>
    <w:rsid w:val="00727F6F"/>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727F6F"/>
    <w:rPr>
      <w:rFonts w:ascii="宋体" w:eastAsia="宋体" w:hAnsi="宋体" w:cs="宋体"/>
      <w:snapToGrid w:val="0"/>
      <w:color w:val="000000"/>
      <w:kern w:val="0"/>
      <w:sz w:val="23"/>
      <w:szCs w:val="23"/>
      <w:lang w:eastAsia="en-US"/>
    </w:rPr>
  </w:style>
  <w:style w:type="character" w:customStyle="1" w:styleId="content-right8zs40">
    <w:name w:val="content-right_8zs40"/>
    <w:basedOn w:val="a5"/>
    <w:qFormat/>
    <w:rsid w:val="00727F6F"/>
  </w:style>
  <w:style w:type="character" w:customStyle="1" w:styleId="Char1d">
    <w:name w:val="无间隔 Char1"/>
    <w:uiPriority w:val="1"/>
    <w:qFormat/>
    <w:rsid w:val="00727F6F"/>
    <w:rPr>
      <w:kern w:val="2"/>
      <w:sz w:val="21"/>
      <w:szCs w:val="24"/>
    </w:rPr>
  </w:style>
  <w:style w:type="character" w:customStyle="1" w:styleId="CharChar6">
    <w:name w:val="Char Char6"/>
    <w:qFormat/>
    <w:rsid w:val="00727F6F"/>
    <w:rPr>
      <w:rFonts w:eastAsia="宋体"/>
      <w:kern w:val="2"/>
      <w:sz w:val="21"/>
      <w:lang w:val="en-US" w:eastAsia="zh-CN" w:bidi="ar-SA"/>
    </w:rPr>
  </w:style>
  <w:style w:type="character" w:customStyle="1" w:styleId="font01">
    <w:name w:val="font01"/>
    <w:qFormat/>
    <w:rsid w:val="00727F6F"/>
    <w:rPr>
      <w:rFonts w:ascii="宋体" w:eastAsia="宋体" w:hAnsi="宋体" w:cs="宋体" w:hint="eastAsia"/>
      <w:color w:val="000000"/>
      <w:sz w:val="24"/>
      <w:szCs w:val="24"/>
      <w:u w:val="none"/>
    </w:rPr>
  </w:style>
  <w:style w:type="paragraph" w:customStyle="1" w:styleId="afffff4">
    <w:name w:val="页眉与页脚"/>
    <w:qFormat/>
    <w:rsid w:val="00727F6F"/>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0"/>
    <w:next w:val="aa"/>
    <w:uiPriority w:val="99"/>
    <w:qFormat/>
    <w:rsid w:val="00727F6F"/>
    <w:rPr>
      <w:rFonts w:ascii="宋体" w:hAnsi="Courier New" w:cs="宋体"/>
      <w:szCs w:val="21"/>
    </w:rPr>
  </w:style>
  <w:style w:type="paragraph" w:customStyle="1" w:styleId="NewNewNewNewNewNewNewNewNewNewNewNewNewNewNew">
    <w:name w:val="正文 New New New New New New New New New New New New New New New"/>
    <w:qFormat/>
    <w:rsid w:val="00727F6F"/>
    <w:pPr>
      <w:widowControl w:val="0"/>
      <w:jc w:val="both"/>
    </w:pPr>
    <w:rPr>
      <w:rFonts w:ascii="Times New Roman" w:eastAsia="宋体" w:hAnsi="Times New Roman" w:cs="Times New Roman"/>
      <w:szCs w:val="24"/>
    </w:rPr>
  </w:style>
  <w:style w:type="paragraph" w:customStyle="1" w:styleId="Web">
    <w:name w:val="普通 (Web)"/>
    <w:basedOn w:val="a0"/>
    <w:qFormat/>
    <w:rsid w:val="00727F6F"/>
    <w:pPr>
      <w:widowControl/>
      <w:spacing w:before="100" w:after="100"/>
      <w:jc w:val="left"/>
    </w:pPr>
    <w:rPr>
      <w:rFonts w:ascii="宋体" w:hAnsi="宋体"/>
      <w:kern w:val="0"/>
    </w:rPr>
  </w:style>
  <w:style w:type="paragraph" w:customStyle="1" w:styleId="213">
    <w:name w:val="正文文本缩进 21"/>
    <w:basedOn w:val="a0"/>
    <w:qFormat/>
    <w:rsid w:val="00727F6F"/>
    <w:pPr>
      <w:spacing w:after="120" w:line="480" w:lineRule="auto"/>
      <w:ind w:leftChars="200" w:left="420"/>
    </w:pPr>
    <w:rPr>
      <w:rFonts w:ascii="Calibri" w:hAnsi="Calibri" w:cs="黑体"/>
      <w:sz w:val="24"/>
      <w:szCs w:val="24"/>
    </w:rPr>
  </w:style>
  <w:style w:type="character" w:customStyle="1" w:styleId="Char25">
    <w:name w:val="纯文本 Char2"/>
    <w:qFormat/>
    <w:rsid w:val="00727F6F"/>
    <w:rPr>
      <w:rFonts w:ascii="宋体" w:eastAsia="宋体" w:hAnsi="Courier New"/>
      <w:kern w:val="2"/>
      <w:sz w:val="21"/>
      <w:lang w:val="en-US" w:eastAsia="zh-CN" w:bidi="ar-SA"/>
    </w:rPr>
  </w:style>
  <w:style w:type="character" w:customStyle="1" w:styleId="1Char3">
    <w:name w:val="标题 1 Char3"/>
    <w:uiPriority w:val="9"/>
    <w:qFormat/>
    <w:rsid w:val="00727F6F"/>
    <w:rPr>
      <w:rFonts w:ascii="宋体"/>
      <w:b/>
      <w:kern w:val="44"/>
      <w:sz w:val="32"/>
    </w:rPr>
  </w:style>
  <w:style w:type="character" w:customStyle="1" w:styleId="2Char20">
    <w:name w:val="标题 2 Char2"/>
    <w:uiPriority w:val="9"/>
    <w:qFormat/>
    <w:rsid w:val="00727F6F"/>
    <w:rPr>
      <w:rFonts w:ascii="Arial" w:eastAsia="仿宋" w:hAnsi="Arial"/>
      <w:b/>
      <w:sz w:val="30"/>
    </w:rPr>
  </w:style>
  <w:style w:type="character" w:customStyle="1" w:styleId="Char26">
    <w:name w:val="正文缩进 Char2"/>
    <w:uiPriority w:val="99"/>
    <w:qFormat/>
    <w:rsid w:val="00727F6F"/>
    <w:rPr>
      <w:rFonts w:ascii="宋体"/>
      <w:sz w:val="24"/>
    </w:rPr>
  </w:style>
  <w:style w:type="character" w:customStyle="1" w:styleId="4Char2">
    <w:name w:val="标题 4 Char2"/>
    <w:uiPriority w:val="9"/>
    <w:qFormat/>
    <w:rsid w:val="00727F6F"/>
    <w:rPr>
      <w:rFonts w:ascii="宋体"/>
      <w:b/>
      <w:kern w:val="2"/>
      <w:sz w:val="30"/>
    </w:rPr>
  </w:style>
  <w:style w:type="character" w:customStyle="1" w:styleId="5Char1">
    <w:name w:val="标题 5 Char1"/>
    <w:uiPriority w:val="9"/>
    <w:qFormat/>
    <w:rsid w:val="00727F6F"/>
    <w:rPr>
      <w:b/>
      <w:kern w:val="2"/>
      <w:sz w:val="28"/>
    </w:rPr>
  </w:style>
  <w:style w:type="character" w:customStyle="1" w:styleId="6Char1">
    <w:name w:val="标题 6 Char1"/>
    <w:uiPriority w:val="9"/>
    <w:qFormat/>
    <w:rsid w:val="00727F6F"/>
    <w:rPr>
      <w:rFonts w:ascii="Arial" w:eastAsia="黑体" w:hAnsi="Arial"/>
      <w:b/>
      <w:kern w:val="2"/>
      <w:sz w:val="24"/>
    </w:rPr>
  </w:style>
  <w:style w:type="character" w:customStyle="1" w:styleId="7Char1">
    <w:name w:val="标题 7 Char1"/>
    <w:uiPriority w:val="9"/>
    <w:qFormat/>
    <w:rsid w:val="00727F6F"/>
    <w:rPr>
      <w:b/>
      <w:kern w:val="2"/>
      <w:sz w:val="24"/>
    </w:rPr>
  </w:style>
  <w:style w:type="character" w:customStyle="1" w:styleId="8Char1">
    <w:name w:val="标题 8 Char1"/>
    <w:uiPriority w:val="9"/>
    <w:qFormat/>
    <w:rsid w:val="00727F6F"/>
    <w:rPr>
      <w:rFonts w:ascii="Arial" w:eastAsia="黑体" w:hAnsi="Arial"/>
      <w:kern w:val="2"/>
      <w:sz w:val="24"/>
    </w:rPr>
  </w:style>
  <w:style w:type="character" w:customStyle="1" w:styleId="9Char1">
    <w:name w:val="标题 9 Char1"/>
    <w:qFormat/>
    <w:rsid w:val="00727F6F"/>
    <w:rPr>
      <w:rFonts w:ascii="Arial" w:eastAsia="黑体" w:hAnsi="Arial"/>
      <w:kern w:val="2"/>
      <w:sz w:val="21"/>
    </w:rPr>
  </w:style>
  <w:style w:type="character" w:customStyle="1" w:styleId="Char27">
    <w:name w:val="文档结构图 Char2"/>
    <w:qFormat/>
    <w:rsid w:val="00727F6F"/>
    <w:rPr>
      <w:kern w:val="2"/>
      <w:sz w:val="21"/>
      <w:shd w:val="clear" w:color="auto" w:fill="000080"/>
    </w:rPr>
  </w:style>
  <w:style w:type="character" w:customStyle="1" w:styleId="Char33">
    <w:name w:val="正文文本 Char3"/>
    <w:uiPriority w:val="99"/>
    <w:qFormat/>
    <w:rsid w:val="00727F6F"/>
    <w:rPr>
      <w:rFonts w:ascii="宋体" w:hAnsi="宋体"/>
      <w:kern w:val="2"/>
      <w:sz w:val="24"/>
      <w:szCs w:val="24"/>
    </w:rPr>
  </w:style>
  <w:style w:type="character" w:customStyle="1" w:styleId="Char34">
    <w:name w:val="日期 Char3"/>
    <w:qFormat/>
    <w:rsid w:val="00727F6F"/>
    <w:rPr>
      <w:rFonts w:ascii="仿宋_GB2312" w:eastAsia="仿宋_GB2312" w:hAnsi="宋体"/>
      <w:color w:val="000000"/>
      <w:kern w:val="2"/>
      <w:sz w:val="24"/>
      <w:szCs w:val="24"/>
    </w:rPr>
  </w:style>
  <w:style w:type="character" w:customStyle="1" w:styleId="Char28">
    <w:name w:val="批注框文本 Char2"/>
    <w:uiPriority w:val="99"/>
    <w:qFormat/>
    <w:rsid w:val="00727F6F"/>
    <w:rPr>
      <w:kern w:val="2"/>
      <w:sz w:val="18"/>
      <w:szCs w:val="18"/>
    </w:rPr>
  </w:style>
  <w:style w:type="character" w:customStyle="1" w:styleId="Char35">
    <w:name w:val="页脚 Char3"/>
    <w:uiPriority w:val="99"/>
    <w:qFormat/>
    <w:rsid w:val="00727F6F"/>
    <w:rPr>
      <w:rFonts w:ascii="宋体"/>
      <w:sz w:val="18"/>
    </w:rPr>
  </w:style>
  <w:style w:type="character" w:customStyle="1" w:styleId="Char36">
    <w:name w:val="页眉 Char3"/>
    <w:qFormat/>
    <w:rsid w:val="00727F6F"/>
    <w:rPr>
      <w:kern w:val="2"/>
      <w:sz w:val="18"/>
      <w:szCs w:val="18"/>
    </w:rPr>
  </w:style>
  <w:style w:type="character" w:customStyle="1" w:styleId="Char29">
    <w:name w:val="副标题 Char2"/>
    <w:uiPriority w:val="99"/>
    <w:qFormat/>
    <w:rsid w:val="00727F6F"/>
    <w:rPr>
      <w:rFonts w:ascii="Cambria" w:hAnsi="Cambria"/>
      <w:b/>
      <w:bCs/>
      <w:kern w:val="28"/>
      <w:sz w:val="32"/>
      <w:szCs w:val="32"/>
    </w:rPr>
  </w:style>
  <w:style w:type="character" w:customStyle="1" w:styleId="3Char10">
    <w:name w:val="正文文本缩进 3 Char1"/>
    <w:qFormat/>
    <w:rsid w:val="00727F6F"/>
    <w:rPr>
      <w:rFonts w:ascii="宋体"/>
      <w:sz w:val="24"/>
    </w:rPr>
  </w:style>
  <w:style w:type="character" w:customStyle="1" w:styleId="HTMLChar2">
    <w:name w:val="HTML 预设格式 Char2"/>
    <w:uiPriority w:val="99"/>
    <w:qFormat/>
    <w:rsid w:val="00727F6F"/>
    <w:rPr>
      <w:rFonts w:ascii="宋体" w:hAnsi="宋体" w:cs="宋体"/>
      <w:sz w:val="24"/>
      <w:szCs w:val="24"/>
    </w:rPr>
  </w:style>
  <w:style w:type="character" w:customStyle="1" w:styleId="Char2a">
    <w:name w:val="批注主题 Char2"/>
    <w:qFormat/>
    <w:rsid w:val="00727F6F"/>
    <w:rPr>
      <w:b/>
      <w:bCs/>
      <w:kern w:val="2"/>
      <w:sz w:val="21"/>
      <w:szCs w:val="24"/>
    </w:rPr>
  </w:style>
  <w:style w:type="character" w:customStyle="1" w:styleId="Char2b">
    <w:name w:val="正文首行缩进 Char2"/>
    <w:uiPriority w:val="99"/>
    <w:qFormat/>
    <w:rsid w:val="00727F6F"/>
    <w:rPr>
      <w:rFonts w:ascii="楷体_GB2312" w:eastAsia="楷体_GB2312"/>
      <w:kern w:val="2"/>
      <w:sz w:val="21"/>
      <w:szCs w:val="24"/>
    </w:rPr>
  </w:style>
  <w:style w:type="character" w:customStyle="1" w:styleId="2Char30">
    <w:name w:val="正文首行缩进 2 Char3"/>
    <w:qFormat/>
    <w:rsid w:val="00727F6F"/>
    <w:rPr>
      <w:rFonts w:ascii="Calibri" w:hAnsi="Calibri"/>
      <w:kern w:val="2"/>
      <w:sz w:val="21"/>
      <w:szCs w:val="22"/>
      <w:lang w:eastAsia="en-US" w:bidi="en-US"/>
    </w:rPr>
  </w:style>
  <w:style w:type="character" w:customStyle="1" w:styleId="2f2">
    <w:name w:val="不明显参考2"/>
    <w:uiPriority w:val="31"/>
    <w:qFormat/>
    <w:rsid w:val="00727F6F"/>
    <w:rPr>
      <w:smallCaps/>
      <w:color w:val="C0504D"/>
      <w:u w:val="single"/>
    </w:rPr>
  </w:style>
  <w:style w:type="character" w:customStyle="1" w:styleId="4CharChar">
    <w:name w:val="标题4 Char Char"/>
    <w:link w:val="42"/>
    <w:qFormat/>
    <w:rsid w:val="00727F6F"/>
    <w:rPr>
      <w:rFonts w:ascii="Arial" w:hAnsi="Arial"/>
      <w:b/>
      <w:bCs/>
      <w:sz w:val="24"/>
      <w:szCs w:val="32"/>
    </w:rPr>
  </w:style>
  <w:style w:type="paragraph" w:customStyle="1" w:styleId="42">
    <w:name w:val="标题4"/>
    <w:basedOn w:val="20"/>
    <w:next w:val="41"/>
    <w:link w:val="4CharChar"/>
    <w:qFormat/>
    <w:rsid w:val="00727F6F"/>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727F6F"/>
    <w:rPr>
      <w:b/>
      <w:bCs/>
      <w:smallCaps/>
      <w:color w:val="C0504D"/>
      <w:spacing w:val="5"/>
      <w:u w:val="single"/>
    </w:rPr>
  </w:style>
  <w:style w:type="character" w:customStyle="1" w:styleId="1f3">
    <w:name w:val="明显强调1"/>
    <w:uiPriority w:val="21"/>
    <w:qFormat/>
    <w:rsid w:val="00727F6F"/>
    <w:rPr>
      <w:b/>
      <w:bCs/>
      <w:i/>
      <w:iCs/>
      <w:color w:val="4F81BD"/>
    </w:rPr>
  </w:style>
  <w:style w:type="character" w:customStyle="1" w:styleId="textcontents">
    <w:name w:val="textcontents"/>
    <w:qFormat/>
    <w:rsid w:val="00727F6F"/>
    <w:rPr>
      <w:rFonts w:cs="Times New Roman"/>
    </w:rPr>
  </w:style>
  <w:style w:type="character" w:customStyle="1" w:styleId="ca-6">
    <w:name w:val="ca-6"/>
    <w:qFormat/>
    <w:rsid w:val="00727F6F"/>
  </w:style>
  <w:style w:type="character" w:customStyle="1" w:styleId="1051">
    <w:name w:val="1051"/>
    <w:qFormat/>
    <w:rsid w:val="00727F6F"/>
    <w:rPr>
      <w:sz w:val="21"/>
      <w:szCs w:val="21"/>
    </w:rPr>
  </w:style>
  <w:style w:type="character" w:customStyle="1" w:styleId="style41">
    <w:name w:val="style41"/>
    <w:qFormat/>
    <w:rsid w:val="00727F6F"/>
    <w:rPr>
      <w:b/>
      <w:bCs/>
      <w:sz w:val="21"/>
      <w:szCs w:val="21"/>
    </w:rPr>
  </w:style>
  <w:style w:type="character" w:customStyle="1" w:styleId="Char2c">
    <w:name w:val="列出段落 Char2"/>
    <w:uiPriority w:val="34"/>
    <w:qFormat/>
    <w:rsid w:val="00727F6F"/>
    <w:rPr>
      <w:sz w:val="24"/>
      <w:szCs w:val="24"/>
    </w:rPr>
  </w:style>
  <w:style w:type="character" w:customStyle="1" w:styleId="1f4">
    <w:name w:val="不明显强调1"/>
    <w:uiPriority w:val="19"/>
    <w:qFormat/>
    <w:rsid w:val="00727F6F"/>
    <w:rPr>
      <w:i/>
      <w:iCs/>
      <w:color w:val="808080"/>
    </w:rPr>
  </w:style>
  <w:style w:type="character" w:customStyle="1" w:styleId="5CharChar">
    <w:name w:val="标题5 Char Char"/>
    <w:link w:val="53"/>
    <w:qFormat/>
    <w:rsid w:val="00727F6F"/>
    <w:rPr>
      <w:rFonts w:ascii="Arial" w:hAnsi="Arial"/>
      <w:b/>
      <w:bCs/>
      <w:sz w:val="24"/>
      <w:szCs w:val="32"/>
    </w:rPr>
  </w:style>
  <w:style w:type="paragraph" w:customStyle="1" w:styleId="53">
    <w:name w:val="标题5"/>
    <w:basedOn w:val="30"/>
    <w:link w:val="5CharChar"/>
    <w:qFormat/>
    <w:rsid w:val="00727F6F"/>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727F6F"/>
  </w:style>
  <w:style w:type="character" w:customStyle="1" w:styleId="CharChar2">
    <w:name w:val="批注文字 Char Char"/>
    <w:qFormat/>
    <w:rsid w:val="00727F6F"/>
    <w:rPr>
      <w:rFonts w:ascii="宋体" w:eastAsia="宋体" w:hAnsi="Times New Roman" w:cs="Times New Roman"/>
      <w:sz w:val="28"/>
      <w:szCs w:val="20"/>
    </w:rPr>
  </w:style>
  <w:style w:type="character" w:customStyle="1" w:styleId="HTMLChar1">
    <w:name w:val="HTML 预设格式 Char1"/>
    <w:qFormat/>
    <w:rsid w:val="00727F6F"/>
    <w:rPr>
      <w:rFonts w:ascii="Courier New" w:hAnsi="Courier New" w:cs="Courier New"/>
      <w:kern w:val="2"/>
    </w:rPr>
  </w:style>
  <w:style w:type="character" w:customStyle="1" w:styleId="css">
    <w:name w:val="css"/>
    <w:qFormat/>
    <w:rsid w:val="00727F6F"/>
  </w:style>
  <w:style w:type="character" w:customStyle="1" w:styleId="c-gap-right-small2">
    <w:name w:val="c-gap-right-small2"/>
    <w:qFormat/>
    <w:rsid w:val="00727F6F"/>
  </w:style>
  <w:style w:type="character" w:customStyle="1" w:styleId="Char1e">
    <w:name w:val="明显引用 Char1"/>
    <w:uiPriority w:val="99"/>
    <w:qFormat/>
    <w:rsid w:val="00727F6F"/>
    <w:rPr>
      <w:i/>
      <w:iCs/>
      <w:color w:val="5B9BD5"/>
      <w:kern w:val="2"/>
      <w:sz w:val="21"/>
      <w:szCs w:val="24"/>
    </w:rPr>
  </w:style>
  <w:style w:type="character" w:customStyle="1" w:styleId="Char1f">
    <w:name w:val="日期 Char1"/>
    <w:uiPriority w:val="1"/>
    <w:qFormat/>
    <w:rsid w:val="00727F6F"/>
    <w:rPr>
      <w:kern w:val="2"/>
      <w:sz w:val="21"/>
      <w:szCs w:val="22"/>
    </w:rPr>
  </w:style>
  <w:style w:type="character" w:customStyle="1" w:styleId="Char2d">
    <w:name w:val="引用 Char2"/>
    <w:link w:val="afffff6"/>
    <w:uiPriority w:val="29"/>
    <w:qFormat/>
    <w:rsid w:val="00727F6F"/>
    <w:rPr>
      <w:i/>
      <w:iCs/>
      <w:color w:val="000000"/>
    </w:rPr>
  </w:style>
  <w:style w:type="paragraph" w:styleId="afffff6">
    <w:name w:val="Quote"/>
    <w:basedOn w:val="a0"/>
    <w:next w:val="a0"/>
    <w:link w:val="Char2d"/>
    <w:uiPriority w:val="29"/>
    <w:qFormat/>
    <w:rsid w:val="00727F6F"/>
    <w:rPr>
      <w:rFonts w:asciiTheme="minorHAnsi" w:eastAsiaTheme="minorEastAsia" w:hAnsiTheme="minorHAnsi" w:cstheme="minorBidi"/>
      <w:i/>
      <w:iCs/>
      <w:color w:val="000000"/>
      <w:szCs w:val="22"/>
    </w:rPr>
  </w:style>
  <w:style w:type="character" w:customStyle="1" w:styleId="Charff1">
    <w:name w:val="引用 Char"/>
    <w:basedOn w:val="a5"/>
    <w:link w:val="1f5"/>
    <w:uiPriority w:val="29"/>
    <w:qFormat/>
    <w:rsid w:val="00727F6F"/>
    <w:rPr>
      <w:rFonts w:ascii="Times New Roman" w:eastAsia="宋体" w:hAnsi="Times New Roman" w:cs="Times New Roman"/>
      <w:i/>
      <w:iCs/>
      <w:color w:val="000000" w:themeColor="text1"/>
      <w:szCs w:val="20"/>
    </w:rPr>
  </w:style>
  <w:style w:type="paragraph" w:customStyle="1" w:styleId="1f5">
    <w:name w:val="引用1"/>
    <w:basedOn w:val="a0"/>
    <w:next w:val="a0"/>
    <w:link w:val="Charff1"/>
    <w:uiPriority w:val="29"/>
    <w:qFormat/>
    <w:rsid w:val="00727F6F"/>
    <w:pPr>
      <w:spacing w:line="360" w:lineRule="auto"/>
      <w:ind w:firstLineChars="200" w:firstLine="482"/>
    </w:pPr>
    <w:rPr>
      <w:i/>
      <w:iCs/>
      <w:color w:val="000000" w:themeColor="text1"/>
    </w:rPr>
  </w:style>
  <w:style w:type="character" w:customStyle="1" w:styleId="Char2e">
    <w:name w:val="明显引用 Char2"/>
    <w:link w:val="afffff7"/>
    <w:uiPriority w:val="30"/>
    <w:qFormat/>
    <w:rsid w:val="00727F6F"/>
    <w:rPr>
      <w:b/>
      <w:bCs/>
      <w:i/>
      <w:iCs/>
      <w:color w:val="4F81BD"/>
    </w:rPr>
  </w:style>
  <w:style w:type="paragraph" w:styleId="afffff7">
    <w:name w:val="Intense Quote"/>
    <w:basedOn w:val="a0"/>
    <w:next w:val="a0"/>
    <w:link w:val="Char2e"/>
    <w:uiPriority w:val="30"/>
    <w:qFormat/>
    <w:rsid w:val="00727F6F"/>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5"/>
    <w:link w:val="1f6"/>
    <w:uiPriority w:val="30"/>
    <w:qFormat/>
    <w:rsid w:val="00727F6F"/>
    <w:rPr>
      <w:rFonts w:ascii="Times New Roman" w:eastAsia="宋体" w:hAnsi="Times New Roman" w:cs="Times New Roman"/>
      <w:b/>
      <w:bCs/>
      <w:i/>
      <w:iCs/>
      <w:color w:val="4F81BD" w:themeColor="accent1"/>
      <w:szCs w:val="20"/>
    </w:rPr>
  </w:style>
  <w:style w:type="paragraph" w:customStyle="1" w:styleId="1f6">
    <w:name w:val="明显引用1"/>
    <w:basedOn w:val="a0"/>
    <w:next w:val="a0"/>
    <w:link w:val="Charff2"/>
    <w:uiPriority w:val="30"/>
    <w:qFormat/>
    <w:rsid w:val="00727F6F"/>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727F6F"/>
    <w:rPr>
      <w:rFonts w:hint="default"/>
      <w:color w:val="000000"/>
      <w:sz w:val="20"/>
      <w:szCs w:val="20"/>
      <w:u w:val="none"/>
    </w:rPr>
  </w:style>
  <w:style w:type="character" w:customStyle="1" w:styleId="apple-converted-space">
    <w:name w:val="apple-converted-space"/>
    <w:qFormat/>
    <w:rsid w:val="00727F6F"/>
  </w:style>
  <w:style w:type="character" w:customStyle="1" w:styleId="zi21">
    <w:name w:val="zi21"/>
    <w:qFormat/>
    <w:rsid w:val="00727F6F"/>
    <w:rPr>
      <w:rFonts w:ascii="Ђˎ̥" w:hAnsi="Ђˎ̥" w:hint="default"/>
      <w:b/>
      <w:bCs/>
      <w:color w:val="0099DD"/>
      <w:sz w:val="18"/>
      <w:szCs w:val="18"/>
      <w:u w:val="none"/>
    </w:rPr>
  </w:style>
  <w:style w:type="character" w:customStyle="1" w:styleId="Char1f0">
    <w:name w:val="副标题 Char1"/>
    <w:qFormat/>
    <w:rsid w:val="00727F6F"/>
    <w:rPr>
      <w:rFonts w:ascii="Calibri Light" w:hAnsi="Calibri Light" w:cs="Times New Roman"/>
      <w:b/>
      <w:bCs/>
      <w:kern w:val="28"/>
      <w:sz w:val="32"/>
      <w:szCs w:val="32"/>
    </w:rPr>
  </w:style>
  <w:style w:type="character" w:customStyle="1" w:styleId="font71">
    <w:name w:val="font71"/>
    <w:qFormat/>
    <w:rsid w:val="00727F6F"/>
    <w:rPr>
      <w:rFonts w:ascii="宋体" w:eastAsia="宋体" w:hAnsi="宋体" w:cs="宋体" w:hint="eastAsia"/>
      <w:color w:val="FF0000"/>
      <w:sz w:val="22"/>
      <w:szCs w:val="22"/>
      <w:u w:val="none"/>
    </w:rPr>
  </w:style>
  <w:style w:type="character" w:customStyle="1" w:styleId="h201">
    <w:name w:val="h201"/>
    <w:qFormat/>
    <w:rsid w:val="00727F6F"/>
  </w:style>
  <w:style w:type="character" w:customStyle="1" w:styleId="1f7">
    <w:name w:val="书籍标题1"/>
    <w:uiPriority w:val="33"/>
    <w:qFormat/>
    <w:rsid w:val="00727F6F"/>
    <w:rPr>
      <w:b/>
      <w:bCs/>
      <w:smallCaps/>
      <w:spacing w:val="5"/>
    </w:rPr>
  </w:style>
  <w:style w:type="character" w:customStyle="1" w:styleId="1f8">
    <w:name w:val="不明显参考1"/>
    <w:uiPriority w:val="31"/>
    <w:qFormat/>
    <w:rsid w:val="00727F6F"/>
    <w:rPr>
      <w:smallCaps/>
      <w:color w:val="C0504D"/>
      <w:u w:val="single"/>
    </w:rPr>
  </w:style>
  <w:style w:type="character" w:customStyle="1" w:styleId="BodyText1Char">
    <w:name w:val="Body Text 1 Char"/>
    <w:link w:val="BodyText11"/>
    <w:qFormat/>
    <w:rsid w:val="00727F6F"/>
    <w:rPr>
      <w:rFonts w:eastAsia="华文楷体"/>
      <w:sz w:val="28"/>
      <w:szCs w:val="28"/>
      <w:lang w:eastAsia="zh-TW"/>
    </w:rPr>
  </w:style>
  <w:style w:type="paragraph" w:customStyle="1" w:styleId="BodyText11">
    <w:name w:val="Body Text 1"/>
    <w:basedOn w:val="a0"/>
    <w:link w:val="BodyText1Char"/>
    <w:qFormat/>
    <w:rsid w:val="00727F6F"/>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727F6F"/>
    <w:rPr>
      <w:rFonts w:eastAsia="宋体"/>
      <w:kern w:val="2"/>
      <w:sz w:val="21"/>
      <w:lang w:val="en-US" w:eastAsia="zh-CN" w:bidi="ar-SA"/>
    </w:rPr>
  </w:style>
  <w:style w:type="character" w:customStyle="1" w:styleId="a41">
    <w:name w:val="a41"/>
    <w:qFormat/>
    <w:rsid w:val="00727F6F"/>
    <w:rPr>
      <w:rFonts w:ascii="Arial" w:hAnsi="Arial" w:cs="Arial" w:hint="default"/>
      <w:color w:val="666666"/>
      <w:sz w:val="18"/>
      <w:szCs w:val="18"/>
      <w:u w:val="none"/>
    </w:rPr>
  </w:style>
  <w:style w:type="character" w:customStyle="1" w:styleId="font61">
    <w:name w:val="font61"/>
    <w:qFormat/>
    <w:rsid w:val="00727F6F"/>
    <w:rPr>
      <w:rFonts w:ascii="Times New Roman" w:hAnsi="Times New Roman" w:cs="Times New Roman" w:hint="default"/>
      <w:color w:val="000000"/>
      <w:sz w:val="22"/>
      <w:szCs w:val="22"/>
      <w:u w:val="none"/>
    </w:rPr>
  </w:style>
  <w:style w:type="character" w:customStyle="1" w:styleId="Char1f1">
    <w:name w:val="正文首行缩进 Char1"/>
    <w:qFormat/>
    <w:rsid w:val="00727F6F"/>
    <w:rPr>
      <w:rFonts w:ascii="宋体" w:hAnsi="宋体"/>
      <w:kern w:val="2"/>
      <w:sz w:val="21"/>
      <w:szCs w:val="24"/>
    </w:rPr>
  </w:style>
  <w:style w:type="character" w:customStyle="1" w:styleId="Char1f2">
    <w:name w:val="引用 Char1"/>
    <w:uiPriority w:val="99"/>
    <w:qFormat/>
    <w:rsid w:val="00727F6F"/>
    <w:rPr>
      <w:i/>
      <w:iCs/>
      <w:color w:val="404040"/>
      <w:kern w:val="2"/>
      <w:sz w:val="21"/>
      <w:szCs w:val="24"/>
    </w:rPr>
  </w:style>
  <w:style w:type="character" w:customStyle="1" w:styleId="tpccontent1">
    <w:name w:val="tpc_content1"/>
    <w:qFormat/>
    <w:rsid w:val="00727F6F"/>
    <w:rPr>
      <w:sz w:val="20"/>
      <w:szCs w:val="20"/>
    </w:rPr>
  </w:style>
  <w:style w:type="paragraph" w:customStyle="1" w:styleId="2TimesNewRoman5020">
    <w:name w:val="样式 标题 2 + Times New Roman 四号 非加粗 段前: 5 磅 段后: 0 磅 行距: 固定值 20..."/>
    <w:basedOn w:val="20"/>
    <w:qFormat/>
    <w:rsid w:val="00727F6F"/>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0"/>
    <w:qFormat/>
    <w:rsid w:val="00727F6F"/>
    <w:pPr>
      <w:widowControl/>
      <w:topLinePunct/>
      <w:spacing w:line="360" w:lineRule="auto"/>
      <w:ind w:firstLineChars="200" w:firstLine="425"/>
    </w:pPr>
    <w:rPr>
      <w:rFonts w:eastAsia="仿宋_GB2312"/>
      <w:spacing w:val="8"/>
      <w:sz w:val="24"/>
    </w:rPr>
  </w:style>
  <w:style w:type="paragraph" w:customStyle="1" w:styleId="afffff9">
    <w:name w:val="简单回函地址"/>
    <w:basedOn w:val="a0"/>
    <w:qFormat/>
    <w:rsid w:val="00727F6F"/>
    <w:rPr>
      <w:szCs w:val="24"/>
    </w:rPr>
  </w:style>
  <w:style w:type="paragraph" w:customStyle="1" w:styleId="h1">
    <w:name w:val="h1"/>
    <w:basedOn w:val="a0"/>
    <w:qFormat/>
    <w:rsid w:val="00727F6F"/>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0"/>
    <w:qFormat/>
    <w:rsid w:val="00727F6F"/>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0"/>
    <w:qFormat/>
    <w:rsid w:val="00727F6F"/>
    <w:pPr>
      <w:widowControl/>
      <w:jc w:val="left"/>
    </w:pPr>
    <w:rPr>
      <w:rFonts w:ascii="宋体" w:hAnsi="宋体" w:cs="宋体"/>
      <w:kern w:val="0"/>
      <w:sz w:val="24"/>
    </w:rPr>
  </w:style>
  <w:style w:type="paragraph" w:customStyle="1" w:styleId="flNote">
    <w:name w:val="flNote"/>
    <w:basedOn w:val="a0"/>
    <w:qFormat/>
    <w:rsid w:val="00727F6F"/>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0"/>
    <w:uiPriority w:val="39"/>
    <w:qFormat/>
    <w:rsid w:val="00727F6F"/>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0"/>
    <w:qFormat/>
    <w:rsid w:val="00727F6F"/>
    <w:pPr>
      <w:widowControl/>
      <w:snapToGrid w:val="0"/>
    </w:pPr>
    <w:rPr>
      <w:kern w:val="0"/>
    </w:rPr>
  </w:style>
  <w:style w:type="paragraph" w:customStyle="1" w:styleId="1f9">
    <w:name w:val="无间隔1"/>
    <w:uiPriority w:val="1"/>
    <w:qFormat/>
    <w:rsid w:val="00727F6F"/>
    <w:rPr>
      <w:rFonts w:ascii="Calibri" w:eastAsia="宋体" w:hAnsi="Calibri" w:cs="黑体"/>
      <w:sz w:val="22"/>
    </w:rPr>
  </w:style>
  <w:style w:type="paragraph" w:customStyle="1" w:styleId="afffffa">
    <w:name w:val="论文正文"/>
    <w:basedOn w:val="a0"/>
    <w:qFormat/>
    <w:rsid w:val="00727F6F"/>
    <w:pPr>
      <w:spacing w:line="400" w:lineRule="exact"/>
      <w:ind w:firstLineChars="200" w:firstLine="480"/>
    </w:pPr>
    <w:rPr>
      <w:rFonts w:ascii="宋体" w:hAnsi="宋体"/>
      <w:sz w:val="24"/>
      <w:szCs w:val="24"/>
    </w:rPr>
  </w:style>
  <w:style w:type="paragraph" w:customStyle="1" w:styleId="afffffb">
    <w:name w:val="李丹江标题"/>
    <w:basedOn w:val="a0"/>
    <w:qFormat/>
    <w:rsid w:val="00727F6F"/>
    <w:rPr>
      <w:rFonts w:ascii="仿宋_GB2312" w:eastAsia="仿宋_GB2312"/>
      <w:b/>
      <w:spacing w:val="-20"/>
      <w:sz w:val="28"/>
    </w:rPr>
  </w:style>
  <w:style w:type="paragraph" w:customStyle="1" w:styleId="112">
    <w:name w:val="索引 11"/>
    <w:basedOn w:val="a0"/>
    <w:next w:val="a0"/>
    <w:qFormat/>
    <w:rsid w:val="00727F6F"/>
  </w:style>
  <w:style w:type="paragraph" w:customStyle="1" w:styleId="ListParagraphc1e7b9b5-8707-455c-9e46-74c71a134a74">
    <w:name w:val="List Paragraph_c1e7b9b5-8707-455c-9e46-74c71a134a74"/>
    <w:basedOn w:val="a0"/>
    <w:uiPriority w:val="34"/>
    <w:qFormat/>
    <w:rsid w:val="00727F6F"/>
    <w:pPr>
      <w:ind w:firstLineChars="200" w:firstLine="420"/>
    </w:pPr>
    <w:rPr>
      <w:szCs w:val="24"/>
    </w:rPr>
  </w:style>
  <w:style w:type="paragraph" w:customStyle="1" w:styleId="370">
    <w:name w:val="样式37"/>
    <w:basedOn w:val="a0"/>
    <w:qFormat/>
    <w:rsid w:val="00727F6F"/>
    <w:pPr>
      <w:widowControl/>
      <w:spacing w:line="360" w:lineRule="auto"/>
    </w:pPr>
    <w:rPr>
      <w:rFonts w:ascii="宋体" w:hAnsi="宋体"/>
      <w:spacing w:val="-2"/>
      <w:kern w:val="0"/>
      <w:szCs w:val="21"/>
    </w:rPr>
  </w:style>
  <w:style w:type="paragraph" w:customStyle="1" w:styleId="afffffc">
    <w:name w:val="作者"/>
    <w:basedOn w:val="a0"/>
    <w:qFormat/>
    <w:rsid w:val="00727F6F"/>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0"/>
    <w:uiPriority w:val="99"/>
    <w:qFormat/>
    <w:rsid w:val="00727F6F"/>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727F6F"/>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0"/>
    <w:qFormat/>
    <w:rsid w:val="00727F6F"/>
    <w:pPr>
      <w:spacing w:before="100" w:beforeAutospacing="1" w:after="100" w:afterAutospacing="1"/>
    </w:pPr>
    <w:rPr>
      <w:rFonts w:ascii="宋体" w:hAnsi="宋体" w:cs="宋体"/>
      <w:sz w:val="24"/>
      <w:szCs w:val="24"/>
    </w:rPr>
  </w:style>
  <w:style w:type="paragraph" w:customStyle="1" w:styleId="head">
    <w:name w:val="head"/>
    <w:basedOn w:val="a0"/>
    <w:qFormat/>
    <w:rsid w:val="00727F6F"/>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0"/>
    <w:qFormat/>
    <w:rsid w:val="00727F6F"/>
    <w:pPr>
      <w:widowControl/>
      <w:ind w:right="-85"/>
      <w:jc w:val="left"/>
    </w:pPr>
    <w:rPr>
      <w:rFonts w:ascii="Arial" w:hAnsi="Arial" w:cs="Arial"/>
      <w:b/>
      <w:bCs/>
      <w:color w:val="000000"/>
      <w:kern w:val="0"/>
      <w:sz w:val="20"/>
    </w:rPr>
  </w:style>
  <w:style w:type="paragraph" w:customStyle="1" w:styleId="Tabellentext">
    <w:name w:val="Tabellentext"/>
    <w:basedOn w:val="a0"/>
    <w:qFormat/>
    <w:rsid w:val="00727F6F"/>
    <w:pPr>
      <w:widowControl/>
    </w:pPr>
    <w:rPr>
      <w:rFonts w:ascii="Arial" w:eastAsia="Times New Roman" w:hAnsi="Arial"/>
      <w:kern w:val="0"/>
      <w:sz w:val="20"/>
      <w:lang w:eastAsia="en-US"/>
    </w:rPr>
  </w:style>
  <w:style w:type="paragraph" w:customStyle="1" w:styleId="1fb">
    <w:name w:val="正文文本1"/>
    <w:basedOn w:val="a0"/>
    <w:uiPriority w:val="99"/>
    <w:qFormat/>
    <w:rsid w:val="00727F6F"/>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727F6F"/>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0"/>
    <w:next w:val="afb"/>
    <w:uiPriority w:val="34"/>
    <w:qFormat/>
    <w:rsid w:val="00727F6F"/>
    <w:pPr>
      <w:ind w:firstLineChars="200" w:firstLine="420"/>
    </w:pPr>
  </w:style>
  <w:style w:type="paragraph" w:customStyle="1" w:styleId="pa-8">
    <w:name w:val="pa-8"/>
    <w:basedOn w:val="a0"/>
    <w:qFormat/>
    <w:rsid w:val="00727F6F"/>
    <w:pPr>
      <w:widowControl/>
      <w:spacing w:before="150" w:after="150"/>
      <w:jc w:val="left"/>
    </w:pPr>
    <w:rPr>
      <w:rFonts w:ascii="宋体" w:hAnsi="宋体" w:cs="宋体"/>
      <w:kern w:val="0"/>
      <w:sz w:val="24"/>
      <w:szCs w:val="24"/>
    </w:rPr>
  </w:style>
  <w:style w:type="paragraph" w:customStyle="1" w:styleId="pa-3">
    <w:name w:val="pa-3"/>
    <w:basedOn w:val="a0"/>
    <w:qFormat/>
    <w:rsid w:val="00727F6F"/>
    <w:pPr>
      <w:spacing w:before="100" w:beforeAutospacing="1" w:after="100" w:afterAutospacing="1"/>
    </w:pPr>
    <w:rPr>
      <w:rFonts w:ascii="宋体" w:hAnsi="宋体" w:cs="宋体"/>
      <w:sz w:val="24"/>
      <w:szCs w:val="24"/>
    </w:rPr>
  </w:style>
  <w:style w:type="paragraph" w:customStyle="1" w:styleId="afffffe">
    <w:name w:val="空半行"/>
    <w:basedOn w:val="a0"/>
    <w:qFormat/>
    <w:rsid w:val="00727F6F"/>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0"/>
    <w:qFormat/>
    <w:rsid w:val="00727F6F"/>
    <w:pPr>
      <w:adjustRightInd w:val="0"/>
      <w:spacing w:line="360" w:lineRule="auto"/>
      <w:ind w:left="200" w:hangingChars="200" w:hanging="200"/>
    </w:pPr>
  </w:style>
  <w:style w:type="paragraph" w:customStyle="1" w:styleId="Title3">
    <w:name w:val="Title 3"/>
    <w:basedOn w:val="a0"/>
    <w:uiPriority w:val="99"/>
    <w:qFormat/>
    <w:rsid w:val="00727F6F"/>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0"/>
    <w:qFormat/>
    <w:rsid w:val="00727F6F"/>
    <w:pPr>
      <w:spacing w:before="100" w:beforeAutospacing="1" w:after="100" w:afterAutospacing="1"/>
    </w:pPr>
    <w:rPr>
      <w:rFonts w:ascii="宋体" w:hAnsi="宋体" w:cs="宋体"/>
      <w:sz w:val="24"/>
      <w:szCs w:val="24"/>
    </w:rPr>
  </w:style>
  <w:style w:type="paragraph" w:customStyle="1" w:styleId="Style11">
    <w:name w:val="_Style 11"/>
    <w:basedOn w:val="a0"/>
    <w:uiPriority w:val="34"/>
    <w:qFormat/>
    <w:rsid w:val="00727F6F"/>
    <w:pPr>
      <w:ind w:firstLineChars="200" w:firstLine="420"/>
    </w:pPr>
    <w:rPr>
      <w:rFonts w:ascii="Calibri" w:hAnsi="Calibri"/>
      <w:szCs w:val="22"/>
    </w:rPr>
  </w:style>
  <w:style w:type="paragraph" w:customStyle="1" w:styleId="p0">
    <w:name w:val="p0"/>
    <w:basedOn w:val="a0"/>
    <w:qFormat/>
    <w:rsid w:val="00727F6F"/>
    <w:pPr>
      <w:widowControl/>
    </w:pPr>
    <w:rPr>
      <w:kern w:val="0"/>
      <w:szCs w:val="21"/>
    </w:rPr>
  </w:style>
  <w:style w:type="character" w:customStyle="1" w:styleId="affffff">
    <w:name w:val="无"/>
    <w:qFormat/>
    <w:rsid w:val="00727F6F"/>
  </w:style>
  <w:style w:type="character" w:customStyle="1" w:styleId="Hyperlink0">
    <w:name w:val="Hyperlink.0"/>
    <w:basedOn w:val="affffff"/>
    <w:qFormat/>
    <w:rsid w:val="00727F6F"/>
    <w:rPr>
      <w:rFonts w:ascii="仿宋" w:eastAsia="仿宋" w:hAnsi="仿宋" w:cs="仿宋"/>
      <w:sz w:val="24"/>
      <w:szCs w:val="24"/>
      <w:lang w:val="zh-TW" w:eastAsia="zh-TW"/>
    </w:rPr>
  </w:style>
  <w:style w:type="paragraph" w:customStyle="1" w:styleId="affffff0">
    <w:name w:val="默认"/>
    <w:qFormat/>
    <w:rsid w:val="00727F6F"/>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5"/>
    <w:uiPriority w:val="99"/>
    <w:unhideWhenUsed/>
    <w:qFormat/>
    <w:rsid w:val="00727F6F"/>
    <w:rPr>
      <w:color w:val="605E5C"/>
      <w:shd w:val="clear" w:color="auto" w:fill="E1DFDD"/>
    </w:rPr>
  </w:style>
  <w:style w:type="paragraph" w:customStyle="1" w:styleId="-11">
    <w:name w:val="彩色列表 - 强调文字颜色 11"/>
    <w:basedOn w:val="a0"/>
    <w:link w:val="-1Char"/>
    <w:uiPriority w:val="34"/>
    <w:qFormat/>
    <w:rsid w:val="00727F6F"/>
    <w:pPr>
      <w:ind w:firstLineChars="200" w:firstLine="420"/>
    </w:pPr>
    <w:rPr>
      <w:rFonts w:ascii="Calibri" w:hAnsi="Calibri" w:cs="Calibri"/>
      <w:szCs w:val="21"/>
    </w:rPr>
  </w:style>
  <w:style w:type="character" w:customStyle="1" w:styleId="-1Char">
    <w:name w:val="彩色列表 - 强调文字颜色 1 Char"/>
    <w:link w:val="-11"/>
    <w:uiPriority w:val="34"/>
    <w:qFormat/>
    <w:rsid w:val="00727F6F"/>
    <w:rPr>
      <w:rFonts w:ascii="Calibri" w:eastAsia="宋体" w:hAnsi="Calibri" w:cs="Calibri"/>
      <w:szCs w:val="21"/>
    </w:rPr>
  </w:style>
  <w:style w:type="paragraph" w:customStyle="1" w:styleId="214">
    <w:name w:val="修订21"/>
    <w:hidden/>
    <w:uiPriority w:val="99"/>
    <w:qFormat/>
    <w:rsid w:val="00727F6F"/>
    <w:rPr>
      <w:rFonts w:ascii="Times New Roman" w:eastAsia="宋体" w:hAnsi="Times New Roman" w:cs="Times New Roman"/>
      <w:szCs w:val="24"/>
    </w:rPr>
  </w:style>
  <w:style w:type="paragraph" w:customStyle="1" w:styleId="38">
    <w:name w:val="修订3"/>
    <w:hidden/>
    <w:uiPriority w:val="99"/>
    <w:qFormat/>
    <w:rsid w:val="00727F6F"/>
    <w:rPr>
      <w:rFonts w:ascii="Times New Roman" w:eastAsia="宋体" w:hAnsi="Times New Roman" w:cs="Times New Roman"/>
      <w:szCs w:val="24"/>
    </w:rPr>
  </w:style>
  <w:style w:type="character" w:customStyle="1" w:styleId="font91">
    <w:name w:val="font91"/>
    <w:basedOn w:val="a5"/>
    <w:qFormat/>
    <w:rsid w:val="00727F6F"/>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727F6F"/>
    <w:rPr>
      <w:rFonts w:ascii="Times New Roman" w:eastAsia="宋体" w:hAnsi="Times New Roman" w:cs="Times New Roman"/>
      <w:szCs w:val="24"/>
    </w:rPr>
  </w:style>
  <w:style w:type="paragraph" w:customStyle="1" w:styleId="54">
    <w:name w:val="修订5"/>
    <w:hidden/>
    <w:uiPriority w:val="99"/>
    <w:qFormat/>
    <w:rsid w:val="00727F6F"/>
    <w:rPr>
      <w:rFonts w:ascii="Times New Roman" w:eastAsia="宋体" w:hAnsi="Times New Roman" w:cs="Times New Roman"/>
      <w:szCs w:val="24"/>
    </w:rPr>
  </w:style>
  <w:style w:type="table" w:customStyle="1" w:styleId="1fd">
    <w:name w:val="网格型1"/>
    <w:basedOn w:val="a6"/>
    <w:uiPriority w:val="39"/>
    <w:qFormat/>
    <w:rsid w:val="00727F6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0"/>
    <w:qFormat/>
    <w:rsid w:val="00727F6F"/>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0"/>
    <w:qFormat/>
    <w:rsid w:val="00727F6F"/>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0"/>
    <w:qFormat/>
    <w:rsid w:val="00727F6F"/>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727F6F"/>
    <w:rPr>
      <w:rFonts w:ascii="宋体" w:hAnsi="宋体"/>
      <w:color w:val="000000"/>
      <w:sz w:val="24"/>
      <w:szCs w:val="24"/>
    </w:rPr>
  </w:style>
  <w:style w:type="paragraph" w:customStyle="1" w:styleId="affffff1">
    <w:name w:val="a正文小四"/>
    <w:basedOn w:val="a0"/>
    <w:link w:val="aChar"/>
    <w:qFormat/>
    <w:rsid w:val="00727F6F"/>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727F6F"/>
    <w:rPr>
      <w:rFonts w:ascii="黑体" w:eastAsia="黑体" w:hAnsi="黑体"/>
      <w:sz w:val="36"/>
      <w:szCs w:val="36"/>
      <w:lang w:eastAsia="en-US" w:bidi="en-US"/>
    </w:rPr>
  </w:style>
  <w:style w:type="paragraph" w:customStyle="1" w:styleId="1fe">
    <w:name w:val="1级标题"/>
    <w:basedOn w:val="44"/>
    <w:link w:val="1Char2"/>
    <w:qFormat/>
    <w:rsid w:val="00727F6F"/>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0"/>
    <w:uiPriority w:val="34"/>
    <w:qFormat/>
    <w:rsid w:val="00727F6F"/>
    <w:pPr>
      <w:spacing w:line="360" w:lineRule="auto"/>
      <w:ind w:firstLineChars="200" w:firstLine="420"/>
    </w:pPr>
    <w:rPr>
      <w:rFonts w:ascii="Calibri" w:hAnsi="Calibri"/>
      <w:kern w:val="0"/>
      <w:sz w:val="20"/>
      <w:szCs w:val="21"/>
    </w:rPr>
  </w:style>
  <w:style w:type="character" w:customStyle="1" w:styleId="4-2Char">
    <w:name w:val="标题4-2 Char"/>
    <w:link w:val="4-2"/>
    <w:uiPriority w:val="99"/>
    <w:qFormat/>
    <w:locked/>
    <w:rsid w:val="00727F6F"/>
    <w:rPr>
      <w:rFonts w:ascii="微软雅黑" w:eastAsia="微软雅黑" w:hAnsi="微软雅黑" w:cs="微软雅黑"/>
      <w:b/>
      <w:bCs/>
      <w:sz w:val="30"/>
      <w:szCs w:val="32"/>
    </w:rPr>
  </w:style>
  <w:style w:type="paragraph" w:customStyle="1" w:styleId="4-2">
    <w:name w:val="标题4-2"/>
    <w:basedOn w:val="4"/>
    <w:link w:val="4-2Char"/>
    <w:uiPriority w:val="99"/>
    <w:qFormat/>
    <w:locked/>
    <w:rsid w:val="00727F6F"/>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727F6F"/>
    <w:rPr>
      <w:rFonts w:ascii="宋体" w:hAnsi="宋体"/>
      <w:b/>
      <w:sz w:val="28"/>
      <w:szCs w:val="24"/>
    </w:rPr>
  </w:style>
  <w:style w:type="paragraph" w:customStyle="1" w:styleId="5-3">
    <w:name w:val="标题5-3"/>
    <w:basedOn w:val="5-2"/>
    <w:link w:val="5-3Char"/>
    <w:uiPriority w:val="99"/>
    <w:qFormat/>
    <w:locked/>
    <w:rsid w:val="00727F6F"/>
    <w:pPr>
      <w:tabs>
        <w:tab w:val="left" w:pos="2093"/>
      </w:tabs>
      <w:ind w:hanging="420"/>
    </w:pPr>
    <w:rPr>
      <w:rFonts w:eastAsiaTheme="minorEastAsia" w:cstheme="minorBidi"/>
    </w:rPr>
  </w:style>
  <w:style w:type="paragraph" w:customStyle="1" w:styleId="5-2">
    <w:name w:val="标题5-2"/>
    <w:basedOn w:val="affffff2"/>
    <w:link w:val="5-2Char"/>
    <w:qFormat/>
    <w:locked/>
    <w:rsid w:val="00727F6F"/>
    <w:pPr>
      <w:tabs>
        <w:tab w:val="left" w:pos="2513"/>
      </w:tabs>
      <w:ind w:left="420" w:firstLineChars="0" w:firstLine="0"/>
      <w:jc w:val="left"/>
      <w:outlineLvl w:val="4"/>
    </w:pPr>
    <w:rPr>
      <w:b/>
      <w:kern w:val="2"/>
      <w:sz w:val="28"/>
    </w:rPr>
  </w:style>
  <w:style w:type="paragraph" w:customStyle="1" w:styleId="affffff2">
    <w:name w:val="*正文"/>
    <w:basedOn w:val="a0"/>
    <w:link w:val="Charff3"/>
    <w:qFormat/>
    <w:locked/>
    <w:rsid w:val="00727F6F"/>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727F6F"/>
    <w:rPr>
      <w:rFonts w:ascii="宋体" w:eastAsia="宋体" w:hAnsi="宋体" w:cs="Times New Roman"/>
      <w:kern w:val="0"/>
      <w:sz w:val="20"/>
      <w:szCs w:val="24"/>
    </w:rPr>
  </w:style>
  <w:style w:type="character" w:customStyle="1" w:styleId="5-2Char">
    <w:name w:val="标题5-2 Char"/>
    <w:link w:val="5-2"/>
    <w:qFormat/>
    <w:locked/>
    <w:rsid w:val="00727F6F"/>
    <w:rPr>
      <w:rFonts w:ascii="宋体" w:eastAsia="宋体" w:hAnsi="宋体" w:cs="Times New Roman"/>
      <w:b/>
      <w:sz w:val="28"/>
      <w:szCs w:val="24"/>
    </w:rPr>
  </w:style>
  <w:style w:type="character" w:customStyle="1" w:styleId="5-14Char">
    <w:name w:val="标题5-14 Char"/>
    <w:link w:val="5-14"/>
    <w:uiPriority w:val="99"/>
    <w:qFormat/>
    <w:locked/>
    <w:rsid w:val="00727F6F"/>
    <w:rPr>
      <w:b/>
      <w:bCs/>
      <w:sz w:val="28"/>
      <w:szCs w:val="32"/>
    </w:rPr>
  </w:style>
  <w:style w:type="paragraph" w:customStyle="1" w:styleId="5-14">
    <w:name w:val="标题5-14"/>
    <w:basedOn w:val="5-13"/>
    <w:link w:val="5-14Char"/>
    <w:uiPriority w:val="99"/>
    <w:qFormat/>
    <w:locked/>
    <w:rsid w:val="00727F6F"/>
    <w:pPr>
      <w:tabs>
        <w:tab w:val="left" w:pos="900"/>
      </w:tabs>
    </w:pPr>
    <w:rPr>
      <w:rFonts w:asciiTheme="minorHAnsi" w:hAnsiTheme="minorHAnsi"/>
    </w:rPr>
  </w:style>
  <w:style w:type="paragraph" w:customStyle="1" w:styleId="5-13">
    <w:name w:val="标题5-13"/>
    <w:basedOn w:val="5-12"/>
    <w:link w:val="5-13Char"/>
    <w:uiPriority w:val="99"/>
    <w:qFormat/>
    <w:locked/>
    <w:rsid w:val="00727F6F"/>
    <w:pPr>
      <w:tabs>
        <w:tab w:val="left" w:pos="5901"/>
      </w:tabs>
    </w:pPr>
  </w:style>
  <w:style w:type="paragraph" w:customStyle="1" w:styleId="5-12">
    <w:name w:val="标题5-12"/>
    <w:basedOn w:val="5-4"/>
    <w:link w:val="5-12Char"/>
    <w:uiPriority w:val="99"/>
    <w:qFormat/>
    <w:locked/>
    <w:rsid w:val="00727F6F"/>
    <w:pPr>
      <w:ind w:left="360"/>
    </w:pPr>
  </w:style>
  <w:style w:type="paragraph" w:customStyle="1" w:styleId="5-4">
    <w:name w:val="标题5-4"/>
    <w:basedOn w:val="5-1"/>
    <w:link w:val="5-4Char"/>
    <w:uiPriority w:val="99"/>
    <w:qFormat/>
    <w:locked/>
    <w:rsid w:val="00727F6F"/>
    <w:pPr>
      <w:tabs>
        <w:tab w:val="left" w:pos="360"/>
        <w:tab w:val="left" w:pos="2100"/>
      </w:tabs>
      <w:ind w:left="2100" w:hanging="360"/>
    </w:pPr>
  </w:style>
  <w:style w:type="paragraph" w:customStyle="1" w:styleId="5-1">
    <w:name w:val="标题5-1"/>
    <w:basedOn w:val="53"/>
    <w:link w:val="5-1Char"/>
    <w:qFormat/>
    <w:locked/>
    <w:rsid w:val="00727F6F"/>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727F6F"/>
    <w:rPr>
      <w:rFonts w:ascii="Times New Roman" w:hAnsi="Times New Roman"/>
      <w:b/>
      <w:bCs/>
      <w:sz w:val="28"/>
      <w:szCs w:val="32"/>
    </w:rPr>
  </w:style>
  <w:style w:type="character" w:customStyle="1" w:styleId="5-4Char">
    <w:name w:val="标题5-4 Char"/>
    <w:link w:val="5-4"/>
    <w:uiPriority w:val="99"/>
    <w:qFormat/>
    <w:locked/>
    <w:rsid w:val="00727F6F"/>
    <w:rPr>
      <w:rFonts w:ascii="Times New Roman" w:hAnsi="Times New Roman"/>
      <w:b/>
      <w:bCs/>
      <w:sz w:val="28"/>
      <w:szCs w:val="32"/>
    </w:rPr>
  </w:style>
  <w:style w:type="character" w:customStyle="1" w:styleId="5-12Char">
    <w:name w:val="标题5-12 Char"/>
    <w:link w:val="5-12"/>
    <w:uiPriority w:val="99"/>
    <w:qFormat/>
    <w:locked/>
    <w:rsid w:val="00727F6F"/>
    <w:rPr>
      <w:rFonts w:ascii="Times New Roman" w:hAnsi="Times New Roman"/>
      <w:b/>
      <w:bCs/>
      <w:sz w:val="28"/>
      <w:szCs w:val="32"/>
    </w:rPr>
  </w:style>
  <w:style w:type="character" w:customStyle="1" w:styleId="5-13Char">
    <w:name w:val="标题5-13 Char"/>
    <w:link w:val="5-13"/>
    <w:uiPriority w:val="99"/>
    <w:qFormat/>
    <w:locked/>
    <w:rsid w:val="00727F6F"/>
    <w:rPr>
      <w:rFonts w:ascii="Times New Roman" w:hAnsi="Times New Roman"/>
      <w:b/>
      <w:bCs/>
      <w:sz w:val="28"/>
      <w:szCs w:val="32"/>
    </w:rPr>
  </w:style>
  <w:style w:type="character" w:customStyle="1" w:styleId="1ff">
    <w:name w:val="副标题 字符1"/>
    <w:uiPriority w:val="11"/>
    <w:qFormat/>
    <w:rsid w:val="00727F6F"/>
    <w:rPr>
      <w:b/>
      <w:bCs/>
      <w:kern w:val="28"/>
      <w:sz w:val="32"/>
      <w:szCs w:val="32"/>
    </w:rPr>
  </w:style>
  <w:style w:type="character" w:customStyle="1" w:styleId="Charff4">
    <w:name w:val="三级标题 Char"/>
    <w:qFormat/>
    <w:rsid w:val="00727F6F"/>
    <w:rPr>
      <w:rFonts w:ascii="黑体" w:eastAsia="黑体" w:hAnsi="黑体"/>
      <w:sz w:val="28"/>
      <w:szCs w:val="28"/>
      <w:lang w:bidi="en-US"/>
    </w:rPr>
  </w:style>
  <w:style w:type="character" w:customStyle="1" w:styleId="Charff5">
    <w:name w:val="突出编号项 Char"/>
    <w:link w:val="affffff3"/>
    <w:qFormat/>
    <w:rsid w:val="00727F6F"/>
    <w:rPr>
      <w:rFonts w:ascii="宋体" w:hAnsi="宋体"/>
      <w:b/>
      <w:sz w:val="24"/>
      <w:szCs w:val="24"/>
      <w:lang w:eastAsia="en-US" w:bidi="en-US"/>
    </w:rPr>
  </w:style>
  <w:style w:type="paragraph" w:customStyle="1" w:styleId="affffff3">
    <w:name w:val="突出编号项"/>
    <w:basedOn w:val="affffff4"/>
    <w:link w:val="Charff5"/>
    <w:qFormat/>
    <w:rsid w:val="00727F6F"/>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727F6F"/>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727F6F"/>
    <w:rPr>
      <w:rFonts w:ascii="宋体" w:eastAsia="宋体" w:hAnsi="宋体" w:cs="Times New Roman"/>
      <w:kern w:val="0"/>
      <w:sz w:val="24"/>
      <w:szCs w:val="24"/>
      <w:lang w:val="zh-CN" w:eastAsia="en-US" w:bidi="en-US"/>
    </w:rPr>
  </w:style>
  <w:style w:type="character" w:customStyle="1" w:styleId="GW-Char">
    <w:name w:val="GW-正文 Char"/>
    <w:link w:val="GW-"/>
    <w:qFormat/>
    <w:locked/>
    <w:rsid w:val="00727F6F"/>
    <w:rPr>
      <w:rFonts w:ascii="Calibri" w:eastAsia="仿宋_GB2312" w:hAnsi="Calibri"/>
      <w:sz w:val="24"/>
    </w:rPr>
  </w:style>
  <w:style w:type="paragraph" w:customStyle="1" w:styleId="GW-">
    <w:name w:val="GW-正文"/>
    <w:link w:val="GW-Char"/>
    <w:qFormat/>
    <w:rsid w:val="00727F6F"/>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727F6F"/>
    <w:rPr>
      <w:rFonts w:ascii="仿宋_GB2312" w:eastAsia="仿宋_GB2312" w:hAnsi="宋体"/>
      <w:bCs/>
      <w:sz w:val="28"/>
      <w:szCs w:val="28"/>
    </w:rPr>
  </w:style>
  <w:style w:type="paragraph" w:customStyle="1" w:styleId="affffff5">
    <w:name w:val="可研正文"/>
    <w:basedOn w:val="a0"/>
    <w:link w:val="CharChar5"/>
    <w:uiPriority w:val="99"/>
    <w:qFormat/>
    <w:rsid w:val="00727F6F"/>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727F6F"/>
    <w:rPr>
      <w:rFonts w:ascii="Arial" w:hAnsi="Arial" w:cs="宋体"/>
      <w:sz w:val="24"/>
    </w:rPr>
  </w:style>
  <w:style w:type="paragraph" w:customStyle="1" w:styleId="00">
    <w:name w:val="样式 首行缩进:  0 字符"/>
    <w:basedOn w:val="a0"/>
    <w:link w:val="0Char"/>
    <w:qFormat/>
    <w:locked/>
    <w:rsid w:val="00727F6F"/>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727F6F"/>
    <w:rPr>
      <w:b/>
      <w:bCs/>
      <w:sz w:val="28"/>
      <w:szCs w:val="32"/>
    </w:rPr>
  </w:style>
  <w:style w:type="paragraph" w:customStyle="1" w:styleId="5-31">
    <w:name w:val="标题5-31"/>
    <w:basedOn w:val="5-12"/>
    <w:link w:val="5-31Char"/>
    <w:uiPriority w:val="99"/>
    <w:qFormat/>
    <w:locked/>
    <w:rsid w:val="00727F6F"/>
    <w:pPr>
      <w:ind w:left="2100" w:hanging="420"/>
    </w:pPr>
    <w:rPr>
      <w:rFonts w:asciiTheme="minorHAnsi" w:hAnsiTheme="minorHAnsi"/>
    </w:rPr>
  </w:style>
  <w:style w:type="character" w:customStyle="1" w:styleId="Charff7">
    <w:name w:val="一 Char"/>
    <w:link w:val="affffff6"/>
    <w:qFormat/>
    <w:rsid w:val="00727F6F"/>
    <w:rPr>
      <w:rFonts w:ascii="黑体" w:eastAsia="黑体" w:hAnsi="黑体"/>
      <w:sz w:val="36"/>
      <w:szCs w:val="36"/>
    </w:rPr>
  </w:style>
  <w:style w:type="paragraph" w:customStyle="1" w:styleId="affffff6">
    <w:name w:val="一"/>
    <w:basedOn w:val="affffff7"/>
    <w:link w:val="Charff7"/>
    <w:qFormat/>
    <w:rsid w:val="00727F6F"/>
    <w:pPr>
      <w:ind w:left="0" w:firstLine="0"/>
    </w:pPr>
    <w:rPr>
      <w:rFonts w:cstheme="minorBidi"/>
    </w:rPr>
  </w:style>
  <w:style w:type="paragraph" w:customStyle="1" w:styleId="affffff7">
    <w:name w:val="一级标题"/>
    <w:basedOn w:val="44"/>
    <w:qFormat/>
    <w:rsid w:val="00727F6F"/>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727F6F"/>
    <w:rPr>
      <w:rFonts w:ascii="Arial" w:eastAsia="黑体" w:hAnsi="Arial"/>
      <w:sz w:val="18"/>
      <w:szCs w:val="18"/>
    </w:rPr>
  </w:style>
  <w:style w:type="paragraph" w:customStyle="1" w:styleId="TableHeading">
    <w:name w:val="Table Heading"/>
    <w:link w:val="TableHeadingChar"/>
    <w:qFormat/>
    <w:locked/>
    <w:rsid w:val="00727F6F"/>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727F6F"/>
    <w:rPr>
      <w:szCs w:val="24"/>
    </w:rPr>
  </w:style>
  <w:style w:type="paragraph" w:customStyle="1" w:styleId="200">
    <w:name w:val="样式20"/>
    <w:basedOn w:val="a0"/>
    <w:link w:val="20Char"/>
    <w:qFormat/>
    <w:rsid w:val="00727F6F"/>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727F6F"/>
    <w:rPr>
      <w:rFonts w:ascii="Arial" w:hAnsi="Arial"/>
      <w:spacing w:val="6"/>
      <w:sz w:val="24"/>
      <w:szCs w:val="28"/>
    </w:rPr>
  </w:style>
  <w:style w:type="paragraph" w:customStyle="1" w:styleId="45">
    <w:name w:val="4号正文"/>
    <w:basedOn w:val="a3"/>
    <w:link w:val="4Char0"/>
    <w:qFormat/>
    <w:locked/>
    <w:rsid w:val="00727F6F"/>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qFormat/>
    <w:locked/>
    <w:rsid w:val="00727F6F"/>
    <w:rPr>
      <w:rFonts w:ascii="宋体" w:hAnsi="宋体"/>
      <w:sz w:val="24"/>
      <w:szCs w:val="24"/>
    </w:rPr>
  </w:style>
  <w:style w:type="paragraph" w:customStyle="1" w:styleId="affffff8">
    <w:name w:val="_正文段落"/>
    <w:basedOn w:val="a0"/>
    <w:link w:val="Charff8"/>
    <w:qFormat/>
    <w:locked/>
    <w:rsid w:val="00727F6F"/>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727F6F"/>
    <w:rPr>
      <w:b/>
      <w:bCs/>
      <w:sz w:val="28"/>
      <w:szCs w:val="32"/>
    </w:rPr>
  </w:style>
  <w:style w:type="paragraph" w:customStyle="1" w:styleId="5-32">
    <w:name w:val="标题5-32"/>
    <w:basedOn w:val="5-31"/>
    <w:link w:val="5-32Char"/>
    <w:uiPriority w:val="99"/>
    <w:qFormat/>
    <w:locked/>
    <w:rsid w:val="00727F6F"/>
  </w:style>
  <w:style w:type="character" w:customStyle="1" w:styleId="Char1f3">
    <w:name w:val="正文（缩进） Char1"/>
    <w:qFormat/>
    <w:locked/>
    <w:rsid w:val="00727F6F"/>
    <w:rPr>
      <w:rFonts w:ascii="Times New Roman" w:hAnsi="Times New Roman" w:cs="Times New Roman" w:hint="default"/>
      <w:sz w:val="24"/>
      <w:szCs w:val="24"/>
    </w:rPr>
  </w:style>
  <w:style w:type="character" w:customStyle="1" w:styleId="5-6Char">
    <w:name w:val="标题5-6 Char"/>
    <w:link w:val="5-6"/>
    <w:uiPriority w:val="99"/>
    <w:qFormat/>
    <w:locked/>
    <w:rsid w:val="00727F6F"/>
    <w:rPr>
      <w:b/>
      <w:bCs/>
      <w:sz w:val="28"/>
      <w:szCs w:val="32"/>
    </w:rPr>
  </w:style>
  <w:style w:type="paragraph" w:customStyle="1" w:styleId="5-6">
    <w:name w:val="标题5-6"/>
    <w:basedOn w:val="5-5"/>
    <w:link w:val="5-6Char"/>
    <w:uiPriority w:val="99"/>
    <w:qFormat/>
    <w:locked/>
    <w:rsid w:val="00727F6F"/>
    <w:pPr>
      <w:ind w:hanging="420"/>
    </w:pPr>
    <w:rPr>
      <w:rFonts w:asciiTheme="minorHAnsi" w:hAnsiTheme="minorHAnsi"/>
    </w:rPr>
  </w:style>
  <w:style w:type="paragraph" w:customStyle="1" w:styleId="5-5">
    <w:name w:val="标题5-5"/>
    <w:basedOn w:val="5-4"/>
    <w:link w:val="5-5Char"/>
    <w:uiPriority w:val="99"/>
    <w:qFormat/>
    <w:locked/>
    <w:rsid w:val="00727F6F"/>
    <w:pPr>
      <w:ind w:hanging="720"/>
    </w:pPr>
  </w:style>
  <w:style w:type="character" w:customStyle="1" w:styleId="5-5Char">
    <w:name w:val="标题5-5 Char"/>
    <w:link w:val="5-5"/>
    <w:uiPriority w:val="99"/>
    <w:qFormat/>
    <w:locked/>
    <w:rsid w:val="00727F6F"/>
    <w:rPr>
      <w:rFonts w:ascii="Times New Roman" w:hAnsi="Times New Roman"/>
      <w:b/>
      <w:bCs/>
      <w:sz w:val="28"/>
      <w:szCs w:val="32"/>
    </w:rPr>
  </w:style>
  <w:style w:type="character" w:customStyle="1" w:styleId="5-25Char">
    <w:name w:val="标题5-25 Char"/>
    <w:link w:val="5-25"/>
    <w:uiPriority w:val="99"/>
    <w:qFormat/>
    <w:locked/>
    <w:rsid w:val="00727F6F"/>
    <w:rPr>
      <w:b/>
      <w:bCs/>
      <w:sz w:val="28"/>
      <w:szCs w:val="32"/>
    </w:rPr>
  </w:style>
  <w:style w:type="paragraph" w:customStyle="1" w:styleId="5-25">
    <w:name w:val="标题5-25"/>
    <w:basedOn w:val="5-22"/>
    <w:link w:val="5-25Char"/>
    <w:uiPriority w:val="99"/>
    <w:qFormat/>
    <w:locked/>
    <w:rsid w:val="00727F6F"/>
    <w:pPr>
      <w:ind w:left="2526"/>
    </w:pPr>
    <w:rPr>
      <w:rFonts w:asciiTheme="minorHAnsi" w:hAnsiTheme="minorHAnsi"/>
    </w:rPr>
  </w:style>
  <w:style w:type="paragraph" w:customStyle="1" w:styleId="5-22">
    <w:name w:val="标题5-22"/>
    <w:basedOn w:val="5-15"/>
    <w:link w:val="5-22Char"/>
    <w:uiPriority w:val="99"/>
    <w:qFormat/>
    <w:locked/>
    <w:rsid w:val="00727F6F"/>
    <w:pPr>
      <w:tabs>
        <w:tab w:val="left" w:pos="510"/>
        <w:tab w:val="left" w:pos="900"/>
      </w:tabs>
      <w:ind w:left="900" w:hanging="900"/>
    </w:pPr>
  </w:style>
  <w:style w:type="paragraph" w:customStyle="1" w:styleId="5-15">
    <w:name w:val="标题5-15"/>
    <w:basedOn w:val="5-7"/>
    <w:link w:val="5-15Char"/>
    <w:uiPriority w:val="99"/>
    <w:qFormat/>
    <w:locked/>
    <w:rsid w:val="00727F6F"/>
    <w:pPr>
      <w:ind w:left="0"/>
    </w:pPr>
  </w:style>
  <w:style w:type="paragraph" w:customStyle="1" w:styleId="5-7">
    <w:name w:val="标题5-7"/>
    <w:basedOn w:val="5-5"/>
    <w:link w:val="5-7Char"/>
    <w:uiPriority w:val="99"/>
    <w:qFormat/>
    <w:locked/>
    <w:rsid w:val="00727F6F"/>
    <w:pPr>
      <w:ind w:firstLine="400"/>
    </w:pPr>
  </w:style>
  <w:style w:type="character" w:customStyle="1" w:styleId="5-7Char">
    <w:name w:val="标题5-7 Char"/>
    <w:link w:val="5-7"/>
    <w:uiPriority w:val="99"/>
    <w:qFormat/>
    <w:locked/>
    <w:rsid w:val="00727F6F"/>
    <w:rPr>
      <w:rFonts w:ascii="Times New Roman" w:hAnsi="Times New Roman"/>
      <w:b/>
      <w:bCs/>
      <w:sz w:val="28"/>
      <w:szCs w:val="32"/>
    </w:rPr>
  </w:style>
  <w:style w:type="character" w:customStyle="1" w:styleId="5-15Char">
    <w:name w:val="标题5-15 Char"/>
    <w:link w:val="5-15"/>
    <w:uiPriority w:val="99"/>
    <w:qFormat/>
    <w:locked/>
    <w:rsid w:val="00727F6F"/>
    <w:rPr>
      <w:rFonts w:ascii="Times New Roman" w:hAnsi="Times New Roman"/>
      <w:b/>
      <w:bCs/>
      <w:sz w:val="28"/>
      <w:szCs w:val="32"/>
    </w:rPr>
  </w:style>
  <w:style w:type="character" w:customStyle="1" w:styleId="5-22Char">
    <w:name w:val="标题5-22 Char"/>
    <w:link w:val="5-22"/>
    <w:uiPriority w:val="99"/>
    <w:qFormat/>
    <w:locked/>
    <w:rsid w:val="00727F6F"/>
    <w:rPr>
      <w:rFonts w:ascii="Times New Roman" w:hAnsi="Times New Roman"/>
      <w:b/>
      <w:bCs/>
      <w:sz w:val="28"/>
      <w:szCs w:val="32"/>
    </w:rPr>
  </w:style>
  <w:style w:type="character" w:customStyle="1" w:styleId="5-16Char">
    <w:name w:val="标题5-16 Char"/>
    <w:link w:val="5-16"/>
    <w:uiPriority w:val="99"/>
    <w:qFormat/>
    <w:locked/>
    <w:rsid w:val="00727F6F"/>
    <w:rPr>
      <w:b/>
      <w:bCs/>
      <w:sz w:val="28"/>
      <w:szCs w:val="32"/>
    </w:rPr>
  </w:style>
  <w:style w:type="paragraph" w:customStyle="1" w:styleId="5-16">
    <w:name w:val="标题5-16"/>
    <w:basedOn w:val="5-15"/>
    <w:link w:val="5-16Char"/>
    <w:uiPriority w:val="99"/>
    <w:qFormat/>
    <w:locked/>
    <w:rsid w:val="00727F6F"/>
    <w:rPr>
      <w:rFonts w:asciiTheme="minorHAnsi" w:hAnsiTheme="minorHAnsi"/>
    </w:rPr>
  </w:style>
  <w:style w:type="character" w:customStyle="1" w:styleId="cChar">
    <w:name w:val="c彩页■ Char"/>
    <w:link w:val="c"/>
    <w:qFormat/>
    <w:rsid w:val="00727F6F"/>
    <w:rPr>
      <w:rFonts w:ascii="等线" w:eastAsia="等线" w:hAnsi="等线"/>
      <w:b/>
      <w:szCs w:val="24"/>
    </w:rPr>
  </w:style>
  <w:style w:type="paragraph" w:customStyle="1" w:styleId="c">
    <w:name w:val="c彩页■"/>
    <w:basedOn w:val="10"/>
    <w:link w:val="cChar"/>
    <w:qFormat/>
    <w:rsid w:val="00727F6F"/>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727F6F"/>
    <w:rPr>
      <w:rFonts w:ascii="微软雅黑" w:eastAsia="微软雅黑" w:hAnsi="微软雅黑"/>
      <w:sz w:val="24"/>
      <w:szCs w:val="24"/>
    </w:rPr>
  </w:style>
  <w:style w:type="paragraph" w:customStyle="1" w:styleId="affffff9">
    <w:name w:val="默认文本"/>
    <w:basedOn w:val="a0"/>
    <w:link w:val="Charff9"/>
    <w:qFormat/>
    <w:rsid w:val="00727F6F"/>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727F6F"/>
    <w:rPr>
      <w:rFonts w:ascii="楷体_GB2312" w:eastAsia="楷体_GB2312"/>
      <w:sz w:val="28"/>
      <w:lang w:val="zh-CN"/>
    </w:rPr>
  </w:style>
  <w:style w:type="paragraph" w:customStyle="1" w:styleId="affffffa">
    <w:name w:val="文字"/>
    <w:basedOn w:val="a0"/>
    <w:link w:val="Charffa"/>
    <w:qFormat/>
    <w:rsid w:val="00727F6F"/>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727F6F"/>
    <w:rPr>
      <w:rFonts w:ascii="黑体" w:eastAsia="黑体" w:hAnsi="黑体"/>
      <w:sz w:val="36"/>
      <w:szCs w:val="36"/>
    </w:rPr>
  </w:style>
  <w:style w:type="paragraph" w:customStyle="1" w:styleId="affffffb">
    <w:name w:val="一一"/>
    <w:basedOn w:val="affffff7"/>
    <w:link w:val="Charffb"/>
    <w:qFormat/>
    <w:rsid w:val="00727F6F"/>
    <w:pPr>
      <w:ind w:left="0" w:firstLine="0"/>
    </w:pPr>
    <w:rPr>
      <w:rFonts w:cstheme="minorBidi"/>
    </w:rPr>
  </w:style>
  <w:style w:type="character" w:customStyle="1" w:styleId="Charffc">
    <w:name w:val="规范正文 Char"/>
    <w:link w:val="affffffc"/>
    <w:qFormat/>
    <w:locked/>
    <w:rsid w:val="00727F6F"/>
    <w:rPr>
      <w:sz w:val="24"/>
    </w:rPr>
  </w:style>
  <w:style w:type="paragraph" w:customStyle="1" w:styleId="affffffc">
    <w:name w:val="规范正文"/>
    <w:basedOn w:val="a0"/>
    <w:link w:val="Charffc"/>
    <w:qFormat/>
    <w:locked/>
    <w:rsid w:val="00727F6F"/>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727F6F"/>
    <w:rPr>
      <w:rFonts w:ascii="黑体" w:eastAsia="黑体" w:hAnsi="黑体"/>
      <w:sz w:val="30"/>
      <w:szCs w:val="30"/>
    </w:rPr>
  </w:style>
  <w:style w:type="paragraph" w:customStyle="1" w:styleId="affffffd">
    <w:name w:val="二级标题"/>
    <w:basedOn w:val="44"/>
    <w:link w:val="Charffd"/>
    <w:qFormat/>
    <w:rsid w:val="00727F6F"/>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qFormat/>
    <w:locked/>
    <w:rsid w:val="00727F6F"/>
    <w:rPr>
      <w:rFonts w:ascii="微软雅黑" w:eastAsia="微软雅黑" w:hAnsi="微软雅黑" w:cs="微软雅黑"/>
      <w:b/>
      <w:bCs/>
      <w:sz w:val="28"/>
      <w:szCs w:val="32"/>
    </w:rPr>
  </w:style>
  <w:style w:type="paragraph" w:customStyle="1" w:styleId="4-7">
    <w:name w:val="标题4-7"/>
    <w:basedOn w:val="4-6"/>
    <w:link w:val="4-7Char"/>
    <w:uiPriority w:val="99"/>
    <w:qFormat/>
    <w:locked/>
    <w:rsid w:val="00727F6F"/>
    <w:pPr>
      <w:tabs>
        <w:tab w:val="left" w:pos="900"/>
      </w:tabs>
    </w:pPr>
  </w:style>
  <w:style w:type="paragraph" w:customStyle="1" w:styleId="4-6">
    <w:name w:val="标题4-6"/>
    <w:basedOn w:val="4-1"/>
    <w:link w:val="4-6Char"/>
    <w:uiPriority w:val="99"/>
    <w:qFormat/>
    <w:locked/>
    <w:rsid w:val="00727F6F"/>
    <w:pPr>
      <w:tabs>
        <w:tab w:val="left" w:pos="360"/>
      </w:tabs>
    </w:pPr>
  </w:style>
  <w:style w:type="paragraph" w:customStyle="1" w:styleId="4-1">
    <w:name w:val="标题4-1"/>
    <w:basedOn w:val="4"/>
    <w:link w:val="4-1Char"/>
    <w:uiPriority w:val="99"/>
    <w:qFormat/>
    <w:locked/>
    <w:rsid w:val="00727F6F"/>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qFormat/>
    <w:locked/>
    <w:rsid w:val="00727F6F"/>
    <w:rPr>
      <w:rFonts w:ascii="微软雅黑" w:eastAsia="微软雅黑" w:hAnsi="微软雅黑" w:cs="微软雅黑"/>
      <w:b/>
      <w:bCs/>
      <w:sz w:val="28"/>
      <w:szCs w:val="32"/>
    </w:rPr>
  </w:style>
  <w:style w:type="character" w:customStyle="1" w:styleId="4-6Char">
    <w:name w:val="标题4-6 Char"/>
    <w:link w:val="4-6"/>
    <w:uiPriority w:val="99"/>
    <w:qFormat/>
    <w:locked/>
    <w:rsid w:val="00727F6F"/>
    <w:rPr>
      <w:rFonts w:ascii="微软雅黑" w:eastAsia="微软雅黑" w:hAnsi="微软雅黑" w:cs="微软雅黑"/>
      <w:b/>
      <w:bCs/>
      <w:sz w:val="28"/>
      <w:szCs w:val="32"/>
    </w:rPr>
  </w:style>
  <w:style w:type="character" w:customStyle="1" w:styleId="5-17Char">
    <w:name w:val="标题5-17 Char"/>
    <w:link w:val="5-17"/>
    <w:uiPriority w:val="99"/>
    <w:qFormat/>
    <w:locked/>
    <w:rsid w:val="00727F6F"/>
    <w:rPr>
      <w:b/>
      <w:bCs/>
      <w:sz w:val="28"/>
      <w:szCs w:val="32"/>
    </w:rPr>
  </w:style>
  <w:style w:type="paragraph" w:customStyle="1" w:styleId="5-17">
    <w:name w:val="标题5-17"/>
    <w:basedOn w:val="5-15"/>
    <w:link w:val="5-17Char"/>
    <w:uiPriority w:val="99"/>
    <w:qFormat/>
    <w:locked/>
    <w:rsid w:val="00727F6F"/>
    <w:pPr>
      <w:ind w:left="420" w:hanging="420"/>
    </w:pPr>
    <w:rPr>
      <w:rFonts w:asciiTheme="minorHAnsi" w:hAnsiTheme="minorHAnsi"/>
    </w:rPr>
  </w:style>
  <w:style w:type="character" w:customStyle="1" w:styleId="Charffe">
    <w:name w:val="四级标题 Char"/>
    <w:link w:val="affffffe"/>
    <w:qFormat/>
    <w:locked/>
    <w:rsid w:val="00727F6F"/>
    <w:rPr>
      <w:rFonts w:ascii="Arial" w:eastAsia="微软雅黑" w:hAnsi="Arial" w:cs="微软雅黑"/>
      <w:b/>
      <w:bCs/>
      <w:sz w:val="28"/>
      <w:szCs w:val="32"/>
    </w:rPr>
  </w:style>
  <w:style w:type="paragraph" w:customStyle="1" w:styleId="affffffe">
    <w:name w:val="四级标题"/>
    <w:basedOn w:val="30"/>
    <w:link w:val="Charffe"/>
    <w:qFormat/>
    <w:locked/>
    <w:rsid w:val="00727F6F"/>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qFormat/>
    <w:locked/>
    <w:rsid w:val="00727F6F"/>
    <w:rPr>
      <w:rFonts w:ascii="微软雅黑" w:eastAsia="微软雅黑" w:hAnsi="微软雅黑" w:cs="微软雅黑"/>
      <w:b/>
      <w:bCs/>
      <w:sz w:val="28"/>
      <w:szCs w:val="32"/>
    </w:rPr>
  </w:style>
  <w:style w:type="paragraph" w:customStyle="1" w:styleId="4-8">
    <w:name w:val="标题4-8"/>
    <w:basedOn w:val="4-4"/>
    <w:link w:val="4-8Char"/>
    <w:uiPriority w:val="99"/>
    <w:qFormat/>
    <w:locked/>
    <w:rsid w:val="00727F6F"/>
    <w:pPr>
      <w:tabs>
        <w:tab w:val="clear" w:pos="432"/>
        <w:tab w:val="left" w:pos="360"/>
        <w:tab w:val="left" w:pos="420"/>
      </w:tabs>
    </w:pPr>
  </w:style>
  <w:style w:type="paragraph" w:customStyle="1" w:styleId="4-4">
    <w:name w:val="标题4-4"/>
    <w:basedOn w:val="4-1"/>
    <w:link w:val="4-4Char"/>
    <w:uiPriority w:val="99"/>
    <w:qFormat/>
    <w:locked/>
    <w:rsid w:val="00727F6F"/>
    <w:pPr>
      <w:ind w:left="420" w:hanging="420"/>
    </w:pPr>
  </w:style>
  <w:style w:type="character" w:customStyle="1" w:styleId="4-4Char">
    <w:name w:val="标题4-4 Char"/>
    <w:link w:val="4-4"/>
    <w:uiPriority w:val="99"/>
    <w:qFormat/>
    <w:locked/>
    <w:rsid w:val="00727F6F"/>
    <w:rPr>
      <w:rFonts w:ascii="微软雅黑" w:eastAsia="微软雅黑" w:hAnsi="微软雅黑" w:cs="微软雅黑"/>
      <w:b/>
      <w:bCs/>
      <w:sz w:val="28"/>
      <w:szCs w:val="32"/>
    </w:rPr>
  </w:style>
  <w:style w:type="character" w:customStyle="1" w:styleId="5-29Char">
    <w:name w:val="标题5-29 Char"/>
    <w:link w:val="5-29"/>
    <w:uiPriority w:val="99"/>
    <w:qFormat/>
    <w:locked/>
    <w:rsid w:val="00727F6F"/>
    <w:rPr>
      <w:b/>
      <w:bCs/>
      <w:sz w:val="28"/>
      <w:szCs w:val="32"/>
    </w:rPr>
  </w:style>
  <w:style w:type="paragraph" w:customStyle="1" w:styleId="5-29">
    <w:name w:val="标题5-29"/>
    <w:basedOn w:val="5-28"/>
    <w:link w:val="5-29Char"/>
    <w:uiPriority w:val="99"/>
    <w:qFormat/>
    <w:locked/>
    <w:rsid w:val="00727F6F"/>
    <w:pPr>
      <w:ind w:firstLine="420"/>
    </w:pPr>
  </w:style>
  <w:style w:type="paragraph" w:customStyle="1" w:styleId="5-28">
    <w:name w:val="标题5-28"/>
    <w:basedOn w:val="5-14"/>
    <w:link w:val="5-28Char"/>
    <w:uiPriority w:val="99"/>
    <w:qFormat/>
    <w:locked/>
    <w:rsid w:val="00727F6F"/>
    <w:pPr>
      <w:ind w:left="0" w:firstLine="0"/>
    </w:pPr>
  </w:style>
  <w:style w:type="character" w:customStyle="1" w:styleId="5-28Char">
    <w:name w:val="标题5-28 Char"/>
    <w:link w:val="5-28"/>
    <w:uiPriority w:val="99"/>
    <w:qFormat/>
    <w:locked/>
    <w:rsid w:val="00727F6F"/>
    <w:rPr>
      <w:b/>
      <w:bCs/>
      <w:sz w:val="28"/>
      <w:szCs w:val="32"/>
    </w:rPr>
  </w:style>
  <w:style w:type="character" w:customStyle="1" w:styleId="TableTextChar1">
    <w:name w:val="Table Text Char1"/>
    <w:qFormat/>
    <w:locked/>
    <w:rsid w:val="00727F6F"/>
    <w:rPr>
      <w:rFonts w:ascii="Times New Roman" w:hAnsi="Times New Roman" w:cs="Times New Roman" w:hint="default"/>
      <w:snapToGrid w:val="0"/>
    </w:rPr>
  </w:style>
  <w:style w:type="character" w:customStyle="1" w:styleId="MMTopic3Char">
    <w:name w:val="MM Topic 3 Char"/>
    <w:link w:val="MMTopic3"/>
    <w:uiPriority w:val="99"/>
    <w:qFormat/>
    <w:locked/>
    <w:rsid w:val="00727F6F"/>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qFormat/>
    <w:locked/>
    <w:rsid w:val="00727F6F"/>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727F6F"/>
    <w:rPr>
      <w:b/>
      <w:bCs/>
      <w:sz w:val="28"/>
      <w:szCs w:val="32"/>
    </w:rPr>
  </w:style>
  <w:style w:type="paragraph" w:customStyle="1" w:styleId="5-30">
    <w:name w:val="标题5-30"/>
    <w:basedOn w:val="5-22"/>
    <w:link w:val="5-30Char"/>
    <w:uiPriority w:val="99"/>
    <w:qFormat/>
    <w:locked/>
    <w:rsid w:val="00727F6F"/>
    <w:pPr>
      <w:ind w:left="2526" w:hanging="420"/>
    </w:pPr>
    <w:rPr>
      <w:rFonts w:asciiTheme="minorHAnsi" w:hAnsiTheme="minorHAnsi"/>
    </w:rPr>
  </w:style>
  <w:style w:type="character" w:customStyle="1" w:styleId="22Char">
    <w:name w:val="正文，段落，小四，22磅行距 Char"/>
    <w:link w:val="221"/>
    <w:qFormat/>
    <w:locked/>
    <w:rsid w:val="00727F6F"/>
    <w:rPr>
      <w:rFonts w:ascii="Calibri" w:hAnsi="Calibri"/>
      <w:sz w:val="24"/>
      <w:szCs w:val="24"/>
    </w:rPr>
  </w:style>
  <w:style w:type="paragraph" w:customStyle="1" w:styleId="221">
    <w:name w:val="正文，段落，小四，22磅行距"/>
    <w:basedOn w:val="a0"/>
    <w:link w:val="22Char"/>
    <w:qFormat/>
    <w:rsid w:val="00727F6F"/>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727F6F"/>
    <w:rPr>
      <w:sz w:val="24"/>
      <w:szCs w:val="24"/>
    </w:rPr>
  </w:style>
  <w:style w:type="paragraph" w:customStyle="1" w:styleId="afffffff">
    <w:name w:val="正文（缩进）"/>
    <w:basedOn w:val="a0"/>
    <w:link w:val="Charfff"/>
    <w:qFormat/>
    <w:locked/>
    <w:rsid w:val="00727F6F"/>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727F6F"/>
    <w:rPr>
      <w:rFonts w:ascii="Calibri" w:eastAsia="华文中宋" w:hAnsi="Calibri"/>
      <w:sz w:val="24"/>
    </w:rPr>
  </w:style>
  <w:style w:type="paragraph" w:customStyle="1" w:styleId="-">
    <w:name w:val="江西-正文"/>
    <w:basedOn w:val="a0"/>
    <w:link w:val="-Char"/>
    <w:qFormat/>
    <w:locked/>
    <w:rsid w:val="00727F6F"/>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727F6F"/>
    <w:rPr>
      <w:b/>
      <w:bCs/>
      <w:sz w:val="28"/>
      <w:szCs w:val="32"/>
    </w:rPr>
  </w:style>
  <w:style w:type="paragraph" w:customStyle="1" w:styleId="5-23">
    <w:name w:val="标题5-23"/>
    <w:basedOn w:val="5-16"/>
    <w:link w:val="5-23Char"/>
    <w:uiPriority w:val="99"/>
    <w:qFormat/>
    <w:locked/>
    <w:rsid w:val="00727F6F"/>
    <w:pPr>
      <w:ind w:left="846" w:hanging="440"/>
    </w:pPr>
  </w:style>
  <w:style w:type="character" w:customStyle="1" w:styleId="1Char4">
    <w:name w:val="顺序编号1 Char"/>
    <w:link w:val="1ff0"/>
    <w:qFormat/>
    <w:locked/>
    <w:rsid w:val="00727F6F"/>
    <w:rPr>
      <w:rFonts w:ascii="Calibri" w:hAnsi="Calibri"/>
      <w:szCs w:val="21"/>
    </w:rPr>
  </w:style>
  <w:style w:type="paragraph" w:customStyle="1" w:styleId="1ff0">
    <w:name w:val="顺序编号1"/>
    <w:basedOn w:val="a0"/>
    <w:link w:val="1Char4"/>
    <w:qFormat/>
    <w:rsid w:val="00727F6F"/>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727F6F"/>
    <w:rPr>
      <w:b/>
      <w:bCs/>
      <w:sz w:val="24"/>
      <w:szCs w:val="24"/>
    </w:rPr>
  </w:style>
  <w:style w:type="paragraph" w:customStyle="1" w:styleId="5-33">
    <w:name w:val="标题5-33"/>
    <w:basedOn w:val="5-1"/>
    <w:link w:val="5-33Char"/>
    <w:uiPriority w:val="99"/>
    <w:qFormat/>
    <w:locked/>
    <w:rsid w:val="00727F6F"/>
    <w:pPr>
      <w:ind w:left="2100" w:firstLine="420"/>
    </w:pPr>
    <w:rPr>
      <w:rFonts w:asciiTheme="minorHAnsi" w:hAnsiTheme="minorHAnsi"/>
      <w:sz w:val="24"/>
      <w:szCs w:val="24"/>
    </w:rPr>
  </w:style>
  <w:style w:type="character" w:customStyle="1" w:styleId="DefaultCharChar">
    <w:name w:val="Default Char Char"/>
    <w:qFormat/>
    <w:rsid w:val="00727F6F"/>
    <w:rPr>
      <w:rFonts w:ascii="宋体" w:cs="宋体"/>
      <w:color w:val="000000"/>
      <w:sz w:val="24"/>
      <w:szCs w:val="24"/>
    </w:rPr>
  </w:style>
  <w:style w:type="character" w:customStyle="1" w:styleId="4-3Char">
    <w:name w:val="标题4-3 Char"/>
    <w:link w:val="4-3"/>
    <w:uiPriority w:val="99"/>
    <w:qFormat/>
    <w:locked/>
    <w:rsid w:val="00727F6F"/>
    <w:rPr>
      <w:rFonts w:ascii="微软雅黑" w:eastAsia="微软雅黑" w:hAnsi="微软雅黑" w:cs="微软雅黑"/>
      <w:b/>
      <w:bCs/>
      <w:sz w:val="28"/>
      <w:szCs w:val="32"/>
    </w:rPr>
  </w:style>
  <w:style w:type="paragraph" w:customStyle="1" w:styleId="4-3">
    <w:name w:val="标题4-3"/>
    <w:basedOn w:val="4"/>
    <w:link w:val="4-3Char"/>
    <w:uiPriority w:val="99"/>
    <w:qFormat/>
    <w:locked/>
    <w:rsid w:val="00727F6F"/>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727F6F"/>
    <w:rPr>
      <w:rFonts w:ascii="Verdana" w:hAnsi="Verdana"/>
      <w:szCs w:val="28"/>
    </w:rPr>
  </w:style>
  <w:style w:type="paragraph" w:customStyle="1" w:styleId="afffffff0">
    <w:name w:val="表格正文"/>
    <w:basedOn w:val="a0"/>
    <w:link w:val="Charfff0"/>
    <w:qFormat/>
    <w:locked/>
    <w:rsid w:val="00727F6F"/>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727F6F"/>
    <w:rPr>
      <w:rFonts w:ascii="等线 Light" w:eastAsia="等线 Light" w:hAnsi="等线 Light" w:cs="Times New Roman"/>
      <w:b/>
      <w:bCs/>
      <w:sz w:val="32"/>
      <w:szCs w:val="32"/>
    </w:rPr>
  </w:style>
  <w:style w:type="character" w:customStyle="1" w:styleId="1Char5">
    <w:name w:val="表1 Char"/>
    <w:link w:val="1ff2"/>
    <w:qFormat/>
    <w:rsid w:val="00727F6F"/>
    <w:rPr>
      <w:rFonts w:eastAsia="黑体"/>
      <w:sz w:val="24"/>
      <w:szCs w:val="28"/>
    </w:rPr>
  </w:style>
  <w:style w:type="paragraph" w:customStyle="1" w:styleId="1ff2">
    <w:name w:val="表1"/>
    <w:basedOn w:val="a0"/>
    <w:link w:val="1Char5"/>
    <w:qFormat/>
    <w:rsid w:val="00727F6F"/>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727F6F"/>
    <w:rPr>
      <w:rFonts w:ascii="黑体" w:eastAsia="黑体" w:hAnsi="黑体" w:cs="微软雅黑"/>
      <w:sz w:val="24"/>
      <w:szCs w:val="24"/>
    </w:rPr>
  </w:style>
  <w:style w:type="paragraph" w:customStyle="1" w:styleId="afffffff1">
    <w:name w:val="四"/>
    <w:basedOn w:val="affffffe"/>
    <w:link w:val="Charfff1"/>
    <w:qFormat/>
    <w:rsid w:val="00727F6F"/>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727F6F"/>
  </w:style>
  <w:style w:type="character" w:customStyle="1" w:styleId="-CharChar">
    <w:name w:val="乌市-正文 Char Char"/>
    <w:link w:val="-0"/>
    <w:qFormat/>
    <w:locked/>
    <w:rsid w:val="00727F6F"/>
    <w:rPr>
      <w:rFonts w:ascii="Calibri" w:eastAsia="华文中宋" w:hAnsi="Calibri"/>
      <w:sz w:val="24"/>
      <w:szCs w:val="21"/>
    </w:rPr>
  </w:style>
  <w:style w:type="paragraph" w:customStyle="1" w:styleId="-0">
    <w:name w:val="乌市-正文"/>
    <w:basedOn w:val="a0"/>
    <w:link w:val="-CharChar"/>
    <w:qFormat/>
    <w:locked/>
    <w:rsid w:val="00727F6F"/>
    <w:pPr>
      <w:ind w:firstLineChars="200" w:firstLine="200"/>
    </w:pPr>
    <w:rPr>
      <w:rFonts w:ascii="Calibri" w:eastAsia="华文中宋" w:hAnsi="Calibri" w:cstheme="minorBidi"/>
      <w:sz w:val="24"/>
      <w:szCs w:val="21"/>
    </w:rPr>
  </w:style>
  <w:style w:type="character" w:customStyle="1" w:styleId="hrefstyle">
    <w:name w:val="hrefstyle"/>
    <w:qFormat/>
    <w:rsid w:val="00727F6F"/>
  </w:style>
  <w:style w:type="character" w:customStyle="1" w:styleId="6Char0">
    <w:name w:val="标题6 Char"/>
    <w:link w:val="61"/>
    <w:qFormat/>
    <w:rsid w:val="00727F6F"/>
    <w:rPr>
      <w:rFonts w:eastAsia="黑体"/>
      <w:b/>
      <w:bCs/>
      <w:sz w:val="24"/>
      <w:szCs w:val="28"/>
    </w:rPr>
  </w:style>
  <w:style w:type="paragraph" w:customStyle="1" w:styleId="61">
    <w:name w:val="标题6"/>
    <w:basedOn w:val="6"/>
    <w:next w:val="a0"/>
    <w:link w:val="6Char0"/>
    <w:qFormat/>
    <w:rsid w:val="00727F6F"/>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727F6F"/>
    <w:rPr>
      <w:rFonts w:ascii="Arial" w:hAnsi="Arial"/>
      <w:szCs w:val="21"/>
      <w:lang w:eastAsia="en-US" w:bidi="en-US"/>
    </w:rPr>
  </w:style>
  <w:style w:type="paragraph" w:customStyle="1" w:styleId="afffffff2">
    <w:name w:val="表格文本"/>
    <w:link w:val="Charfff2"/>
    <w:qFormat/>
    <w:locked/>
    <w:rsid w:val="00727F6F"/>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727F6F"/>
    <w:rPr>
      <w:rFonts w:ascii="Arial" w:eastAsia="等线" w:hAnsi="Arial"/>
      <w:b/>
      <w:bCs/>
      <w:sz w:val="24"/>
      <w:szCs w:val="32"/>
    </w:rPr>
  </w:style>
  <w:style w:type="paragraph" w:customStyle="1" w:styleId="46">
    <w:name w:val="4级标题"/>
    <w:basedOn w:val="4"/>
    <w:link w:val="4Char1"/>
    <w:qFormat/>
    <w:locked/>
    <w:rsid w:val="00727F6F"/>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qFormat/>
    <w:locked/>
    <w:rsid w:val="00727F6F"/>
    <w:rPr>
      <w:rFonts w:ascii="Book Antiqua" w:eastAsia="微软雅黑" w:hAnsi="Book Antiqua" w:cs="Arial"/>
      <w:b/>
      <w:bCs/>
      <w:sz w:val="32"/>
      <w:szCs w:val="32"/>
    </w:rPr>
  </w:style>
  <w:style w:type="paragraph" w:customStyle="1" w:styleId="MMTopic1">
    <w:name w:val="MM Topic 1"/>
    <w:basedOn w:val="1"/>
    <w:link w:val="MMTopic1Char"/>
    <w:uiPriority w:val="99"/>
    <w:qFormat/>
    <w:locked/>
    <w:rsid w:val="00727F6F"/>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727F6F"/>
    <w:rPr>
      <w:rFonts w:ascii="Arial" w:eastAsia="仿宋" w:hAnsi="Arial"/>
      <w:b/>
      <w:bCs/>
      <w:sz w:val="28"/>
      <w:szCs w:val="28"/>
    </w:rPr>
  </w:style>
  <w:style w:type="paragraph" w:customStyle="1" w:styleId="3a">
    <w:name w:val="3级标题"/>
    <w:basedOn w:val="30"/>
    <w:link w:val="39"/>
    <w:qFormat/>
    <w:locked/>
    <w:rsid w:val="00727F6F"/>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727F6F"/>
    <w:rPr>
      <w:b/>
      <w:bCs/>
      <w:sz w:val="28"/>
      <w:szCs w:val="32"/>
    </w:rPr>
  </w:style>
  <w:style w:type="paragraph" w:customStyle="1" w:styleId="5-24">
    <w:name w:val="标题5-24"/>
    <w:basedOn w:val="5-22"/>
    <w:link w:val="5-24Char"/>
    <w:uiPriority w:val="99"/>
    <w:qFormat/>
    <w:locked/>
    <w:rsid w:val="00727F6F"/>
    <w:pPr>
      <w:ind w:left="2526"/>
    </w:pPr>
    <w:rPr>
      <w:rFonts w:asciiTheme="minorHAnsi" w:hAnsiTheme="minorHAnsi"/>
    </w:rPr>
  </w:style>
  <w:style w:type="character" w:customStyle="1" w:styleId="6CharChar">
    <w:name w:val="标题6 Char Char"/>
    <w:qFormat/>
    <w:rsid w:val="00727F6F"/>
    <w:rPr>
      <w:rFonts w:ascii="宋体" w:eastAsia="宋体" w:hAnsi="宋体" w:hint="eastAsia"/>
      <w:kern w:val="2"/>
      <w:sz w:val="24"/>
      <w:szCs w:val="24"/>
      <w:lang w:val="en-US" w:eastAsia="zh-CN" w:bidi="ar-SA"/>
    </w:rPr>
  </w:style>
  <w:style w:type="character" w:customStyle="1" w:styleId="Charfff3">
    <w:name w:val="图表批注 Char"/>
    <w:link w:val="afffffff3"/>
    <w:qFormat/>
    <w:rsid w:val="00727F6F"/>
    <w:rPr>
      <w:rFonts w:ascii="宋体" w:hAnsi="宋体"/>
      <w:szCs w:val="24"/>
      <w:lang w:eastAsia="en-US" w:bidi="en-US"/>
    </w:rPr>
  </w:style>
  <w:style w:type="paragraph" w:customStyle="1" w:styleId="afffffff3">
    <w:name w:val="图表批注"/>
    <w:basedOn w:val="affffff4"/>
    <w:link w:val="Charfff3"/>
    <w:qFormat/>
    <w:rsid w:val="00727F6F"/>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727F6F"/>
    <w:rPr>
      <w:rFonts w:ascii="Calibri" w:eastAsia="微软雅黑" w:hAnsi="Calibri" w:cs="微软雅黑"/>
      <w:b/>
      <w:bCs/>
      <w:sz w:val="24"/>
      <w:szCs w:val="24"/>
    </w:rPr>
  </w:style>
  <w:style w:type="paragraph" w:customStyle="1" w:styleId="47">
    <w:name w:val="宇视4"/>
    <w:basedOn w:val="4"/>
    <w:link w:val="4Char3"/>
    <w:qFormat/>
    <w:locked/>
    <w:rsid w:val="00727F6F"/>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727F6F"/>
    <w:rPr>
      <w:rFonts w:ascii="Arial" w:eastAsia="黑体" w:hAnsi="Arial" w:cs="Arial Narrow"/>
    </w:rPr>
  </w:style>
  <w:style w:type="paragraph" w:customStyle="1" w:styleId="FigureDescription">
    <w:name w:val="Figure Description"/>
    <w:next w:val="a0"/>
    <w:link w:val="FigureDescriptionCharChar"/>
    <w:qFormat/>
    <w:rsid w:val="00727F6F"/>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727F6F"/>
    <w:rPr>
      <w:rFonts w:ascii="宋体" w:hAnsi="宋体" w:cs="Times New Roman"/>
      <w:sz w:val="24"/>
      <w:szCs w:val="24"/>
      <w:lang w:eastAsia="en-US" w:bidi="en-US"/>
    </w:rPr>
  </w:style>
  <w:style w:type="character" w:customStyle="1" w:styleId="Char1f4">
    <w:name w:val="题注(图注) Char1"/>
    <w:qFormat/>
    <w:rsid w:val="00727F6F"/>
    <w:rPr>
      <w:rFonts w:ascii="Cambria" w:eastAsia="黑体" w:hAnsi="Cambria"/>
      <w:kern w:val="2"/>
      <w:sz w:val="21"/>
      <w:lang w:val="zh-CN" w:eastAsia="zh-CN"/>
    </w:rPr>
  </w:style>
  <w:style w:type="character" w:customStyle="1" w:styleId="myChar">
    <w:name w:val="my正文 Char"/>
    <w:link w:val="my"/>
    <w:qFormat/>
    <w:locked/>
    <w:rsid w:val="00727F6F"/>
    <w:rPr>
      <w:sz w:val="24"/>
      <w:szCs w:val="24"/>
    </w:rPr>
  </w:style>
  <w:style w:type="paragraph" w:customStyle="1" w:styleId="my">
    <w:name w:val="my正文"/>
    <w:basedOn w:val="a0"/>
    <w:link w:val="myChar"/>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727F6F"/>
    <w:rPr>
      <w:rFonts w:ascii="等线" w:eastAsia="等线" w:hAnsi="等线"/>
      <w:b/>
      <w:sz w:val="24"/>
      <w:szCs w:val="24"/>
    </w:rPr>
  </w:style>
  <w:style w:type="paragraph" w:customStyle="1" w:styleId="d">
    <w:name w:val="d编一、"/>
    <w:basedOn w:val="c0"/>
    <w:link w:val="dChar"/>
    <w:qFormat/>
    <w:rsid w:val="00727F6F"/>
    <w:pPr>
      <w:tabs>
        <w:tab w:val="left" w:pos="567"/>
      </w:tabs>
      <w:ind w:hanging="420"/>
    </w:pPr>
    <w:rPr>
      <w:rFonts w:cstheme="minorBidi"/>
      <w:sz w:val="24"/>
    </w:rPr>
  </w:style>
  <w:style w:type="paragraph" w:customStyle="1" w:styleId="c0">
    <w:name w:val="c彩页▲"/>
    <w:basedOn w:val="10"/>
    <w:link w:val="cChar0"/>
    <w:qFormat/>
    <w:rsid w:val="00727F6F"/>
    <w:pPr>
      <w:spacing w:line="360" w:lineRule="auto"/>
      <w:ind w:left="420" w:firstLineChars="0" w:firstLine="0"/>
    </w:pPr>
    <w:rPr>
      <w:rFonts w:ascii="等线" w:eastAsia="等线" w:hAnsi="等线"/>
      <w:b/>
      <w:szCs w:val="24"/>
    </w:rPr>
  </w:style>
  <w:style w:type="character" w:customStyle="1" w:styleId="cChar0">
    <w:name w:val="c彩页▲ Char"/>
    <w:link w:val="c0"/>
    <w:qFormat/>
    <w:rsid w:val="00727F6F"/>
    <w:rPr>
      <w:rFonts w:ascii="等线" w:eastAsia="等线" w:hAnsi="等线" w:cs="Times New Roman"/>
      <w:b/>
      <w:szCs w:val="24"/>
    </w:rPr>
  </w:style>
  <w:style w:type="character" w:customStyle="1" w:styleId="z-Char">
    <w:name w:val="z-窗体底端 Char"/>
    <w:link w:val="z-1"/>
    <w:qFormat/>
    <w:rsid w:val="00727F6F"/>
    <w:rPr>
      <w:rFonts w:ascii="Arial" w:hAnsi="Arial" w:cs="Arial"/>
      <w:vanish/>
      <w:sz w:val="16"/>
      <w:szCs w:val="16"/>
    </w:rPr>
  </w:style>
  <w:style w:type="paragraph" w:customStyle="1" w:styleId="z-1">
    <w:name w:val="z-窗体底端1"/>
    <w:basedOn w:val="a0"/>
    <w:next w:val="a0"/>
    <w:link w:val="z-Char"/>
    <w:unhideWhenUsed/>
    <w:qFormat/>
    <w:rsid w:val="00727F6F"/>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727F6F"/>
    <w:rPr>
      <w:sz w:val="24"/>
      <w:szCs w:val="28"/>
    </w:rPr>
  </w:style>
  <w:style w:type="paragraph" w:customStyle="1" w:styleId="afffffff4">
    <w:name w:val="格式正文"/>
    <w:basedOn w:val="a0"/>
    <w:link w:val="Charfff4"/>
    <w:qFormat/>
    <w:rsid w:val="00727F6F"/>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727F6F"/>
    <w:rPr>
      <w:rFonts w:ascii="宋体" w:hAnsi="宋体"/>
      <w:b/>
      <w:sz w:val="24"/>
      <w:szCs w:val="24"/>
    </w:rPr>
  </w:style>
  <w:style w:type="paragraph" w:customStyle="1" w:styleId="48">
    <w:name w:val="样式4"/>
    <w:basedOn w:val="5-19"/>
    <w:link w:val="4Char4"/>
    <w:uiPriority w:val="99"/>
    <w:qFormat/>
    <w:locked/>
    <w:rsid w:val="00727F6F"/>
    <w:pPr>
      <w:tabs>
        <w:tab w:val="clear" w:pos="2513"/>
        <w:tab w:val="left" w:pos="360"/>
        <w:tab w:val="left" w:pos="2520"/>
      </w:tabs>
    </w:pPr>
    <w:rPr>
      <w:sz w:val="24"/>
    </w:rPr>
  </w:style>
  <w:style w:type="paragraph" w:customStyle="1" w:styleId="5-19">
    <w:name w:val="标题5-19"/>
    <w:basedOn w:val="5-3"/>
    <w:link w:val="5-19Char"/>
    <w:uiPriority w:val="99"/>
    <w:qFormat/>
    <w:locked/>
    <w:rsid w:val="00727F6F"/>
    <w:pPr>
      <w:tabs>
        <w:tab w:val="left" w:pos="635"/>
      </w:tabs>
      <w:ind w:left="635" w:hanging="425"/>
    </w:pPr>
  </w:style>
  <w:style w:type="character" w:customStyle="1" w:styleId="5-19Char">
    <w:name w:val="标题5-19 Char"/>
    <w:link w:val="5-19"/>
    <w:uiPriority w:val="99"/>
    <w:qFormat/>
    <w:locked/>
    <w:rsid w:val="00727F6F"/>
    <w:rPr>
      <w:rFonts w:ascii="宋体" w:hAnsi="宋体"/>
      <w:b/>
      <w:sz w:val="28"/>
      <w:szCs w:val="24"/>
    </w:rPr>
  </w:style>
  <w:style w:type="character" w:customStyle="1" w:styleId="5Char0">
    <w:name w:val="标题5 Char"/>
    <w:qFormat/>
    <w:locked/>
    <w:rsid w:val="00727F6F"/>
    <w:rPr>
      <w:b/>
      <w:bCs/>
      <w:kern w:val="2"/>
      <w:sz w:val="24"/>
      <w:szCs w:val="32"/>
    </w:rPr>
  </w:style>
  <w:style w:type="character" w:customStyle="1" w:styleId="5Char2">
    <w:name w:val="样式5 Char"/>
    <w:link w:val="55"/>
    <w:qFormat/>
    <w:rsid w:val="00727F6F"/>
    <w:rPr>
      <w:rFonts w:ascii="宋体" w:hAnsi="宋体"/>
      <w:sz w:val="24"/>
      <w:szCs w:val="24"/>
      <w:lang w:eastAsia="en-US" w:bidi="en-US"/>
    </w:rPr>
  </w:style>
  <w:style w:type="paragraph" w:customStyle="1" w:styleId="55">
    <w:name w:val="样式5"/>
    <w:basedOn w:val="44"/>
    <w:link w:val="5Char2"/>
    <w:qFormat/>
    <w:rsid w:val="00727F6F"/>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727F6F"/>
    <w:rPr>
      <w:b/>
      <w:bCs/>
      <w:sz w:val="28"/>
      <w:szCs w:val="32"/>
    </w:rPr>
  </w:style>
  <w:style w:type="paragraph" w:customStyle="1" w:styleId="5-26">
    <w:name w:val="标题5-26"/>
    <w:basedOn w:val="5-6"/>
    <w:link w:val="5-26Char"/>
    <w:uiPriority w:val="99"/>
    <w:qFormat/>
    <w:locked/>
    <w:rsid w:val="00727F6F"/>
    <w:pPr>
      <w:tabs>
        <w:tab w:val="left" w:pos="1134"/>
      </w:tabs>
    </w:pPr>
  </w:style>
  <w:style w:type="character" w:customStyle="1" w:styleId="3Char4">
    <w:name w:val="标题3 Char"/>
    <w:link w:val="3b"/>
    <w:qFormat/>
    <w:rsid w:val="00727F6F"/>
    <w:rPr>
      <w:sz w:val="28"/>
      <w:szCs w:val="28"/>
      <w:lang w:val="zh-CN"/>
    </w:rPr>
  </w:style>
  <w:style w:type="paragraph" w:customStyle="1" w:styleId="3b">
    <w:name w:val="标题3"/>
    <w:basedOn w:val="a0"/>
    <w:link w:val="3Char4"/>
    <w:qFormat/>
    <w:rsid w:val="00727F6F"/>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727F6F"/>
    <w:rPr>
      <w:rFonts w:ascii="宋体" w:hAnsi="宋体"/>
      <w:sz w:val="24"/>
      <w:szCs w:val="28"/>
    </w:rPr>
  </w:style>
  <w:style w:type="paragraph" w:customStyle="1" w:styleId="121">
    <w:name w:val="样式12"/>
    <w:basedOn w:val="10"/>
    <w:link w:val="12Char"/>
    <w:qFormat/>
    <w:locked/>
    <w:rsid w:val="00727F6F"/>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727F6F"/>
    <w:rPr>
      <w:szCs w:val="21"/>
    </w:rPr>
  </w:style>
  <w:style w:type="paragraph" w:customStyle="1" w:styleId="afffffff5">
    <w:name w:val="正文(首行缩进)"/>
    <w:basedOn w:val="a0"/>
    <w:link w:val="Charfff5"/>
    <w:qFormat/>
    <w:rsid w:val="00727F6F"/>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qFormat/>
    <w:locked/>
    <w:rsid w:val="00727F6F"/>
    <w:rPr>
      <w:rFonts w:ascii="Cambria" w:hAnsi="Cambria"/>
      <w:b/>
      <w:bCs/>
      <w:sz w:val="32"/>
      <w:szCs w:val="32"/>
    </w:rPr>
  </w:style>
  <w:style w:type="paragraph" w:customStyle="1" w:styleId="MMTitle">
    <w:name w:val="MM Title"/>
    <w:basedOn w:val="ab"/>
    <w:link w:val="MMTitleChar"/>
    <w:qFormat/>
    <w:locked/>
    <w:rsid w:val="00727F6F"/>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727F6F"/>
    <w:rPr>
      <w:color w:val="000000"/>
    </w:rPr>
  </w:style>
  <w:style w:type="character" w:customStyle="1" w:styleId="5-27Char">
    <w:name w:val="标题5-27 Char"/>
    <w:link w:val="5-27"/>
    <w:uiPriority w:val="99"/>
    <w:qFormat/>
    <w:locked/>
    <w:rsid w:val="00727F6F"/>
    <w:rPr>
      <w:rFonts w:ascii="宋体" w:hAnsi="宋体"/>
      <w:b/>
      <w:sz w:val="28"/>
      <w:szCs w:val="24"/>
    </w:rPr>
  </w:style>
  <w:style w:type="paragraph" w:customStyle="1" w:styleId="5-27">
    <w:name w:val="标题5-27"/>
    <w:basedOn w:val="5-21"/>
    <w:link w:val="5-27Char"/>
    <w:uiPriority w:val="99"/>
    <w:qFormat/>
    <w:locked/>
    <w:rsid w:val="00727F6F"/>
    <w:pPr>
      <w:tabs>
        <w:tab w:val="clear" w:pos="2513"/>
        <w:tab w:val="left" w:pos="2520"/>
      </w:tabs>
      <w:ind w:left="0" w:firstLine="400"/>
    </w:pPr>
  </w:style>
  <w:style w:type="paragraph" w:customStyle="1" w:styleId="5-21">
    <w:name w:val="标题5-21"/>
    <w:basedOn w:val="5-19"/>
    <w:link w:val="5-21Char"/>
    <w:uiPriority w:val="99"/>
    <w:qFormat/>
    <w:locked/>
    <w:rsid w:val="00727F6F"/>
    <w:pPr>
      <w:tabs>
        <w:tab w:val="left" w:pos="360"/>
        <w:tab w:val="left" w:pos="425"/>
      </w:tabs>
    </w:pPr>
  </w:style>
  <w:style w:type="character" w:customStyle="1" w:styleId="5-21Char">
    <w:name w:val="标题5-21 Char"/>
    <w:link w:val="5-21"/>
    <w:uiPriority w:val="99"/>
    <w:qFormat/>
    <w:locked/>
    <w:rsid w:val="00727F6F"/>
    <w:rPr>
      <w:rFonts w:ascii="宋体" w:hAnsi="宋体"/>
      <w:b/>
      <w:sz w:val="28"/>
      <w:szCs w:val="24"/>
    </w:rPr>
  </w:style>
  <w:style w:type="character" w:customStyle="1" w:styleId="2f3">
    <w:name w:val="明显参考2"/>
    <w:uiPriority w:val="32"/>
    <w:qFormat/>
    <w:rsid w:val="00727F6F"/>
    <w:rPr>
      <w:b/>
      <w:bCs/>
      <w:smallCaps/>
      <w:color w:val="C0504D"/>
      <w:spacing w:val="5"/>
      <w:u w:val="single"/>
    </w:rPr>
  </w:style>
  <w:style w:type="character" w:customStyle="1" w:styleId="1Char6">
    <w:name w:val="宇视1 Char"/>
    <w:link w:val="1ff3"/>
    <w:uiPriority w:val="99"/>
    <w:qFormat/>
    <w:locked/>
    <w:rsid w:val="00727F6F"/>
    <w:rPr>
      <w:rFonts w:ascii="Arial" w:eastAsia="微软雅黑" w:hAnsi="Arial" w:cs="微软雅黑"/>
      <w:b/>
      <w:bCs/>
      <w:kern w:val="44"/>
      <w:sz w:val="32"/>
      <w:szCs w:val="24"/>
    </w:rPr>
  </w:style>
  <w:style w:type="paragraph" w:customStyle="1" w:styleId="1ff3">
    <w:name w:val="宇视1"/>
    <w:basedOn w:val="20"/>
    <w:link w:val="1Char6"/>
    <w:uiPriority w:val="99"/>
    <w:qFormat/>
    <w:locked/>
    <w:rsid w:val="00727F6F"/>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727F6F"/>
    <w:rPr>
      <w:b/>
      <w:bCs/>
      <w:sz w:val="28"/>
      <w:szCs w:val="32"/>
    </w:rPr>
  </w:style>
  <w:style w:type="paragraph" w:customStyle="1" w:styleId="5-9">
    <w:name w:val="标题5-9"/>
    <w:basedOn w:val="5-8"/>
    <w:link w:val="5-9Char"/>
    <w:uiPriority w:val="99"/>
    <w:qFormat/>
    <w:locked/>
    <w:rsid w:val="00727F6F"/>
    <w:pPr>
      <w:tabs>
        <w:tab w:val="clear" w:pos="420"/>
        <w:tab w:val="left" w:pos="432"/>
      </w:tabs>
      <w:ind w:left="0" w:firstLine="400"/>
    </w:pPr>
  </w:style>
  <w:style w:type="paragraph" w:customStyle="1" w:styleId="5-8">
    <w:name w:val="标题5-8"/>
    <w:basedOn w:val="5-6"/>
    <w:link w:val="5-8Char"/>
    <w:uiPriority w:val="99"/>
    <w:qFormat/>
    <w:locked/>
    <w:rsid w:val="00727F6F"/>
    <w:pPr>
      <w:tabs>
        <w:tab w:val="clear" w:pos="432"/>
        <w:tab w:val="left" w:pos="420"/>
      </w:tabs>
      <w:ind w:left="420"/>
    </w:pPr>
  </w:style>
  <w:style w:type="character" w:customStyle="1" w:styleId="5-8Char">
    <w:name w:val="标题5-8 Char"/>
    <w:link w:val="5-8"/>
    <w:uiPriority w:val="99"/>
    <w:qFormat/>
    <w:locked/>
    <w:rsid w:val="00727F6F"/>
    <w:rPr>
      <w:b/>
      <w:bCs/>
      <w:sz w:val="28"/>
      <w:szCs w:val="32"/>
    </w:rPr>
  </w:style>
  <w:style w:type="character" w:customStyle="1" w:styleId="1Char7">
    <w:name w:val="标题1 Char"/>
    <w:link w:val="1ff4"/>
    <w:qFormat/>
    <w:rsid w:val="00727F6F"/>
    <w:rPr>
      <w:b/>
      <w:sz w:val="32"/>
      <w:szCs w:val="32"/>
    </w:rPr>
  </w:style>
  <w:style w:type="paragraph" w:customStyle="1" w:styleId="1ff4">
    <w:name w:val="标题1"/>
    <w:basedOn w:val="a0"/>
    <w:link w:val="1Char7"/>
    <w:qFormat/>
    <w:rsid w:val="00727F6F"/>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4"/>
    <w:qFormat/>
    <w:rsid w:val="00727F6F"/>
    <w:rPr>
      <w:rFonts w:hAnsi="宋体"/>
      <w:b/>
      <w:sz w:val="30"/>
      <w:szCs w:val="30"/>
      <w:lang w:val="zh-CN"/>
    </w:rPr>
  </w:style>
  <w:style w:type="paragraph" w:customStyle="1" w:styleId="2f4">
    <w:name w:val="标题2"/>
    <w:basedOn w:val="a0"/>
    <w:link w:val="2Char5"/>
    <w:qFormat/>
    <w:rsid w:val="00727F6F"/>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727F6F"/>
    <w:rPr>
      <w:b/>
      <w:bCs/>
      <w:sz w:val="28"/>
      <w:szCs w:val="32"/>
    </w:rPr>
  </w:style>
  <w:style w:type="paragraph" w:customStyle="1" w:styleId="5-18">
    <w:name w:val="标题5-18"/>
    <w:basedOn w:val="5-15"/>
    <w:link w:val="5-18Char"/>
    <w:uiPriority w:val="99"/>
    <w:qFormat/>
    <w:locked/>
    <w:rsid w:val="00727F6F"/>
    <w:pPr>
      <w:ind w:firstLine="288"/>
    </w:pPr>
    <w:rPr>
      <w:rFonts w:asciiTheme="minorHAnsi" w:hAnsiTheme="minorHAnsi"/>
    </w:rPr>
  </w:style>
  <w:style w:type="character" w:customStyle="1" w:styleId="Charfff6">
    <w:name w:val="图片格式 Char"/>
    <w:link w:val="afffffff6"/>
    <w:qFormat/>
    <w:rsid w:val="00727F6F"/>
    <w:rPr>
      <w:rFonts w:ascii="宋体" w:hAnsi="宋体"/>
      <w:sz w:val="24"/>
      <w:szCs w:val="24"/>
      <w:lang w:val="zh-CN" w:eastAsia="en-US" w:bidi="en-US"/>
    </w:rPr>
  </w:style>
  <w:style w:type="paragraph" w:customStyle="1" w:styleId="afffffff6">
    <w:name w:val="图片格式"/>
    <w:basedOn w:val="affffff4"/>
    <w:link w:val="Charfff6"/>
    <w:qFormat/>
    <w:rsid w:val="00727F6F"/>
    <w:pPr>
      <w:ind w:firstLineChars="0" w:firstLine="0"/>
      <w:jc w:val="center"/>
    </w:pPr>
    <w:rPr>
      <w:rFonts w:eastAsiaTheme="minorEastAsia" w:cstheme="minorBidi"/>
      <w:kern w:val="2"/>
    </w:rPr>
  </w:style>
  <w:style w:type="character" w:customStyle="1" w:styleId="Charfff7">
    <w:name w:val="正文内容格式 Char"/>
    <w:link w:val="afffffff7"/>
    <w:qFormat/>
    <w:locked/>
    <w:rsid w:val="00727F6F"/>
    <w:rPr>
      <w:color w:val="000000"/>
      <w:sz w:val="24"/>
    </w:rPr>
  </w:style>
  <w:style w:type="paragraph" w:customStyle="1" w:styleId="afffffff7">
    <w:name w:val="正文内容格式"/>
    <w:basedOn w:val="a0"/>
    <w:link w:val="Charfff7"/>
    <w:qFormat/>
    <w:locked/>
    <w:rsid w:val="00727F6F"/>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qFormat/>
    <w:locked/>
    <w:rsid w:val="00727F6F"/>
    <w:rPr>
      <w:rFonts w:ascii="宋体" w:hAnsi="宋体"/>
      <w:lang w:bidi="he-IL"/>
    </w:rPr>
  </w:style>
  <w:style w:type="paragraph" w:customStyle="1" w:styleId="11-">
    <w:name w:val="11-正文"/>
    <w:basedOn w:val="a0"/>
    <w:link w:val="11-Char"/>
    <w:qFormat/>
    <w:locked/>
    <w:rsid w:val="00727F6F"/>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727F6F"/>
    <w:rPr>
      <w:szCs w:val="24"/>
    </w:rPr>
  </w:style>
  <w:style w:type="paragraph" w:customStyle="1" w:styleId="afffffff8">
    <w:name w:val="投标文件 正文首行缩进"/>
    <w:basedOn w:val="23"/>
    <w:link w:val="Charfff8"/>
    <w:qFormat/>
    <w:rsid w:val="00727F6F"/>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727F6F"/>
    <w:rPr>
      <w:rFonts w:ascii="等线" w:eastAsia="等线" w:hAnsi="等线"/>
      <w:szCs w:val="24"/>
    </w:rPr>
  </w:style>
  <w:style w:type="paragraph" w:customStyle="1" w:styleId="c1">
    <w:name w:val="c彩页●"/>
    <w:basedOn w:val="10"/>
    <w:link w:val="cChar1"/>
    <w:qFormat/>
    <w:rsid w:val="00727F6F"/>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5"/>
    <w:qFormat/>
    <w:locked/>
    <w:rsid w:val="00727F6F"/>
    <w:rPr>
      <w:rFonts w:ascii="宋体" w:hAnsi="宋体"/>
      <w:bCs/>
      <w:sz w:val="24"/>
    </w:rPr>
  </w:style>
  <w:style w:type="paragraph" w:customStyle="1" w:styleId="2f5">
    <w:name w:val="样式 正文缩进 + 首行缩进:  2 字符"/>
    <w:basedOn w:val="a3"/>
    <w:link w:val="2Char6"/>
    <w:qFormat/>
    <w:rsid w:val="00727F6F"/>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727F6F"/>
    <w:rPr>
      <w:rFonts w:ascii="等线" w:eastAsia="等线" w:hAnsi="等线"/>
      <w:b/>
      <w:sz w:val="24"/>
      <w:szCs w:val="24"/>
    </w:rPr>
  </w:style>
  <w:style w:type="paragraph" w:customStyle="1" w:styleId="d1">
    <w:name w:val="d编(1)"/>
    <w:link w:val="d1Char"/>
    <w:qFormat/>
    <w:rsid w:val="00727F6F"/>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727F6F"/>
    <w:rPr>
      <w:b/>
      <w:bCs/>
      <w:sz w:val="28"/>
      <w:szCs w:val="32"/>
    </w:rPr>
  </w:style>
  <w:style w:type="paragraph" w:customStyle="1" w:styleId="5-10">
    <w:name w:val="标题5-10"/>
    <w:basedOn w:val="5-9"/>
    <w:link w:val="5-10Char"/>
    <w:uiPriority w:val="99"/>
    <w:qFormat/>
    <w:locked/>
    <w:rsid w:val="00727F6F"/>
    <w:pPr>
      <w:tabs>
        <w:tab w:val="left" w:pos="833"/>
        <w:tab w:val="left" w:pos="900"/>
      </w:tabs>
      <w:ind w:left="900" w:hanging="900"/>
    </w:pPr>
  </w:style>
  <w:style w:type="character" w:customStyle="1" w:styleId="info4">
    <w:name w:val="info4"/>
    <w:qFormat/>
    <w:rsid w:val="00727F6F"/>
  </w:style>
  <w:style w:type="character" w:customStyle="1" w:styleId="A6Char">
    <w:name w:val="A6 Char"/>
    <w:link w:val="A60"/>
    <w:qFormat/>
    <w:locked/>
    <w:rsid w:val="00727F6F"/>
    <w:rPr>
      <w:sz w:val="24"/>
      <w:szCs w:val="24"/>
    </w:rPr>
  </w:style>
  <w:style w:type="paragraph" w:customStyle="1" w:styleId="A60">
    <w:name w:val="A6"/>
    <w:basedOn w:val="a0"/>
    <w:link w:val="A6Char"/>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727F6F"/>
    <w:rPr>
      <w:rFonts w:ascii="宋体" w:hAnsi="宋体"/>
      <w:szCs w:val="21"/>
    </w:rPr>
  </w:style>
  <w:style w:type="paragraph" w:customStyle="1" w:styleId="1103">
    <w:name w:val="正文1103"/>
    <w:basedOn w:val="a0"/>
    <w:link w:val="1103Char"/>
    <w:qFormat/>
    <w:locked/>
    <w:rsid w:val="00727F6F"/>
    <w:pPr>
      <w:spacing w:line="360" w:lineRule="auto"/>
      <w:ind w:firstLine="420"/>
    </w:pPr>
    <w:rPr>
      <w:rFonts w:ascii="宋体" w:eastAsiaTheme="minorEastAsia" w:hAnsi="宋体" w:cstheme="minorBidi"/>
      <w:szCs w:val="21"/>
    </w:rPr>
  </w:style>
  <w:style w:type="character" w:customStyle="1" w:styleId="2Char7">
    <w:name w:val="正文2 Char"/>
    <w:link w:val="2f6"/>
    <w:qFormat/>
    <w:locked/>
    <w:rsid w:val="00727F6F"/>
  </w:style>
  <w:style w:type="paragraph" w:customStyle="1" w:styleId="2f6">
    <w:name w:val="正文2"/>
    <w:basedOn w:val="a0"/>
    <w:link w:val="2Char7"/>
    <w:qFormat/>
    <w:rsid w:val="00727F6F"/>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727F6F"/>
    <w:rPr>
      <w:rFonts w:ascii="黑体" w:eastAsia="黑体" w:hAnsi="黑体"/>
      <w:sz w:val="36"/>
      <w:szCs w:val="36"/>
    </w:rPr>
  </w:style>
  <w:style w:type="character" w:customStyle="1" w:styleId="2Char8">
    <w:name w:val="2级标题 Char"/>
    <w:link w:val="2f7"/>
    <w:qFormat/>
    <w:rsid w:val="00727F6F"/>
    <w:rPr>
      <w:rFonts w:ascii="黑体" w:eastAsia="黑体" w:hAnsi="黑体"/>
      <w:sz w:val="32"/>
      <w:szCs w:val="36"/>
      <w:lang w:eastAsia="en-US" w:bidi="en-US"/>
    </w:rPr>
  </w:style>
  <w:style w:type="paragraph" w:customStyle="1" w:styleId="2f7">
    <w:name w:val="2级标题"/>
    <w:basedOn w:val="44"/>
    <w:link w:val="2Char8"/>
    <w:qFormat/>
    <w:rsid w:val="00727F6F"/>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727F6F"/>
    <w:rPr>
      <w:rFonts w:ascii="Arial" w:hAnsi="Arial" w:cs="Arial"/>
      <w:vanish/>
      <w:sz w:val="16"/>
      <w:szCs w:val="16"/>
    </w:rPr>
  </w:style>
  <w:style w:type="paragraph" w:customStyle="1" w:styleId="z-10">
    <w:name w:val="z-窗体顶端1"/>
    <w:basedOn w:val="a0"/>
    <w:next w:val="a0"/>
    <w:link w:val="z-Char0"/>
    <w:unhideWhenUsed/>
    <w:qFormat/>
    <w:rsid w:val="00727F6F"/>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727F6F"/>
    <w:rPr>
      <w:rFonts w:ascii="宋体" w:eastAsia="微软雅黑" w:hAnsi="宋体" w:cs="微软雅黑"/>
      <w:b/>
      <w:bCs/>
      <w:sz w:val="32"/>
      <w:szCs w:val="32"/>
    </w:rPr>
  </w:style>
  <w:style w:type="paragraph" w:customStyle="1" w:styleId="113">
    <w:name w:val="样式11"/>
    <w:basedOn w:val="20"/>
    <w:link w:val="11Char"/>
    <w:uiPriority w:val="99"/>
    <w:qFormat/>
    <w:locked/>
    <w:rsid w:val="00727F6F"/>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8">
    <w:name w:val="明显强调2"/>
    <w:uiPriority w:val="21"/>
    <w:qFormat/>
    <w:rsid w:val="00727F6F"/>
    <w:rPr>
      <w:b/>
      <w:bCs/>
      <w:i/>
      <w:iCs/>
      <w:color w:val="4F81BD"/>
    </w:rPr>
  </w:style>
  <w:style w:type="character" w:customStyle="1" w:styleId="ItemListCharChar">
    <w:name w:val="Item List Char Char"/>
    <w:link w:val="ItemList"/>
    <w:qFormat/>
    <w:locked/>
    <w:rsid w:val="00727F6F"/>
    <w:rPr>
      <w:rFonts w:ascii="Arial" w:hAnsi="Arial"/>
    </w:rPr>
  </w:style>
  <w:style w:type="paragraph" w:customStyle="1" w:styleId="ItemList">
    <w:name w:val="Item List"/>
    <w:link w:val="ItemListCharChar"/>
    <w:qFormat/>
    <w:locked/>
    <w:rsid w:val="00727F6F"/>
    <w:pPr>
      <w:tabs>
        <w:tab w:val="left" w:pos="312"/>
      </w:tabs>
      <w:spacing w:line="300" w:lineRule="auto"/>
    </w:pPr>
    <w:rPr>
      <w:rFonts w:ascii="Arial" w:hAnsi="Arial"/>
    </w:rPr>
  </w:style>
  <w:style w:type="character" w:customStyle="1" w:styleId="19Char">
    <w:name w:val="样式19 Char"/>
    <w:link w:val="190"/>
    <w:qFormat/>
    <w:rsid w:val="00727F6F"/>
    <w:rPr>
      <w:color w:val="000000"/>
      <w:sz w:val="24"/>
      <w:szCs w:val="24"/>
    </w:rPr>
  </w:style>
  <w:style w:type="paragraph" w:customStyle="1" w:styleId="190">
    <w:name w:val="样式19"/>
    <w:basedOn w:val="a0"/>
    <w:link w:val="19Char"/>
    <w:qFormat/>
    <w:rsid w:val="00727F6F"/>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qFormat/>
    <w:rsid w:val="00727F6F"/>
    <w:rPr>
      <w:rFonts w:ascii="Calibri" w:eastAsia="宋体" w:hAnsi="Calibri" w:cs="Times New Roman"/>
      <w:szCs w:val="21"/>
    </w:rPr>
  </w:style>
  <w:style w:type="character" w:customStyle="1" w:styleId="defChar">
    <w:name w:val="def正文 Char"/>
    <w:link w:val="def"/>
    <w:qFormat/>
    <w:rsid w:val="00727F6F"/>
    <w:rPr>
      <w:rFonts w:ascii="黑体" w:eastAsia="黑体" w:hAnsi="黑体"/>
      <w:szCs w:val="24"/>
    </w:rPr>
  </w:style>
  <w:style w:type="paragraph" w:customStyle="1" w:styleId="def">
    <w:name w:val="def正文"/>
    <w:basedOn w:val="ad"/>
    <w:link w:val="defChar"/>
    <w:qFormat/>
    <w:rsid w:val="00727F6F"/>
    <w:pPr>
      <w:widowControl/>
      <w:spacing w:after="0" w:line="276" w:lineRule="auto"/>
      <w:jc w:val="center"/>
    </w:pPr>
    <w:rPr>
      <w:rFonts w:ascii="黑体" w:eastAsia="黑体" w:hAnsi="黑体" w:cstheme="minorBidi"/>
    </w:rPr>
  </w:style>
  <w:style w:type="character" w:customStyle="1" w:styleId="CharChar8">
    <w:name w:val="*正文 Char Char"/>
    <w:qFormat/>
    <w:rsid w:val="00727F6F"/>
    <w:rPr>
      <w:rFonts w:ascii="仿宋_GB2312" w:eastAsia="仿宋_GB2312" w:hAnsi="Times New Roman" w:cs="Times New Roman"/>
      <w:kern w:val="2"/>
      <w:sz w:val="24"/>
      <w:szCs w:val="28"/>
    </w:rPr>
  </w:style>
  <w:style w:type="character" w:customStyle="1" w:styleId="Charfff9">
    <w:name w:val="并列项 Char"/>
    <w:link w:val="afffffff9"/>
    <w:qFormat/>
    <w:rsid w:val="00727F6F"/>
    <w:rPr>
      <w:rFonts w:ascii="宋体" w:hAnsi="宋体"/>
      <w:sz w:val="24"/>
      <w:szCs w:val="24"/>
      <w:lang w:val="zh-CN" w:eastAsia="en-US" w:bidi="en-US"/>
    </w:rPr>
  </w:style>
  <w:style w:type="paragraph" w:customStyle="1" w:styleId="afffffff9">
    <w:name w:val="并列项"/>
    <w:basedOn w:val="affffff4"/>
    <w:link w:val="Charfff9"/>
    <w:qFormat/>
    <w:rsid w:val="00727F6F"/>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727F6F"/>
    <w:rPr>
      <w:rFonts w:ascii="等线 Light" w:eastAsia="等线 Light" w:hAnsi="等线 Light" w:cs="Times New Roman"/>
      <w:b/>
      <w:bCs/>
      <w:kern w:val="2"/>
      <w:sz w:val="28"/>
      <w:szCs w:val="28"/>
    </w:rPr>
  </w:style>
  <w:style w:type="character" w:customStyle="1" w:styleId="16Char">
    <w:name w:val="样式16 Char"/>
    <w:link w:val="160"/>
    <w:qFormat/>
    <w:locked/>
    <w:rsid w:val="00727F6F"/>
    <w:rPr>
      <w:rFonts w:ascii="Calibri" w:hAnsi="Calibri"/>
      <w:sz w:val="24"/>
      <w:szCs w:val="28"/>
    </w:rPr>
  </w:style>
  <w:style w:type="paragraph" w:customStyle="1" w:styleId="160">
    <w:name w:val="样式16"/>
    <w:basedOn w:val="10"/>
    <w:link w:val="16Char"/>
    <w:qFormat/>
    <w:locked/>
    <w:rsid w:val="00727F6F"/>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qFormat/>
    <w:locked/>
    <w:rsid w:val="00727F6F"/>
    <w:rPr>
      <w:rFonts w:ascii="微软雅黑" w:eastAsia="微软雅黑" w:hAnsi="微软雅黑" w:cs="微软雅黑"/>
      <w:b/>
      <w:bCs/>
      <w:sz w:val="28"/>
      <w:szCs w:val="32"/>
    </w:rPr>
  </w:style>
  <w:style w:type="paragraph" w:customStyle="1" w:styleId="4-5">
    <w:name w:val="标题4-5"/>
    <w:basedOn w:val="4-4"/>
    <w:link w:val="4-5Char"/>
    <w:uiPriority w:val="99"/>
    <w:qFormat/>
    <w:locked/>
    <w:rsid w:val="00727F6F"/>
    <w:pPr>
      <w:ind w:left="0" w:firstLine="0"/>
    </w:pPr>
  </w:style>
  <w:style w:type="character" w:customStyle="1" w:styleId="5Char3">
    <w:name w:val="5级标题 Char"/>
    <w:link w:val="56"/>
    <w:qFormat/>
    <w:rsid w:val="00727F6F"/>
    <w:rPr>
      <w:rFonts w:ascii="Arial" w:hAnsi="Arial" w:cs="宋体"/>
      <w:sz w:val="28"/>
    </w:rPr>
  </w:style>
  <w:style w:type="paragraph" w:customStyle="1" w:styleId="56">
    <w:name w:val="5级标题"/>
    <w:basedOn w:val="00"/>
    <w:link w:val="5Char3"/>
    <w:qFormat/>
    <w:rsid w:val="00727F6F"/>
    <w:pPr>
      <w:tabs>
        <w:tab w:val="left" w:pos="420"/>
      </w:tabs>
      <w:spacing w:beforeLines="0"/>
      <w:ind w:left="420" w:firstLineChars="0" w:firstLine="0"/>
      <w:outlineLvl w:val="4"/>
    </w:pPr>
    <w:rPr>
      <w:sz w:val="28"/>
    </w:rPr>
  </w:style>
  <w:style w:type="character" w:customStyle="1" w:styleId="MMTopic2Char">
    <w:name w:val="MM Topic 2 Char"/>
    <w:link w:val="MMTopic2"/>
    <w:uiPriority w:val="99"/>
    <w:qFormat/>
    <w:locked/>
    <w:rsid w:val="00727F6F"/>
    <w:rPr>
      <w:rFonts w:ascii="Cambria" w:eastAsia="微软雅黑" w:hAnsi="Cambria" w:cs="微软雅黑"/>
      <w:b/>
      <w:bCs/>
      <w:sz w:val="32"/>
      <w:szCs w:val="32"/>
    </w:rPr>
  </w:style>
  <w:style w:type="paragraph" w:customStyle="1" w:styleId="MMTopic2">
    <w:name w:val="MM Topic 2"/>
    <w:basedOn w:val="20"/>
    <w:link w:val="MMTopic2Char"/>
    <w:uiPriority w:val="99"/>
    <w:qFormat/>
    <w:locked/>
    <w:rsid w:val="00727F6F"/>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qFormat/>
    <w:rsid w:val="00727F6F"/>
    <w:rPr>
      <w:rFonts w:ascii="Calibri" w:eastAsia="宋体" w:hAnsi="Calibri" w:cs="Times New Roman"/>
      <w:szCs w:val="21"/>
    </w:rPr>
  </w:style>
  <w:style w:type="character" w:customStyle="1" w:styleId="2f9">
    <w:name w:val="不明显强调2"/>
    <w:uiPriority w:val="19"/>
    <w:qFormat/>
    <w:rsid w:val="00727F6F"/>
    <w:rPr>
      <w:i/>
      <w:iCs/>
      <w:color w:val="808080"/>
    </w:rPr>
  </w:style>
  <w:style w:type="character" w:customStyle="1" w:styleId="d1Char0">
    <w:name w:val="d编1） Char"/>
    <w:link w:val="d10"/>
    <w:qFormat/>
    <w:rsid w:val="00727F6F"/>
    <w:rPr>
      <w:rFonts w:ascii="等线" w:eastAsia="等线" w:hAnsi="等线"/>
      <w:sz w:val="24"/>
      <w:szCs w:val="24"/>
    </w:rPr>
  </w:style>
  <w:style w:type="paragraph" w:customStyle="1" w:styleId="d10">
    <w:name w:val="d编1）"/>
    <w:basedOn w:val="d"/>
    <w:link w:val="d1Char0"/>
    <w:qFormat/>
    <w:rsid w:val="00727F6F"/>
    <w:rPr>
      <w:b w:val="0"/>
    </w:rPr>
  </w:style>
  <w:style w:type="character" w:customStyle="1" w:styleId="Charfffa">
    <w:name w:val="三 Char"/>
    <w:link w:val="afffffffa"/>
    <w:qFormat/>
    <w:rsid w:val="00727F6F"/>
    <w:rPr>
      <w:rFonts w:ascii="黑体" w:eastAsia="黑体" w:hAnsi="黑体"/>
      <w:sz w:val="28"/>
      <w:szCs w:val="28"/>
      <w:lang w:bidi="en-US"/>
    </w:rPr>
  </w:style>
  <w:style w:type="paragraph" w:customStyle="1" w:styleId="afffffffa">
    <w:name w:val="三"/>
    <w:basedOn w:val="9"/>
    <w:link w:val="Charfffa"/>
    <w:qFormat/>
    <w:rsid w:val="00727F6F"/>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qFormat/>
    <w:locked/>
    <w:rsid w:val="00727F6F"/>
    <w:rPr>
      <w:rFonts w:ascii="微软雅黑" w:eastAsia="微软雅黑" w:hAnsi="微软雅黑" w:cs="微软雅黑"/>
      <w:b/>
      <w:bCs/>
      <w:sz w:val="28"/>
      <w:szCs w:val="32"/>
    </w:rPr>
  </w:style>
  <w:style w:type="paragraph" w:customStyle="1" w:styleId="4-10">
    <w:name w:val="标题4-10"/>
    <w:basedOn w:val="4-5"/>
    <w:link w:val="4-10Char"/>
    <w:uiPriority w:val="99"/>
    <w:qFormat/>
    <w:locked/>
    <w:rsid w:val="00727F6F"/>
    <w:pPr>
      <w:ind w:left="420" w:hanging="420"/>
    </w:pPr>
  </w:style>
  <w:style w:type="character" w:customStyle="1" w:styleId="2Char9">
    <w:name w:val="正文（首行缩进2字符） Char"/>
    <w:link w:val="2fa"/>
    <w:qFormat/>
    <w:rsid w:val="00727F6F"/>
    <w:rPr>
      <w:sz w:val="24"/>
      <w:szCs w:val="24"/>
    </w:rPr>
  </w:style>
  <w:style w:type="paragraph" w:customStyle="1" w:styleId="2fa">
    <w:name w:val="正文（首行缩进2字符）"/>
    <w:basedOn w:val="a0"/>
    <w:link w:val="2Char9"/>
    <w:qFormat/>
    <w:rsid w:val="00727F6F"/>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727F6F"/>
    <w:rPr>
      <w:rFonts w:ascii="宋体" w:hAnsi="宋体"/>
      <w:sz w:val="24"/>
      <w:szCs w:val="24"/>
      <w:lang w:val="zh-CN" w:eastAsia="en-US" w:bidi="en-US"/>
    </w:rPr>
  </w:style>
  <w:style w:type="paragraph" w:customStyle="1" w:styleId="afffffffb">
    <w:name w:val="一般编号项"/>
    <w:basedOn w:val="affffff4"/>
    <w:link w:val="Charfffb"/>
    <w:qFormat/>
    <w:rsid w:val="00727F6F"/>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727F6F"/>
  </w:style>
  <w:style w:type="character" w:customStyle="1" w:styleId="ZX-Char">
    <w:name w:val="ZX-正文 Char"/>
    <w:link w:val="ZX-"/>
    <w:qFormat/>
    <w:locked/>
    <w:rsid w:val="00727F6F"/>
    <w:rPr>
      <w:rFonts w:ascii="Trebuchet MS" w:eastAsia="Times New Roman" w:hAnsi="FuturaA Bk BT"/>
      <w:sz w:val="24"/>
      <w:szCs w:val="21"/>
    </w:rPr>
  </w:style>
  <w:style w:type="paragraph" w:customStyle="1" w:styleId="ZX-">
    <w:name w:val="ZX-正文"/>
    <w:link w:val="ZX-Char"/>
    <w:qFormat/>
    <w:locked/>
    <w:rsid w:val="00727F6F"/>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727F6F"/>
    <w:rPr>
      <w:rFonts w:ascii="Arial" w:hAnsi="Arial"/>
      <w:szCs w:val="24"/>
      <w:lang w:eastAsia="en-US"/>
    </w:rPr>
  </w:style>
  <w:style w:type="paragraph" w:customStyle="1" w:styleId="ItemStep">
    <w:name w:val="Item Step"/>
    <w:basedOn w:val="a0"/>
    <w:link w:val="ItemStepChar"/>
    <w:qFormat/>
    <w:rsid w:val="00727F6F"/>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727F6F"/>
    <w:rPr>
      <w:rFonts w:ascii="宋体" w:hAnsi="宋体"/>
      <w:color w:val="000000"/>
      <w:szCs w:val="24"/>
    </w:rPr>
  </w:style>
  <w:style w:type="paragraph" w:customStyle="1" w:styleId="a50">
    <w:name w:val="a正文5号"/>
    <w:link w:val="a5Char"/>
    <w:qFormat/>
    <w:rsid w:val="00727F6F"/>
    <w:pPr>
      <w:spacing w:line="360" w:lineRule="auto"/>
      <w:ind w:firstLineChars="200" w:firstLine="420"/>
    </w:pPr>
    <w:rPr>
      <w:rFonts w:ascii="宋体" w:hAnsi="宋体"/>
      <w:color w:val="000000"/>
      <w:szCs w:val="24"/>
    </w:rPr>
  </w:style>
  <w:style w:type="character" w:customStyle="1" w:styleId="bChar">
    <w:name w:val="b图下标 Char"/>
    <w:link w:val="b"/>
    <w:qFormat/>
    <w:rsid w:val="00727F6F"/>
    <w:rPr>
      <w:rFonts w:ascii="宋体" w:hAnsi="宋体"/>
      <w:szCs w:val="21"/>
    </w:rPr>
  </w:style>
  <w:style w:type="paragraph" w:customStyle="1" w:styleId="b">
    <w:name w:val="b图下标"/>
    <w:basedOn w:val="a0"/>
    <w:next w:val="affffff1"/>
    <w:link w:val="bChar"/>
    <w:qFormat/>
    <w:rsid w:val="00727F6F"/>
    <w:pPr>
      <w:spacing w:line="360" w:lineRule="auto"/>
      <w:jc w:val="center"/>
    </w:pPr>
    <w:rPr>
      <w:rFonts w:ascii="宋体" w:eastAsiaTheme="minorEastAsia" w:hAnsi="宋体" w:cstheme="minorBidi"/>
      <w:szCs w:val="21"/>
    </w:rPr>
  </w:style>
  <w:style w:type="character" w:customStyle="1" w:styleId="ksfindclass">
    <w:name w:val="ksfind_class"/>
    <w:qFormat/>
    <w:rsid w:val="00727F6F"/>
  </w:style>
  <w:style w:type="character" w:customStyle="1" w:styleId="Charfffc">
    <w:name w:val="编号，小四 Char"/>
    <w:link w:val="afffffffc"/>
    <w:qFormat/>
    <w:rsid w:val="00727F6F"/>
    <w:rPr>
      <w:rFonts w:ascii="Arial" w:hAnsi="Arial" w:cs="宋体"/>
      <w:sz w:val="24"/>
    </w:rPr>
  </w:style>
  <w:style w:type="paragraph" w:customStyle="1" w:styleId="afffffffc">
    <w:name w:val="编号，小四"/>
    <w:basedOn w:val="a0"/>
    <w:link w:val="Charfffc"/>
    <w:qFormat/>
    <w:locked/>
    <w:rsid w:val="00727F6F"/>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727F6F"/>
    <w:rPr>
      <w:rFonts w:ascii="宋体" w:hAnsi="宋体"/>
      <w:sz w:val="24"/>
      <w:szCs w:val="24"/>
      <w:lang w:val="zh-CN" w:eastAsia="en-US" w:bidi="en-US"/>
    </w:rPr>
  </w:style>
  <w:style w:type="paragraph" w:customStyle="1" w:styleId="afffffffd">
    <w:name w:val="细小编号项"/>
    <w:basedOn w:val="affffff4"/>
    <w:link w:val="Charfffd"/>
    <w:qFormat/>
    <w:rsid w:val="00727F6F"/>
    <w:pPr>
      <w:ind w:left="846" w:firstLineChars="0" w:firstLine="0"/>
    </w:pPr>
    <w:rPr>
      <w:rFonts w:eastAsiaTheme="minorEastAsia" w:cstheme="minorBidi"/>
      <w:kern w:val="2"/>
    </w:rPr>
  </w:style>
  <w:style w:type="character" w:customStyle="1" w:styleId="Charfffe">
    <w:name w:val="正文（标记） Char"/>
    <w:link w:val="afffffffe"/>
    <w:qFormat/>
    <w:rsid w:val="00727F6F"/>
    <w:rPr>
      <w:sz w:val="24"/>
      <w:szCs w:val="24"/>
    </w:rPr>
  </w:style>
  <w:style w:type="paragraph" w:customStyle="1" w:styleId="afffffffe">
    <w:name w:val="正文（标记）"/>
    <w:basedOn w:val="a0"/>
    <w:link w:val="Charfffe"/>
    <w:qFormat/>
    <w:rsid w:val="00727F6F"/>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qFormat/>
    <w:locked/>
    <w:rsid w:val="00727F6F"/>
    <w:rPr>
      <w:i/>
      <w:iCs/>
      <w:color w:val="0000FF"/>
      <w:szCs w:val="21"/>
    </w:rPr>
  </w:style>
  <w:style w:type="paragraph" w:customStyle="1" w:styleId="affffffff">
    <w:name w:val="编写建议"/>
    <w:basedOn w:val="a0"/>
    <w:link w:val="Charffff"/>
    <w:qFormat/>
    <w:locked/>
    <w:rsid w:val="00727F6F"/>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727F6F"/>
    <w:rPr>
      <w:b/>
      <w:bCs/>
      <w:sz w:val="28"/>
      <w:szCs w:val="32"/>
    </w:rPr>
  </w:style>
  <w:style w:type="paragraph" w:customStyle="1" w:styleId="5-11">
    <w:name w:val="标题5-11"/>
    <w:basedOn w:val="5-9"/>
    <w:link w:val="5-11Char"/>
    <w:uiPriority w:val="99"/>
    <w:qFormat/>
    <w:locked/>
    <w:rsid w:val="00727F6F"/>
    <w:pPr>
      <w:tabs>
        <w:tab w:val="left" w:pos="1260"/>
      </w:tabs>
      <w:ind w:left="1260" w:hanging="420"/>
    </w:pPr>
  </w:style>
  <w:style w:type="character" w:customStyle="1" w:styleId="Charffff0">
    <w:name w:val="表格非标题文字 Char"/>
    <w:link w:val="affffffff0"/>
    <w:qFormat/>
    <w:locked/>
    <w:rsid w:val="00727F6F"/>
    <w:rPr>
      <w:rFonts w:ascii="Arial" w:hAnsi="Arial"/>
      <w:sz w:val="18"/>
      <w:szCs w:val="21"/>
    </w:rPr>
  </w:style>
  <w:style w:type="paragraph" w:customStyle="1" w:styleId="affffffff0">
    <w:name w:val="表格非标题文字"/>
    <w:link w:val="Charffff0"/>
    <w:qFormat/>
    <w:locked/>
    <w:rsid w:val="00727F6F"/>
    <w:pPr>
      <w:snapToGrid w:val="0"/>
      <w:spacing w:before="80" w:after="40"/>
    </w:pPr>
    <w:rPr>
      <w:rFonts w:ascii="Arial" w:hAnsi="Arial"/>
      <w:sz w:val="18"/>
      <w:szCs w:val="21"/>
    </w:rPr>
  </w:style>
  <w:style w:type="character" w:customStyle="1" w:styleId="1Char9">
    <w:name w:val="1）样式 Char"/>
    <w:link w:val="1ff7"/>
    <w:qFormat/>
    <w:rsid w:val="00727F6F"/>
    <w:rPr>
      <w:sz w:val="24"/>
      <w:szCs w:val="24"/>
      <w:lang w:val="zh-CN"/>
    </w:rPr>
  </w:style>
  <w:style w:type="paragraph" w:customStyle="1" w:styleId="1ff7">
    <w:name w:val="1）样式"/>
    <w:basedOn w:val="a0"/>
    <w:link w:val="1Char9"/>
    <w:qFormat/>
    <w:rsid w:val="00727F6F"/>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727F6F"/>
    <w:pPr>
      <w:spacing w:after="103"/>
    </w:pPr>
    <w:rPr>
      <w:rFonts w:ascii="黑体" w:eastAsia="黑体" w:hAnsi="Calibri" w:cs="Times New Roman"/>
      <w:color w:val="auto"/>
      <w:kern w:val="2"/>
    </w:rPr>
  </w:style>
  <w:style w:type="paragraph" w:customStyle="1" w:styleId="1ff8">
    <w:name w:val="符号1"/>
    <w:basedOn w:val="a0"/>
    <w:uiPriority w:val="99"/>
    <w:qFormat/>
    <w:locked/>
    <w:rsid w:val="00727F6F"/>
    <w:pPr>
      <w:tabs>
        <w:tab w:val="left" w:pos="420"/>
      </w:tabs>
      <w:spacing w:line="360" w:lineRule="auto"/>
    </w:pPr>
    <w:rPr>
      <w:rFonts w:ascii="宋体" w:hAnsi="宋体"/>
      <w:bCs/>
      <w:kern w:val="0"/>
      <w:sz w:val="24"/>
      <w:szCs w:val="24"/>
    </w:rPr>
  </w:style>
  <w:style w:type="paragraph" w:customStyle="1" w:styleId="CharChar2Char">
    <w:name w:val="Char Char2 Char"/>
    <w:basedOn w:val="a0"/>
    <w:qFormat/>
    <w:rsid w:val="00727F6F"/>
    <w:pPr>
      <w:keepNext/>
      <w:keepLines/>
      <w:pageBreakBefore/>
      <w:tabs>
        <w:tab w:val="left" w:pos="845"/>
      </w:tabs>
      <w:ind w:left="845" w:hanging="420"/>
    </w:pPr>
    <w:rPr>
      <w:rFonts w:ascii="Tahoma" w:hAnsi="Tahoma"/>
      <w:sz w:val="24"/>
    </w:rPr>
  </w:style>
  <w:style w:type="paragraph" w:customStyle="1" w:styleId="xl98">
    <w:name w:val="xl98"/>
    <w:basedOn w:val="a0"/>
    <w:uiPriority w:val="99"/>
    <w:qFormat/>
    <w:rsid w:val="00727F6F"/>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0"/>
    <w:uiPriority w:val="99"/>
    <w:qFormat/>
    <w:rsid w:val="00727F6F"/>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0"/>
    <w:next w:val="a0"/>
    <w:uiPriority w:val="99"/>
    <w:qFormat/>
    <w:rsid w:val="00727F6F"/>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0"/>
    <w:uiPriority w:val="99"/>
    <w:qFormat/>
    <w:rsid w:val="00727F6F"/>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0"/>
    <w:qFormat/>
    <w:rsid w:val="00727F6F"/>
    <w:pPr>
      <w:widowControl/>
      <w:tabs>
        <w:tab w:val="left" w:pos="567"/>
      </w:tabs>
      <w:spacing w:line="360" w:lineRule="auto"/>
      <w:jc w:val="left"/>
      <w:outlineLvl w:val="1"/>
    </w:pPr>
    <w:rPr>
      <w:b/>
      <w:kern w:val="0"/>
      <w:sz w:val="32"/>
      <w:szCs w:val="32"/>
    </w:rPr>
  </w:style>
  <w:style w:type="character" w:customStyle="1" w:styleId="affffffff1">
    <w:name w:val="脚注文本 字符"/>
    <w:basedOn w:val="a5"/>
    <w:qFormat/>
    <w:rsid w:val="00727F6F"/>
    <w:rPr>
      <w:kern w:val="2"/>
      <w:sz w:val="18"/>
      <w:szCs w:val="18"/>
    </w:rPr>
  </w:style>
  <w:style w:type="paragraph" w:customStyle="1" w:styleId="xl90">
    <w:name w:val="xl90"/>
    <w:basedOn w:val="a0"/>
    <w:uiPriority w:val="99"/>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0"/>
    <w:uiPriority w:val="99"/>
    <w:qFormat/>
    <w:rsid w:val="00727F6F"/>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0"/>
    <w:uiPriority w:val="39"/>
    <w:unhideWhenUsed/>
    <w:qFormat/>
    <w:rsid w:val="00727F6F"/>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0"/>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727F6F"/>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727F6F"/>
    <w:pPr>
      <w:tabs>
        <w:tab w:val="left" w:pos="360"/>
      </w:tabs>
      <w:spacing w:before="156" w:after="156"/>
      <w:ind w:firstLineChars="0" w:firstLine="0"/>
    </w:pPr>
  </w:style>
  <w:style w:type="paragraph" w:customStyle="1" w:styleId="affffffff4">
    <w:name w:val="正文段"/>
    <w:basedOn w:val="a0"/>
    <w:qFormat/>
    <w:locked/>
    <w:rsid w:val="00727F6F"/>
    <w:pPr>
      <w:widowControl/>
      <w:adjustRightInd w:val="0"/>
      <w:spacing w:line="360" w:lineRule="atLeast"/>
    </w:pPr>
    <w:rPr>
      <w:rFonts w:ascii="宋体"/>
      <w:kern w:val="0"/>
      <w:sz w:val="24"/>
    </w:rPr>
  </w:style>
  <w:style w:type="paragraph" w:customStyle="1" w:styleId="2Chara">
    <w:name w:val="正文 首行缩进:  2 字符 Char"/>
    <w:basedOn w:val="a0"/>
    <w:uiPriority w:val="99"/>
    <w:qFormat/>
    <w:locked/>
    <w:rsid w:val="00727F6F"/>
    <w:pPr>
      <w:spacing w:line="360" w:lineRule="auto"/>
      <w:ind w:firstLine="480"/>
    </w:pPr>
    <w:rPr>
      <w:kern w:val="0"/>
      <w:sz w:val="24"/>
    </w:rPr>
  </w:style>
  <w:style w:type="paragraph" w:customStyle="1" w:styleId="71">
    <w:name w:val="标题7"/>
    <w:basedOn w:val="7"/>
    <w:next w:val="a0"/>
    <w:uiPriority w:val="99"/>
    <w:qFormat/>
    <w:rsid w:val="00727F6F"/>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727F6F"/>
  </w:style>
  <w:style w:type="paragraph" w:customStyle="1" w:styleId="92">
    <w:name w:val="标题9"/>
    <w:basedOn w:val="9"/>
    <w:next w:val="a0"/>
    <w:qFormat/>
    <w:rsid w:val="00727F6F"/>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0"/>
    <w:uiPriority w:val="99"/>
    <w:qFormat/>
    <w:rsid w:val="00727F6F"/>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0"/>
    <w:qFormat/>
    <w:rsid w:val="00727F6F"/>
    <w:pPr>
      <w:spacing w:line="360" w:lineRule="auto"/>
      <w:ind w:firstLine="420"/>
    </w:pPr>
    <w:rPr>
      <w:rFonts w:ascii="Arial" w:hAnsi="Arial" w:cs="宋体"/>
      <w:sz w:val="24"/>
    </w:rPr>
  </w:style>
  <w:style w:type="paragraph" w:customStyle="1" w:styleId="InfoBlue">
    <w:name w:val="InfoBlue"/>
    <w:basedOn w:val="a0"/>
    <w:next w:val="ad"/>
    <w:qFormat/>
    <w:rsid w:val="00727F6F"/>
    <w:pPr>
      <w:widowControl/>
      <w:spacing w:after="120" w:line="240" w:lineRule="atLeast"/>
      <w:ind w:left="720"/>
      <w:jc w:val="left"/>
    </w:pPr>
    <w:rPr>
      <w:i/>
      <w:color w:val="0000FF"/>
      <w:kern w:val="0"/>
      <w:sz w:val="20"/>
      <w:lang w:eastAsia="en-US"/>
    </w:rPr>
  </w:style>
  <w:style w:type="paragraph" w:customStyle="1" w:styleId="p18">
    <w:name w:val="p18"/>
    <w:basedOn w:val="a0"/>
    <w:qFormat/>
    <w:rsid w:val="00727F6F"/>
    <w:pPr>
      <w:widowControl/>
      <w:ind w:firstLine="420"/>
      <w:jc w:val="left"/>
    </w:pPr>
    <w:rPr>
      <w:kern w:val="0"/>
      <w:szCs w:val="21"/>
    </w:rPr>
  </w:style>
  <w:style w:type="paragraph" w:customStyle="1" w:styleId="text">
    <w:name w:val="text"/>
    <w:basedOn w:val="a0"/>
    <w:uiPriority w:val="99"/>
    <w:qFormat/>
    <w:rsid w:val="00727F6F"/>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0"/>
    <w:qFormat/>
    <w:rsid w:val="00727F6F"/>
  </w:style>
  <w:style w:type="paragraph" w:customStyle="1" w:styleId="1ff9">
    <w:name w:val="正文首行缩进1"/>
    <w:basedOn w:val="ad"/>
    <w:uiPriority w:val="99"/>
    <w:qFormat/>
    <w:locked/>
    <w:rsid w:val="00727F6F"/>
    <w:pPr>
      <w:widowControl/>
      <w:spacing w:after="0"/>
      <w:ind w:firstLineChars="100" w:firstLine="100"/>
    </w:pPr>
    <w:rPr>
      <w:rFonts w:ascii="Arial" w:hAnsi="Arial" w:cs="Arial"/>
      <w:kern w:val="0"/>
      <w:sz w:val="20"/>
    </w:rPr>
  </w:style>
  <w:style w:type="paragraph" w:customStyle="1" w:styleId="2fb">
    <w:name w:val="无间隔2"/>
    <w:qFormat/>
    <w:rsid w:val="00727F6F"/>
    <w:pPr>
      <w:widowControl w:val="0"/>
      <w:jc w:val="both"/>
    </w:pPr>
    <w:rPr>
      <w:rFonts w:ascii="Times New Roman" w:eastAsia="宋体" w:hAnsi="Times New Roman" w:cs="Times New Roman"/>
      <w:sz w:val="24"/>
      <w:szCs w:val="21"/>
    </w:rPr>
  </w:style>
  <w:style w:type="paragraph" w:customStyle="1" w:styleId="HS-3">
    <w:name w:val="HS-正文3"/>
    <w:uiPriority w:val="99"/>
    <w:qFormat/>
    <w:locked/>
    <w:rsid w:val="00727F6F"/>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0"/>
    <w:next w:val="a0"/>
    <w:uiPriority w:val="99"/>
    <w:qFormat/>
    <w:locked/>
    <w:rsid w:val="00727F6F"/>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0"/>
    <w:qFormat/>
    <w:rsid w:val="00727F6F"/>
    <w:pPr>
      <w:spacing w:line="360" w:lineRule="auto"/>
      <w:ind w:firstLineChars="200" w:firstLine="200"/>
    </w:pPr>
    <w:rPr>
      <w:sz w:val="28"/>
      <w:szCs w:val="28"/>
    </w:rPr>
  </w:style>
  <w:style w:type="paragraph" w:customStyle="1" w:styleId="2fc">
    <w:name w:val="列表段落2"/>
    <w:basedOn w:val="a0"/>
    <w:uiPriority w:val="99"/>
    <w:qFormat/>
    <w:rsid w:val="00727F6F"/>
    <w:pPr>
      <w:ind w:firstLineChars="200" w:firstLine="420"/>
    </w:pPr>
  </w:style>
  <w:style w:type="paragraph" w:customStyle="1" w:styleId="xl102">
    <w:name w:val="xl102"/>
    <w:basedOn w:val="a0"/>
    <w:uiPriority w:val="99"/>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0"/>
    <w:uiPriority w:val="99"/>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0"/>
    <w:qFormat/>
    <w:rsid w:val="00727F6F"/>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0"/>
    <w:qFormat/>
    <w:rsid w:val="00727F6F"/>
    <w:pPr>
      <w:spacing w:line="360" w:lineRule="auto"/>
      <w:ind w:firstLineChars="200" w:firstLine="200"/>
    </w:pPr>
    <w:rPr>
      <w:rFonts w:eastAsia="仿宋" w:cs="宋体"/>
      <w:sz w:val="24"/>
    </w:rPr>
  </w:style>
  <w:style w:type="paragraph" w:customStyle="1" w:styleId="itemlist0">
    <w:name w:val="itemlist"/>
    <w:basedOn w:val="a0"/>
    <w:uiPriority w:val="99"/>
    <w:qFormat/>
    <w:rsid w:val="00727F6F"/>
    <w:pPr>
      <w:widowControl/>
      <w:spacing w:before="100" w:beforeAutospacing="1" w:after="100" w:afterAutospacing="1"/>
      <w:jc w:val="left"/>
    </w:pPr>
    <w:rPr>
      <w:rFonts w:ascii="宋体" w:hAnsi="宋体" w:cs="宋体"/>
      <w:kern w:val="0"/>
      <w:sz w:val="24"/>
      <w:szCs w:val="24"/>
    </w:rPr>
  </w:style>
  <w:style w:type="paragraph" w:customStyle="1" w:styleId="2fd">
    <w:name w:val="首行缩进: 2字符"/>
    <w:basedOn w:val="a0"/>
    <w:uiPriority w:val="99"/>
    <w:qFormat/>
    <w:locked/>
    <w:rsid w:val="00727F6F"/>
    <w:pPr>
      <w:spacing w:line="300" w:lineRule="auto"/>
      <w:ind w:left="720"/>
    </w:pPr>
    <w:rPr>
      <w:rFonts w:ascii="Arial" w:hAnsi="Arial" w:cs="宋体"/>
      <w:kern w:val="0"/>
      <w:sz w:val="24"/>
    </w:rPr>
  </w:style>
  <w:style w:type="paragraph" w:customStyle="1" w:styleId="xl91">
    <w:name w:val="xl91"/>
    <w:basedOn w:val="a0"/>
    <w:uiPriority w:val="99"/>
    <w:qFormat/>
    <w:rsid w:val="00727F6F"/>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0"/>
    <w:link w:val="CharCharChar0"/>
    <w:qFormat/>
    <w:rsid w:val="00727F6F"/>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727F6F"/>
    <w:pPr>
      <w:ind w:firstLine="482"/>
    </w:pPr>
    <w:rPr>
      <w:b/>
    </w:rPr>
  </w:style>
  <w:style w:type="paragraph" w:customStyle="1" w:styleId="affffffff9">
    <w:name w:val="王越的正文"/>
    <w:basedOn w:val="a0"/>
    <w:qFormat/>
    <w:rsid w:val="00727F6F"/>
    <w:pPr>
      <w:spacing w:line="360" w:lineRule="auto"/>
      <w:ind w:firstLineChars="200" w:firstLine="480"/>
      <w:jc w:val="left"/>
    </w:pPr>
    <w:rPr>
      <w:rFonts w:ascii="Courier New" w:hAnsi="Courier New" w:cs="Wingdings"/>
      <w:szCs w:val="24"/>
    </w:rPr>
  </w:style>
  <w:style w:type="paragraph" w:customStyle="1" w:styleId="xl95">
    <w:name w:val="xl95"/>
    <w:basedOn w:val="a0"/>
    <w:uiPriority w:val="99"/>
    <w:qFormat/>
    <w:rsid w:val="00727F6F"/>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0"/>
    <w:qFormat/>
    <w:rsid w:val="00727F6F"/>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727F6F"/>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5"/>
    <w:qFormat/>
    <w:rsid w:val="00727F6F"/>
    <w:rPr>
      <w:rFonts w:ascii="Courier New" w:hAnsi="Courier New" w:cs="Courier New"/>
      <w:kern w:val="2"/>
      <w:sz w:val="24"/>
      <w:szCs w:val="24"/>
    </w:rPr>
  </w:style>
  <w:style w:type="paragraph" w:customStyle="1" w:styleId="affffffffb">
    <w:name w:val="编号，四号"/>
    <w:basedOn w:val="afffffffc"/>
    <w:qFormat/>
    <w:rsid w:val="00727F6F"/>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727F6F"/>
    <w:pPr>
      <w:ind w:left="1080" w:hanging="720"/>
    </w:pPr>
  </w:style>
  <w:style w:type="paragraph" w:customStyle="1" w:styleId="1ffa">
    <w:name w:val="附件(1)"/>
    <w:basedOn w:val="a0"/>
    <w:qFormat/>
    <w:rsid w:val="00727F6F"/>
    <w:pPr>
      <w:spacing w:line="360" w:lineRule="auto"/>
      <w:ind w:firstLine="400"/>
    </w:pPr>
    <w:rPr>
      <w:sz w:val="24"/>
      <w:szCs w:val="24"/>
    </w:rPr>
  </w:style>
  <w:style w:type="paragraph" w:customStyle="1" w:styleId="xl97">
    <w:name w:val="xl97"/>
    <w:basedOn w:val="a0"/>
    <w:uiPriority w:val="99"/>
    <w:qFormat/>
    <w:rsid w:val="00727F6F"/>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0"/>
    <w:uiPriority w:val="99"/>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0"/>
    <w:uiPriority w:val="99"/>
    <w:qFormat/>
    <w:locked/>
    <w:rsid w:val="00727F6F"/>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0"/>
    <w:uiPriority w:val="99"/>
    <w:qFormat/>
    <w:locked/>
    <w:rsid w:val="00727F6F"/>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727F6F"/>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727F6F"/>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0"/>
    <w:next w:val="af4"/>
    <w:uiPriority w:val="99"/>
    <w:qFormat/>
    <w:locked/>
    <w:rsid w:val="00727F6F"/>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0"/>
    <w:uiPriority w:val="99"/>
    <w:qFormat/>
    <w:locked/>
    <w:rsid w:val="00727F6F"/>
    <w:pPr>
      <w:jc w:val="center"/>
    </w:pPr>
    <w:rPr>
      <w:rFonts w:ascii="Arial" w:eastAsia="微软雅黑" w:hAnsi="Arial"/>
      <w:kern w:val="0"/>
      <w:sz w:val="20"/>
      <w:szCs w:val="24"/>
    </w:rPr>
  </w:style>
  <w:style w:type="paragraph" w:customStyle="1" w:styleId="xl86">
    <w:name w:val="xl86"/>
    <w:basedOn w:val="a0"/>
    <w:uiPriority w:val="99"/>
    <w:qFormat/>
    <w:rsid w:val="00727F6F"/>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0"/>
    <w:uiPriority w:val="99"/>
    <w:qFormat/>
    <w:rsid w:val="00727F6F"/>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0"/>
    <w:uiPriority w:val="99"/>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0"/>
    <w:uiPriority w:val="99"/>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qFormat/>
    <w:locked/>
    <w:rsid w:val="00727F6F"/>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0"/>
    <w:uiPriority w:val="99"/>
    <w:qFormat/>
    <w:rsid w:val="00727F6F"/>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727F6F"/>
  </w:style>
  <w:style w:type="paragraph" w:customStyle="1" w:styleId="ItemList2">
    <w:name w:val="Item List_2"/>
    <w:basedOn w:val="ItemList"/>
    <w:qFormat/>
    <w:rsid w:val="00727F6F"/>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0"/>
    <w:uiPriority w:val="99"/>
    <w:qFormat/>
    <w:rsid w:val="00727F6F"/>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0"/>
    <w:next w:val="a0"/>
    <w:qFormat/>
    <w:rsid w:val="00727F6F"/>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0"/>
    <w:qFormat/>
    <w:rsid w:val="00727F6F"/>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0"/>
    <w:qFormat/>
    <w:locked/>
    <w:rsid w:val="00727F6F"/>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0"/>
    <w:uiPriority w:val="99"/>
    <w:qFormat/>
    <w:rsid w:val="00727F6F"/>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0"/>
    <w:uiPriority w:val="99"/>
    <w:qFormat/>
    <w:locked/>
    <w:rsid w:val="00727F6F"/>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727F6F"/>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727F6F"/>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0"/>
    <w:qFormat/>
    <w:rsid w:val="00727F6F"/>
    <w:pPr>
      <w:ind w:firstLineChars="200" w:firstLine="200"/>
    </w:pPr>
    <w:rPr>
      <w:color w:val="000000"/>
      <w:szCs w:val="24"/>
    </w:rPr>
  </w:style>
  <w:style w:type="paragraph" w:customStyle="1" w:styleId="1ffd">
    <w:name w:val="表格标题1"/>
    <w:basedOn w:val="a0"/>
    <w:uiPriority w:val="99"/>
    <w:qFormat/>
    <w:rsid w:val="00727F6F"/>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727F6F"/>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0"/>
    <w:uiPriority w:val="99"/>
    <w:qFormat/>
    <w:rsid w:val="00727F6F"/>
    <w:rPr>
      <w:rFonts w:ascii="Tahoma" w:hAnsi="Tahoma"/>
      <w:kern w:val="0"/>
      <w:sz w:val="24"/>
    </w:rPr>
  </w:style>
  <w:style w:type="paragraph" w:customStyle="1" w:styleId="xl103">
    <w:name w:val="xl103"/>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727F6F"/>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0"/>
    <w:uiPriority w:val="99"/>
    <w:qFormat/>
    <w:locked/>
    <w:rsid w:val="00727F6F"/>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b"/>
    <w:qFormat/>
    <w:rsid w:val="00727F6F"/>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0"/>
    <w:uiPriority w:val="99"/>
    <w:qFormat/>
    <w:locked/>
    <w:rsid w:val="00727F6F"/>
    <w:pPr>
      <w:spacing w:line="400" w:lineRule="exact"/>
      <w:ind w:left="426"/>
    </w:pPr>
    <w:rPr>
      <w:rFonts w:ascii="Arial" w:eastAsia="微软雅黑" w:hAnsi="Arial"/>
      <w:kern w:val="0"/>
      <w:sz w:val="20"/>
      <w:szCs w:val="24"/>
    </w:rPr>
  </w:style>
  <w:style w:type="paragraph" w:customStyle="1" w:styleId="afffffffff7">
    <w:name w:val="文件标题"/>
    <w:next w:val="a0"/>
    <w:qFormat/>
    <w:rsid w:val="00727F6F"/>
    <w:pPr>
      <w:jc w:val="center"/>
    </w:pPr>
    <w:rPr>
      <w:rFonts w:ascii="Times New Roman" w:eastAsia="黑体" w:hAnsi="Times New Roman" w:cs="Times New Roman"/>
      <w:b/>
      <w:kern w:val="0"/>
      <w:sz w:val="44"/>
      <w:szCs w:val="20"/>
    </w:rPr>
  </w:style>
  <w:style w:type="paragraph" w:customStyle="1" w:styleId="57">
    <w:name w:val="5"/>
    <w:basedOn w:val="a0"/>
    <w:qFormat/>
    <w:rsid w:val="00727F6F"/>
    <w:pPr>
      <w:spacing w:line="360" w:lineRule="auto"/>
    </w:pPr>
    <w:rPr>
      <w:sz w:val="24"/>
      <w:szCs w:val="24"/>
    </w:rPr>
  </w:style>
  <w:style w:type="paragraph" w:customStyle="1" w:styleId="20505">
    <w:name w:val="样式 首行缩进:  2 字符 段前: 0.5 行 段后: 0.5 行"/>
    <w:basedOn w:val="a0"/>
    <w:qFormat/>
    <w:rsid w:val="00727F6F"/>
    <w:pPr>
      <w:spacing w:beforeLines="50" w:afterLines="50" w:line="300" w:lineRule="auto"/>
      <w:ind w:firstLineChars="200" w:firstLine="200"/>
    </w:pPr>
    <w:rPr>
      <w:sz w:val="24"/>
      <w:szCs w:val="28"/>
    </w:rPr>
  </w:style>
  <w:style w:type="paragraph" w:customStyle="1" w:styleId="125">
    <w:name w:val="正文1.25"/>
    <w:basedOn w:val="a0"/>
    <w:uiPriority w:val="99"/>
    <w:qFormat/>
    <w:locked/>
    <w:rsid w:val="00727F6F"/>
    <w:pPr>
      <w:spacing w:line="300" w:lineRule="auto"/>
      <w:ind w:firstLineChars="200" w:firstLine="480"/>
    </w:pPr>
    <w:rPr>
      <w:kern w:val="0"/>
      <w:sz w:val="24"/>
    </w:rPr>
  </w:style>
  <w:style w:type="paragraph" w:customStyle="1" w:styleId="3c">
    <w:name w:val="无间隔3"/>
    <w:uiPriority w:val="1"/>
    <w:qFormat/>
    <w:rsid w:val="00727F6F"/>
    <w:pPr>
      <w:widowControl w:val="0"/>
      <w:spacing w:line="360" w:lineRule="auto"/>
      <w:jc w:val="both"/>
    </w:pPr>
    <w:rPr>
      <w:rFonts w:ascii="Times New Roman" w:eastAsia="宋体" w:hAnsi="Times New Roman" w:cs="Times New Roman"/>
    </w:rPr>
  </w:style>
  <w:style w:type="paragraph" w:customStyle="1" w:styleId="xl105">
    <w:name w:val="xl105"/>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qFormat/>
    <w:locked/>
    <w:rsid w:val="00727F6F"/>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e">
    <w:name w:val="引用2"/>
    <w:basedOn w:val="a0"/>
    <w:next w:val="a0"/>
    <w:uiPriority w:val="29"/>
    <w:qFormat/>
    <w:rsid w:val="00727F6F"/>
    <w:pPr>
      <w:spacing w:line="360" w:lineRule="auto"/>
    </w:pPr>
    <w:rPr>
      <w:i/>
      <w:iCs/>
      <w:color w:val="000000"/>
      <w:sz w:val="24"/>
      <w:szCs w:val="21"/>
    </w:rPr>
  </w:style>
  <w:style w:type="paragraph" w:customStyle="1" w:styleId="xl93">
    <w:name w:val="xl93"/>
    <w:basedOn w:val="a0"/>
    <w:uiPriority w:val="99"/>
    <w:qFormat/>
    <w:rsid w:val="00727F6F"/>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0"/>
    <w:uiPriority w:val="39"/>
    <w:qFormat/>
    <w:rsid w:val="00727F6F"/>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0"/>
    <w:qFormat/>
    <w:rsid w:val="00727F6F"/>
    <w:pPr>
      <w:ind w:left="0" w:firstLine="0"/>
    </w:pPr>
    <w:rPr>
      <w:rFonts w:cs="宋体"/>
    </w:rPr>
  </w:style>
  <w:style w:type="paragraph" w:customStyle="1" w:styleId="82">
    <w:name w:val="标题8"/>
    <w:basedOn w:val="8"/>
    <w:next w:val="a0"/>
    <w:qFormat/>
    <w:rsid w:val="00727F6F"/>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d"/>
    <w:qFormat/>
    <w:rsid w:val="00727F6F"/>
    <w:rPr>
      <w:rFonts w:ascii="宋体"/>
      <w:lang w:val="zh-CN"/>
    </w:rPr>
  </w:style>
  <w:style w:type="paragraph" w:customStyle="1" w:styleId="afffffffff8">
    <w:name w:val="正文小四"/>
    <w:basedOn w:val="a0"/>
    <w:qFormat/>
    <w:rsid w:val="00727F6F"/>
    <w:pPr>
      <w:spacing w:beforeLines="50" w:afterLines="50" w:line="360" w:lineRule="auto"/>
      <w:ind w:firstLineChars="200" w:firstLine="360"/>
      <w:jc w:val="left"/>
    </w:pPr>
    <w:rPr>
      <w:sz w:val="18"/>
      <w:szCs w:val="18"/>
    </w:rPr>
  </w:style>
  <w:style w:type="paragraph" w:customStyle="1" w:styleId="xl94">
    <w:name w:val="xl94"/>
    <w:basedOn w:val="a0"/>
    <w:uiPriority w:val="99"/>
    <w:qFormat/>
    <w:rsid w:val="00727F6F"/>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0"/>
    <w:uiPriority w:val="99"/>
    <w:qFormat/>
    <w:locked/>
    <w:rsid w:val="00727F6F"/>
    <w:pPr>
      <w:spacing w:beforeLines="50" w:line="360" w:lineRule="auto"/>
      <w:ind w:left="420" w:firstLineChars="200" w:firstLine="200"/>
    </w:pPr>
    <w:rPr>
      <w:b/>
      <w:kern w:val="0"/>
      <w:sz w:val="24"/>
      <w:szCs w:val="24"/>
    </w:rPr>
  </w:style>
  <w:style w:type="paragraph" w:customStyle="1" w:styleId="LLLL3">
    <w:name w:val="LLLL3"/>
    <w:basedOn w:val="30"/>
    <w:uiPriority w:val="99"/>
    <w:qFormat/>
    <w:locked/>
    <w:rsid w:val="00727F6F"/>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0"/>
    <w:qFormat/>
    <w:rsid w:val="00727F6F"/>
    <w:pPr>
      <w:spacing w:before="40" w:line="220" w:lineRule="exact"/>
    </w:pPr>
    <w:rPr>
      <w:rFonts w:ascii="Arial" w:eastAsia="黑体" w:hAnsi="Arial"/>
      <w:color w:val="007CA8"/>
      <w:kern w:val="0"/>
      <w:sz w:val="18"/>
      <w:szCs w:val="13"/>
    </w:rPr>
  </w:style>
  <w:style w:type="paragraph" w:customStyle="1" w:styleId="xl107">
    <w:name w:val="xl107"/>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727F6F"/>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0"/>
    <w:qFormat/>
    <w:rsid w:val="00727F6F"/>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0"/>
    <w:qFormat/>
    <w:rsid w:val="00727F6F"/>
    <w:pPr>
      <w:spacing w:line="360" w:lineRule="auto"/>
      <w:ind w:firstLineChars="200" w:firstLine="200"/>
      <w:jc w:val="left"/>
    </w:pPr>
    <w:rPr>
      <w:sz w:val="24"/>
      <w:szCs w:val="21"/>
    </w:rPr>
  </w:style>
  <w:style w:type="paragraph" w:customStyle="1" w:styleId="afffffffffa">
    <w:name w:val="表格题注"/>
    <w:next w:val="a0"/>
    <w:uiPriority w:val="99"/>
    <w:qFormat/>
    <w:locked/>
    <w:rsid w:val="00727F6F"/>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0"/>
    <w:qFormat/>
    <w:rsid w:val="00727F6F"/>
    <w:pPr>
      <w:spacing w:line="360" w:lineRule="auto"/>
      <w:jc w:val="center"/>
    </w:pPr>
    <w:rPr>
      <w:rFonts w:ascii="Arial" w:eastAsia="黑体" w:hAnsi="Arial"/>
      <w:sz w:val="24"/>
      <w:szCs w:val="24"/>
    </w:rPr>
  </w:style>
  <w:style w:type="paragraph" w:customStyle="1" w:styleId="TableDescription">
    <w:name w:val="Table Description"/>
    <w:uiPriority w:val="99"/>
    <w:qFormat/>
    <w:rsid w:val="00727F6F"/>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qFormat/>
    <w:locked/>
    <w:rsid w:val="00727F6F"/>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727F6F"/>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727F6F"/>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0"/>
    <w:qFormat/>
    <w:rsid w:val="00727F6F"/>
    <w:pPr>
      <w:widowControl/>
      <w:tabs>
        <w:tab w:val="left" w:pos="709"/>
      </w:tabs>
      <w:spacing w:line="360" w:lineRule="auto"/>
      <w:ind w:left="709"/>
      <w:jc w:val="left"/>
      <w:outlineLvl w:val="2"/>
    </w:pPr>
    <w:rPr>
      <w:b/>
      <w:kern w:val="0"/>
      <w:sz w:val="30"/>
      <w:szCs w:val="30"/>
    </w:rPr>
  </w:style>
  <w:style w:type="paragraph" w:customStyle="1" w:styleId="2ff">
    <w:name w:val="样式 首行缩进:  2 字符"/>
    <w:basedOn w:val="a0"/>
    <w:qFormat/>
    <w:rsid w:val="00727F6F"/>
    <w:pPr>
      <w:spacing w:line="360" w:lineRule="auto"/>
      <w:ind w:firstLineChars="200" w:firstLine="480"/>
    </w:pPr>
    <w:rPr>
      <w:rFonts w:ascii="Arial" w:hAnsi="Arial" w:cs="宋体"/>
      <w:kern w:val="0"/>
      <w:sz w:val="24"/>
    </w:rPr>
  </w:style>
  <w:style w:type="paragraph" w:customStyle="1" w:styleId="afffffffffc">
    <w:name w:val="正文（首行不缩进）"/>
    <w:basedOn w:val="a0"/>
    <w:uiPriority w:val="99"/>
    <w:qFormat/>
    <w:rsid w:val="00727F6F"/>
    <w:rPr>
      <w:kern w:val="0"/>
      <w:sz w:val="20"/>
      <w:szCs w:val="24"/>
    </w:rPr>
  </w:style>
  <w:style w:type="paragraph" w:customStyle="1" w:styleId="afffffffffd">
    <w:name w:val="王越的标题"/>
    <w:basedOn w:val="a0"/>
    <w:qFormat/>
    <w:rsid w:val="00727F6F"/>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727F6F"/>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727F6F"/>
    <w:pPr>
      <w:spacing w:line="240" w:lineRule="auto"/>
      <w:ind w:firstLineChars="0" w:firstLine="0"/>
    </w:pPr>
  </w:style>
  <w:style w:type="paragraph" w:customStyle="1" w:styleId="49">
    <w:name w:val="正文缩进4"/>
    <w:basedOn w:val="a0"/>
    <w:qFormat/>
    <w:rsid w:val="00727F6F"/>
    <w:pPr>
      <w:widowControl/>
      <w:ind w:firstLine="420"/>
      <w:jc w:val="left"/>
    </w:pPr>
    <w:rPr>
      <w:szCs w:val="21"/>
    </w:rPr>
  </w:style>
  <w:style w:type="paragraph" w:customStyle="1" w:styleId="affffffffff">
    <w:name w:val="小点说明"/>
    <w:basedOn w:val="a0"/>
    <w:next w:val="a0"/>
    <w:uiPriority w:val="99"/>
    <w:qFormat/>
    <w:locked/>
    <w:rsid w:val="00727F6F"/>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0"/>
    <w:qFormat/>
    <w:rsid w:val="00727F6F"/>
    <w:pPr>
      <w:widowControl/>
      <w:tabs>
        <w:tab w:val="left" w:pos="425"/>
      </w:tabs>
      <w:spacing w:line="360" w:lineRule="auto"/>
      <w:jc w:val="center"/>
      <w:outlineLvl w:val="0"/>
    </w:pPr>
    <w:rPr>
      <w:b/>
      <w:kern w:val="0"/>
      <w:sz w:val="44"/>
      <w:szCs w:val="44"/>
    </w:rPr>
  </w:style>
  <w:style w:type="paragraph" w:customStyle="1" w:styleId="xl87">
    <w:name w:val="xl87"/>
    <w:basedOn w:val="a0"/>
    <w:uiPriority w:val="99"/>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0"/>
    <w:uiPriority w:val="99"/>
    <w:qFormat/>
    <w:locked/>
    <w:rsid w:val="00727F6F"/>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727F6F"/>
    <w:pPr>
      <w:spacing w:line="240" w:lineRule="auto"/>
      <w:ind w:firstLineChars="0" w:firstLine="0"/>
      <w:jc w:val="center"/>
    </w:pPr>
    <w:rPr>
      <w:b/>
    </w:rPr>
  </w:style>
  <w:style w:type="paragraph" w:customStyle="1" w:styleId="affffffffff2">
    <w:name w:val="表格标题文字"/>
    <w:uiPriority w:val="99"/>
    <w:qFormat/>
    <w:locked/>
    <w:rsid w:val="00727F6F"/>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qFormat/>
    <w:locked/>
    <w:rsid w:val="00727F6F"/>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0"/>
    <w:next w:val="a0"/>
    <w:uiPriority w:val="99"/>
    <w:unhideWhenUsed/>
    <w:qFormat/>
    <w:rsid w:val="00727F6F"/>
  </w:style>
  <w:style w:type="paragraph" w:customStyle="1" w:styleId="xl92">
    <w:name w:val="xl92"/>
    <w:basedOn w:val="a0"/>
    <w:uiPriority w:val="99"/>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0"/>
    <w:qFormat/>
    <w:rsid w:val="00727F6F"/>
    <w:pPr>
      <w:spacing w:line="360" w:lineRule="auto"/>
      <w:jc w:val="center"/>
      <w:outlineLvl w:val="0"/>
    </w:pPr>
    <w:rPr>
      <w:rFonts w:ascii="宋体" w:eastAsia="黑体" w:hAnsi="宋体"/>
      <w:sz w:val="24"/>
      <w:szCs w:val="21"/>
    </w:rPr>
  </w:style>
  <w:style w:type="paragraph" w:customStyle="1" w:styleId="a20">
    <w:name w:val="a2"/>
    <w:basedOn w:val="a0"/>
    <w:qFormat/>
    <w:locked/>
    <w:rsid w:val="00727F6F"/>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a"/>
    <w:qFormat/>
    <w:rsid w:val="00727F6F"/>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727F6F"/>
    <w:rPr>
      <w:rFonts w:ascii="Calibri" w:eastAsia="宋体" w:hAnsi="Calibri" w:cs="Times New Roman"/>
    </w:rPr>
  </w:style>
  <w:style w:type="paragraph" w:customStyle="1" w:styleId="ItemListinTable2">
    <w:name w:val="Item List in Table_2"/>
    <w:basedOn w:val="a0"/>
    <w:qFormat/>
    <w:rsid w:val="00727F6F"/>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0"/>
    <w:qFormat/>
    <w:locked/>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727F6F"/>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qFormat/>
    <w:locked/>
    <w:rsid w:val="00727F6F"/>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727F6F"/>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0">
    <w:name w:val="明显引用2"/>
    <w:basedOn w:val="a0"/>
    <w:next w:val="a0"/>
    <w:uiPriority w:val="30"/>
    <w:qFormat/>
    <w:rsid w:val="00727F6F"/>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727F6F"/>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0"/>
    <w:uiPriority w:val="99"/>
    <w:qFormat/>
    <w:locked/>
    <w:rsid w:val="00727F6F"/>
    <w:rPr>
      <w:kern w:val="0"/>
      <w:sz w:val="24"/>
      <w:szCs w:val="24"/>
    </w:rPr>
  </w:style>
  <w:style w:type="paragraph" w:customStyle="1" w:styleId="2ff1">
    <w:name w:val="样式 列出段落 + 首行缩进:  2 字符"/>
    <w:basedOn w:val="a0"/>
    <w:uiPriority w:val="99"/>
    <w:qFormat/>
    <w:locked/>
    <w:rsid w:val="00727F6F"/>
    <w:pPr>
      <w:spacing w:line="300" w:lineRule="auto"/>
      <w:ind w:firstLineChars="200" w:firstLine="200"/>
    </w:pPr>
    <w:rPr>
      <w:rFonts w:cs="宋体"/>
      <w:kern w:val="0"/>
      <w:sz w:val="24"/>
    </w:rPr>
  </w:style>
  <w:style w:type="paragraph" w:customStyle="1" w:styleId="-21">
    <w:name w:val="列表项目符号-其他2"/>
    <w:basedOn w:val="2c"/>
    <w:qFormat/>
    <w:rsid w:val="00727F6F"/>
    <w:pPr>
      <w:tabs>
        <w:tab w:val="left" w:pos="794"/>
      </w:tabs>
      <w:spacing w:line="312" w:lineRule="auto"/>
    </w:pPr>
    <w:rPr>
      <w:sz w:val="21"/>
      <w:szCs w:val="24"/>
    </w:rPr>
  </w:style>
  <w:style w:type="paragraph" w:customStyle="1" w:styleId="xl83">
    <w:name w:val="xl83"/>
    <w:basedOn w:val="a0"/>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0"/>
    <w:qFormat/>
    <w:rsid w:val="00727F6F"/>
    <w:pPr>
      <w:widowControl/>
      <w:ind w:firstLine="420"/>
      <w:jc w:val="left"/>
    </w:pPr>
    <w:rPr>
      <w:szCs w:val="21"/>
    </w:rPr>
  </w:style>
  <w:style w:type="paragraph" w:customStyle="1" w:styleId="font10">
    <w:name w:val="font10"/>
    <w:basedOn w:val="a0"/>
    <w:qFormat/>
    <w:rsid w:val="00727F6F"/>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727F6F"/>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0"/>
    <w:qFormat/>
    <w:rsid w:val="00727F6F"/>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0"/>
    <w:qFormat/>
    <w:rsid w:val="00727F6F"/>
    <w:pPr>
      <w:spacing w:before="80" w:line="220" w:lineRule="exact"/>
      <w:jc w:val="left"/>
    </w:pPr>
    <w:rPr>
      <w:rFonts w:ascii="Arial" w:hAnsi="Arial"/>
      <w:kern w:val="0"/>
      <w:sz w:val="18"/>
      <w:szCs w:val="13"/>
    </w:rPr>
  </w:style>
  <w:style w:type="paragraph" w:customStyle="1" w:styleId="63">
    <w:name w:val="样式 标题6 + 左"/>
    <w:basedOn w:val="61"/>
    <w:qFormat/>
    <w:rsid w:val="00727F6F"/>
    <w:pPr>
      <w:spacing w:line="319" w:lineRule="auto"/>
      <w:jc w:val="left"/>
    </w:pPr>
  </w:style>
  <w:style w:type="character" w:customStyle="1" w:styleId="Char2f">
    <w:name w:val="日期 Char2"/>
    <w:qFormat/>
    <w:rsid w:val="00727F6F"/>
    <w:rPr>
      <w:kern w:val="2"/>
      <w:sz w:val="21"/>
    </w:rPr>
  </w:style>
  <w:style w:type="character" w:customStyle="1" w:styleId="Char2f0">
    <w:name w:val="页脚 Char2"/>
    <w:uiPriority w:val="99"/>
    <w:qFormat/>
    <w:rsid w:val="00727F6F"/>
    <w:rPr>
      <w:kern w:val="2"/>
      <w:sz w:val="18"/>
    </w:rPr>
  </w:style>
  <w:style w:type="character" w:customStyle="1" w:styleId="Char2f1">
    <w:name w:val="页眉 Char2"/>
    <w:qFormat/>
    <w:rsid w:val="00727F6F"/>
    <w:rPr>
      <w:kern w:val="2"/>
      <w:sz w:val="18"/>
    </w:rPr>
  </w:style>
  <w:style w:type="character" w:customStyle="1" w:styleId="321">
    <w:name w:val="标题 3 字符2"/>
    <w:uiPriority w:val="9"/>
    <w:qFormat/>
    <w:rsid w:val="00727F6F"/>
    <w:rPr>
      <w:b/>
      <w:bCs/>
      <w:kern w:val="2"/>
      <w:sz w:val="32"/>
      <w:szCs w:val="32"/>
    </w:rPr>
  </w:style>
  <w:style w:type="character" w:customStyle="1" w:styleId="411">
    <w:name w:val="标题 4 字符1"/>
    <w:uiPriority w:val="9"/>
    <w:qFormat/>
    <w:rsid w:val="00727F6F"/>
    <w:rPr>
      <w:rFonts w:ascii="宋体" w:hAnsi="宋体"/>
      <w:bCs/>
      <w:sz w:val="24"/>
    </w:rPr>
  </w:style>
  <w:style w:type="character" w:customStyle="1" w:styleId="520">
    <w:name w:val="标题 5 字符2"/>
    <w:uiPriority w:val="9"/>
    <w:qFormat/>
    <w:rsid w:val="00727F6F"/>
    <w:rPr>
      <w:rFonts w:ascii="Calibri" w:hAnsi="Calibri"/>
      <w:b/>
      <w:bCs/>
      <w:kern w:val="2"/>
      <w:sz w:val="28"/>
      <w:szCs w:val="28"/>
    </w:rPr>
  </w:style>
  <w:style w:type="character" w:customStyle="1" w:styleId="620">
    <w:name w:val="标题 6 字符2"/>
    <w:uiPriority w:val="9"/>
    <w:unhideWhenUsed/>
    <w:qFormat/>
    <w:locked/>
    <w:rsid w:val="00727F6F"/>
    <w:rPr>
      <w:rFonts w:ascii="Cambria" w:hAnsi="Cambria"/>
      <w:b/>
      <w:sz w:val="24"/>
    </w:rPr>
  </w:style>
  <w:style w:type="character" w:customStyle="1" w:styleId="720">
    <w:name w:val="标题 7 字符2"/>
    <w:uiPriority w:val="9"/>
    <w:qFormat/>
    <w:rsid w:val="00727F6F"/>
    <w:rPr>
      <w:rFonts w:ascii="Calibri" w:hAnsi="Calibri"/>
      <w:b/>
      <w:bCs/>
      <w:kern w:val="2"/>
      <w:sz w:val="24"/>
      <w:szCs w:val="24"/>
    </w:rPr>
  </w:style>
  <w:style w:type="character" w:customStyle="1" w:styleId="820">
    <w:name w:val="标题 8 字符2"/>
    <w:uiPriority w:val="9"/>
    <w:qFormat/>
    <w:rsid w:val="00727F6F"/>
    <w:rPr>
      <w:rFonts w:ascii="等线 Light" w:eastAsia="等线 Light" w:hAnsi="等线 Light"/>
      <w:kern w:val="2"/>
      <w:sz w:val="24"/>
      <w:szCs w:val="24"/>
    </w:rPr>
  </w:style>
  <w:style w:type="character" w:customStyle="1" w:styleId="HTML2">
    <w:name w:val="HTML 预设格式 字符2"/>
    <w:uiPriority w:val="99"/>
    <w:qFormat/>
    <w:rsid w:val="00727F6F"/>
    <w:rPr>
      <w:rFonts w:ascii="宋体" w:hAnsi="宋体" w:cs="宋体"/>
      <w:sz w:val="24"/>
      <w:szCs w:val="24"/>
    </w:rPr>
  </w:style>
  <w:style w:type="character" w:customStyle="1" w:styleId="216">
    <w:name w:val="正文文本首行缩进 2 字符1"/>
    <w:qFormat/>
    <w:rsid w:val="00727F6F"/>
    <w:rPr>
      <w:rFonts w:ascii="楷体_GB2312" w:eastAsia="楷体_GB2312"/>
      <w:kern w:val="2"/>
      <w:sz w:val="21"/>
    </w:rPr>
  </w:style>
  <w:style w:type="character" w:customStyle="1" w:styleId="2Char21">
    <w:name w:val="正文首行缩进 2 Char2"/>
    <w:uiPriority w:val="99"/>
    <w:unhideWhenUsed/>
    <w:qFormat/>
    <w:locked/>
    <w:rsid w:val="00727F6F"/>
    <w:rPr>
      <w:rFonts w:ascii="Times New Roman" w:hint="default"/>
      <w:sz w:val="21"/>
    </w:rPr>
  </w:style>
  <w:style w:type="character" w:customStyle="1" w:styleId="1fff1">
    <w:name w:val="列表段落 字符1"/>
    <w:uiPriority w:val="1"/>
    <w:qFormat/>
    <w:rsid w:val="00727F6F"/>
    <w:rPr>
      <w:kern w:val="2"/>
      <w:sz w:val="21"/>
    </w:rPr>
  </w:style>
  <w:style w:type="character" w:customStyle="1" w:styleId="Bodytext2Spacing0pt">
    <w:name w:val="Body text (2) + Spacing 0 pt"/>
    <w:qFormat/>
    <w:rsid w:val="00727F6F"/>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727F6F"/>
    <w:rPr>
      <w:sz w:val="21"/>
    </w:rPr>
  </w:style>
  <w:style w:type="character" w:customStyle="1" w:styleId="affffffffff7">
    <w:name w:val="列出段落 字符"/>
    <w:uiPriority w:val="1"/>
    <w:qFormat/>
    <w:rsid w:val="00727F6F"/>
    <w:rPr>
      <w:kern w:val="2"/>
      <w:sz w:val="21"/>
    </w:rPr>
  </w:style>
  <w:style w:type="character" w:customStyle="1" w:styleId="Char2f2">
    <w:name w:val="正文文本 Char2"/>
    <w:uiPriority w:val="99"/>
    <w:unhideWhenUsed/>
    <w:qFormat/>
    <w:locked/>
    <w:rsid w:val="00727F6F"/>
    <w:rPr>
      <w:rFonts w:ascii="Times New Roman" w:hint="default"/>
      <w:sz w:val="21"/>
    </w:rPr>
  </w:style>
  <w:style w:type="character" w:customStyle="1" w:styleId="Bodytext2Spacing2pt">
    <w:name w:val="Body text (2) + Spacing 2 pt"/>
    <w:qFormat/>
    <w:rsid w:val="00727F6F"/>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727F6F"/>
    <w:rPr>
      <w:rFonts w:ascii="Times New Roman" w:hint="default"/>
      <w:sz w:val="21"/>
    </w:rPr>
  </w:style>
  <w:style w:type="character" w:customStyle="1" w:styleId="font131">
    <w:name w:val="font131"/>
    <w:qFormat/>
    <w:rsid w:val="00727F6F"/>
    <w:rPr>
      <w:rFonts w:ascii="宋体" w:eastAsia="宋体" w:hAnsi="宋体" w:cs="宋体" w:hint="eastAsia"/>
      <w:color w:val="000000"/>
      <w:sz w:val="22"/>
      <w:szCs w:val="22"/>
      <w:u w:val="none"/>
    </w:rPr>
  </w:style>
  <w:style w:type="character" w:customStyle="1" w:styleId="Bodytext7">
    <w:name w:val="Body text (7)_"/>
    <w:link w:val="Bodytext70"/>
    <w:qFormat/>
    <w:rsid w:val="00727F6F"/>
    <w:rPr>
      <w:rFonts w:eastAsia="Times New Roman"/>
      <w:b/>
      <w:bCs/>
      <w:sz w:val="22"/>
      <w:shd w:val="clear" w:color="auto" w:fill="FFFFFF"/>
      <w:lang w:eastAsia="en-US" w:bidi="en-US"/>
    </w:rPr>
  </w:style>
  <w:style w:type="paragraph" w:customStyle="1" w:styleId="Bodytext70">
    <w:name w:val="Body text (7)"/>
    <w:basedOn w:val="a0"/>
    <w:link w:val="Bodytext7"/>
    <w:qFormat/>
    <w:rsid w:val="00727F6F"/>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727F6F"/>
    <w:rPr>
      <w:rFonts w:ascii="等线 Light" w:eastAsia="等线 Light" w:hAnsi="等线 Light"/>
      <w:kern w:val="2"/>
      <w:sz w:val="24"/>
      <w:szCs w:val="24"/>
    </w:rPr>
  </w:style>
  <w:style w:type="character" w:customStyle="1" w:styleId="Bodytext2Spacing3pt">
    <w:name w:val="Body text (2) + Spacing 3 pt"/>
    <w:qFormat/>
    <w:rsid w:val="00727F6F"/>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727F6F"/>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727F6F"/>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727F6F"/>
    <w:rPr>
      <w:rFonts w:ascii="宋体" w:hAnsi="宋体" w:cs="宋体"/>
      <w:b/>
      <w:bCs/>
      <w:sz w:val="22"/>
      <w:shd w:val="clear" w:color="auto" w:fill="FFFFFF"/>
    </w:rPr>
  </w:style>
  <w:style w:type="paragraph" w:customStyle="1" w:styleId="Bodytext60">
    <w:name w:val="Body text (6)"/>
    <w:basedOn w:val="a0"/>
    <w:link w:val="Bodytext6"/>
    <w:qFormat/>
    <w:rsid w:val="00727F6F"/>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0"/>
    <w:next w:val="afb"/>
    <w:uiPriority w:val="34"/>
    <w:qFormat/>
    <w:rsid w:val="00727F6F"/>
    <w:pPr>
      <w:ind w:firstLineChars="200" w:firstLine="420"/>
    </w:pPr>
    <w:rPr>
      <w:kern w:val="0"/>
      <w:sz w:val="20"/>
    </w:rPr>
  </w:style>
  <w:style w:type="character" w:customStyle="1" w:styleId="Bodytext6NotBold">
    <w:name w:val="Body text (6) + Not Bold"/>
    <w:qFormat/>
    <w:rsid w:val="00727F6F"/>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727F6F"/>
    <w:rPr>
      <w:b/>
      <w:bCs/>
      <w:kern w:val="2"/>
      <w:sz w:val="32"/>
      <w:szCs w:val="32"/>
    </w:rPr>
  </w:style>
  <w:style w:type="character" w:customStyle="1" w:styleId="A2Char">
    <w:name w:val="A2 Char"/>
    <w:link w:val="A2"/>
    <w:qFormat/>
    <w:rsid w:val="00727F6F"/>
    <w:rPr>
      <w:rFonts w:ascii="Calibri Light" w:hAnsi="Calibri Light"/>
      <w:b/>
      <w:bCs/>
      <w:sz w:val="28"/>
      <w:szCs w:val="32"/>
    </w:rPr>
  </w:style>
  <w:style w:type="paragraph" w:customStyle="1" w:styleId="A2">
    <w:name w:val="A2"/>
    <w:basedOn w:val="20"/>
    <w:link w:val="A2Char"/>
    <w:qFormat/>
    <w:rsid w:val="00727F6F"/>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727F6F"/>
    <w:rPr>
      <w:rFonts w:ascii="宋体" w:hAnsi="宋体" w:cs="宋体"/>
      <w:sz w:val="24"/>
      <w:szCs w:val="24"/>
    </w:rPr>
  </w:style>
  <w:style w:type="character" w:customStyle="1" w:styleId="affffffffff8">
    <w:name w:val="正文首行缩进 字符"/>
    <w:qFormat/>
    <w:rsid w:val="00727F6F"/>
    <w:rPr>
      <w:kern w:val="2"/>
      <w:sz w:val="21"/>
    </w:rPr>
  </w:style>
  <w:style w:type="character" w:customStyle="1" w:styleId="style32">
    <w:name w:val="style32"/>
    <w:qFormat/>
    <w:rsid w:val="00727F6F"/>
    <w:rPr>
      <w:rFonts w:ascii="微软雅黑" w:eastAsia="微软雅黑" w:hAnsi="微软雅黑" w:hint="eastAsia"/>
      <w:b/>
      <w:bCs/>
      <w:color w:val="FF0000"/>
      <w:sz w:val="24"/>
      <w:szCs w:val="24"/>
    </w:rPr>
  </w:style>
  <w:style w:type="character" w:customStyle="1" w:styleId="710">
    <w:name w:val="标题 7 字符1"/>
    <w:uiPriority w:val="9"/>
    <w:qFormat/>
    <w:rsid w:val="00727F6F"/>
    <w:rPr>
      <w:rFonts w:ascii="Calibri" w:hAnsi="Calibri"/>
      <w:b/>
      <w:bCs/>
      <w:kern w:val="2"/>
      <w:sz w:val="24"/>
      <w:szCs w:val="24"/>
    </w:rPr>
  </w:style>
  <w:style w:type="character" w:customStyle="1" w:styleId="Heading5">
    <w:name w:val="Heading #5_"/>
    <w:link w:val="Heading50"/>
    <w:qFormat/>
    <w:rsid w:val="00727F6F"/>
    <w:rPr>
      <w:rFonts w:ascii="宋体" w:hAnsi="宋体" w:cs="宋体"/>
      <w:b/>
      <w:bCs/>
      <w:sz w:val="22"/>
      <w:shd w:val="clear" w:color="auto" w:fill="FFFFFF"/>
    </w:rPr>
  </w:style>
  <w:style w:type="paragraph" w:customStyle="1" w:styleId="Heading50">
    <w:name w:val="Heading #5"/>
    <w:basedOn w:val="a0"/>
    <w:link w:val="Heading5"/>
    <w:qFormat/>
    <w:rsid w:val="00727F6F"/>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727F6F"/>
    <w:rPr>
      <w:rFonts w:ascii="Calibri Light" w:hAnsi="Calibri Light"/>
      <w:b/>
      <w:bCs/>
      <w:sz w:val="24"/>
      <w:szCs w:val="32"/>
    </w:rPr>
  </w:style>
  <w:style w:type="paragraph" w:customStyle="1" w:styleId="A30">
    <w:name w:val="A3"/>
    <w:basedOn w:val="30"/>
    <w:link w:val="A3Char"/>
    <w:qFormat/>
    <w:rsid w:val="00727F6F"/>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0"/>
    <w:qFormat/>
    <w:rsid w:val="00727F6F"/>
    <w:pPr>
      <w:suppressAutoHyphens/>
      <w:spacing w:after="200" w:line="276" w:lineRule="auto"/>
      <w:ind w:left="720"/>
      <w:jc w:val="left"/>
    </w:pPr>
    <w:rPr>
      <w:kern w:val="0"/>
      <w:sz w:val="20"/>
    </w:rPr>
  </w:style>
  <w:style w:type="character" w:customStyle="1" w:styleId="2">
    <w:name w:val="未处理的提及2"/>
    <w:uiPriority w:val="99"/>
    <w:unhideWhenUsed/>
    <w:qFormat/>
    <w:rsid w:val="00727F6F"/>
    <w:rPr>
      <w:color w:val="605E5C"/>
      <w:shd w:val="clear" w:color="auto" w:fill="E1DFDD"/>
    </w:rPr>
  </w:style>
  <w:style w:type="character" w:customStyle="1" w:styleId="511">
    <w:name w:val="标题 5 字符1"/>
    <w:uiPriority w:val="9"/>
    <w:qFormat/>
    <w:rsid w:val="00727F6F"/>
    <w:rPr>
      <w:rFonts w:ascii="Calibri" w:hAnsi="Calibri"/>
      <w:b/>
      <w:bCs/>
      <w:kern w:val="2"/>
      <w:sz w:val="28"/>
      <w:szCs w:val="28"/>
    </w:rPr>
  </w:style>
  <w:style w:type="character" w:customStyle="1" w:styleId="1Char20">
    <w:name w:val="标题 1 Char2"/>
    <w:qFormat/>
    <w:rsid w:val="00727F6F"/>
    <w:rPr>
      <w:rFonts w:ascii="Times New Roman" w:eastAsia="宋体" w:hAnsi="Times New Roman" w:cs="Times New Roman"/>
      <w:sz w:val="32"/>
    </w:rPr>
  </w:style>
  <w:style w:type="character" w:customStyle="1" w:styleId="610">
    <w:name w:val="标题 6 字符1"/>
    <w:uiPriority w:val="9"/>
    <w:unhideWhenUsed/>
    <w:qFormat/>
    <w:locked/>
    <w:rsid w:val="00727F6F"/>
    <w:rPr>
      <w:rFonts w:ascii="Cambria" w:hAnsi="Cambria"/>
      <w:b/>
      <w:sz w:val="24"/>
    </w:rPr>
  </w:style>
  <w:style w:type="paragraph" w:customStyle="1" w:styleId="-110">
    <w:name w:val="彩色底纹 - 强调文字颜色 11"/>
    <w:uiPriority w:val="99"/>
    <w:unhideWhenUsed/>
    <w:qFormat/>
    <w:rsid w:val="00727F6F"/>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0"/>
    <w:qFormat/>
    <w:rsid w:val="00727F6F"/>
    <w:pPr>
      <w:spacing w:line="300" w:lineRule="auto"/>
    </w:pPr>
    <w:rPr>
      <w:rFonts w:ascii="宋体" w:hAnsi="宋体"/>
      <w:b/>
      <w:bCs/>
      <w:color w:val="000000"/>
      <w:spacing w:val="8"/>
      <w:kern w:val="0"/>
      <w:sz w:val="24"/>
      <w:szCs w:val="24"/>
    </w:rPr>
  </w:style>
  <w:style w:type="paragraph" w:customStyle="1" w:styleId="Pa17">
    <w:name w:val="Pa17"/>
    <w:basedOn w:val="a0"/>
    <w:next w:val="a0"/>
    <w:uiPriority w:val="99"/>
    <w:qFormat/>
    <w:rsid w:val="00727F6F"/>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0"/>
    <w:qFormat/>
    <w:rsid w:val="00727F6F"/>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0"/>
    <w:qFormat/>
    <w:rsid w:val="00727F6F"/>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727F6F"/>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0"/>
    <w:qFormat/>
    <w:rsid w:val="00727F6F"/>
    <w:pPr>
      <w:widowControl/>
      <w:ind w:left="900"/>
      <w:jc w:val="left"/>
    </w:pPr>
    <w:rPr>
      <w:rFonts w:ascii="Arial" w:hAnsi="Arial" w:cs="Arial"/>
      <w:kern w:val="0"/>
      <w:sz w:val="24"/>
      <w:lang w:eastAsia="en-US"/>
    </w:rPr>
  </w:style>
  <w:style w:type="paragraph" w:customStyle="1" w:styleId="1-21">
    <w:name w:val="中等深浅网格 1 - 着色 21"/>
    <w:basedOn w:val="a0"/>
    <w:uiPriority w:val="34"/>
    <w:qFormat/>
    <w:rsid w:val="00727F6F"/>
    <w:pPr>
      <w:ind w:firstLineChars="200" w:firstLine="420"/>
    </w:pPr>
    <w:rPr>
      <w:rFonts w:ascii="Calibri" w:hAnsi="Calibri"/>
    </w:rPr>
  </w:style>
  <w:style w:type="paragraph" w:customStyle="1" w:styleId="line">
    <w:name w:val="line"/>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3"/>
    <w:uiPriority w:val="99"/>
    <w:unhideWhenUsed/>
    <w:qFormat/>
    <w:rsid w:val="00727F6F"/>
    <w:pPr>
      <w:widowControl/>
      <w:spacing w:after="120" w:line="240" w:lineRule="auto"/>
      <w:ind w:leftChars="200" w:left="420" w:firstLineChars="200" w:firstLine="420"/>
    </w:pPr>
    <w:rPr>
      <w:kern w:val="0"/>
      <w:sz w:val="21"/>
      <w:szCs w:val="20"/>
    </w:rPr>
  </w:style>
  <w:style w:type="paragraph" w:customStyle="1" w:styleId="A51">
    <w:name w:val="A5"/>
    <w:basedOn w:val="5"/>
    <w:qFormat/>
    <w:rsid w:val="00727F6F"/>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727F6F"/>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0"/>
    <w:qFormat/>
    <w:rsid w:val="00727F6F"/>
    <w:pPr>
      <w:autoSpaceDE w:val="0"/>
      <w:autoSpaceDN w:val="0"/>
      <w:adjustRightInd w:val="0"/>
      <w:spacing w:line="360" w:lineRule="exact"/>
      <w:jc w:val="left"/>
      <w:textAlignment w:val="baseline"/>
    </w:pPr>
    <w:rPr>
      <w:kern w:val="21"/>
    </w:rPr>
  </w:style>
  <w:style w:type="paragraph" w:customStyle="1" w:styleId="A4">
    <w:name w:val="A4"/>
    <w:basedOn w:val="4"/>
    <w:qFormat/>
    <w:rsid w:val="00727F6F"/>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p2">
    <w:name w:val="p2"/>
    <w:basedOn w:val="a0"/>
    <w:qFormat/>
    <w:rsid w:val="00727F6F"/>
    <w:pPr>
      <w:widowControl/>
      <w:jc w:val="left"/>
    </w:pPr>
    <w:rPr>
      <w:rFonts w:ascii="Helvetica" w:hAnsi="Helvetica" w:cs="宋体"/>
      <w:kern w:val="0"/>
      <w:sz w:val="18"/>
      <w:szCs w:val="18"/>
    </w:rPr>
  </w:style>
  <w:style w:type="character" w:customStyle="1" w:styleId="font101">
    <w:name w:val="font101"/>
    <w:basedOn w:val="a5"/>
    <w:qFormat/>
    <w:rsid w:val="00727F6F"/>
    <w:rPr>
      <w:rFonts w:ascii="宋体" w:eastAsia="宋体" w:hAnsi="宋体" w:cs="宋体" w:hint="eastAsia"/>
      <w:b/>
      <w:bCs/>
      <w:color w:val="FF0000"/>
      <w:sz w:val="22"/>
      <w:szCs w:val="22"/>
      <w:u w:val="none"/>
    </w:rPr>
  </w:style>
  <w:style w:type="paragraph" w:customStyle="1" w:styleId="1fff3">
    <w:name w:val="列表1"/>
    <w:basedOn w:val="a0"/>
    <w:next w:val="afb"/>
    <w:uiPriority w:val="34"/>
    <w:qFormat/>
    <w:rsid w:val="00727F6F"/>
    <w:pPr>
      <w:ind w:firstLineChars="200" w:firstLine="420"/>
    </w:pPr>
    <w:rPr>
      <w:rFonts w:ascii="Calibri" w:hAnsi="Calibri"/>
      <w:szCs w:val="22"/>
    </w:rPr>
  </w:style>
  <w:style w:type="paragraph" w:customStyle="1" w:styleId="73">
    <w:name w:val="修订7"/>
    <w:hidden/>
    <w:uiPriority w:val="99"/>
    <w:unhideWhenUsed/>
    <w:qFormat/>
    <w:rsid w:val="00727F6F"/>
    <w:rPr>
      <w:rFonts w:ascii="Calibri" w:eastAsia="宋体" w:hAnsi="Calibri" w:cs="Times New Roman"/>
      <w:szCs w:val="24"/>
    </w:rPr>
  </w:style>
  <w:style w:type="paragraph" w:customStyle="1" w:styleId="84">
    <w:name w:val="修订8"/>
    <w:hidden/>
    <w:uiPriority w:val="99"/>
    <w:unhideWhenUsed/>
    <w:qFormat/>
    <w:rsid w:val="00727F6F"/>
    <w:rPr>
      <w:rFonts w:ascii="Calibri" w:eastAsia="宋体" w:hAnsi="Calibri" w:cs="Times New Roman"/>
      <w:szCs w:val="24"/>
    </w:rPr>
  </w:style>
  <w:style w:type="paragraph" w:customStyle="1" w:styleId="93">
    <w:name w:val="修订9"/>
    <w:hidden/>
    <w:uiPriority w:val="99"/>
    <w:unhideWhenUsed/>
    <w:qFormat/>
    <w:rsid w:val="00727F6F"/>
    <w:rPr>
      <w:rFonts w:ascii="Calibri" w:eastAsia="宋体" w:hAnsi="Calibri" w:cs="Times New Roman"/>
      <w:szCs w:val="24"/>
    </w:rPr>
  </w:style>
  <w:style w:type="paragraph" w:customStyle="1" w:styleId="1-11">
    <w:name w:val="中等深浅底纹 1 - 强调文字颜色 11"/>
    <w:uiPriority w:val="1"/>
    <w:qFormat/>
    <w:rsid w:val="00727F6F"/>
    <w:rPr>
      <w:rFonts w:ascii="Calibri" w:eastAsia="宋体" w:hAnsi="Calibri" w:cs="Times New Roman"/>
      <w:kern w:val="0"/>
      <w:sz w:val="22"/>
    </w:rPr>
  </w:style>
  <w:style w:type="paragraph" w:customStyle="1" w:styleId="NormalIndent">
    <w:name w:val="NormalIndent"/>
    <w:basedOn w:val="a0"/>
    <w:qFormat/>
    <w:rsid w:val="00727F6F"/>
    <w:pPr>
      <w:ind w:firstLineChars="200" w:firstLine="420"/>
      <w:textAlignment w:val="baseline"/>
    </w:pPr>
    <w:rPr>
      <w:rFonts w:ascii="Calibri" w:hAnsi="Calibri"/>
      <w:szCs w:val="24"/>
    </w:rPr>
  </w:style>
  <w:style w:type="paragraph" w:customStyle="1" w:styleId="100">
    <w:name w:val="修订10"/>
    <w:hidden/>
    <w:uiPriority w:val="99"/>
    <w:unhideWhenUsed/>
    <w:qFormat/>
    <w:rsid w:val="00727F6F"/>
    <w:rPr>
      <w:rFonts w:ascii="Calibri" w:eastAsia="宋体" w:hAnsi="Calibri" w:cs="Times New Roman"/>
      <w:szCs w:val="24"/>
    </w:rPr>
  </w:style>
  <w:style w:type="character" w:customStyle="1" w:styleId="101">
    <w:name w:val="10"/>
    <w:basedOn w:val="a5"/>
    <w:qFormat/>
    <w:rsid w:val="00727F6F"/>
    <w:rPr>
      <w:rFonts w:ascii="Calibri" w:hAnsi="Calibri" w:cs="Calibri" w:hint="default"/>
    </w:rPr>
  </w:style>
  <w:style w:type="table" w:customStyle="1" w:styleId="2ff2">
    <w:name w:val="网格型2"/>
    <w:basedOn w:val="a6"/>
    <w:uiPriority w:val="99"/>
    <w:qFormat/>
    <w:rsid w:val="00727F6F"/>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6"/>
    <w:qFormat/>
    <w:rsid w:val="00727F6F"/>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727F6F"/>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727F6F"/>
    <w:rPr>
      <w:rFonts w:ascii="Helvetica" w:eastAsia="Helvetica" w:hAnsi="Helvetica" w:cs="Helvetica"/>
      <w:color w:val="000000"/>
      <w:kern w:val="0"/>
      <w:sz w:val="20"/>
      <w:szCs w:val="20"/>
    </w:rPr>
  </w:style>
  <w:style w:type="paragraph" w:customStyle="1" w:styleId="p15">
    <w:name w:val="p15"/>
    <w:basedOn w:val="a0"/>
    <w:qFormat/>
    <w:rsid w:val="00727F6F"/>
    <w:pPr>
      <w:widowControl/>
      <w:ind w:firstLine="420"/>
    </w:pPr>
    <w:rPr>
      <w:rFonts w:ascii="Calibri" w:hAnsi="Calibri" w:cs="宋体"/>
      <w:kern w:val="0"/>
      <w:szCs w:val="21"/>
    </w:rPr>
  </w:style>
  <w:style w:type="paragraph" w:customStyle="1" w:styleId="Pa0">
    <w:name w:val="Pa0"/>
    <w:basedOn w:val="a0"/>
    <w:next w:val="a0"/>
    <w:uiPriority w:val="99"/>
    <w:qFormat/>
    <w:rsid w:val="00727F6F"/>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727F6F"/>
    <w:rPr>
      <w:rFonts w:cs="......_."/>
      <w:color w:val="000000"/>
      <w:sz w:val="18"/>
      <w:szCs w:val="18"/>
    </w:rPr>
  </w:style>
  <w:style w:type="character" w:customStyle="1" w:styleId="A90">
    <w:name w:val="A9"/>
    <w:uiPriority w:val="99"/>
    <w:qFormat/>
    <w:rsid w:val="00727F6F"/>
    <w:rPr>
      <w:rFonts w:cs="......_."/>
      <w:color w:val="000000"/>
      <w:sz w:val="10"/>
      <w:szCs w:val="10"/>
    </w:rPr>
  </w:style>
  <w:style w:type="paragraph" w:customStyle="1" w:styleId="Web0">
    <w:name w:val="普通(Web)"/>
    <w:qFormat/>
    <w:rsid w:val="00727F6F"/>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0"/>
    <w:qFormat/>
    <w:rsid w:val="00727F6F"/>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0"/>
    <w:qFormat/>
    <w:rsid w:val="00727F6F"/>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0"/>
    <w:qFormat/>
    <w:rsid w:val="00727F6F"/>
    <w:rPr>
      <w:szCs w:val="24"/>
    </w:rPr>
  </w:style>
  <w:style w:type="paragraph" w:customStyle="1" w:styleId="affffffffff9">
    <w:name w:val="标准文本"/>
    <w:basedOn w:val="a0"/>
    <w:uiPriority w:val="99"/>
    <w:qFormat/>
    <w:rsid w:val="00727F6F"/>
    <w:pPr>
      <w:spacing w:line="360" w:lineRule="auto"/>
      <w:ind w:firstLine="420"/>
      <w:jc w:val="left"/>
    </w:pPr>
    <w:rPr>
      <w:rFonts w:cs="宋体"/>
      <w:kern w:val="0"/>
      <w:sz w:val="24"/>
      <w:szCs w:val="24"/>
    </w:rPr>
  </w:style>
  <w:style w:type="paragraph" w:customStyle="1" w:styleId="116">
    <w:name w:val="修订11"/>
    <w:hidden/>
    <w:uiPriority w:val="99"/>
    <w:unhideWhenUsed/>
    <w:qFormat/>
    <w:rsid w:val="00727F6F"/>
    <w:rPr>
      <w:rFonts w:ascii="Times New Roman" w:eastAsia="宋体" w:hAnsi="Times New Roman" w:cs="Times New Roman"/>
      <w:szCs w:val="24"/>
    </w:rPr>
  </w:style>
  <w:style w:type="paragraph" w:customStyle="1" w:styleId="122">
    <w:name w:val="修订12"/>
    <w:hidden/>
    <w:uiPriority w:val="99"/>
    <w:unhideWhenUsed/>
    <w:qFormat/>
    <w:rsid w:val="00727F6F"/>
    <w:rPr>
      <w:rFonts w:ascii="Times New Roman" w:eastAsia="宋体" w:hAnsi="Times New Roman" w:cs="Times New Roman"/>
      <w:szCs w:val="24"/>
    </w:rPr>
  </w:style>
  <w:style w:type="character" w:customStyle="1" w:styleId="CharCharChar0">
    <w:name w:val="方案正文 Char Char Char"/>
    <w:link w:val="affffffff7"/>
    <w:qFormat/>
    <w:rsid w:val="00E72A38"/>
    <w:rPr>
      <w:rFonts w:ascii="宋体" w:eastAsia="宋体" w:hAnsi="宋体" w:cs="Arial"/>
      <w:snapToGrid w:val="0"/>
      <w:kern w:val="0"/>
      <w:sz w:val="24"/>
      <w:szCs w:val="21"/>
    </w:rPr>
  </w:style>
  <w:style w:type="paragraph" w:customStyle="1" w:styleId="Revision6a42f424-b1c9-4d80-8c31-c08d729ad96b">
    <w:name w:val="Revision_6a42f424-b1c9-4d80-8c31-c08d729ad96b"/>
    <w:uiPriority w:val="99"/>
    <w:qFormat/>
    <w:rsid w:val="00E72A38"/>
    <w:pPr>
      <w:spacing w:after="160" w:line="278" w:lineRule="auto"/>
    </w:pPr>
    <w:rPr>
      <w:rFonts w:ascii="Calibri" w:eastAsia="宋体" w:hAnsi="Calibri" w:cs="Times New Roman"/>
      <w:szCs w:val="24"/>
    </w:rPr>
  </w:style>
  <w:style w:type="paragraph" w:customStyle="1" w:styleId="xl108">
    <w:name w:val="xl108"/>
    <w:basedOn w:val="a0"/>
    <w:qFormat/>
    <w:rsid w:val="00E72A38"/>
    <w:pPr>
      <w:widowControl/>
      <w:pBdr>
        <w:top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09">
    <w:name w:val="xl109"/>
    <w:basedOn w:val="a0"/>
    <w:qFormat/>
    <w:rsid w:val="00E72A38"/>
    <w:pPr>
      <w:widowControl/>
      <w:pBdr>
        <w:top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0">
    <w:name w:val="xl110"/>
    <w:basedOn w:val="a0"/>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1">
    <w:name w:val="xl111"/>
    <w:basedOn w:val="a0"/>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2">
    <w:name w:val="xl112"/>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3">
    <w:name w:val="xl113"/>
    <w:basedOn w:val="a0"/>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4">
    <w:name w:val="xl114"/>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5">
    <w:name w:val="xl115"/>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6">
    <w:name w:val="xl116"/>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7">
    <w:name w:val="xl117"/>
    <w:basedOn w:val="a0"/>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8">
    <w:name w:val="xl118"/>
    <w:basedOn w:val="a0"/>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9">
    <w:name w:val="xl119"/>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20">
    <w:name w:val="xl120"/>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1">
    <w:name w:val="xl121"/>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2">
    <w:name w:val="xl122"/>
    <w:basedOn w:val="a0"/>
    <w:qFormat/>
    <w:rsid w:val="00E72A3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3">
    <w:name w:val="xl123"/>
    <w:basedOn w:val="a0"/>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xl124">
    <w:name w:val="xl124"/>
    <w:basedOn w:val="a0"/>
    <w:qFormat/>
    <w:rsid w:val="00E72A38"/>
    <w:pPr>
      <w:widowControl/>
      <w:pBdr>
        <w:left w:val="single" w:sz="4" w:space="0" w:color="auto"/>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5">
    <w:name w:val="xl125"/>
    <w:basedOn w:val="a0"/>
    <w:qFormat/>
    <w:rsid w:val="00E72A38"/>
    <w:pPr>
      <w:widowControl/>
      <w:pBdr>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6">
    <w:name w:val="xl126"/>
    <w:basedOn w:val="a0"/>
    <w:qFormat/>
    <w:rsid w:val="00E72A38"/>
    <w:pPr>
      <w:widowControl/>
      <w:pBdr>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7">
    <w:name w:val="xl127"/>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center"/>
    </w:pPr>
    <w:rPr>
      <w:rFonts w:ascii="微软雅黑" w:eastAsia="微软雅黑" w:hAnsi="微软雅黑" w:cs="宋体"/>
      <w:kern w:val="0"/>
      <w:sz w:val="20"/>
    </w:rPr>
  </w:style>
  <w:style w:type="paragraph" w:customStyle="1" w:styleId="xl128">
    <w:name w:val="xl128"/>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29">
    <w:name w:val="xl129"/>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0">
    <w:name w:val="xl130"/>
    <w:basedOn w:val="a0"/>
    <w:qFormat/>
    <w:rsid w:val="00E72A38"/>
    <w:pPr>
      <w:widowControl/>
      <w:pBdr>
        <w:top w:val="single" w:sz="4" w:space="0" w:color="auto"/>
        <w:left w:val="single" w:sz="4" w:space="0" w:color="auto"/>
        <w:bottom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1">
    <w:name w:val="xl131"/>
    <w:basedOn w:val="a0"/>
    <w:qFormat/>
    <w:rsid w:val="00E72A38"/>
    <w:pPr>
      <w:widowControl/>
      <w:pBdr>
        <w:top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2">
    <w:name w:val="xl132"/>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3">
    <w:name w:val="xl133"/>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4">
    <w:name w:val="xl134"/>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5">
    <w:name w:val="xl135"/>
    <w:basedOn w:val="a0"/>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6">
    <w:name w:val="xl136"/>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7">
    <w:name w:val="xl137"/>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8">
    <w:name w:val="xl138"/>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9">
    <w:name w:val="xl139"/>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0">
    <w:name w:val="xl140"/>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1">
    <w:name w:val="xl141"/>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42">
    <w:name w:val="xl142"/>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3">
    <w:name w:val="xl143"/>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4">
    <w:name w:val="xl144"/>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45">
    <w:name w:val="xl145"/>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6">
    <w:name w:val="xl146"/>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7">
    <w:name w:val="xl147"/>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8">
    <w:name w:val="xl148"/>
    <w:basedOn w:val="a0"/>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9">
    <w:name w:val="xl149"/>
    <w:basedOn w:val="a0"/>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0">
    <w:name w:val="xl150"/>
    <w:basedOn w:val="a0"/>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51">
    <w:name w:val="xl151"/>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2">
    <w:name w:val="xl152"/>
    <w:basedOn w:val="a0"/>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3">
    <w:name w:val="xl153"/>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4">
    <w:name w:val="xl154"/>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5">
    <w:name w:val="xl155"/>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6">
    <w:name w:val="xl156"/>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FF0000"/>
      <w:kern w:val="0"/>
      <w:sz w:val="20"/>
    </w:rPr>
  </w:style>
  <w:style w:type="paragraph" w:customStyle="1" w:styleId="xl157">
    <w:name w:val="xl157"/>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8">
    <w:name w:val="xl158"/>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9">
    <w:name w:val="xl159"/>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0">
    <w:name w:val="xl160"/>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1">
    <w:name w:val="xl161"/>
    <w:basedOn w:val="a0"/>
    <w:qFormat/>
    <w:rsid w:val="00E72A38"/>
    <w:pPr>
      <w:widowControl/>
      <w:pBdr>
        <w:top w:val="single" w:sz="4" w:space="0" w:color="auto"/>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2">
    <w:name w:val="xl162"/>
    <w:basedOn w:val="a0"/>
    <w:qFormat/>
    <w:rsid w:val="00E72A38"/>
    <w:pPr>
      <w:widowControl/>
      <w:pBdr>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3">
    <w:name w:val="xl163"/>
    <w:basedOn w:val="a0"/>
    <w:qFormat/>
    <w:rsid w:val="00E72A38"/>
    <w:pPr>
      <w:widowControl/>
      <w:pBdr>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4">
    <w:name w:val="xl164"/>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65">
    <w:name w:val="xl165"/>
    <w:basedOn w:val="a0"/>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6">
    <w:name w:val="xl166"/>
    <w:basedOn w:val="a0"/>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67">
    <w:name w:val="xl167"/>
    <w:basedOn w:val="a0"/>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8">
    <w:name w:val="xl168"/>
    <w:basedOn w:val="a0"/>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9">
    <w:name w:val="xl169"/>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0">
    <w:name w:val="xl170"/>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1">
    <w:name w:val="xl171"/>
    <w:basedOn w:val="a0"/>
    <w:qFormat/>
    <w:rsid w:val="00E72A38"/>
    <w:pPr>
      <w:widowControl/>
      <w:pBdr>
        <w:top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2">
    <w:name w:val="xl172"/>
    <w:basedOn w:val="a0"/>
    <w:qFormat/>
    <w:rsid w:val="00E72A38"/>
    <w:pPr>
      <w:widowControl/>
      <w:pBdr>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3">
    <w:name w:val="xl173"/>
    <w:basedOn w:val="a0"/>
    <w:qFormat/>
    <w:rsid w:val="00E72A38"/>
    <w:pPr>
      <w:widowControl/>
      <w:pBdr>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4">
    <w:name w:val="xl174"/>
    <w:basedOn w:val="a0"/>
    <w:qFormat/>
    <w:rsid w:val="00E72A38"/>
    <w:pPr>
      <w:widowControl/>
      <w:pBdr>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5">
    <w:name w:val="xl175"/>
    <w:basedOn w:val="a0"/>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6">
    <w:name w:val="xl176"/>
    <w:basedOn w:val="a0"/>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7">
    <w:name w:val="xl177"/>
    <w:basedOn w:val="a0"/>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8">
    <w:name w:val="xl178"/>
    <w:basedOn w:val="a0"/>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9">
    <w:name w:val="xl179"/>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4"/>
      <w:szCs w:val="24"/>
    </w:rPr>
  </w:style>
  <w:style w:type="paragraph" w:customStyle="1" w:styleId="xl180">
    <w:name w:val="xl180"/>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4"/>
      <w:szCs w:val="24"/>
    </w:rPr>
  </w:style>
  <w:style w:type="paragraph" w:customStyle="1" w:styleId="xl181">
    <w:name w:val="xl181"/>
    <w:basedOn w:val="a0"/>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2">
    <w:name w:val="xl182"/>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83">
    <w:name w:val="xl183"/>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84">
    <w:name w:val="xl184"/>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85">
    <w:name w:val="xl185"/>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6">
    <w:name w:val="xl186"/>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character" w:customStyle="1" w:styleId="font112">
    <w:name w:val="font112"/>
    <w:basedOn w:val="a5"/>
    <w:qFormat/>
    <w:rsid w:val="00E72A38"/>
    <w:rPr>
      <w:rFonts w:ascii="宋体" w:eastAsia="宋体" w:hAnsi="宋体" w:cs="宋体" w:hint="eastAsia"/>
      <w:color w:val="000000"/>
      <w:sz w:val="20"/>
      <w:szCs w:val="20"/>
      <w:u w:val="none"/>
    </w:rPr>
  </w:style>
  <w:style w:type="paragraph" w:customStyle="1" w:styleId="p">
    <w:name w:val="p"/>
    <w:basedOn w:val="a0"/>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131">
    <w:name w:val="修订13"/>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41">
    <w:name w:val="修订14"/>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52">
    <w:name w:val="修订15"/>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61">
    <w:name w:val="修订16"/>
    <w:hidden/>
    <w:uiPriority w:val="99"/>
    <w:unhideWhenUsed/>
    <w:qFormat/>
    <w:rsid w:val="00E72A38"/>
    <w:rPr>
      <w:rFonts w:ascii="Times New Roman" w:eastAsia="宋体" w:hAnsi="Times New Roman" w:cs="Times New Roman"/>
      <w:szCs w:val="24"/>
    </w:rPr>
  </w:style>
  <w:style w:type="paragraph" w:customStyle="1" w:styleId="1013">
    <w:name w:val="样式 10 磅13"/>
    <w:uiPriority w:val="99"/>
    <w:qFormat/>
    <w:rsid w:val="001648AA"/>
    <w:pPr>
      <w:widowControl w:val="0"/>
      <w:spacing w:after="160" w:line="276" w:lineRule="auto"/>
      <w:jc w:val="both"/>
    </w:pPr>
    <w:rPr>
      <w:rFonts w:ascii="Times New Roman" w:eastAsia="宋体" w:hAnsi="Times New Roman" w:cs="Times New Roman"/>
      <w:szCs w:val="24"/>
    </w:rPr>
  </w:style>
  <w:style w:type="paragraph" w:customStyle="1" w:styleId="BECC">
    <w:name w:val="!BECC正文"/>
    <w:basedOn w:val="a0"/>
    <w:uiPriority w:val="99"/>
    <w:qFormat/>
    <w:rsid w:val="001648AA"/>
    <w:pPr>
      <w:widowControl/>
      <w:tabs>
        <w:tab w:val="left" w:pos="0"/>
      </w:tabs>
      <w:spacing w:after="160" w:line="360" w:lineRule="auto"/>
      <w:ind w:firstLineChars="200" w:firstLine="200"/>
      <w:contextualSpacing/>
      <w:jc w:val="left"/>
    </w:pPr>
    <w:rPr>
      <w:rFonts w:ascii="Calibri" w:hAnsi="Calibri"/>
      <w:szCs w:val="24"/>
      <w:lang w:val="zh-CN"/>
    </w:rPr>
  </w:style>
  <w:style w:type="character" w:customStyle="1" w:styleId="2ff4">
    <w:name w:val="批注文字 字符2"/>
    <w:uiPriority w:val="99"/>
    <w:qFormat/>
    <w:rsid w:val="001648AA"/>
    <w:rPr>
      <w:kern w:val="2"/>
      <w:sz w:val="21"/>
      <w:szCs w:val="24"/>
    </w:rPr>
  </w:style>
  <w:style w:type="paragraph" w:customStyle="1" w:styleId="Revision28716dda-cb4a-44e3-be78-33d35a55d4a0">
    <w:name w:val="Revision_28716dda-cb4a-44e3-be78-33d35a55d4a0"/>
    <w:uiPriority w:val="99"/>
    <w:qFormat/>
    <w:rsid w:val="001648AA"/>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uiPriority="0"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0" w:unhideWhenUsed="0" w:qFormat="1"/>
    <w:lsdException w:name="Default Paragraph Font" w:uiPriority="1"/>
    <w:lsdException w:name="Body Text"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uiPriority="0" w:qFormat="1"/>
    <w:lsdException w:name="Table Colorful 1" w:uiPriority="0" w:qFormat="1"/>
    <w:lsdException w:name="Balloon Text" w:qFormat="1"/>
    <w:lsdException w:name="Table Grid" w:semiHidden="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7A21"/>
    <w:pPr>
      <w:widowControl w:val="0"/>
      <w:jc w:val="both"/>
    </w:pPr>
    <w:rPr>
      <w:rFonts w:ascii="Times New Roman" w:eastAsia="宋体" w:hAnsi="Times New Roman" w:cs="Times New Roman"/>
      <w:szCs w:val="20"/>
    </w:rPr>
  </w:style>
  <w:style w:type="paragraph" w:styleId="1">
    <w:name w:val="heading 1"/>
    <w:basedOn w:val="a0"/>
    <w:next w:val="a0"/>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0">
    <w:name w:val="heading 2"/>
    <w:basedOn w:val="a0"/>
    <w:next w:val="a3"/>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0"/>
    <w:next w:val="a0"/>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0"/>
    <w:next w:val="a0"/>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0"/>
    <w:next w:val="a0"/>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0"/>
    <w:next w:val="a0"/>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0"/>
    <w:next w:val="a0"/>
    <w:link w:val="7Char"/>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0"/>
    <w:next w:val="a0"/>
    <w:link w:val="8Char"/>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0"/>
    <w:next w:val="a0"/>
    <w:link w:val="9Char"/>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0"/>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5"/>
    <w:link w:val="a8"/>
    <w:uiPriority w:val="99"/>
    <w:qFormat/>
    <w:rsid w:val="00BE7A21"/>
    <w:rPr>
      <w:sz w:val="18"/>
      <w:szCs w:val="18"/>
    </w:rPr>
  </w:style>
  <w:style w:type="paragraph" w:styleId="a9">
    <w:name w:val="footer"/>
    <w:basedOn w:val="a0"/>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5"/>
    <w:link w:val="a9"/>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a"/>
    <w:uiPriority w:val="99"/>
    <w:qFormat/>
    <w:rsid w:val="00BE7A21"/>
    <w:rPr>
      <w:rFonts w:ascii="宋体" w:eastAsia="宋体" w:hAnsi="Courier New"/>
    </w:rPr>
  </w:style>
  <w:style w:type="character" w:customStyle="1" w:styleId="Char10">
    <w:name w:val="标题 Char1"/>
    <w:link w:val="ab"/>
    <w:qFormat/>
    <w:rsid w:val="00BE7A21"/>
    <w:rPr>
      <w:rFonts w:ascii="Arial" w:eastAsia="宋体" w:hAnsi="Arial" w:cs="Arial"/>
      <w:b/>
      <w:bCs/>
      <w:sz w:val="32"/>
      <w:szCs w:val="32"/>
    </w:rPr>
  </w:style>
  <w:style w:type="paragraph" w:styleId="aa">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0"/>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5"/>
    <w:qFormat/>
    <w:rsid w:val="00BE7A21"/>
    <w:rPr>
      <w:rFonts w:ascii="宋体" w:eastAsia="宋体" w:hAnsi="Courier New" w:cs="Courier New"/>
      <w:szCs w:val="21"/>
    </w:rPr>
  </w:style>
  <w:style w:type="paragraph" w:styleId="ab">
    <w:name w:val="Title"/>
    <w:basedOn w:val="a0"/>
    <w:link w:val="Char10"/>
    <w:qFormat/>
    <w:rsid w:val="00BE7A21"/>
    <w:pPr>
      <w:spacing w:before="240" w:after="60"/>
      <w:jc w:val="center"/>
      <w:outlineLvl w:val="0"/>
    </w:pPr>
    <w:rPr>
      <w:rFonts w:ascii="Arial" w:hAnsi="Arial" w:cs="Arial"/>
      <w:b/>
      <w:bCs/>
      <w:sz w:val="32"/>
      <w:szCs w:val="32"/>
    </w:rPr>
  </w:style>
  <w:style w:type="character" w:customStyle="1" w:styleId="Char2">
    <w:name w:val="标题 Char"/>
    <w:basedOn w:val="a5"/>
    <w:qFormat/>
    <w:rsid w:val="00BE7A21"/>
    <w:rPr>
      <w:rFonts w:asciiTheme="majorHAnsi" w:eastAsia="宋体" w:hAnsiTheme="majorHAnsi" w:cstheme="majorBidi"/>
      <w:b/>
      <w:bCs/>
      <w:sz w:val="32"/>
      <w:szCs w:val="32"/>
    </w:rPr>
  </w:style>
  <w:style w:type="character" w:customStyle="1" w:styleId="Char12">
    <w:name w:val="批注文字 Char1"/>
    <w:link w:val="ac"/>
    <w:qFormat/>
    <w:rsid w:val="00F41F90"/>
    <w:rPr>
      <w:rFonts w:eastAsia="宋体"/>
      <w:sz w:val="24"/>
    </w:rPr>
  </w:style>
  <w:style w:type="paragraph" w:styleId="ac">
    <w:name w:val="annotation text"/>
    <w:basedOn w:val="a0"/>
    <w:link w:val="Char12"/>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5"/>
    <w:uiPriority w:val="99"/>
    <w:qFormat/>
    <w:rsid w:val="00F41F90"/>
    <w:rPr>
      <w:rFonts w:ascii="Times New Roman" w:eastAsia="宋体" w:hAnsi="Times New Roman" w:cs="Times New Roman"/>
      <w:szCs w:val="20"/>
    </w:rPr>
  </w:style>
  <w:style w:type="paragraph" w:customStyle="1" w:styleId="10">
    <w:name w:val="列出段落1"/>
    <w:basedOn w:val="a0"/>
    <w:link w:val="ListParagraphChar"/>
    <w:uiPriority w:val="99"/>
    <w:qFormat/>
    <w:rsid w:val="00F41F90"/>
    <w:pPr>
      <w:ind w:firstLineChars="200" w:firstLine="420"/>
    </w:pPr>
    <w:rPr>
      <w:rFonts w:ascii="Calibri" w:hAnsi="Calibri"/>
      <w:szCs w:val="22"/>
    </w:rPr>
  </w:style>
  <w:style w:type="paragraph" w:customStyle="1" w:styleId="SOW">
    <w:name w:val="SOW正文"/>
    <w:basedOn w:val="a0"/>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5"/>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5"/>
    <w:qFormat/>
    <w:rsid w:val="007F4B3A"/>
    <w:rPr>
      <w:rFonts w:asciiTheme="majorHAnsi" w:eastAsiaTheme="majorEastAsia" w:hAnsiTheme="majorHAnsi" w:cstheme="majorBidi"/>
      <w:b/>
      <w:bCs/>
      <w:sz w:val="32"/>
      <w:szCs w:val="32"/>
    </w:rPr>
  </w:style>
  <w:style w:type="character" w:customStyle="1" w:styleId="3Char">
    <w:name w:val="标题 3 Char"/>
    <w:basedOn w:val="a5"/>
    <w:qFormat/>
    <w:rsid w:val="007F4B3A"/>
    <w:rPr>
      <w:rFonts w:ascii="Times New Roman" w:eastAsia="宋体" w:hAnsi="Times New Roman" w:cs="Times New Roman"/>
      <w:b/>
      <w:bCs/>
      <w:sz w:val="32"/>
      <w:szCs w:val="32"/>
    </w:rPr>
  </w:style>
  <w:style w:type="character" w:customStyle="1" w:styleId="4Char">
    <w:name w:val="标题 4 Char"/>
    <w:basedOn w:val="a5"/>
    <w:link w:val="4"/>
    <w:qFormat/>
    <w:rsid w:val="007F4B3A"/>
    <w:rPr>
      <w:rFonts w:ascii="Arial" w:eastAsia="黑体" w:hAnsi="Arial" w:cs="Times New Roman"/>
      <w:b/>
      <w:kern w:val="0"/>
      <w:sz w:val="28"/>
      <w:szCs w:val="20"/>
    </w:rPr>
  </w:style>
  <w:style w:type="character" w:customStyle="1" w:styleId="5Char">
    <w:name w:val="标题 5 Char"/>
    <w:basedOn w:val="a5"/>
    <w:link w:val="5"/>
    <w:qFormat/>
    <w:rsid w:val="007F4B3A"/>
    <w:rPr>
      <w:rFonts w:ascii="Times New Roman" w:eastAsia="宋体" w:hAnsi="Times New Roman" w:cs="Times New Roman"/>
      <w:b/>
      <w:kern w:val="0"/>
      <w:sz w:val="28"/>
      <w:szCs w:val="20"/>
    </w:rPr>
  </w:style>
  <w:style w:type="character" w:customStyle="1" w:styleId="6Char">
    <w:name w:val="标题 6 Char"/>
    <w:basedOn w:val="a5"/>
    <w:link w:val="6"/>
    <w:qFormat/>
    <w:rsid w:val="007F4B3A"/>
    <w:rPr>
      <w:rFonts w:ascii="Arial" w:eastAsia="黑体" w:hAnsi="Arial" w:cs="Times New Roman"/>
      <w:b/>
      <w:kern w:val="0"/>
      <w:sz w:val="24"/>
      <w:szCs w:val="20"/>
    </w:rPr>
  </w:style>
  <w:style w:type="character" w:customStyle="1" w:styleId="7Char">
    <w:name w:val="标题 7 Char"/>
    <w:basedOn w:val="a5"/>
    <w:link w:val="7"/>
    <w:qFormat/>
    <w:rsid w:val="007F4B3A"/>
    <w:rPr>
      <w:rFonts w:ascii="Times New Roman" w:eastAsia="宋体" w:hAnsi="Times New Roman" w:cs="Times New Roman"/>
      <w:b/>
      <w:kern w:val="0"/>
      <w:sz w:val="24"/>
      <w:szCs w:val="20"/>
    </w:rPr>
  </w:style>
  <w:style w:type="character" w:customStyle="1" w:styleId="8Char">
    <w:name w:val="标题 8 Char"/>
    <w:basedOn w:val="a5"/>
    <w:link w:val="8"/>
    <w:qFormat/>
    <w:rsid w:val="007F4B3A"/>
    <w:rPr>
      <w:rFonts w:ascii="Arial" w:eastAsia="黑体" w:hAnsi="Arial" w:cs="Times New Roman"/>
      <w:kern w:val="0"/>
      <w:sz w:val="24"/>
      <w:szCs w:val="20"/>
    </w:rPr>
  </w:style>
  <w:style w:type="character" w:customStyle="1" w:styleId="9Char">
    <w:name w:val="标题 9 Char"/>
    <w:basedOn w:val="a5"/>
    <w:link w:val="9"/>
    <w:qFormat/>
    <w:rsid w:val="007F4B3A"/>
    <w:rPr>
      <w:rFonts w:ascii="Arial" w:eastAsia="黑体" w:hAnsi="Arial" w:cs="Times New Roman"/>
      <w:kern w:val="0"/>
      <w:szCs w:val="20"/>
    </w:rPr>
  </w:style>
  <w:style w:type="paragraph" w:styleId="ad">
    <w:name w:val="Body Text"/>
    <w:basedOn w:val="a0"/>
    <w:link w:val="Char4"/>
    <w:uiPriority w:val="99"/>
    <w:unhideWhenUsed/>
    <w:qFormat/>
    <w:rsid w:val="007F4B3A"/>
    <w:pPr>
      <w:spacing w:after="120"/>
    </w:pPr>
    <w:rPr>
      <w:szCs w:val="24"/>
    </w:rPr>
  </w:style>
  <w:style w:type="character" w:customStyle="1" w:styleId="Char4">
    <w:name w:val="正文文本 Char"/>
    <w:basedOn w:val="a5"/>
    <w:link w:val="ad"/>
    <w:uiPriority w:val="99"/>
    <w:qFormat/>
    <w:rsid w:val="007F4B3A"/>
    <w:rPr>
      <w:rFonts w:ascii="Times New Roman" w:eastAsia="宋体" w:hAnsi="Times New Roman" w:cs="Times New Roman"/>
      <w:szCs w:val="24"/>
    </w:rPr>
  </w:style>
  <w:style w:type="character" w:styleId="a">
    <w:name w:val="Hyperlink"/>
    <w:uiPriority w:val="99"/>
    <w:unhideWhenUsed/>
    <w:qFormat/>
    <w:rsid w:val="007F4B3A"/>
    <w:rPr>
      <w:color w:val="0000FF"/>
      <w:u w:val="single"/>
    </w:rPr>
  </w:style>
  <w:style w:type="character" w:styleId="ae">
    <w:name w:val="FollowedHyperlink"/>
    <w:unhideWhenUsed/>
    <w:qFormat/>
    <w:rsid w:val="007F4B3A"/>
    <w:rPr>
      <w:color w:val="800080"/>
      <w:u w:val="single"/>
    </w:rPr>
  </w:style>
  <w:style w:type="character" w:styleId="af">
    <w:name w:val="Emphasis"/>
    <w:qFormat/>
    <w:rsid w:val="007F4B3A"/>
    <w:rPr>
      <w:i w:val="0"/>
      <w:iCs w:val="0"/>
      <w:color w:val="CC0033"/>
    </w:rPr>
  </w:style>
  <w:style w:type="paragraph" w:styleId="a3">
    <w:name w:val="Normal Indent"/>
    <w:basedOn w:val="a0"/>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0"/>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5"/>
    <w:link w:val="HTML"/>
    <w:qFormat/>
    <w:rsid w:val="007F4B3A"/>
    <w:rPr>
      <w:rFonts w:ascii="宋体" w:eastAsia="宋体" w:hAnsi="宋体" w:cs="宋体"/>
      <w:kern w:val="0"/>
      <w:sz w:val="24"/>
      <w:szCs w:val="24"/>
    </w:rPr>
  </w:style>
  <w:style w:type="paragraph" w:styleId="af0">
    <w:name w:val="Normal (Web)"/>
    <w:basedOn w:val="a0"/>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0"/>
    <w:next w:val="a0"/>
    <w:autoRedefine/>
    <w:unhideWhenUsed/>
    <w:qFormat/>
    <w:rsid w:val="007F4B3A"/>
  </w:style>
  <w:style w:type="paragraph" w:styleId="12">
    <w:name w:val="toc 1"/>
    <w:basedOn w:val="a0"/>
    <w:next w:val="a0"/>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1">
    <w:name w:val="toc 2"/>
    <w:basedOn w:val="a0"/>
    <w:next w:val="a0"/>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0"/>
    <w:next w:val="a0"/>
    <w:autoRedefine/>
    <w:uiPriority w:val="39"/>
    <w:unhideWhenUsed/>
    <w:qFormat/>
    <w:rsid w:val="007F4B3A"/>
    <w:pPr>
      <w:ind w:leftChars="400" w:left="840"/>
    </w:pPr>
    <w:rPr>
      <w:szCs w:val="24"/>
    </w:rPr>
  </w:style>
  <w:style w:type="paragraph" w:styleId="40">
    <w:name w:val="toc 4"/>
    <w:basedOn w:val="a0"/>
    <w:next w:val="a0"/>
    <w:autoRedefine/>
    <w:unhideWhenUsed/>
    <w:qFormat/>
    <w:rsid w:val="007F4B3A"/>
    <w:pPr>
      <w:ind w:leftChars="600" w:left="1260"/>
    </w:pPr>
    <w:rPr>
      <w:szCs w:val="24"/>
    </w:rPr>
  </w:style>
  <w:style w:type="paragraph" w:styleId="50">
    <w:name w:val="toc 5"/>
    <w:basedOn w:val="a0"/>
    <w:next w:val="a0"/>
    <w:autoRedefine/>
    <w:unhideWhenUsed/>
    <w:qFormat/>
    <w:rsid w:val="007F4B3A"/>
    <w:pPr>
      <w:ind w:leftChars="800" w:left="1680"/>
    </w:pPr>
    <w:rPr>
      <w:szCs w:val="24"/>
    </w:rPr>
  </w:style>
  <w:style w:type="paragraph" w:styleId="60">
    <w:name w:val="toc 6"/>
    <w:basedOn w:val="a0"/>
    <w:next w:val="a0"/>
    <w:autoRedefine/>
    <w:unhideWhenUsed/>
    <w:qFormat/>
    <w:rsid w:val="007F4B3A"/>
    <w:pPr>
      <w:ind w:leftChars="1000" w:left="2100"/>
    </w:pPr>
    <w:rPr>
      <w:szCs w:val="24"/>
    </w:rPr>
  </w:style>
  <w:style w:type="paragraph" w:styleId="70">
    <w:name w:val="toc 7"/>
    <w:basedOn w:val="a0"/>
    <w:next w:val="a0"/>
    <w:autoRedefine/>
    <w:unhideWhenUsed/>
    <w:qFormat/>
    <w:rsid w:val="007F4B3A"/>
    <w:pPr>
      <w:ind w:leftChars="1200" w:left="2520"/>
    </w:pPr>
    <w:rPr>
      <w:szCs w:val="24"/>
    </w:rPr>
  </w:style>
  <w:style w:type="paragraph" w:styleId="80">
    <w:name w:val="toc 8"/>
    <w:basedOn w:val="a0"/>
    <w:next w:val="a0"/>
    <w:autoRedefine/>
    <w:unhideWhenUsed/>
    <w:qFormat/>
    <w:rsid w:val="007F4B3A"/>
    <w:pPr>
      <w:ind w:leftChars="1400" w:left="2940"/>
    </w:pPr>
    <w:rPr>
      <w:szCs w:val="24"/>
    </w:rPr>
  </w:style>
  <w:style w:type="paragraph" w:styleId="90">
    <w:name w:val="toc 9"/>
    <w:basedOn w:val="a0"/>
    <w:next w:val="a0"/>
    <w:autoRedefine/>
    <w:unhideWhenUsed/>
    <w:qFormat/>
    <w:rsid w:val="007F4B3A"/>
    <w:pPr>
      <w:ind w:leftChars="1600" w:left="3360"/>
    </w:pPr>
    <w:rPr>
      <w:szCs w:val="24"/>
    </w:rPr>
  </w:style>
  <w:style w:type="character" w:customStyle="1" w:styleId="Char13">
    <w:name w:val="正文缩进 Char1"/>
    <w:link w:val="a3"/>
    <w:uiPriority w:val="99"/>
    <w:qFormat/>
    <w:locked/>
    <w:rsid w:val="007F4B3A"/>
    <w:rPr>
      <w:rFonts w:ascii="宋体" w:eastAsia="宋体" w:hAnsi="Times New Roman" w:cs="Times New Roman"/>
      <w:sz w:val="24"/>
      <w:szCs w:val="24"/>
    </w:rPr>
  </w:style>
  <w:style w:type="paragraph" w:styleId="af1">
    <w:name w:val="caption"/>
    <w:basedOn w:val="a0"/>
    <w:next w:val="a0"/>
    <w:link w:val="Char5"/>
    <w:unhideWhenUsed/>
    <w:qFormat/>
    <w:rsid w:val="007F4B3A"/>
    <w:pPr>
      <w:spacing w:line="480" w:lineRule="auto"/>
    </w:pPr>
    <w:rPr>
      <w:rFonts w:ascii="华文中宋" w:eastAsia="华文中宋" w:hAnsi="华文中宋"/>
      <w:sz w:val="36"/>
    </w:rPr>
  </w:style>
  <w:style w:type="paragraph" w:styleId="22">
    <w:name w:val="List 2"/>
    <w:basedOn w:val="a0"/>
    <w:unhideWhenUsed/>
    <w:qFormat/>
    <w:rsid w:val="007F4B3A"/>
    <w:pPr>
      <w:ind w:leftChars="200" w:left="100" w:hangingChars="200" w:hanging="200"/>
    </w:pPr>
    <w:rPr>
      <w:szCs w:val="24"/>
    </w:rPr>
  </w:style>
  <w:style w:type="paragraph" w:styleId="af2">
    <w:name w:val="Body Text Indent"/>
    <w:basedOn w:val="a0"/>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5"/>
    <w:qFormat/>
    <w:rsid w:val="007F4B3A"/>
    <w:rPr>
      <w:rFonts w:ascii="Times New Roman" w:eastAsia="宋体" w:hAnsi="Times New Roman" w:cs="Times New Roman"/>
      <w:szCs w:val="20"/>
    </w:rPr>
  </w:style>
  <w:style w:type="paragraph" w:styleId="af3">
    <w:name w:val="Date"/>
    <w:basedOn w:val="a0"/>
    <w:next w:val="a0"/>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5"/>
    <w:link w:val="af3"/>
    <w:qFormat/>
    <w:rsid w:val="007F4B3A"/>
    <w:rPr>
      <w:rFonts w:ascii="仿宋_GB2312" w:eastAsia="仿宋_GB2312" w:hAnsi="宋体" w:cs="Times New Roman"/>
      <w:color w:val="000000"/>
      <w:sz w:val="24"/>
      <w:szCs w:val="24"/>
    </w:rPr>
  </w:style>
  <w:style w:type="paragraph" w:styleId="af4">
    <w:name w:val="Body Text First Indent"/>
    <w:basedOn w:val="ad"/>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3">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3"/>
    <w:uiPriority w:val="99"/>
    <w:qFormat/>
    <w:rsid w:val="007F4B3A"/>
    <w:rPr>
      <w:rFonts w:ascii="Times New Roman" w:eastAsia="宋体" w:hAnsi="Times New Roman" w:cs="Times New Roman"/>
      <w:sz w:val="24"/>
      <w:szCs w:val="20"/>
    </w:rPr>
  </w:style>
  <w:style w:type="paragraph" w:styleId="32">
    <w:name w:val="Body Text 3"/>
    <w:basedOn w:val="a0"/>
    <w:link w:val="3Char0"/>
    <w:unhideWhenUsed/>
    <w:qFormat/>
    <w:rsid w:val="007F4B3A"/>
    <w:pPr>
      <w:spacing w:after="120"/>
    </w:pPr>
    <w:rPr>
      <w:sz w:val="16"/>
      <w:szCs w:val="16"/>
    </w:rPr>
  </w:style>
  <w:style w:type="character" w:customStyle="1" w:styleId="3Char0">
    <w:name w:val="正文文本 3 Char"/>
    <w:basedOn w:val="a5"/>
    <w:link w:val="32"/>
    <w:qFormat/>
    <w:rsid w:val="007F4B3A"/>
    <w:rPr>
      <w:rFonts w:ascii="Times New Roman" w:eastAsia="宋体" w:hAnsi="Times New Roman" w:cs="Times New Roman"/>
      <w:sz w:val="16"/>
      <w:szCs w:val="16"/>
    </w:rPr>
  </w:style>
  <w:style w:type="paragraph" w:styleId="24">
    <w:name w:val="Body Text Indent 2"/>
    <w:basedOn w:val="a0"/>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5"/>
    <w:link w:val="24"/>
    <w:qFormat/>
    <w:rsid w:val="007F4B3A"/>
    <w:rPr>
      <w:rFonts w:ascii="仿宋_GB2312" w:eastAsia="仿宋_GB2312" w:hAnsi="Times New Roman" w:cs="Times New Roman"/>
      <w:sz w:val="24"/>
      <w:szCs w:val="24"/>
    </w:rPr>
  </w:style>
  <w:style w:type="paragraph" w:styleId="33">
    <w:name w:val="Body Text Indent 3"/>
    <w:basedOn w:val="a0"/>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5"/>
    <w:link w:val="33"/>
    <w:qFormat/>
    <w:rsid w:val="007F4B3A"/>
    <w:rPr>
      <w:rFonts w:ascii="宋体" w:eastAsia="宋体" w:hAnsi="Times New Roman" w:cs="Times New Roman"/>
      <w:kern w:val="0"/>
      <w:sz w:val="24"/>
      <w:szCs w:val="20"/>
    </w:rPr>
  </w:style>
  <w:style w:type="paragraph" w:styleId="af5">
    <w:name w:val="Block Text"/>
    <w:basedOn w:val="a0"/>
    <w:link w:val="Char9"/>
    <w:unhideWhenUsed/>
    <w:qFormat/>
    <w:rsid w:val="007F4B3A"/>
    <w:pPr>
      <w:widowControl/>
      <w:ind w:left="480" w:right="-341" w:firstLine="513"/>
    </w:pPr>
    <w:rPr>
      <w:kern w:val="0"/>
      <w:sz w:val="24"/>
    </w:rPr>
  </w:style>
  <w:style w:type="paragraph" w:styleId="af6">
    <w:name w:val="Document Map"/>
    <w:basedOn w:val="a0"/>
    <w:link w:val="Chara"/>
    <w:unhideWhenUsed/>
    <w:qFormat/>
    <w:rsid w:val="007F4B3A"/>
    <w:pPr>
      <w:shd w:val="clear" w:color="auto" w:fill="000080"/>
    </w:pPr>
    <w:rPr>
      <w:szCs w:val="24"/>
    </w:rPr>
  </w:style>
  <w:style w:type="character" w:customStyle="1" w:styleId="Chara">
    <w:name w:val="文档结构图 Char"/>
    <w:basedOn w:val="a5"/>
    <w:link w:val="af6"/>
    <w:qFormat/>
    <w:rsid w:val="007F4B3A"/>
    <w:rPr>
      <w:rFonts w:ascii="Times New Roman" w:eastAsia="宋体" w:hAnsi="Times New Roman" w:cs="Times New Roman"/>
      <w:szCs w:val="24"/>
      <w:shd w:val="clear" w:color="auto" w:fill="000080"/>
    </w:rPr>
  </w:style>
  <w:style w:type="paragraph" w:styleId="af7">
    <w:name w:val="annotation subject"/>
    <w:basedOn w:val="ac"/>
    <w:next w:val="ac"/>
    <w:link w:val="Charb"/>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qFormat/>
    <w:rsid w:val="007F4B3A"/>
    <w:rPr>
      <w:rFonts w:ascii="Times New Roman" w:eastAsia="宋体" w:hAnsi="Times New Roman" w:cs="Times New Roman"/>
      <w:b/>
      <w:bCs/>
      <w:sz w:val="24"/>
      <w:szCs w:val="24"/>
    </w:rPr>
  </w:style>
  <w:style w:type="paragraph" w:styleId="af8">
    <w:name w:val="Balloon Text"/>
    <w:basedOn w:val="a0"/>
    <w:link w:val="Charc"/>
    <w:uiPriority w:val="99"/>
    <w:unhideWhenUsed/>
    <w:qFormat/>
    <w:rsid w:val="007F4B3A"/>
    <w:rPr>
      <w:sz w:val="18"/>
      <w:szCs w:val="18"/>
    </w:rPr>
  </w:style>
  <w:style w:type="character" w:customStyle="1" w:styleId="Charc">
    <w:name w:val="批注框文本 Char"/>
    <w:basedOn w:val="a5"/>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0"/>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0"/>
    <w:next w:val="a3"/>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0"/>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0"/>
    <w:link w:val="Char15"/>
    <w:uiPriority w:val="99"/>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0"/>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3"/>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0"/>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0"/>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0"/>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0"/>
    <w:qFormat/>
    <w:rsid w:val="007F4B3A"/>
    <w:pPr>
      <w:spacing w:line="360" w:lineRule="auto"/>
      <w:ind w:firstLine="482"/>
    </w:pPr>
    <w:rPr>
      <w:rFonts w:cs="宋体"/>
      <w:sz w:val="24"/>
    </w:rPr>
  </w:style>
  <w:style w:type="paragraph" w:customStyle="1" w:styleId="Char16">
    <w:name w:val="Char1"/>
    <w:basedOn w:val="a0"/>
    <w:qFormat/>
    <w:rsid w:val="007F4B3A"/>
    <w:pPr>
      <w:tabs>
        <w:tab w:val="left" w:pos="360"/>
      </w:tabs>
    </w:pPr>
    <w:rPr>
      <w:sz w:val="24"/>
      <w:szCs w:val="24"/>
    </w:rPr>
  </w:style>
  <w:style w:type="paragraph" w:customStyle="1" w:styleId="CharCharCharCharCharCharChar2">
    <w:name w:val="Char Char Char Char Char Char Char2"/>
    <w:basedOn w:val="a0"/>
    <w:qFormat/>
    <w:rsid w:val="007F4B3A"/>
    <w:pPr>
      <w:snapToGrid w:val="0"/>
      <w:spacing w:line="360" w:lineRule="auto"/>
      <w:ind w:firstLineChars="200" w:firstLine="200"/>
    </w:pPr>
    <w:rPr>
      <w:rFonts w:eastAsia="仿宋_GB2312"/>
      <w:sz w:val="24"/>
      <w:szCs w:val="24"/>
    </w:rPr>
  </w:style>
  <w:style w:type="paragraph" w:customStyle="1" w:styleId="xl41">
    <w:name w:val="xl41"/>
    <w:basedOn w:val="a0"/>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0"/>
    <w:qFormat/>
    <w:rsid w:val="007F4B3A"/>
    <w:rPr>
      <w:rFonts w:ascii="Tahoma" w:hAnsi="Tahoma"/>
      <w:sz w:val="24"/>
    </w:rPr>
  </w:style>
  <w:style w:type="paragraph" w:customStyle="1" w:styleId="xl36">
    <w:name w:val="xl36"/>
    <w:basedOn w:val="a0"/>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0"/>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0"/>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0"/>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0"/>
    <w:qFormat/>
    <w:rsid w:val="007F4B3A"/>
    <w:rPr>
      <w:rFonts w:ascii="Tahoma" w:hAnsi="Tahoma"/>
      <w:sz w:val="24"/>
    </w:rPr>
  </w:style>
  <w:style w:type="paragraph" w:customStyle="1" w:styleId="font7">
    <w:name w:val="font7"/>
    <w:basedOn w:val="a0"/>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0"/>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0"/>
    <w:qFormat/>
    <w:rsid w:val="007F4B3A"/>
    <w:pPr>
      <w:tabs>
        <w:tab w:val="left" w:pos="360"/>
      </w:tabs>
      <w:spacing w:before="120"/>
      <w:ind w:left="360" w:hanging="360"/>
    </w:pPr>
    <w:rPr>
      <w:rFonts w:ascii="宋体"/>
      <w:sz w:val="28"/>
    </w:rPr>
  </w:style>
  <w:style w:type="paragraph" w:customStyle="1" w:styleId="CharCharChar1Char1">
    <w:name w:val="Char Char Char1 Char1"/>
    <w:basedOn w:val="a0"/>
    <w:qFormat/>
    <w:rsid w:val="007F4B3A"/>
    <w:rPr>
      <w:rFonts w:ascii="Tahoma" w:hAnsi="Tahoma"/>
      <w:sz w:val="24"/>
    </w:rPr>
  </w:style>
  <w:style w:type="paragraph" w:customStyle="1" w:styleId="-3">
    <w:name w:val="正文须知-3级"/>
    <w:basedOn w:val="a0"/>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0"/>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0"/>
    <w:qFormat/>
    <w:rsid w:val="007F4B3A"/>
    <w:rPr>
      <w:rFonts w:ascii="Tahoma" w:hAnsi="Tahoma"/>
      <w:sz w:val="24"/>
    </w:rPr>
  </w:style>
  <w:style w:type="paragraph" w:customStyle="1" w:styleId="xl33">
    <w:name w:val="xl33"/>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0"/>
    <w:qFormat/>
    <w:rsid w:val="007F4B3A"/>
    <w:pPr>
      <w:spacing w:before="100" w:beforeAutospacing="1" w:after="100" w:afterAutospacing="1" w:line="360" w:lineRule="auto"/>
      <w:ind w:left="420" w:hanging="420"/>
    </w:pPr>
    <w:rPr>
      <w:sz w:val="24"/>
      <w:szCs w:val="24"/>
    </w:rPr>
  </w:style>
  <w:style w:type="paragraph" w:customStyle="1" w:styleId="font6">
    <w:name w:val="font6"/>
    <w:basedOn w:val="a0"/>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0"/>
    <w:qFormat/>
    <w:rsid w:val="007F4B3A"/>
    <w:rPr>
      <w:rFonts w:ascii="Tahoma" w:hAnsi="Tahoma"/>
      <w:sz w:val="24"/>
    </w:rPr>
  </w:style>
  <w:style w:type="paragraph" w:customStyle="1" w:styleId="25">
    <w:name w:val="项目编号2"/>
    <w:basedOn w:val="17"/>
    <w:qFormat/>
    <w:rsid w:val="007F4B3A"/>
    <w:pPr>
      <w:ind w:left="0" w:firstLine="0"/>
    </w:pPr>
  </w:style>
  <w:style w:type="paragraph" w:customStyle="1" w:styleId="Char22">
    <w:name w:val="Char22"/>
    <w:basedOn w:val="a0"/>
    <w:qFormat/>
    <w:rsid w:val="007F4B3A"/>
    <w:rPr>
      <w:rFonts w:ascii="Tahoma" w:hAnsi="Tahoma"/>
      <w:sz w:val="24"/>
    </w:rPr>
  </w:style>
  <w:style w:type="paragraph" w:customStyle="1" w:styleId="xl28">
    <w:name w:val="xl28"/>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0"/>
    <w:qFormat/>
    <w:rsid w:val="007F4B3A"/>
    <w:pPr>
      <w:ind w:firstLineChars="200" w:firstLine="420"/>
    </w:pPr>
    <w:rPr>
      <w:rFonts w:ascii="Calibri" w:hAnsi="Calibri"/>
      <w:szCs w:val="22"/>
    </w:rPr>
  </w:style>
  <w:style w:type="paragraph" w:customStyle="1" w:styleId="xl42">
    <w:name w:val="xl42"/>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0"/>
    <w:qFormat/>
    <w:rsid w:val="007F4B3A"/>
    <w:rPr>
      <w:rFonts w:ascii="宋体" w:hAnsi="宋体" w:cs="Courier New"/>
      <w:sz w:val="32"/>
      <w:szCs w:val="32"/>
    </w:rPr>
  </w:style>
  <w:style w:type="paragraph" w:customStyle="1" w:styleId="CharChar1CharCharCharCharCharChar">
    <w:name w:val="Char Char1 Char Char Char Char Char Char"/>
    <w:basedOn w:val="a0"/>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0"/>
    <w:qFormat/>
    <w:rsid w:val="007F4B3A"/>
    <w:pPr>
      <w:ind w:firstLineChars="200" w:firstLine="480"/>
      <w:jc w:val="center"/>
    </w:pPr>
    <w:rPr>
      <w:sz w:val="24"/>
    </w:rPr>
  </w:style>
  <w:style w:type="paragraph" w:customStyle="1" w:styleId="CharCharCharCharCharCharChar">
    <w:name w:val="Char Char Char Char Char Char Char"/>
    <w:basedOn w:val="a0"/>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0"/>
    <w:next w:val="a0"/>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0"/>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0"/>
    <w:qFormat/>
    <w:rsid w:val="007F4B3A"/>
    <w:rPr>
      <w:rFonts w:ascii="Tahoma" w:hAnsi="Tahoma"/>
      <w:sz w:val="24"/>
    </w:rPr>
  </w:style>
  <w:style w:type="paragraph" w:customStyle="1" w:styleId="xl31">
    <w:name w:val="xl31"/>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6">
    <w:name w:val="样式2"/>
    <w:basedOn w:val="11"/>
    <w:link w:val="2Char3"/>
    <w:qFormat/>
    <w:rsid w:val="007F4B3A"/>
    <w:pPr>
      <w:spacing w:line="360" w:lineRule="auto"/>
      <w:jc w:val="center"/>
    </w:pPr>
    <w:rPr>
      <w:sz w:val="24"/>
    </w:rPr>
  </w:style>
  <w:style w:type="paragraph" w:customStyle="1" w:styleId="aff7">
    <w:name w:val="样式 宋体 五号 行距: 单倍行距"/>
    <w:basedOn w:val="a0"/>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0"/>
    <w:qFormat/>
    <w:rsid w:val="007F4B3A"/>
    <w:rPr>
      <w:szCs w:val="24"/>
    </w:rPr>
  </w:style>
  <w:style w:type="paragraph" w:customStyle="1" w:styleId="xl43">
    <w:name w:val="xl43"/>
    <w:basedOn w:val="a0"/>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0"/>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0"/>
    <w:qFormat/>
    <w:rsid w:val="007F4B3A"/>
    <w:rPr>
      <w:rFonts w:ascii="Tahoma" w:hAnsi="Tahoma"/>
      <w:sz w:val="24"/>
    </w:rPr>
  </w:style>
  <w:style w:type="paragraph" w:customStyle="1" w:styleId="xl39">
    <w:name w:val="xl39"/>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0"/>
    <w:qFormat/>
    <w:rsid w:val="007F4B3A"/>
    <w:pPr>
      <w:widowControl/>
      <w:spacing w:line="400" w:lineRule="exact"/>
      <w:jc w:val="center"/>
    </w:pPr>
    <w:rPr>
      <w:szCs w:val="24"/>
    </w:rPr>
  </w:style>
  <w:style w:type="paragraph" w:customStyle="1" w:styleId="xl50">
    <w:name w:val="xl50"/>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0"/>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0"/>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0"/>
    <w:qFormat/>
    <w:rsid w:val="007F4B3A"/>
    <w:pPr>
      <w:adjustRightInd w:val="0"/>
      <w:snapToGrid w:val="0"/>
      <w:spacing w:line="0" w:lineRule="atLeast"/>
      <w:jc w:val="center"/>
    </w:pPr>
    <w:rPr>
      <w:sz w:val="24"/>
    </w:rPr>
  </w:style>
  <w:style w:type="paragraph" w:customStyle="1" w:styleId="27">
    <w:name w:val="样式 标题 2 + 宋体 五号 行距: 单倍行距"/>
    <w:basedOn w:val="20"/>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0"/>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0"/>
    <w:qFormat/>
    <w:rsid w:val="007F4B3A"/>
    <w:rPr>
      <w:rFonts w:ascii="Tahoma" w:hAnsi="Tahoma"/>
      <w:sz w:val="24"/>
    </w:rPr>
  </w:style>
  <w:style w:type="paragraph" w:customStyle="1" w:styleId="CharCharCharCharCharCharCharCharCharChar2">
    <w:name w:val="Char Char Char Char Char Char Char Char Char Char2"/>
    <w:basedOn w:val="a0"/>
    <w:qFormat/>
    <w:rsid w:val="007F4B3A"/>
    <w:rPr>
      <w:rFonts w:ascii="宋体" w:hAnsi="宋体" w:cs="Courier New"/>
      <w:sz w:val="32"/>
      <w:szCs w:val="32"/>
    </w:rPr>
  </w:style>
  <w:style w:type="paragraph" w:customStyle="1" w:styleId="Char2CharCharCharCharCharChar">
    <w:name w:val="Char2 Char Char Char Char Char Char"/>
    <w:basedOn w:val="a0"/>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0"/>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0"/>
    <w:qFormat/>
    <w:rsid w:val="007F4B3A"/>
    <w:pPr>
      <w:spacing w:before="120" w:after="120" w:line="360" w:lineRule="auto"/>
      <w:jc w:val="center"/>
    </w:pPr>
    <w:rPr>
      <w:rFonts w:eastAsia="仿宋_GB2312"/>
      <w:b/>
      <w:sz w:val="24"/>
    </w:rPr>
  </w:style>
  <w:style w:type="paragraph" w:customStyle="1" w:styleId="affe">
    <w:name w:val="图文"/>
    <w:basedOn w:val="a0"/>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0"/>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0"/>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0"/>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0"/>
    <w:qFormat/>
    <w:rsid w:val="007F4B3A"/>
    <w:pPr>
      <w:widowControl/>
      <w:spacing w:line="400" w:lineRule="exact"/>
      <w:jc w:val="center"/>
    </w:pPr>
    <w:rPr>
      <w:szCs w:val="24"/>
    </w:rPr>
  </w:style>
  <w:style w:type="paragraph" w:customStyle="1" w:styleId="xl23">
    <w:name w:val="xl23"/>
    <w:basedOn w:val="a0"/>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8">
    <w:name w:val="字元 字元2"/>
    <w:basedOn w:val="a0"/>
    <w:qFormat/>
    <w:rsid w:val="007F4B3A"/>
    <w:rPr>
      <w:rFonts w:ascii="Tahoma" w:hAnsi="Tahoma"/>
      <w:sz w:val="24"/>
    </w:rPr>
  </w:style>
  <w:style w:type="paragraph" w:customStyle="1" w:styleId="xl25">
    <w:name w:val="xl25"/>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0"/>
    <w:qFormat/>
    <w:rsid w:val="007F4B3A"/>
    <w:pPr>
      <w:widowControl/>
      <w:spacing w:line="400" w:lineRule="exact"/>
      <w:jc w:val="center"/>
    </w:pPr>
    <w:rPr>
      <w:szCs w:val="24"/>
    </w:rPr>
  </w:style>
  <w:style w:type="paragraph" w:customStyle="1" w:styleId="CharCharChar">
    <w:name w:val="Char Char Char"/>
    <w:basedOn w:val="a0"/>
    <w:qFormat/>
    <w:rsid w:val="007F4B3A"/>
    <w:rPr>
      <w:rFonts w:ascii="Tahoma" w:hAnsi="Tahoma"/>
      <w:sz w:val="24"/>
    </w:rPr>
  </w:style>
  <w:style w:type="paragraph" w:customStyle="1" w:styleId="1CharCharCharChar">
    <w:name w:val="1 Char Char Char Char"/>
    <w:basedOn w:val="a0"/>
    <w:qFormat/>
    <w:rsid w:val="007F4B3A"/>
    <w:rPr>
      <w:rFonts w:ascii="Tahoma" w:hAnsi="Tahoma"/>
      <w:sz w:val="24"/>
    </w:rPr>
  </w:style>
  <w:style w:type="paragraph" w:customStyle="1" w:styleId="xl34">
    <w:name w:val="xl34"/>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0"/>
    <w:qFormat/>
    <w:rsid w:val="007F4B3A"/>
    <w:pPr>
      <w:tabs>
        <w:tab w:val="left" w:pos="360"/>
      </w:tabs>
    </w:pPr>
    <w:rPr>
      <w:sz w:val="24"/>
      <w:szCs w:val="24"/>
    </w:rPr>
  </w:style>
  <w:style w:type="paragraph" w:customStyle="1" w:styleId="default0">
    <w:name w:val="default"/>
    <w:basedOn w:val="a0"/>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0"/>
    <w:qFormat/>
    <w:rsid w:val="007F4B3A"/>
    <w:rPr>
      <w:rFonts w:ascii="Tahoma" w:hAnsi="Tahoma"/>
      <w:sz w:val="24"/>
    </w:rPr>
  </w:style>
  <w:style w:type="paragraph" w:customStyle="1" w:styleId="font8">
    <w:name w:val="font8"/>
    <w:basedOn w:val="a0"/>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0"/>
    <w:qFormat/>
    <w:rsid w:val="007F4B3A"/>
    <w:pPr>
      <w:widowControl/>
      <w:jc w:val="left"/>
    </w:pPr>
    <w:rPr>
      <w:rFonts w:ascii="楷体_GB2312" w:eastAsia="楷体_GB2312" w:cs="Arial"/>
      <w:kern w:val="0"/>
      <w:sz w:val="24"/>
      <w:szCs w:val="24"/>
    </w:rPr>
  </w:style>
  <w:style w:type="paragraph" w:customStyle="1" w:styleId="font9">
    <w:name w:val="font9"/>
    <w:basedOn w:val="a0"/>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0"/>
    <w:qFormat/>
    <w:rsid w:val="007F4B3A"/>
    <w:rPr>
      <w:rFonts w:ascii="Arial" w:hAnsi="Arial" w:cs="Arial"/>
      <w:szCs w:val="21"/>
    </w:rPr>
  </w:style>
  <w:style w:type="paragraph" w:customStyle="1" w:styleId="29">
    <w:name w:val="正文缩进2"/>
    <w:basedOn w:val="a0"/>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0"/>
    <w:qFormat/>
    <w:rsid w:val="007F4B3A"/>
    <w:pPr>
      <w:tabs>
        <w:tab w:val="left" w:pos="360"/>
      </w:tabs>
    </w:pPr>
    <w:rPr>
      <w:sz w:val="24"/>
      <w:szCs w:val="24"/>
    </w:rPr>
  </w:style>
  <w:style w:type="paragraph" w:customStyle="1" w:styleId="afff">
    <w:name w:val="文档正文"/>
    <w:basedOn w:val="a0"/>
    <w:qFormat/>
    <w:rsid w:val="007F4B3A"/>
    <w:pPr>
      <w:snapToGrid w:val="0"/>
      <w:spacing w:before="120" w:after="120" w:line="180" w:lineRule="auto"/>
    </w:pPr>
    <w:rPr>
      <w:rFonts w:ascii="Arial" w:hAnsi="Arial"/>
    </w:rPr>
  </w:style>
  <w:style w:type="paragraph" w:customStyle="1" w:styleId="background1">
    <w:name w:val="background1"/>
    <w:basedOn w:val="a0"/>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0"/>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0"/>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0"/>
    <w:uiPriority w:val="1"/>
    <w:qFormat/>
    <w:rsid w:val="007F4B3A"/>
    <w:pPr>
      <w:autoSpaceDE w:val="0"/>
      <w:autoSpaceDN w:val="0"/>
      <w:jc w:val="left"/>
    </w:pPr>
    <w:rPr>
      <w:rFonts w:ascii="宋体" w:hAnsi="宋体" w:cs="宋体"/>
      <w:kern w:val="0"/>
      <w:sz w:val="22"/>
      <w:szCs w:val="22"/>
      <w:lang w:eastAsia="en-US"/>
    </w:rPr>
  </w:style>
  <w:style w:type="paragraph" w:customStyle="1" w:styleId="2a">
    <w:name w:val="正文文本缩进2"/>
    <w:basedOn w:val="a0"/>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0"/>
    <w:qFormat/>
    <w:rsid w:val="007F4B3A"/>
    <w:rPr>
      <w:rFonts w:ascii="Tahoma" w:hAnsi="Tahoma" w:cs="仿宋_GB2312"/>
      <w:sz w:val="24"/>
      <w:szCs w:val="28"/>
    </w:rPr>
  </w:style>
  <w:style w:type="paragraph" w:customStyle="1" w:styleId="afff1">
    <w:name w:val="缺省文本"/>
    <w:basedOn w:val="a0"/>
    <w:link w:val="Charf6"/>
    <w:qFormat/>
    <w:rsid w:val="007F4B3A"/>
    <w:pPr>
      <w:autoSpaceDE w:val="0"/>
      <w:autoSpaceDN w:val="0"/>
      <w:adjustRightInd w:val="0"/>
      <w:jc w:val="left"/>
    </w:pPr>
    <w:rPr>
      <w:kern w:val="0"/>
      <w:sz w:val="24"/>
      <w:szCs w:val="24"/>
    </w:rPr>
  </w:style>
  <w:style w:type="paragraph" w:customStyle="1" w:styleId="xl48">
    <w:name w:val="xl48"/>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b">
    <w:name w:val="列出段落2"/>
    <w:basedOn w:val="a0"/>
    <w:qFormat/>
    <w:rsid w:val="007F4B3A"/>
    <w:pPr>
      <w:ind w:firstLineChars="200" w:firstLine="420"/>
    </w:pPr>
    <w:rPr>
      <w:rFonts w:ascii="Calibri" w:hAnsi="Calibri"/>
      <w:szCs w:val="22"/>
    </w:rPr>
  </w:style>
  <w:style w:type="paragraph" w:customStyle="1" w:styleId="xl45">
    <w:name w:val="xl45"/>
    <w:basedOn w:val="a0"/>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0"/>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0"/>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0"/>
    <w:qFormat/>
    <w:rsid w:val="007F4B3A"/>
    <w:rPr>
      <w:rFonts w:ascii="Tahoma" w:hAnsi="Tahoma"/>
      <w:sz w:val="24"/>
    </w:rPr>
  </w:style>
  <w:style w:type="paragraph" w:customStyle="1" w:styleId="font5">
    <w:name w:val="font5"/>
    <w:basedOn w:val="a0"/>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0"/>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0"/>
    <w:qFormat/>
    <w:rsid w:val="007F4B3A"/>
    <w:rPr>
      <w:rFonts w:ascii="Tahoma" w:hAnsi="Tahoma"/>
      <w:sz w:val="24"/>
    </w:rPr>
  </w:style>
  <w:style w:type="paragraph" w:customStyle="1" w:styleId="Afff2">
    <w:name w:val="正文 A"/>
    <w:basedOn w:val="a0"/>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0"/>
    <w:link w:val="Bodytext1"/>
    <w:uiPriority w:val="99"/>
    <w:qFormat/>
    <w:rsid w:val="007F4B3A"/>
    <w:pPr>
      <w:spacing w:after="60"/>
      <w:jc w:val="left"/>
    </w:pPr>
    <w:rPr>
      <w:rFonts w:ascii="宋体" w:hAnsi="宋体" w:cs="宋体"/>
      <w:szCs w:val="22"/>
      <w:lang w:val="zh-TW" w:eastAsia="zh-TW" w:bidi="zh-TW"/>
    </w:rPr>
  </w:style>
  <w:style w:type="paragraph" w:customStyle="1" w:styleId="msonospacing0">
    <w:name w:val="msonospacing"/>
    <w:basedOn w:val="a0"/>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0"/>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0"/>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0"/>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5"/>
    <w:rsid w:val="007F4B3A"/>
  </w:style>
  <w:style w:type="table" w:styleId="afff7">
    <w:name w:val="Table Grid"/>
    <w:basedOn w:val="a6"/>
    <w:uiPriority w:val="9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6"/>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0"/>
    <w:qFormat/>
    <w:rsid w:val="007F4B3A"/>
    <w:pPr>
      <w:tabs>
        <w:tab w:val="left" w:pos="360"/>
        <w:tab w:val="left" w:pos="840"/>
      </w:tabs>
      <w:ind w:hanging="840"/>
      <w:outlineLvl w:val="1"/>
    </w:pPr>
  </w:style>
  <w:style w:type="paragraph" w:customStyle="1" w:styleId="afff9">
    <w:name w:val="二级条标题"/>
    <w:basedOn w:val="afff8"/>
    <w:next w:val="a0"/>
    <w:qFormat/>
    <w:rsid w:val="007F4B3A"/>
    <w:pPr>
      <w:outlineLvl w:val="2"/>
    </w:pPr>
    <w:rPr>
      <w:rFonts w:ascii="宋体" w:eastAsia="宋体"/>
      <w:b w:val="0"/>
    </w:rPr>
  </w:style>
  <w:style w:type="paragraph" w:customStyle="1" w:styleId="afffa">
    <w:name w:val="三级条标题"/>
    <w:basedOn w:val="afff9"/>
    <w:next w:val="a0"/>
    <w:qFormat/>
    <w:rsid w:val="007F4B3A"/>
    <w:pPr>
      <w:outlineLvl w:val="3"/>
    </w:pPr>
  </w:style>
  <w:style w:type="paragraph" w:customStyle="1" w:styleId="afffb">
    <w:name w:val="四级条标题"/>
    <w:basedOn w:val="afffa"/>
    <w:next w:val="a0"/>
    <w:qFormat/>
    <w:rsid w:val="007F4B3A"/>
    <w:pPr>
      <w:outlineLvl w:val="4"/>
    </w:pPr>
  </w:style>
  <w:style w:type="paragraph" w:customStyle="1" w:styleId="afffc">
    <w:name w:val="五级条标题"/>
    <w:basedOn w:val="afffb"/>
    <w:next w:val="a0"/>
    <w:qFormat/>
    <w:rsid w:val="007F4B3A"/>
    <w:pPr>
      <w:outlineLvl w:val="5"/>
    </w:pPr>
  </w:style>
  <w:style w:type="paragraph" w:customStyle="1" w:styleId="1d">
    <w:name w:val="列表段落1"/>
    <w:basedOn w:val="a0"/>
    <w:autoRedefine/>
    <w:uiPriority w:val="34"/>
    <w:qFormat/>
    <w:rsid w:val="00CF4BAD"/>
    <w:pPr>
      <w:ind w:firstLineChars="200" w:firstLine="420"/>
    </w:pPr>
  </w:style>
  <w:style w:type="paragraph" w:customStyle="1" w:styleId="afffd">
    <w:name w:val="招标文件正文"/>
    <w:basedOn w:val="a0"/>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727F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5"/>
    <w:link w:val="affff0"/>
    <w:uiPriority w:val="99"/>
    <w:qFormat/>
    <w:rsid w:val="00727F6F"/>
    <w:rPr>
      <w:rFonts w:ascii="Courier New" w:eastAsia="宋体" w:hAnsi="Courier New" w:cs="Times New Roman"/>
      <w:kern w:val="0"/>
      <w:sz w:val="24"/>
      <w:szCs w:val="24"/>
    </w:rPr>
  </w:style>
  <w:style w:type="paragraph" w:styleId="2c">
    <w:name w:val="List Number 2"/>
    <w:basedOn w:val="a0"/>
    <w:uiPriority w:val="99"/>
    <w:unhideWhenUsed/>
    <w:qFormat/>
    <w:rsid w:val="00727F6F"/>
    <w:pPr>
      <w:spacing w:line="360" w:lineRule="auto"/>
      <w:ind w:firstLineChars="200" w:firstLine="200"/>
      <w:contextualSpacing/>
    </w:pPr>
    <w:rPr>
      <w:sz w:val="24"/>
      <w:szCs w:val="22"/>
    </w:rPr>
  </w:style>
  <w:style w:type="paragraph" w:styleId="affff1">
    <w:name w:val="table of authorities"/>
    <w:basedOn w:val="a0"/>
    <w:next w:val="a0"/>
    <w:qFormat/>
    <w:rsid w:val="00727F6F"/>
    <w:pPr>
      <w:ind w:leftChars="200" w:left="420"/>
    </w:pPr>
    <w:rPr>
      <w:rFonts w:asciiTheme="minorHAnsi" w:eastAsiaTheme="minorEastAsia" w:hAnsiTheme="minorHAnsi" w:cstheme="minorBidi"/>
      <w:szCs w:val="24"/>
    </w:rPr>
  </w:style>
  <w:style w:type="paragraph" w:styleId="affff2">
    <w:name w:val="List Number"/>
    <w:basedOn w:val="a0"/>
    <w:uiPriority w:val="99"/>
    <w:unhideWhenUsed/>
    <w:qFormat/>
    <w:rsid w:val="00727F6F"/>
    <w:pPr>
      <w:tabs>
        <w:tab w:val="left" w:pos="360"/>
      </w:tabs>
      <w:spacing w:line="360" w:lineRule="auto"/>
      <w:ind w:firstLine="420"/>
      <w:contextualSpacing/>
    </w:pPr>
    <w:rPr>
      <w:sz w:val="24"/>
      <w:szCs w:val="22"/>
    </w:rPr>
  </w:style>
  <w:style w:type="paragraph" w:styleId="51">
    <w:name w:val="index 5"/>
    <w:basedOn w:val="a0"/>
    <w:next w:val="a0"/>
    <w:qFormat/>
    <w:rsid w:val="00727F6F"/>
    <w:pPr>
      <w:widowControl/>
      <w:ind w:leftChars="800" w:left="800"/>
      <w:jc w:val="left"/>
    </w:pPr>
    <w:rPr>
      <w:szCs w:val="21"/>
    </w:rPr>
  </w:style>
  <w:style w:type="paragraph" w:styleId="affff3">
    <w:name w:val="List Bullet"/>
    <w:basedOn w:val="a0"/>
    <w:uiPriority w:val="99"/>
    <w:unhideWhenUsed/>
    <w:qFormat/>
    <w:rsid w:val="00727F6F"/>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0"/>
    <w:next w:val="a0"/>
    <w:uiPriority w:val="99"/>
    <w:unhideWhenUsed/>
    <w:qFormat/>
    <w:rsid w:val="00727F6F"/>
    <w:pPr>
      <w:spacing w:before="120"/>
    </w:pPr>
    <w:rPr>
      <w:rFonts w:ascii="Arial" w:hAnsi="Arial"/>
      <w:sz w:val="24"/>
      <w:szCs w:val="24"/>
    </w:rPr>
  </w:style>
  <w:style w:type="paragraph" w:styleId="affff5">
    <w:name w:val="Salutation"/>
    <w:basedOn w:val="a0"/>
    <w:next w:val="a0"/>
    <w:link w:val="Charfc"/>
    <w:qFormat/>
    <w:rsid w:val="00727F6F"/>
    <w:rPr>
      <w:sz w:val="24"/>
    </w:rPr>
  </w:style>
  <w:style w:type="character" w:customStyle="1" w:styleId="Charfc">
    <w:name w:val="称呼 Char"/>
    <w:basedOn w:val="a5"/>
    <w:link w:val="affff5"/>
    <w:qFormat/>
    <w:rsid w:val="00727F6F"/>
    <w:rPr>
      <w:rFonts w:ascii="Times New Roman" w:eastAsia="宋体" w:hAnsi="Times New Roman" w:cs="Times New Roman"/>
      <w:sz w:val="24"/>
      <w:szCs w:val="20"/>
    </w:rPr>
  </w:style>
  <w:style w:type="paragraph" w:styleId="3">
    <w:name w:val="List Bullet 3"/>
    <w:basedOn w:val="a0"/>
    <w:qFormat/>
    <w:rsid w:val="00727F6F"/>
    <w:pPr>
      <w:numPr>
        <w:numId w:val="1"/>
      </w:numPr>
    </w:pPr>
    <w:rPr>
      <w:szCs w:val="24"/>
    </w:rPr>
  </w:style>
  <w:style w:type="paragraph" w:styleId="35">
    <w:name w:val="List Number 3"/>
    <w:basedOn w:val="a0"/>
    <w:qFormat/>
    <w:rsid w:val="00727F6F"/>
    <w:pPr>
      <w:tabs>
        <w:tab w:val="left" w:pos="1571"/>
      </w:tabs>
      <w:spacing w:line="312" w:lineRule="auto"/>
      <w:ind w:left="1571" w:hanging="720"/>
    </w:pPr>
    <w:rPr>
      <w:szCs w:val="24"/>
    </w:rPr>
  </w:style>
  <w:style w:type="paragraph" w:styleId="2d">
    <w:name w:val="List Bullet 2"/>
    <w:basedOn w:val="a0"/>
    <w:unhideWhenUsed/>
    <w:qFormat/>
    <w:rsid w:val="00727F6F"/>
    <w:pPr>
      <w:spacing w:line="360" w:lineRule="auto"/>
      <w:ind w:left="420" w:hanging="420"/>
      <w:contextualSpacing/>
    </w:pPr>
    <w:rPr>
      <w:rFonts w:ascii="Calibri" w:hAnsi="Calibri"/>
      <w:kern w:val="0"/>
      <w:sz w:val="20"/>
      <w:szCs w:val="21"/>
    </w:rPr>
  </w:style>
  <w:style w:type="paragraph" w:styleId="41">
    <w:name w:val="index 4"/>
    <w:basedOn w:val="a0"/>
    <w:next w:val="a0"/>
    <w:qFormat/>
    <w:rsid w:val="00727F6F"/>
    <w:pPr>
      <w:ind w:leftChars="600" w:left="600"/>
    </w:pPr>
    <w:rPr>
      <w:szCs w:val="24"/>
    </w:rPr>
  </w:style>
  <w:style w:type="paragraph" w:styleId="affff6">
    <w:name w:val="envelope return"/>
    <w:basedOn w:val="a0"/>
    <w:qFormat/>
    <w:rsid w:val="00727F6F"/>
    <w:pPr>
      <w:snapToGrid w:val="0"/>
    </w:pPr>
    <w:rPr>
      <w:rFonts w:ascii="Arial" w:hAnsi="Arial"/>
      <w:szCs w:val="24"/>
    </w:rPr>
  </w:style>
  <w:style w:type="paragraph" w:styleId="affff7">
    <w:name w:val="Subtitle"/>
    <w:basedOn w:val="a0"/>
    <w:next w:val="a0"/>
    <w:link w:val="Charfd"/>
    <w:uiPriority w:val="11"/>
    <w:qFormat/>
    <w:rsid w:val="00727F6F"/>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5"/>
    <w:link w:val="affff7"/>
    <w:uiPriority w:val="11"/>
    <w:qFormat/>
    <w:rsid w:val="00727F6F"/>
    <w:rPr>
      <w:rFonts w:ascii="等线 Light" w:eastAsia="宋体" w:hAnsi="等线 Light" w:cs="Times New Roman"/>
      <w:b/>
      <w:bCs/>
      <w:kern w:val="28"/>
      <w:sz w:val="32"/>
      <w:szCs w:val="32"/>
    </w:rPr>
  </w:style>
  <w:style w:type="paragraph" w:styleId="52">
    <w:name w:val="List Number 5"/>
    <w:basedOn w:val="a0"/>
    <w:qFormat/>
    <w:rsid w:val="00727F6F"/>
    <w:pPr>
      <w:tabs>
        <w:tab w:val="left" w:pos="2040"/>
      </w:tabs>
      <w:ind w:left="2040" w:hanging="360"/>
    </w:pPr>
    <w:rPr>
      <w:rFonts w:ascii="Calibri" w:hAnsi="Calibri"/>
      <w:szCs w:val="24"/>
    </w:rPr>
  </w:style>
  <w:style w:type="paragraph" w:styleId="affff8">
    <w:name w:val="List"/>
    <w:basedOn w:val="a0"/>
    <w:uiPriority w:val="99"/>
    <w:unhideWhenUsed/>
    <w:qFormat/>
    <w:rsid w:val="00727F6F"/>
    <w:pPr>
      <w:spacing w:line="360" w:lineRule="auto"/>
      <w:ind w:left="200" w:hangingChars="200" w:hanging="200"/>
      <w:contextualSpacing/>
    </w:pPr>
    <w:rPr>
      <w:sz w:val="24"/>
      <w:szCs w:val="21"/>
    </w:rPr>
  </w:style>
  <w:style w:type="paragraph" w:styleId="affff9">
    <w:name w:val="footnote text"/>
    <w:basedOn w:val="a0"/>
    <w:link w:val="Charfe"/>
    <w:uiPriority w:val="99"/>
    <w:qFormat/>
    <w:rsid w:val="00727F6F"/>
    <w:pPr>
      <w:widowControl/>
      <w:jc w:val="left"/>
    </w:pPr>
    <w:rPr>
      <w:kern w:val="0"/>
      <w:sz w:val="20"/>
      <w:lang w:val="de-DE"/>
    </w:rPr>
  </w:style>
  <w:style w:type="character" w:customStyle="1" w:styleId="Charfe">
    <w:name w:val="脚注文本 Char"/>
    <w:basedOn w:val="a5"/>
    <w:link w:val="affff9"/>
    <w:uiPriority w:val="99"/>
    <w:qFormat/>
    <w:rsid w:val="00727F6F"/>
    <w:rPr>
      <w:rFonts w:ascii="Times New Roman" w:eastAsia="宋体" w:hAnsi="Times New Roman" w:cs="Times New Roman"/>
      <w:kern w:val="0"/>
      <w:sz w:val="20"/>
      <w:szCs w:val="20"/>
      <w:lang w:val="de-DE"/>
    </w:rPr>
  </w:style>
  <w:style w:type="paragraph" w:styleId="affffa">
    <w:name w:val="table of figures"/>
    <w:basedOn w:val="a0"/>
    <w:next w:val="a0"/>
    <w:uiPriority w:val="99"/>
    <w:qFormat/>
    <w:rsid w:val="00727F6F"/>
    <w:pPr>
      <w:spacing w:line="360" w:lineRule="auto"/>
      <w:ind w:leftChars="200" w:left="840" w:hangingChars="200" w:hanging="420"/>
    </w:pPr>
    <w:rPr>
      <w:sz w:val="24"/>
      <w:szCs w:val="28"/>
    </w:rPr>
  </w:style>
  <w:style w:type="paragraph" w:styleId="2e">
    <w:name w:val="Body Text 2"/>
    <w:basedOn w:val="a0"/>
    <w:link w:val="2Char10"/>
    <w:uiPriority w:val="99"/>
    <w:qFormat/>
    <w:rsid w:val="00727F6F"/>
    <w:pPr>
      <w:jc w:val="center"/>
    </w:pPr>
    <w:rPr>
      <w:rFonts w:asciiTheme="minorHAnsi" w:eastAsiaTheme="minorEastAsia" w:hAnsiTheme="minorHAnsi" w:cstheme="minorBidi"/>
      <w:szCs w:val="24"/>
    </w:rPr>
  </w:style>
  <w:style w:type="character" w:customStyle="1" w:styleId="2Char4">
    <w:name w:val="正文文本 2 Char"/>
    <w:basedOn w:val="a5"/>
    <w:uiPriority w:val="99"/>
    <w:qFormat/>
    <w:rsid w:val="00727F6F"/>
    <w:rPr>
      <w:rFonts w:ascii="Times New Roman" w:eastAsia="宋体" w:hAnsi="Times New Roman" w:cs="Times New Roman"/>
      <w:szCs w:val="20"/>
    </w:rPr>
  </w:style>
  <w:style w:type="paragraph" w:styleId="2f">
    <w:name w:val="List Continue 2"/>
    <w:basedOn w:val="a0"/>
    <w:uiPriority w:val="99"/>
    <w:unhideWhenUsed/>
    <w:qFormat/>
    <w:rsid w:val="00727F6F"/>
    <w:pPr>
      <w:spacing w:after="120" w:line="360" w:lineRule="auto"/>
      <w:ind w:leftChars="400" w:left="840"/>
      <w:contextualSpacing/>
    </w:pPr>
    <w:rPr>
      <w:sz w:val="24"/>
      <w:szCs w:val="21"/>
    </w:rPr>
  </w:style>
  <w:style w:type="table" w:styleId="1e">
    <w:name w:val="Table Colorful 1"/>
    <w:basedOn w:val="a6"/>
    <w:qFormat/>
    <w:rsid w:val="00727F6F"/>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727F6F"/>
    <w:rPr>
      <w:b/>
      <w:bCs/>
    </w:rPr>
  </w:style>
  <w:style w:type="character" w:styleId="HTML0">
    <w:name w:val="HTML Cite"/>
    <w:qFormat/>
    <w:rsid w:val="00727F6F"/>
    <w:rPr>
      <w:i/>
      <w:iCs/>
    </w:rPr>
  </w:style>
  <w:style w:type="character" w:styleId="affffc">
    <w:name w:val="footnote reference"/>
    <w:uiPriority w:val="99"/>
    <w:unhideWhenUsed/>
    <w:qFormat/>
    <w:rsid w:val="00727F6F"/>
    <w:rPr>
      <w:vertAlign w:val="superscript"/>
    </w:rPr>
  </w:style>
  <w:style w:type="paragraph" w:customStyle="1" w:styleId="Style444">
    <w:name w:val="_Style 444"/>
    <w:basedOn w:val="a0"/>
    <w:next w:val="afb"/>
    <w:link w:val="Charf9"/>
    <w:qFormat/>
    <w:rsid w:val="00727F6F"/>
    <w:pPr>
      <w:spacing w:line="360" w:lineRule="auto"/>
      <w:ind w:firstLineChars="200" w:firstLine="420"/>
      <w:contextualSpacing/>
    </w:pPr>
    <w:rPr>
      <w:rFonts w:ascii="Calibri" w:hAnsi="Calibri" w:cs="Calibri"/>
      <w:szCs w:val="22"/>
    </w:rPr>
  </w:style>
  <w:style w:type="paragraph" w:customStyle="1" w:styleId="pf0">
    <w:name w:val="pf0"/>
    <w:basedOn w:val="a0"/>
    <w:qFormat/>
    <w:rsid w:val="00727F6F"/>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5"/>
    <w:qFormat/>
    <w:rsid w:val="00727F6F"/>
    <w:rPr>
      <w:rFonts w:ascii="Microsoft YaHei UI" w:eastAsia="Microsoft YaHei UI" w:hAnsi="Microsoft YaHei UI" w:hint="eastAsia"/>
      <w:sz w:val="18"/>
      <w:szCs w:val="18"/>
    </w:rPr>
  </w:style>
  <w:style w:type="character" w:customStyle="1" w:styleId="cf21">
    <w:name w:val="cf21"/>
    <w:basedOn w:val="a5"/>
    <w:qFormat/>
    <w:rsid w:val="00727F6F"/>
    <w:rPr>
      <w:rFonts w:ascii="Microsoft YaHei UI" w:eastAsia="Microsoft YaHei UI" w:hAnsi="Microsoft YaHei UI" w:hint="eastAsia"/>
      <w:sz w:val="18"/>
      <w:szCs w:val="18"/>
      <w:shd w:val="clear" w:color="auto" w:fill="FFFFFF"/>
    </w:rPr>
  </w:style>
  <w:style w:type="character" w:customStyle="1" w:styleId="cf11">
    <w:name w:val="cf11"/>
    <w:basedOn w:val="a5"/>
    <w:qFormat/>
    <w:rsid w:val="00727F6F"/>
    <w:rPr>
      <w:rFonts w:ascii="Microsoft YaHei UI" w:eastAsia="Microsoft YaHei UI" w:hAnsi="Microsoft YaHei UI" w:hint="eastAsia"/>
      <w:sz w:val="18"/>
      <w:szCs w:val="18"/>
    </w:rPr>
  </w:style>
  <w:style w:type="paragraph" w:customStyle="1" w:styleId="-20">
    <w:name w:val="正文-首缩2字符"/>
    <w:basedOn w:val="a0"/>
    <w:uiPriority w:val="99"/>
    <w:qFormat/>
    <w:rsid w:val="00727F6F"/>
    <w:pPr>
      <w:ind w:firstLineChars="200" w:firstLine="200"/>
      <w:jc w:val="left"/>
    </w:pPr>
    <w:rPr>
      <w:rFonts w:hAnsi="宋体" w:cs="宋体"/>
      <w:szCs w:val="24"/>
    </w:rPr>
  </w:style>
  <w:style w:type="paragraph" w:customStyle="1" w:styleId="TableText">
    <w:name w:val="Table Text"/>
    <w:basedOn w:val="a0"/>
    <w:link w:val="TableTextChar"/>
    <w:qFormat/>
    <w:rsid w:val="00727F6F"/>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727F6F"/>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5"/>
    <w:qFormat/>
    <w:rsid w:val="00727F6F"/>
    <w:rPr>
      <w:rFonts w:ascii="宋体" w:eastAsia="宋体" w:hAnsi="宋体" w:cs="宋体" w:hint="eastAsia"/>
      <w:color w:val="000000"/>
      <w:sz w:val="21"/>
      <w:szCs w:val="21"/>
      <w:u w:val="none"/>
    </w:rPr>
  </w:style>
  <w:style w:type="paragraph" w:customStyle="1" w:styleId="211">
    <w:name w:val="正文文本首行缩进 21"/>
    <w:basedOn w:val="af2"/>
    <w:qFormat/>
    <w:rsid w:val="00727F6F"/>
    <w:pPr>
      <w:spacing w:after="120" w:line="240" w:lineRule="auto"/>
      <w:ind w:leftChars="200" w:left="420" w:firstLine="420"/>
    </w:pPr>
    <w:rPr>
      <w:rFonts w:ascii="Calibri" w:hAnsi="Calibri"/>
    </w:rPr>
  </w:style>
  <w:style w:type="paragraph" w:customStyle="1" w:styleId="220">
    <w:name w:val="正文首行缩进 22"/>
    <w:basedOn w:val="af2"/>
    <w:qFormat/>
    <w:locked/>
    <w:rsid w:val="00727F6F"/>
    <w:pPr>
      <w:ind w:firstLineChars="200" w:firstLine="420"/>
    </w:pPr>
    <w:rPr>
      <w:rFonts w:ascii="Calibri" w:hAnsi="Calibri"/>
    </w:rPr>
  </w:style>
  <w:style w:type="paragraph" w:customStyle="1" w:styleId="2f0">
    <w:name w:val="修订2"/>
    <w:hidden/>
    <w:uiPriority w:val="99"/>
    <w:unhideWhenUsed/>
    <w:qFormat/>
    <w:rsid w:val="00727F6F"/>
    <w:rPr>
      <w:rFonts w:ascii="Times New Roman" w:eastAsia="宋体" w:hAnsi="Times New Roman" w:cs="Times New Roman"/>
      <w:szCs w:val="24"/>
    </w:rPr>
  </w:style>
  <w:style w:type="character" w:customStyle="1" w:styleId="Char5">
    <w:name w:val="题注 Char"/>
    <w:link w:val="af1"/>
    <w:qFormat/>
    <w:locked/>
    <w:rsid w:val="00727F6F"/>
    <w:rPr>
      <w:rFonts w:ascii="华文中宋" w:eastAsia="华文中宋" w:hAnsi="华文中宋" w:cs="Times New Roman"/>
      <w:sz w:val="36"/>
      <w:szCs w:val="20"/>
    </w:rPr>
  </w:style>
  <w:style w:type="character" w:customStyle="1" w:styleId="Char9">
    <w:name w:val="文本块 Char"/>
    <w:link w:val="af5"/>
    <w:qFormat/>
    <w:locked/>
    <w:rsid w:val="00727F6F"/>
    <w:rPr>
      <w:rFonts w:ascii="Times New Roman" w:eastAsia="宋体" w:hAnsi="Times New Roman" w:cs="Times New Roman"/>
      <w:kern w:val="0"/>
      <w:sz w:val="24"/>
      <w:szCs w:val="20"/>
    </w:rPr>
  </w:style>
  <w:style w:type="character" w:customStyle="1" w:styleId="2Char10">
    <w:name w:val="正文文本 2 Char1"/>
    <w:basedOn w:val="a5"/>
    <w:link w:val="2e"/>
    <w:uiPriority w:val="99"/>
    <w:qFormat/>
    <w:rsid w:val="00727F6F"/>
    <w:rPr>
      <w:szCs w:val="24"/>
    </w:rPr>
  </w:style>
  <w:style w:type="character" w:customStyle="1" w:styleId="2Char3">
    <w:name w:val="样式2 Char"/>
    <w:link w:val="26"/>
    <w:qFormat/>
    <w:locked/>
    <w:rsid w:val="00727F6F"/>
    <w:rPr>
      <w:rFonts w:ascii="Times New Roman" w:eastAsia="宋体" w:hAnsi="Times New Roman" w:cs="Times New Roman"/>
      <w:sz w:val="24"/>
      <w:szCs w:val="20"/>
    </w:rPr>
  </w:style>
  <w:style w:type="character" w:customStyle="1" w:styleId="Charf4">
    <w:name w:val="样式 宋体 五号 行距: 单倍行距 Char"/>
    <w:link w:val="aff7"/>
    <w:qFormat/>
    <w:rsid w:val="00727F6F"/>
    <w:rPr>
      <w:rFonts w:ascii="宋体" w:eastAsia="宋体" w:hAnsi="宋体" w:cs="Times New Roman"/>
      <w:kern w:val="0"/>
      <w:szCs w:val="20"/>
    </w:rPr>
  </w:style>
  <w:style w:type="character" w:customStyle="1" w:styleId="Chard">
    <w:name w:val="无间隔 Char"/>
    <w:link w:val="af9"/>
    <w:qFormat/>
    <w:locked/>
    <w:rsid w:val="00727F6F"/>
    <w:rPr>
      <w:rFonts w:ascii="Times New Roman" w:eastAsia="宋体" w:hAnsi="Times New Roman" w:cs="Times New Roman"/>
      <w:szCs w:val="24"/>
    </w:rPr>
  </w:style>
  <w:style w:type="character" w:customStyle="1" w:styleId="DefaultChar">
    <w:name w:val="Default Char"/>
    <w:link w:val="Default"/>
    <w:qFormat/>
    <w:locked/>
    <w:rsid w:val="00727F6F"/>
    <w:rPr>
      <w:rFonts w:ascii="Symbol" w:eastAsia="宋体" w:hAnsi="Symbol" w:cs="Symbol"/>
      <w:color w:val="000000"/>
      <w:kern w:val="0"/>
      <w:sz w:val="24"/>
      <w:szCs w:val="24"/>
    </w:rPr>
  </w:style>
  <w:style w:type="character" w:customStyle="1" w:styleId="Charf6">
    <w:name w:val="缺省文本 Char"/>
    <w:link w:val="afff1"/>
    <w:qFormat/>
    <w:locked/>
    <w:rsid w:val="00727F6F"/>
    <w:rPr>
      <w:rFonts w:ascii="Times New Roman" w:eastAsia="宋体" w:hAnsi="Times New Roman" w:cs="Times New Roman"/>
      <w:kern w:val="0"/>
      <w:sz w:val="24"/>
      <w:szCs w:val="24"/>
    </w:rPr>
  </w:style>
  <w:style w:type="character" w:customStyle="1" w:styleId="ListParagraphChar">
    <w:name w:val="List Paragraph Char"/>
    <w:link w:val="10"/>
    <w:uiPriority w:val="99"/>
    <w:qFormat/>
    <w:locked/>
    <w:rsid w:val="00727F6F"/>
    <w:rPr>
      <w:rFonts w:ascii="Calibri" w:eastAsia="宋体" w:hAnsi="Calibri" w:cs="Times New Roman"/>
    </w:rPr>
  </w:style>
  <w:style w:type="character" w:customStyle="1" w:styleId="Char32">
    <w:name w:val="纯文本 Char3"/>
    <w:qFormat/>
    <w:rsid w:val="00727F6F"/>
    <w:rPr>
      <w:rFonts w:ascii="宋体" w:eastAsia="宋体" w:hAnsi="Courier New"/>
      <w:kern w:val="2"/>
      <w:sz w:val="21"/>
      <w:lang w:val="en-US" w:eastAsia="zh-CN" w:bidi="ar-SA"/>
    </w:rPr>
  </w:style>
  <w:style w:type="character" w:customStyle="1" w:styleId="Char40">
    <w:name w:val="纯文本 Char4"/>
    <w:qFormat/>
    <w:rsid w:val="00727F6F"/>
    <w:rPr>
      <w:rFonts w:ascii="宋体" w:eastAsia="宋体" w:hAnsi="Courier New"/>
      <w:kern w:val="2"/>
      <w:sz w:val="21"/>
      <w:lang w:val="en-US" w:eastAsia="zh-CN" w:bidi="ar-SA"/>
    </w:rPr>
  </w:style>
  <w:style w:type="paragraph" w:customStyle="1" w:styleId="xl72">
    <w:name w:val="xl72"/>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0"/>
    <w:qFormat/>
    <w:rsid w:val="00727F6F"/>
    <w:pPr>
      <w:widowControl/>
      <w:spacing w:before="100" w:beforeAutospacing="1" w:after="100" w:afterAutospacing="1"/>
      <w:jc w:val="center"/>
    </w:pPr>
    <w:rPr>
      <w:rFonts w:ascii="宋体" w:hAnsi="宋体" w:cs="宋体"/>
      <w:kern w:val="0"/>
      <w:sz w:val="20"/>
    </w:rPr>
  </w:style>
  <w:style w:type="paragraph" w:customStyle="1" w:styleId="xl78">
    <w:name w:val="xl78"/>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0"/>
    <w:qFormat/>
    <w:rsid w:val="00727F6F"/>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727F6F"/>
    <w:rPr>
      <w:rFonts w:ascii="宋体" w:eastAsia="宋体" w:hAnsi="宋体"/>
      <w:sz w:val="18"/>
      <w:szCs w:val="18"/>
      <w:lang w:val="en-US" w:eastAsia="zh-CN" w:bidi="ar-SA"/>
    </w:rPr>
  </w:style>
  <w:style w:type="character" w:customStyle="1" w:styleId="1111111199999Char">
    <w:name w:val="1111111199999 Char"/>
    <w:link w:val="1111111199999"/>
    <w:qFormat/>
    <w:locked/>
    <w:rsid w:val="00727F6F"/>
  </w:style>
  <w:style w:type="paragraph" w:customStyle="1" w:styleId="1111111199999">
    <w:name w:val="1111111199999"/>
    <w:basedOn w:val="a0"/>
    <w:link w:val="1111111199999Char"/>
    <w:qFormat/>
    <w:rsid w:val="00727F6F"/>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727F6F"/>
    <w:rPr>
      <w:rFonts w:ascii="仿宋_GB2312" w:eastAsia="仿宋_GB2312" w:hint="eastAsia"/>
      <w:sz w:val="32"/>
    </w:rPr>
  </w:style>
  <w:style w:type="character" w:customStyle="1" w:styleId="Char1a">
    <w:name w:val="文档结构图 Char1"/>
    <w:basedOn w:val="a5"/>
    <w:qFormat/>
    <w:rsid w:val="00727F6F"/>
    <w:rPr>
      <w:sz w:val="24"/>
      <w:szCs w:val="24"/>
      <w:shd w:val="clear" w:color="auto" w:fill="000080"/>
    </w:rPr>
  </w:style>
  <w:style w:type="character" w:customStyle="1" w:styleId="2Char11">
    <w:name w:val="正文文本缩进 2 Char1"/>
    <w:basedOn w:val="a5"/>
    <w:qFormat/>
    <w:rsid w:val="00727F6F"/>
    <w:rPr>
      <w:sz w:val="24"/>
      <w:szCs w:val="24"/>
    </w:rPr>
  </w:style>
  <w:style w:type="paragraph" w:customStyle="1" w:styleId="CharCharCharChar">
    <w:name w:val="Char Char Char Char"/>
    <w:basedOn w:val="a0"/>
    <w:qFormat/>
    <w:rsid w:val="00727F6F"/>
    <w:rPr>
      <w:sz w:val="24"/>
      <w:szCs w:val="36"/>
    </w:rPr>
  </w:style>
  <w:style w:type="character" w:customStyle="1" w:styleId="Char1b">
    <w:name w:val="批注框文本 Char1"/>
    <w:basedOn w:val="a5"/>
    <w:uiPriority w:val="99"/>
    <w:qFormat/>
    <w:rsid w:val="00727F6F"/>
    <w:rPr>
      <w:rFonts w:cs="Times New Roman"/>
      <w:sz w:val="18"/>
      <w:szCs w:val="18"/>
    </w:rPr>
  </w:style>
  <w:style w:type="paragraph" w:customStyle="1" w:styleId="affffd">
    <w:name w:val="正文文字缩进"/>
    <w:qFormat/>
    <w:rsid w:val="00727F6F"/>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727F6F"/>
    <w:rPr>
      <w:rFonts w:ascii="方正小标宋简体" w:eastAsia="方正小标宋简体" w:hAnsi="华文中宋" w:cs="Times New Roman"/>
      <w:bCs/>
      <w:kern w:val="44"/>
      <w:sz w:val="44"/>
      <w:szCs w:val="44"/>
    </w:rPr>
  </w:style>
  <w:style w:type="paragraph" w:customStyle="1" w:styleId="120">
    <w:name w:val="列出段落12"/>
    <w:basedOn w:val="a0"/>
    <w:qFormat/>
    <w:rsid w:val="00727F6F"/>
    <w:pPr>
      <w:widowControl/>
      <w:ind w:left="720" w:firstLine="360"/>
      <w:jc w:val="left"/>
    </w:pPr>
    <w:rPr>
      <w:rFonts w:ascii="Calibri" w:hAnsi="Calibri"/>
      <w:kern w:val="0"/>
      <w:sz w:val="22"/>
      <w:lang w:eastAsia="en-US"/>
    </w:rPr>
  </w:style>
  <w:style w:type="paragraph" w:customStyle="1" w:styleId="110">
    <w:name w:val="列出段落11"/>
    <w:basedOn w:val="a0"/>
    <w:qFormat/>
    <w:rsid w:val="00727F6F"/>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727F6F"/>
    <w:rPr>
      <w:rFonts w:ascii="方正小标宋简体" w:eastAsia="方正小标宋简体" w:hAnsi="华文中宋" w:cs="Times New Roman"/>
      <w:bCs/>
      <w:kern w:val="44"/>
      <w:sz w:val="44"/>
      <w:szCs w:val="44"/>
    </w:rPr>
  </w:style>
  <w:style w:type="character" w:customStyle="1" w:styleId="150">
    <w:name w:val="15"/>
    <w:basedOn w:val="a5"/>
    <w:qFormat/>
    <w:rsid w:val="00727F6F"/>
    <w:rPr>
      <w:rFonts w:ascii="宋体" w:eastAsia="宋体" w:hAnsi="宋体" w:hint="eastAsia"/>
      <w:color w:val="000000"/>
      <w:sz w:val="20"/>
      <w:szCs w:val="20"/>
    </w:rPr>
  </w:style>
  <w:style w:type="paragraph" w:customStyle="1" w:styleId="1f0">
    <w:name w:val="正文1"/>
    <w:link w:val="Charff"/>
    <w:qFormat/>
    <w:rsid w:val="00727F6F"/>
    <w:pPr>
      <w:jc w:val="both"/>
    </w:pPr>
    <w:rPr>
      <w:rFonts w:ascii="宋体" w:eastAsia="宋体" w:hAnsi="宋体" w:cs="宋体"/>
      <w:szCs w:val="21"/>
    </w:rPr>
  </w:style>
  <w:style w:type="character" w:customStyle="1" w:styleId="Charff">
    <w:name w:val="正文 Char"/>
    <w:link w:val="1f0"/>
    <w:qFormat/>
    <w:locked/>
    <w:rsid w:val="00727F6F"/>
    <w:rPr>
      <w:rFonts w:ascii="宋体" w:eastAsia="宋体" w:hAnsi="宋体" w:cs="宋体"/>
      <w:szCs w:val="21"/>
    </w:rPr>
  </w:style>
  <w:style w:type="paragraph" w:customStyle="1" w:styleId="37">
    <w:name w:val="列出段落3"/>
    <w:basedOn w:val="a0"/>
    <w:qFormat/>
    <w:rsid w:val="00727F6F"/>
    <w:pPr>
      <w:ind w:firstLineChars="200" w:firstLine="420"/>
    </w:pPr>
    <w:rPr>
      <w:kern w:val="0"/>
      <w:sz w:val="24"/>
      <w:szCs w:val="24"/>
    </w:rPr>
  </w:style>
  <w:style w:type="character" w:customStyle="1" w:styleId="font11">
    <w:name w:val="font11"/>
    <w:basedOn w:val="a5"/>
    <w:qFormat/>
    <w:rsid w:val="00727F6F"/>
    <w:rPr>
      <w:rFonts w:ascii="宋体" w:eastAsia="宋体" w:hAnsi="宋体" w:cs="宋体" w:hint="eastAsia"/>
      <w:color w:val="000000"/>
      <w:sz w:val="20"/>
      <w:szCs w:val="20"/>
      <w:u w:val="none"/>
    </w:rPr>
  </w:style>
  <w:style w:type="paragraph" w:customStyle="1" w:styleId="H-TextFormat">
    <w:name w:val="H-TextFormat"/>
    <w:qFormat/>
    <w:rsid w:val="00727F6F"/>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0"/>
    <w:qFormat/>
    <w:rsid w:val="00727F6F"/>
    <w:rPr>
      <w:sz w:val="18"/>
      <w:szCs w:val="18"/>
    </w:rPr>
  </w:style>
  <w:style w:type="character" w:customStyle="1" w:styleId="Anrede1IhrZeichen">
    <w:name w:val="Anrede1IhrZeichen"/>
    <w:basedOn w:val="a5"/>
    <w:qFormat/>
    <w:rsid w:val="00727F6F"/>
    <w:rPr>
      <w:rFonts w:ascii="Arial" w:hAnsi="Arial"/>
      <w:sz w:val="20"/>
    </w:rPr>
  </w:style>
  <w:style w:type="paragraph" w:customStyle="1" w:styleId="AbsatzTableFormat">
    <w:name w:val="AbsatzTableFormat"/>
    <w:basedOn w:val="a0"/>
    <w:qFormat/>
    <w:rsid w:val="00727F6F"/>
    <w:pPr>
      <w:widowControl/>
      <w:jc w:val="left"/>
    </w:pPr>
    <w:rPr>
      <w:bCs/>
      <w:kern w:val="0"/>
      <w:sz w:val="22"/>
      <w:lang w:val="pt-BR" w:eastAsia="en-US"/>
    </w:rPr>
  </w:style>
  <w:style w:type="paragraph" w:customStyle="1" w:styleId="Char1CharChar">
    <w:name w:val="Char1 Char Char"/>
    <w:basedOn w:val="a0"/>
    <w:qFormat/>
    <w:rsid w:val="00727F6F"/>
    <w:pPr>
      <w:adjustRightInd w:val="0"/>
      <w:spacing w:line="360" w:lineRule="auto"/>
    </w:pPr>
    <w:rPr>
      <w:kern w:val="0"/>
      <w:sz w:val="24"/>
    </w:rPr>
  </w:style>
  <w:style w:type="character" w:customStyle="1" w:styleId="ca-3">
    <w:name w:val="ca-3"/>
    <w:basedOn w:val="a5"/>
    <w:qFormat/>
    <w:rsid w:val="00727F6F"/>
  </w:style>
  <w:style w:type="paragraph" w:customStyle="1" w:styleId="Style2">
    <w:name w:val="_Style 2"/>
    <w:basedOn w:val="a0"/>
    <w:uiPriority w:val="34"/>
    <w:qFormat/>
    <w:rsid w:val="00727F6F"/>
    <w:pPr>
      <w:ind w:firstLineChars="200" w:firstLine="420"/>
    </w:pPr>
    <w:rPr>
      <w:rFonts w:ascii="Calibri" w:hAnsi="Calibri"/>
    </w:rPr>
  </w:style>
  <w:style w:type="paragraph" w:customStyle="1" w:styleId="2110">
    <w:name w:val="修订211"/>
    <w:hidden/>
    <w:uiPriority w:val="99"/>
    <w:qFormat/>
    <w:rsid w:val="00727F6F"/>
    <w:rPr>
      <w:rFonts w:ascii="Times New Roman" w:eastAsia="宋体" w:hAnsi="Times New Roman" w:cs="Times New Roman"/>
      <w:szCs w:val="21"/>
    </w:rPr>
  </w:style>
  <w:style w:type="character" w:customStyle="1" w:styleId="CharAttribute0">
    <w:name w:val="CharAttribute0"/>
    <w:qFormat/>
    <w:rsid w:val="00727F6F"/>
    <w:rPr>
      <w:rFonts w:ascii="Times New Roman" w:eastAsia="宋体"/>
      <w:sz w:val="21"/>
    </w:rPr>
  </w:style>
  <w:style w:type="paragraph" w:customStyle="1" w:styleId="ParaAttribute13">
    <w:name w:val="ParaAttribute13"/>
    <w:qFormat/>
    <w:rsid w:val="00727F6F"/>
    <w:pPr>
      <w:widowControl w:val="0"/>
      <w:wordWrap w:val="0"/>
      <w:ind w:left="-106"/>
    </w:pPr>
    <w:rPr>
      <w:rFonts w:ascii="Times New Roman" w:eastAsia="Batang" w:hAnsi="Times New Roman" w:cs="Times New Roman"/>
      <w:kern w:val="0"/>
    </w:rPr>
  </w:style>
  <w:style w:type="character" w:customStyle="1" w:styleId="affffe">
    <w:name w:val="批注框文本 字符"/>
    <w:basedOn w:val="a5"/>
    <w:uiPriority w:val="99"/>
    <w:qFormat/>
    <w:rsid w:val="00727F6F"/>
    <w:rPr>
      <w:rFonts w:ascii="Times New Roman" w:eastAsia="宋体" w:hAnsi="Times New Roman" w:cs="Times New Roman"/>
      <w:sz w:val="18"/>
      <w:szCs w:val="18"/>
    </w:rPr>
  </w:style>
  <w:style w:type="paragraph" w:customStyle="1" w:styleId="212">
    <w:name w:val="中等深浅网格 21"/>
    <w:uiPriority w:val="1"/>
    <w:qFormat/>
    <w:rsid w:val="00727F6F"/>
    <w:rPr>
      <w:rFonts w:ascii="Calibri" w:eastAsia="宋体" w:hAnsi="Calibri" w:cs="Times New Roman"/>
      <w:kern w:val="0"/>
      <w:sz w:val="22"/>
    </w:rPr>
  </w:style>
  <w:style w:type="paragraph" w:customStyle="1" w:styleId="Style1">
    <w:name w:val="_Style 1"/>
    <w:basedOn w:val="a0"/>
    <w:uiPriority w:val="34"/>
    <w:qFormat/>
    <w:rsid w:val="00727F6F"/>
    <w:pPr>
      <w:ind w:firstLineChars="200" w:firstLine="420"/>
    </w:pPr>
    <w:rPr>
      <w:rFonts w:ascii="Calibri" w:hAnsi="Calibri"/>
      <w:szCs w:val="22"/>
    </w:rPr>
  </w:style>
  <w:style w:type="character" w:customStyle="1" w:styleId="afffff">
    <w:name w:val="页眉 字符"/>
    <w:basedOn w:val="a5"/>
    <w:qFormat/>
    <w:rsid w:val="00727F6F"/>
    <w:rPr>
      <w:rFonts w:ascii="Times New Roman" w:eastAsia="宋体" w:hAnsi="Times New Roman" w:cs="Times New Roman"/>
      <w:sz w:val="18"/>
      <w:szCs w:val="18"/>
    </w:rPr>
  </w:style>
  <w:style w:type="character" w:customStyle="1" w:styleId="afffff0">
    <w:name w:val="页脚 字符"/>
    <w:basedOn w:val="a5"/>
    <w:uiPriority w:val="99"/>
    <w:qFormat/>
    <w:rsid w:val="00727F6F"/>
    <w:rPr>
      <w:rFonts w:ascii="Times New Roman" w:eastAsia="宋体" w:hAnsi="Times New Roman" w:cs="Times New Roman"/>
      <w:sz w:val="18"/>
      <w:szCs w:val="18"/>
    </w:rPr>
  </w:style>
  <w:style w:type="paragraph" w:customStyle="1" w:styleId="msolistparagraph0">
    <w:name w:val="msolistparagraph"/>
    <w:basedOn w:val="a0"/>
    <w:qFormat/>
    <w:rsid w:val="00727F6F"/>
    <w:pPr>
      <w:ind w:firstLineChars="200" w:firstLine="420"/>
    </w:pPr>
    <w:rPr>
      <w:rFonts w:ascii="Calibri" w:hAnsi="Calibri"/>
      <w:szCs w:val="22"/>
    </w:rPr>
  </w:style>
  <w:style w:type="character" w:customStyle="1" w:styleId="Bodytext2">
    <w:name w:val="Body text|2_"/>
    <w:basedOn w:val="a5"/>
    <w:link w:val="Bodytext22"/>
    <w:qFormat/>
    <w:rsid w:val="00727F6F"/>
    <w:rPr>
      <w:rFonts w:ascii="PMingLiU" w:eastAsia="PMingLiU" w:hAnsi="PMingLiU" w:cs="PMingLiU"/>
      <w:sz w:val="18"/>
      <w:szCs w:val="18"/>
      <w:shd w:val="clear" w:color="auto" w:fill="FFFFFF"/>
    </w:rPr>
  </w:style>
  <w:style w:type="paragraph" w:customStyle="1" w:styleId="Bodytext22">
    <w:name w:val="Body text|22"/>
    <w:basedOn w:val="a0"/>
    <w:link w:val="Bodytext2"/>
    <w:qFormat/>
    <w:rsid w:val="00727F6F"/>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5"/>
    <w:qFormat/>
    <w:rsid w:val="00727F6F"/>
    <w:rPr>
      <w:rFonts w:ascii="Times New Roman" w:eastAsia="宋体" w:hAnsi="Times New Roman" w:cs="Times New Roman"/>
    </w:rPr>
  </w:style>
  <w:style w:type="character" w:customStyle="1" w:styleId="content-right8zs401">
    <w:name w:val="content-right_8zs401"/>
    <w:basedOn w:val="a5"/>
    <w:qFormat/>
    <w:rsid w:val="00727F6F"/>
    <w:rPr>
      <w:rFonts w:ascii="Times New Roman" w:eastAsia="宋体" w:hAnsi="Times New Roman" w:cs="Times New Roman"/>
    </w:rPr>
  </w:style>
  <w:style w:type="character" w:customStyle="1" w:styleId="fright2">
    <w:name w:val="fright2"/>
    <w:basedOn w:val="a5"/>
    <w:qFormat/>
    <w:rsid w:val="00727F6F"/>
    <w:rPr>
      <w:rFonts w:ascii="Times New Roman" w:eastAsia="宋体" w:hAnsi="Times New Roman" w:cs="Times New Roman"/>
    </w:rPr>
  </w:style>
  <w:style w:type="character" w:customStyle="1" w:styleId="ecd20recommlink">
    <w:name w:val="ec_d20_recomm_link"/>
    <w:basedOn w:val="a5"/>
    <w:qFormat/>
    <w:rsid w:val="00727F6F"/>
    <w:rPr>
      <w:rFonts w:ascii="Times New Roman" w:eastAsia="宋体" w:hAnsi="Times New Roman" w:cs="Times New Roman"/>
      <w:sz w:val="19"/>
      <w:szCs w:val="19"/>
      <w:shd w:val="clear" w:color="auto" w:fill="F5F5F6"/>
    </w:rPr>
  </w:style>
  <w:style w:type="character" w:customStyle="1" w:styleId="c-icon">
    <w:name w:val="c-icon"/>
    <w:basedOn w:val="a5"/>
    <w:qFormat/>
    <w:rsid w:val="00727F6F"/>
    <w:rPr>
      <w:rFonts w:ascii="Times New Roman" w:eastAsia="宋体" w:hAnsi="Times New Roman" w:cs="Times New Roman"/>
    </w:rPr>
  </w:style>
  <w:style w:type="character" w:customStyle="1" w:styleId="hover27">
    <w:name w:val="hover27"/>
    <w:basedOn w:val="a5"/>
    <w:qFormat/>
    <w:rsid w:val="00727F6F"/>
    <w:rPr>
      <w:rFonts w:ascii="Times New Roman" w:eastAsia="宋体" w:hAnsi="Times New Roman" w:cs="Times New Roman"/>
    </w:rPr>
  </w:style>
  <w:style w:type="character" w:customStyle="1" w:styleId="hover28">
    <w:name w:val="hover28"/>
    <w:basedOn w:val="a5"/>
    <w:qFormat/>
    <w:rsid w:val="00727F6F"/>
    <w:rPr>
      <w:rFonts w:ascii="Times New Roman" w:eastAsia="宋体" w:hAnsi="Times New Roman" w:cs="Times New Roman"/>
      <w:color w:val="315EFB"/>
    </w:rPr>
  </w:style>
  <w:style w:type="paragraph" w:customStyle="1" w:styleId="Style7">
    <w:name w:val="_Style 7"/>
    <w:basedOn w:val="a0"/>
    <w:next w:val="afb"/>
    <w:qFormat/>
    <w:rsid w:val="00727F6F"/>
    <w:pPr>
      <w:ind w:firstLineChars="200" w:firstLine="420"/>
    </w:pPr>
    <w:rPr>
      <w:rFonts w:ascii="Calibri" w:eastAsiaTheme="minorEastAsia" w:hAnsi="Calibri" w:cstheme="minorBidi"/>
      <w:szCs w:val="22"/>
    </w:rPr>
  </w:style>
  <w:style w:type="character" w:customStyle="1" w:styleId="fontstyle01">
    <w:name w:val="fontstyle01"/>
    <w:basedOn w:val="a5"/>
    <w:qFormat/>
    <w:rsid w:val="00727F6F"/>
    <w:rPr>
      <w:rFonts w:ascii="宋体" w:eastAsia="宋体" w:hAnsi="宋体" w:cs="Times New Roman" w:hint="eastAsia"/>
      <w:color w:val="000000"/>
      <w:sz w:val="22"/>
      <w:szCs w:val="22"/>
    </w:rPr>
  </w:style>
  <w:style w:type="character" w:customStyle="1" w:styleId="font41">
    <w:name w:val="font41"/>
    <w:basedOn w:val="a5"/>
    <w:qFormat/>
    <w:rsid w:val="00727F6F"/>
    <w:rPr>
      <w:rFonts w:ascii="宋体" w:eastAsia="宋体" w:hAnsi="宋体" w:cs="宋体" w:hint="eastAsia"/>
      <w:color w:val="000000"/>
      <w:sz w:val="24"/>
      <w:szCs w:val="24"/>
      <w:u w:val="none"/>
    </w:rPr>
  </w:style>
  <w:style w:type="character" w:customStyle="1" w:styleId="font21">
    <w:name w:val="font21"/>
    <w:basedOn w:val="a5"/>
    <w:qFormat/>
    <w:rsid w:val="00727F6F"/>
    <w:rPr>
      <w:rFonts w:ascii="微软雅黑" w:eastAsia="微软雅黑" w:hAnsi="微软雅黑" w:cs="微软雅黑"/>
      <w:color w:val="000000"/>
      <w:sz w:val="24"/>
      <w:szCs w:val="24"/>
      <w:u w:val="none"/>
    </w:rPr>
  </w:style>
  <w:style w:type="character" w:customStyle="1" w:styleId="afffff1">
    <w:name w:val="日期 字符"/>
    <w:qFormat/>
    <w:rsid w:val="00727F6F"/>
    <w:rPr>
      <w:rFonts w:ascii="Times New Roman" w:eastAsia="宋体" w:hAnsi="Times New Roman" w:cs="Times New Roman"/>
    </w:rPr>
  </w:style>
  <w:style w:type="paragraph" w:customStyle="1" w:styleId="MediumGrid21">
    <w:name w:val="Medium Grid 21"/>
    <w:uiPriority w:val="1"/>
    <w:qFormat/>
    <w:rsid w:val="00727F6F"/>
    <w:rPr>
      <w:rFonts w:ascii="Calibri" w:eastAsia="宋体" w:hAnsi="Calibri" w:cs="Times New Roman"/>
      <w:kern w:val="0"/>
      <w:sz w:val="22"/>
    </w:rPr>
  </w:style>
  <w:style w:type="paragraph" w:customStyle="1" w:styleId="ColorfulList-Accent11">
    <w:name w:val="Colorful List - Accent 11"/>
    <w:basedOn w:val="a0"/>
    <w:uiPriority w:val="34"/>
    <w:qFormat/>
    <w:rsid w:val="00727F6F"/>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727F6F"/>
    <w:rPr>
      <w:rFonts w:ascii="黑体" w:eastAsia="黑体" w:hAnsi="Times New Roman" w:cs="Times New Roman"/>
      <w:kern w:val="44"/>
    </w:rPr>
  </w:style>
  <w:style w:type="character" w:customStyle="1" w:styleId="font81">
    <w:name w:val="font81"/>
    <w:basedOn w:val="a5"/>
    <w:qFormat/>
    <w:rsid w:val="00727F6F"/>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727F6F"/>
    <w:rPr>
      <w:rFonts w:ascii="Times New Roman" w:eastAsia="宋体" w:hAnsi="Times New Roman" w:cs="Times New Roman"/>
      <w:b/>
      <w:bCs/>
      <w:kern w:val="44"/>
      <w:sz w:val="32"/>
      <w:szCs w:val="44"/>
    </w:rPr>
  </w:style>
  <w:style w:type="paragraph" w:customStyle="1" w:styleId="-manu">
    <w:name w:val="正文-manu"/>
    <w:basedOn w:val="a0"/>
    <w:qFormat/>
    <w:rsid w:val="00727F6F"/>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0"/>
    <w:qFormat/>
    <w:rsid w:val="00727F6F"/>
    <w:pPr>
      <w:ind w:firstLineChars="200" w:firstLine="420"/>
    </w:pPr>
    <w:rPr>
      <w:rFonts w:ascii="Calibri" w:hAnsi="Calibri"/>
      <w:szCs w:val="22"/>
    </w:rPr>
  </w:style>
  <w:style w:type="paragraph" w:customStyle="1" w:styleId="CharCharCharCharCharChar">
    <w:name w:val="Char Char Char Char Char Char"/>
    <w:basedOn w:val="a0"/>
    <w:qFormat/>
    <w:rsid w:val="00727F6F"/>
    <w:rPr>
      <w:szCs w:val="24"/>
    </w:rPr>
  </w:style>
  <w:style w:type="paragraph" w:customStyle="1" w:styleId="1110">
    <w:name w:val="正文缩进111"/>
    <w:basedOn w:val="a0"/>
    <w:qFormat/>
    <w:rsid w:val="00727F6F"/>
    <w:pPr>
      <w:ind w:firstLine="420"/>
    </w:pPr>
    <w:rPr>
      <w:rFonts w:asciiTheme="minorHAnsi" w:eastAsiaTheme="minorEastAsia" w:hAnsiTheme="minorHAnsi" w:cstheme="minorBidi"/>
      <w:kern w:val="0"/>
      <w:sz w:val="20"/>
      <w:szCs w:val="22"/>
    </w:rPr>
  </w:style>
  <w:style w:type="character" w:customStyle="1" w:styleId="src">
    <w:name w:val="src"/>
    <w:qFormat/>
    <w:rsid w:val="00727F6F"/>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0"/>
    <w:qFormat/>
    <w:rsid w:val="00727F6F"/>
    <w:pPr>
      <w:spacing w:after="90"/>
    </w:pPr>
    <w:rPr>
      <w:rFonts w:asciiTheme="minorHAnsi" w:eastAsiaTheme="minorEastAsia" w:hAnsiTheme="minorHAnsi" w:cstheme="minorBidi"/>
      <w:sz w:val="22"/>
      <w:szCs w:val="22"/>
    </w:rPr>
  </w:style>
  <w:style w:type="paragraph" w:customStyle="1" w:styleId="Char1CharCharChar">
    <w:name w:val="Char1 Char Char Char"/>
    <w:basedOn w:val="a0"/>
    <w:qFormat/>
    <w:rsid w:val="00727F6F"/>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727F6F"/>
    <w:rPr>
      <w:rFonts w:ascii="Calibri" w:eastAsia="宋体" w:hAnsi="Calibri"/>
      <w:b/>
      <w:bCs/>
      <w:kern w:val="2"/>
      <w:sz w:val="21"/>
      <w:szCs w:val="24"/>
    </w:rPr>
  </w:style>
  <w:style w:type="paragraph" w:customStyle="1" w:styleId="Style39">
    <w:name w:val="_Style 39"/>
    <w:basedOn w:val="a0"/>
    <w:next w:val="afb"/>
    <w:uiPriority w:val="34"/>
    <w:qFormat/>
    <w:rsid w:val="00727F6F"/>
    <w:pPr>
      <w:ind w:firstLineChars="200" w:firstLine="420"/>
    </w:pPr>
    <w:rPr>
      <w:rFonts w:ascii="等线" w:eastAsia="等线" w:hAnsi="等线"/>
      <w:szCs w:val="22"/>
    </w:rPr>
  </w:style>
  <w:style w:type="paragraph" w:customStyle="1" w:styleId="Style4">
    <w:name w:val="_Style 4"/>
    <w:basedOn w:val="a0"/>
    <w:next w:val="afb"/>
    <w:uiPriority w:val="34"/>
    <w:qFormat/>
    <w:rsid w:val="00727F6F"/>
    <w:pPr>
      <w:widowControl/>
      <w:ind w:left="720"/>
      <w:contextualSpacing/>
      <w:jc w:val="left"/>
    </w:pPr>
    <w:rPr>
      <w:rFonts w:ascii="Calibri" w:hAnsi="Calibri"/>
      <w:kern w:val="0"/>
      <w:sz w:val="24"/>
      <w:szCs w:val="24"/>
      <w:lang w:eastAsia="en-US" w:bidi="en-US"/>
    </w:rPr>
  </w:style>
  <w:style w:type="paragraph" w:customStyle="1" w:styleId="font12">
    <w:name w:val="font12"/>
    <w:basedOn w:val="a0"/>
    <w:qFormat/>
    <w:rsid w:val="00727F6F"/>
    <w:pPr>
      <w:jc w:val="left"/>
    </w:pPr>
    <w:rPr>
      <w:rFonts w:asciiTheme="minorHAnsi" w:eastAsiaTheme="minorEastAsia" w:hAnsiTheme="minorHAnsi"/>
      <w:kern w:val="0"/>
      <w:sz w:val="18"/>
      <w:szCs w:val="18"/>
    </w:rPr>
  </w:style>
  <w:style w:type="paragraph" w:customStyle="1" w:styleId="afffff2">
    <w:name w:val="段"/>
    <w:link w:val="Charff0"/>
    <w:qFormat/>
    <w:rsid w:val="00727F6F"/>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727F6F"/>
    <w:rPr>
      <w:rFonts w:ascii="宋体" w:eastAsia="宋体" w:hAnsi="Times New Roman" w:cs="Times New Roman"/>
      <w:kern w:val="0"/>
      <w:szCs w:val="20"/>
    </w:rPr>
  </w:style>
  <w:style w:type="paragraph" w:customStyle="1" w:styleId="p1">
    <w:name w:val="p1"/>
    <w:basedOn w:val="a0"/>
    <w:qFormat/>
    <w:rsid w:val="00727F6F"/>
    <w:pPr>
      <w:jc w:val="left"/>
    </w:pPr>
    <w:rPr>
      <w:rFonts w:ascii="PingFang SC" w:eastAsia="PingFang SC" w:hAnsi="PingFang SC"/>
      <w:color w:val="000000"/>
      <w:kern w:val="0"/>
      <w:sz w:val="26"/>
      <w:szCs w:val="26"/>
    </w:rPr>
  </w:style>
  <w:style w:type="character" w:customStyle="1" w:styleId="s1">
    <w:name w:val="s1"/>
    <w:basedOn w:val="a5"/>
    <w:qFormat/>
    <w:rsid w:val="00727F6F"/>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0"/>
    <w:qFormat/>
    <w:rsid w:val="00727F6F"/>
    <w:pPr>
      <w:adjustRightInd w:val="0"/>
      <w:snapToGrid w:val="0"/>
      <w:spacing w:line="360" w:lineRule="auto"/>
    </w:pPr>
    <w:rPr>
      <w:rFonts w:ascii="Arial" w:eastAsia="幼圆" w:hAnsi="Arial" w:cstheme="minorBidi"/>
      <w:sz w:val="15"/>
      <w:szCs w:val="15"/>
    </w:rPr>
  </w:style>
  <w:style w:type="paragraph" w:customStyle="1" w:styleId="Body1">
    <w:name w:val="Body 1"/>
    <w:qFormat/>
    <w:rsid w:val="00727F6F"/>
    <w:pPr>
      <w:outlineLvl w:val="0"/>
    </w:pPr>
    <w:rPr>
      <w:rFonts w:ascii="Helvetica" w:eastAsia="Arial Unicode MS" w:hAnsi="Helvetica" w:cs="宋体"/>
      <w:b/>
      <w:color w:val="000000"/>
      <w:kern w:val="0"/>
      <w:u w:color="000000"/>
    </w:rPr>
  </w:style>
  <w:style w:type="character" w:customStyle="1" w:styleId="font51">
    <w:name w:val="font51"/>
    <w:basedOn w:val="a5"/>
    <w:qFormat/>
    <w:rsid w:val="00727F6F"/>
    <w:rPr>
      <w:rFonts w:ascii="Arial" w:hAnsi="Arial" w:cs="Arial"/>
      <w:color w:val="000000"/>
      <w:sz w:val="22"/>
      <w:szCs w:val="22"/>
      <w:u w:val="none"/>
    </w:rPr>
  </w:style>
  <w:style w:type="paragraph" w:customStyle="1" w:styleId="font0">
    <w:name w:val="font0"/>
    <w:basedOn w:val="a0"/>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0"/>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0"/>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0"/>
    <w:qFormat/>
    <w:rsid w:val="00727F6F"/>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0"/>
    <w:qFormat/>
    <w:rsid w:val="00727F6F"/>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0"/>
    <w:qFormat/>
    <w:rsid w:val="00727F6F"/>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0"/>
    <w:qFormat/>
    <w:rsid w:val="00727F6F"/>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0"/>
    <w:qFormat/>
    <w:rsid w:val="00727F6F"/>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0"/>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0"/>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0"/>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0"/>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0"/>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0"/>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0"/>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0"/>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0"/>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0"/>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1">
    <w:name w:val="2"/>
    <w:basedOn w:val="a0"/>
    <w:next w:val="afb"/>
    <w:uiPriority w:val="1"/>
    <w:qFormat/>
    <w:rsid w:val="00727F6F"/>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727F6F"/>
    <w:rPr>
      <w:rFonts w:ascii="宋体" w:eastAsia="宋体" w:hAnsi="宋体" w:cs="宋体"/>
      <w:snapToGrid w:val="0"/>
      <w:color w:val="000000"/>
      <w:kern w:val="0"/>
      <w:sz w:val="23"/>
      <w:szCs w:val="23"/>
      <w:lang w:eastAsia="en-US"/>
    </w:rPr>
  </w:style>
  <w:style w:type="character" w:customStyle="1" w:styleId="content-right8zs40">
    <w:name w:val="content-right_8zs40"/>
    <w:basedOn w:val="a5"/>
    <w:qFormat/>
    <w:rsid w:val="00727F6F"/>
  </w:style>
  <w:style w:type="character" w:customStyle="1" w:styleId="Char1d">
    <w:name w:val="无间隔 Char1"/>
    <w:uiPriority w:val="1"/>
    <w:qFormat/>
    <w:rsid w:val="00727F6F"/>
    <w:rPr>
      <w:kern w:val="2"/>
      <w:sz w:val="21"/>
      <w:szCs w:val="24"/>
    </w:rPr>
  </w:style>
  <w:style w:type="character" w:customStyle="1" w:styleId="CharChar6">
    <w:name w:val="Char Char6"/>
    <w:qFormat/>
    <w:rsid w:val="00727F6F"/>
    <w:rPr>
      <w:rFonts w:eastAsia="宋体"/>
      <w:kern w:val="2"/>
      <w:sz w:val="21"/>
      <w:lang w:val="en-US" w:eastAsia="zh-CN" w:bidi="ar-SA"/>
    </w:rPr>
  </w:style>
  <w:style w:type="character" w:customStyle="1" w:styleId="font01">
    <w:name w:val="font01"/>
    <w:qFormat/>
    <w:rsid w:val="00727F6F"/>
    <w:rPr>
      <w:rFonts w:ascii="宋体" w:eastAsia="宋体" w:hAnsi="宋体" w:cs="宋体" w:hint="eastAsia"/>
      <w:color w:val="000000"/>
      <w:sz w:val="24"/>
      <w:szCs w:val="24"/>
      <w:u w:val="none"/>
    </w:rPr>
  </w:style>
  <w:style w:type="paragraph" w:customStyle="1" w:styleId="afffff4">
    <w:name w:val="页眉与页脚"/>
    <w:qFormat/>
    <w:rsid w:val="00727F6F"/>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0"/>
    <w:next w:val="aa"/>
    <w:uiPriority w:val="99"/>
    <w:qFormat/>
    <w:rsid w:val="00727F6F"/>
    <w:rPr>
      <w:rFonts w:ascii="宋体" w:hAnsi="Courier New" w:cs="宋体"/>
      <w:szCs w:val="21"/>
    </w:rPr>
  </w:style>
  <w:style w:type="paragraph" w:customStyle="1" w:styleId="NewNewNewNewNewNewNewNewNewNewNewNewNewNewNew">
    <w:name w:val="正文 New New New New New New New New New New New New New New New"/>
    <w:qFormat/>
    <w:rsid w:val="00727F6F"/>
    <w:pPr>
      <w:widowControl w:val="0"/>
      <w:jc w:val="both"/>
    </w:pPr>
    <w:rPr>
      <w:rFonts w:ascii="Times New Roman" w:eastAsia="宋体" w:hAnsi="Times New Roman" w:cs="Times New Roman"/>
      <w:szCs w:val="24"/>
    </w:rPr>
  </w:style>
  <w:style w:type="paragraph" w:customStyle="1" w:styleId="Web">
    <w:name w:val="普通 (Web)"/>
    <w:basedOn w:val="a0"/>
    <w:qFormat/>
    <w:rsid w:val="00727F6F"/>
    <w:pPr>
      <w:widowControl/>
      <w:spacing w:before="100" w:after="100"/>
      <w:jc w:val="left"/>
    </w:pPr>
    <w:rPr>
      <w:rFonts w:ascii="宋体" w:hAnsi="宋体"/>
      <w:kern w:val="0"/>
    </w:rPr>
  </w:style>
  <w:style w:type="paragraph" w:customStyle="1" w:styleId="213">
    <w:name w:val="正文文本缩进 21"/>
    <w:basedOn w:val="a0"/>
    <w:qFormat/>
    <w:rsid w:val="00727F6F"/>
    <w:pPr>
      <w:spacing w:after="120" w:line="480" w:lineRule="auto"/>
      <w:ind w:leftChars="200" w:left="420"/>
    </w:pPr>
    <w:rPr>
      <w:rFonts w:ascii="Calibri" w:hAnsi="Calibri" w:cs="黑体"/>
      <w:sz w:val="24"/>
      <w:szCs w:val="24"/>
    </w:rPr>
  </w:style>
  <w:style w:type="character" w:customStyle="1" w:styleId="Char25">
    <w:name w:val="纯文本 Char2"/>
    <w:qFormat/>
    <w:rsid w:val="00727F6F"/>
    <w:rPr>
      <w:rFonts w:ascii="宋体" w:eastAsia="宋体" w:hAnsi="Courier New"/>
      <w:kern w:val="2"/>
      <w:sz w:val="21"/>
      <w:lang w:val="en-US" w:eastAsia="zh-CN" w:bidi="ar-SA"/>
    </w:rPr>
  </w:style>
  <w:style w:type="character" w:customStyle="1" w:styleId="1Char3">
    <w:name w:val="标题 1 Char3"/>
    <w:uiPriority w:val="9"/>
    <w:qFormat/>
    <w:rsid w:val="00727F6F"/>
    <w:rPr>
      <w:rFonts w:ascii="宋体"/>
      <w:b/>
      <w:kern w:val="44"/>
      <w:sz w:val="32"/>
    </w:rPr>
  </w:style>
  <w:style w:type="character" w:customStyle="1" w:styleId="2Char20">
    <w:name w:val="标题 2 Char2"/>
    <w:uiPriority w:val="9"/>
    <w:qFormat/>
    <w:rsid w:val="00727F6F"/>
    <w:rPr>
      <w:rFonts w:ascii="Arial" w:eastAsia="仿宋" w:hAnsi="Arial"/>
      <w:b/>
      <w:sz w:val="30"/>
    </w:rPr>
  </w:style>
  <w:style w:type="character" w:customStyle="1" w:styleId="Char26">
    <w:name w:val="正文缩进 Char2"/>
    <w:uiPriority w:val="99"/>
    <w:qFormat/>
    <w:rsid w:val="00727F6F"/>
    <w:rPr>
      <w:rFonts w:ascii="宋体"/>
      <w:sz w:val="24"/>
    </w:rPr>
  </w:style>
  <w:style w:type="character" w:customStyle="1" w:styleId="4Char2">
    <w:name w:val="标题 4 Char2"/>
    <w:uiPriority w:val="9"/>
    <w:qFormat/>
    <w:rsid w:val="00727F6F"/>
    <w:rPr>
      <w:rFonts w:ascii="宋体"/>
      <w:b/>
      <w:kern w:val="2"/>
      <w:sz w:val="30"/>
    </w:rPr>
  </w:style>
  <w:style w:type="character" w:customStyle="1" w:styleId="5Char1">
    <w:name w:val="标题 5 Char1"/>
    <w:uiPriority w:val="9"/>
    <w:qFormat/>
    <w:rsid w:val="00727F6F"/>
    <w:rPr>
      <w:b/>
      <w:kern w:val="2"/>
      <w:sz w:val="28"/>
    </w:rPr>
  </w:style>
  <w:style w:type="character" w:customStyle="1" w:styleId="6Char1">
    <w:name w:val="标题 6 Char1"/>
    <w:uiPriority w:val="9"/>
    <w:qFormat/>
    <w:rsid w:val="00727F6F"/>
    <w:rPr>
      <w:rFonts w:ascii="Arial" w:eastAsia="黑体" w:hAnsi="Arial"/>
      <w:b/>
      <w:kern w:val="2"/>
      <w:sz w:val="24"/>
    </w:rPr>
  </w:style>
  <w:style w:type="character" w:customStyle="1" w:styleId="7Char1">
    <w:name w:val="标题 7 Char1"/>
    <w:uiPriority w:val="9"/>
    <w:qFormat/>
    <w:rsid w:val="00727F6F"/>
    <w:rPr>
      <w:b/>
      <w:kern w:val="2"/>
      <w:sz w:val="24"/>
    </w:rPr>
  </w:style>
  <w:style w:type="character" w:customStyle="1" w:styleId="8Char1">
    <w:name w:val="标题 8 Char1"/>
    <w:uiPriority w:val="9"/>
    <w:qFormat/>
    <w:rsid w:val="00727F6F"/>
    <w:rPr>
      <w:rFonts w:ascii="Arial" w:eastAsia="黑体" w:hAnsi="Arial"/>
      <w:kern w:val="2"/>
      <w:sz w:val="24"/>
    </w:rPr>
  </w:style>
  <w:style w:type="character" w:customStyle="1" w:styleId="9Char1">
    <w:name w:val="标题 9 Char1"/>
    <w:qFormat/>
    <w:rsid w:val="00727F6F"/>
    <w:rPr>
      <w:rFonts w:ascii="Arial" w:eastAsia="黑体" w:hAnsi="Arial"/>
      <w:kern w:val="2"/>
      <w:sz w:val="21"/>
    </w:rPr>
  </w:style>
  <w:style w:type="character" w:customStyle="1" w:styleId="Char27">
    <w:name w:val="文档结构图 Char2"/>
    <w:qFormat/>
    <w:rsid w:val="00727F6F"/>
    <w:rPr>
      <w:kern w:val="2"/>
      <w:sz w:val="21"/>
      <w:shd w:val="clear" w:color="auto" w:fill="000080"/>
    </w:rPr>
  </w:style>
  <w:style w:type="character" w:customStyle="1" w:styleId="Char33">
    <w:name w:val="正文文本 Char3"/>
    <w:uiPriority w:val="99"/>
    <w:qFormat/>
    <w:rsid w:val="00727F6F"/>
    <w:rPr>
      <w:rFonts w:ascii="宋体" w:hAnsi="宋体"/>
      <w:kern w:val="2"/>
      <w:sz w:val="24"/>
      <w:szCs w:val="24"/>
    </w:rPr>
  </w:style>
  <w:style w:type="character" w:customStyle="1" w:styleId="Char34">
    <w:name w:val="日期 Char3"/>
    <w:qFormat/>
    <w:rsid w:val="00727F6F"/>
    <w:rPr>
      <w:rFonts w:ascii="仿宋_GB2312" w:eastAsia="仿宋_GB2312" w:hAnsi="宋体"/>
      <w:color w:val="000000"/>
      <w:kern w:val="2"/>
      <w:sz w:val="24"/>
      <w:szCs w:val="24"/>
    </w:rPr>
  </w:style>
  <w:style w:type="character" w:customStyle="1" w:styleId="Char28">
    <w:name w:val="批注框文本 Char2"/>
    <w:uiPriority w:val="99"/>
    <w:qFormat/>
    <w:rsid w:val="00727F6F"/>
    <w:rPr>
      <w:kern w:val="2"/>
      <w:sz w:val="18"/>
      <w:szCs w:val="18"/>
    </w:rPr>
  </w:style>
  <w:style w:type="character" w:customStyle="1" w:styleId="Char35">
    <w:name w:val="页脚 Char3"/>
    <w:uiPriority w:val="99"/>
    <w:qFormat/>
    <w:rsid w:val="00727F6F"/>
    <w:rPr>
      <w:rFonts w:ascii="宋体"/>
      <w:sz w:val="18"/>
    </w:rPr>
  </w:style>
  <w:style w:type="character" w:customStyle="1" w:styleId="Char36">
    <w:name w:val="页眉 Char3"/>
    <w:qFormat/>
    <w:rsid w:val="00727F6F"/>
    <w:rPr>
      <w:kern w:val="2"/>
      <w:sz w:val="18"/>
      <w:szCs w:val="18"/>
    </w:rPr>
  </w:style>
  <w:style w:type="character" w:customStyle="1" w:styleId="Char29">
    <w:name w:val="副标题 Char2"/>
    <w:uiPriority w:val="99"/>
    <w:qFormat/>
    <w:rsid w:val="00727F6F"/>
    <w:rPr>
      <w:rFonts w:ascii="Cambria" w:hAnsi="Cambria"/>
      <w:b/>
      <w:bCs/>
      <w:kern w:val="28"/>
      <w:sz w:val="32"/>
      <w:szCs w:val="32"/>
    </w:rPr>
  </w:style>
  <w:style w:type="character" w:customStyle="1" w:styleId="3Char10">
    <w:name w:val="正文文本缩进 3 Char1"/>
    <w:qFormat/>
    <w:rsid w:val="00727F6F"/>
    <w:rPr>
      <w:rFonts w:ascii="宋体"/>
      <w:sz w:val="24"/>
    </w:rPr>
  </w:style>
  <w:style w:type="character" w:customStyle="1" w:styleId="HTMLChar2">
    <w:name w:val="HTML 预设格式 Char2"/>
    <w:uiPriority w:val="99"/>
    <w:qFormat/>
    <w:rsid w:val="00727F6F"/>
    <w:rPr>
      <w:rFonts w:ascii="宋体" w:hAnsi="宋体" w:cs="宋体"/>
      <w:sz w:val="24"/>
      <w:szCs w:val="24"/>
    </w:rPr>
  </w:style>
  <w:style w:type="character" w:customStyle="1" w:styleId="Char2a">
    <w:name w:val="批注主题 Char2"/>
    <w:qFormat/>
    <w:rsid w:val="00727F6F"/>
    <w:rPr>
      <w:b/>
      <w:bCs/>
      <w:kern w:val="2"/>
      <w:sz w:val="21"/>
      <w:szCs w:val="24"/>
    </w:rPr>
  </w:style>
  <w:style w:type="character" w:customStyle="1" w:styleId="Char2b">
    <w:name w:val="正文首行缩进 Char2"/>
    <w:uiPriority w:val="99"/>
    <w:qFormat/>
    <w:rsid w:val="00727F6F"/>
    <w:rPr>
      <w:rFonts w:ascii="楷体_GB2312" w:eastAsia="楷体_GB2312"/>
      <w:kern w:val="2"/>
      <w:sz w:val="21"/>
      <w:szCs w:val="24"/>
    </w:rPr>
  </w:style>
  <w:style w:type="character" w:customStyle="1" w:styleId="2Char30">
    <w:name w:val="正文首行缩进 2 Char3"/>
    <w:qFormat/>
    <w:rsid w:val="00727F6F"/>
    <w:rPr>
      <w:rFonts w:ascii="Calibri" w:hAnsi="Calibri"/>
      <w:kern w:val="2"/>
      <w:sz w:val="21"/>
      <w:szCs w:val="22"/>
      <w:lang w:eastAsia="en-US" w:bidi="en-US"/>
    </w:rPr>
  </w:style>
  <w:style w:type="character" w:customStyle="1" w:styleId="2f2">
    <w:name w:val="不明显参考2"/>
    <w:uiPriority w:val="31"/>
    <w:qFormat/>
    <w:rsid w:val="00727F6F"/>
    <w:rPr>
      <w:smallCaps/>
      <w:color w:val="C0504D"/>
      <w:u w:val="single"/>
    </w:rPr>
  </w:style>
  <w:style w:type="character" w:customStyle="1" w:styleId="4CharChar">
    <w:name w:val="标题4 Char Char"/>
    <w:link w:val="42"/>
    <w:qFormat/>
    <w:rsid w:val="00727F6F"/>
    <w:rPr>
      <w:rFonts w:ascii="Arial" w:hAnsi="Arial"/>
      <w:b/>
      <w:bCs/>
      <w:sz w:val="24"/>
      <w:szCs w:val="32"/>
    </w:rPr>
  </w:style>
  <w:style w:type="paragraph" w:customStyle="1" w:styleId="42">
    <w:name w:val="标题4"/>
    <w:basedOn w:val="20"/>
    <w:next w:val="41"/>
    <w:link w:val="4CharChar"/>
    <w:qFormat/>
    <w:rsid w:val="00727F6F"/>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727F6F"/>
    <w:rPr>
      <w:b/>
      <w:bCs/>
      <w:smallCaps/>
      <w:color w:val="C0504D"/>
      <w:spacing w:val="5"/>
      <w:u w:val="single"/>
    </w:rPr>
  </w:style>
  <w:style w:type="character" w:customStyle="1" w:styleId="1f3">
    <w:name w:val="明显强调1"/>
    <w:uiPriority w:val="21"/>
    <w:qFormat/>
    <w:rsid w:val="00727F6F"/>
    <w:rPr>
      <w:b/>
      <w:bCs/>
      <w:i/>
      <w:iCs/>
      <w:color w:val="4F81BD"/>
    </w:rPr>
  </w:style>
  <w:style w:type="character" w:customStyle="1" w:styleId="textcontents">
    <w:name w:val="textcontents"/>
    <w:qFormat/>
    <w:rsid w:val="00727F6F"/>
    <w:rPr>
      <w:rFonts w:cs="Times New Roman"/>
    </w:rPr>
  </w:style>
  <w:style w:type="character" w:customStyle="1" w:styleId="ca-6">
    <w:name w:val="ca-6"/>
    <w:qFormat/>
    <w:rsid w:val="00727F6F"/>
  </w:style>
  <w:style w:type="character" w:customStyle="1" w:styleId="1051">
    <w:name w:val="1051"/>
    <w:qFormat/>
    <w:rsid w:val="00727F6F"/>
    <w:rPr>
      <w:sz w:val="21"/>
      <w:szCs w:val="21"/>
    </w:rPr>
  </w:style>
  <w:style w:type="character" w:customStyle="1" w:styleId="style41">
    <w:name w:val="style41"/>
    <w:qFormat/>
    <w:rsid w:val="00727F6F"/>
    <w:rPr>
      <w:b/>
      <w:bCs/>
      <w:sz w:val="21"/>
      <w:szCs w:val="21"/>
    </w:rPr>
  </w:style>
  <w:style w:type="character" w:customStyle="1" w:styleId="Char2c">
    <w:name w:val="列出段落 Char2"/>
    <w:uiPriority w:val="34"/>
    <w:qFormat/>
    <w:rsid w:val="00727F6F"/>
    <w:rPr>
      <w:sz w:val="24"/>
      <w:szCs w:val="24"/>
    </w:rPr>
  </w:style>
  <w:style w:type="character" w:customStyle="1" w:styleId="1f4">
    <w:name w:val="不明显强调1"/>
    <w:uiPriority w:val="19"/>
    <w:qFormat/>
    <w:rsid w:val="00727F6F"/>
    <w:rPr>
      <w:i/>
      <w:iCs/>
      <w:color w:val="808080"/>
    </w:rPr>
  </w:style>
  <w:style w:type="character" w:customStyle="1" w:styleId="5CharChar">
    <w:name w:val="标题5 Char Char"/>
    <w:link w:val="53"/>
    <w:qFormat/>
    <w:rsid w:val="00727F6F"/>
    <w:rPr>
      <w:rFonts w:ascii="Arial" w:hAnsi="Arial"/>
      <w:b/>
      <w:bCs/>
      <w:sz w:val="24"/>
      <w:szCs w:val="32"/>
    </w:rPr>
  </w:style>
  <w:style w:type="paragraph" w:customStyle="1" w:styleId="53">
    <w:name w:val="标题5"/>
    <w:basedOn w:val="30"/>
    <w:link w:val="5CharChar"/>
    <w:qFormat/>
    <w:rsid w:val="00727F6F"/>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727F6F"/>
  </w:style>
  <w:style w:type="character" w:customStyle="1" w:styleId="CharChar2">
    <w:name w:val="批注文字 Char Char"/>
    <w:qFormat/>
    <w:rsid w:val="00727F6F"/>
    <w:rPr>
      <w:rFonts w:ascii="宋体" w:eastAsia="宋体" w:hAnsi="Times New Roman" w:cs="Times New Roman"/>
      <w:sz w:val="28"/>
      <w:szCs w:val="20"/>
    </w:rPr>
  </w:style>
  <w:style w:type="character" w:customStyle="1" w:styleId="HTMLChar1">
    <w:name w:val="HTML 预设格式 Char1"/>
    <w:qFormat/>
    <w:rsid w:val="00727F6F"/>
    <w:rPr>
      <w:rFonts w:ascii="Courier New" w:hAnsi="Courier New" w:cs="Courier New"/>
      <w:kern w:val="2"/>
    </w:rPr>
  </w:style>
  <w:style w:type="character" w:customStyle="1" w:styleId="css">
    <w:name w:val="css"/>
    <w:qFormat/>
    <w:rsid w:val="00727F6F"/>
  </w:style>
  <w:style w:type="character" w:customStyle="1" w:styleId="c-gap-right-small2">
    <w:name w:val="c-gap-right-small2"/>
    <w:qFormat/>
    <w:rsid w:val="00727F6F"/>
  </w:style>
  <w:style w:type="character" w:customStyle="1" w:styleId="Char1e">
    <w:name w:val="明显引用 Char1"/>
    <w:uiPriority w:val="99"/>
    <w:qFormat/>
    <w:rsid w:val="00727F6F"/>
    <w:rPr>
      <w:i/>
      <w:iCs/>
      <w:color w:val="5B9BD5"/>
      <w:kern w:val="2"/>
      <w:sz w:val="21"/>
      <w:szCs w:val="24"/>
    </w:rPr>
  </w:style>
  <w:style w:type="character" w:customStyle="1" w:styleId="Char1f">
    <w:name w:val="日期 Char1"/>
    <w:uiPriority w:val="1"/>
    <w:qFormat/>
    <w:rsid w:val="00727F6F"/>
    <w:rPr>
      <w:kern w:val="2"/>
      <w:sz w:val="21"/>
      <w:szCs w:val="22"/>
    </w:rPr>
  </w:style>
  <w:style w:type="character" w:customStyle="1" w:styleId="Char2d">
    <w:name w:val="引用 Char2"/>
    <w:link w:val="afffff6"/>
    <w:uiPriority w:val="29"/>
    <w:qFormat/>
    <w:rsid w:val="00727F6F"/>
    <w:rPr>
      <w:i/>
      <w:iCs/>
      <w:color w:val="000000"/>
    </w:rPr>
  </w:style>
  <w:style w:type="paragraph" w:styleId="afffff6">
    <w:name w:val="Quote"/>
    <w:basedOn w:val="a0"/>
    <w:next w:val="a0"/>
    <w:link w:val="Char2d"/>
    <w:uiPriority w:val="29"/>
    <w:qFormat/>
    <w:rsid w:val="00727F6F"/>
    <w:rPr>
      <w:rFonts w:asciiTheme="minorHAnsi" w:eastAsiaTheme="minorEastAsia" w:hAnsiTheme="minorHAnsi" w:cstheme="minorBidi"/>
      <w:i/>
      <w:iCs/>
      <w:color w:val="000000"/>
      <w:szCs w:val="22"/>
    </w:rPr>
  </w:style>
  <w:style w:type="character" w:customStyle="1" w:styleId="Charff1">
    <w:name w:val="引用 Char"/>
    <w:basedOn w:val="a5"/>
    <w:link w:val="1f5"/>
    <w:uiPriority w:val="29"/>
    <w:qFormat/>
    <w:rsid w:val="00727F6F"/>
    <w:rPr>
      <w:rFonts w:ascii="Times New Roman" w:eastAsia="宋体" w:hAnsi="Times New Roman" w:cs="Times New Roman"/>
      <w:i/>
      <w:iCs/>
      <w:color w:val="000000" w:themeColor="text1"/>
      <w:szCs w:val="20"/>
    </w:rPr>
  </w:style>
  <w:style w:type="paragraph" w:customStyle="1" w:styleId="1f5">
    <w:name w:val="引用1"/>
    <w:basedOn w:val="a0"/>
    <w:next w:val="a0"/>
    <w:link w:val="Charff1"/>
    <w:uiPriority w:val="29"/>
    <w:qFormat/>
    <w:rsid w:val="00727F6F"/>
    <w:pPr>
      <w:spacing w:line="360" w:lineRule="auto"/>
      <w:ind w:firstLineChars="200" w:firstLine="482"/>
    </w:pPr>
    <w:rPr>
      <w:i/>
      <w:iCs/>
      <w:color w:val="000000" w:themeColor="text1"/>
    </w:rPr>
  </w:style>
  <w:style w:type="character" w:customStyle="1" w:styleId="Char2e">
    <w:name w:val="明显引用 Char2"/>
    <w:link w:val="afffff7"/>
    <w:uiPriority w:val="30"/>
    <w:qFormat/>
    <w:rsid w:val="00727F6F"/>
    <w:rPr>
      <w:b/>
      <w:bCs/>
      <w:i/>
      <w:iCs/>
      <w:color w:val="4F81BD"/>
    </w:rPr>
  </w:style>
  <w:style w:type="paragraph" w:styleId="afffff7">
    <w:name w:val="Intense Quote"/>
    <w:basedOn w:val="a0"/>
    <w:next w:val="a0"/>
    <w:link w:val="Char2e"/>
    <w:uiPriority w:val="30"/>
    <w:qFormat/>
    <w:rsid w:val="00727F6F"/>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5"/>
    <w:link w:val="1f6"/>
    <w:uiPriority w:val="30"/>
    <w:qFormat/>
    <w:rsid w:val="00727F6F"/>
    <w:rPr>
      <w:rFonts w:ascii="Times New Roman" w:eastAsia="宋体" w:hAnsi="Times New Roman" w:cs="Times New Roman"/>
      <w:b/>
      <w:bCs/>
      <w:i/>
      <w:iCs/>
      <w:color w:val="4F81BD" w:themeColor="accent1"/>
      <w:szCs w:val="20"/>
    </w:rPr>
  </w:style>
  <w:style w:type="paragraph" w:customStyle="1" w:styleId="1f6">
    <w:name w:val="明显引用1"/>
    <w:basedOn w:val="a0"/>
    <w:next w:val="a0"/>
    <w:link w:val="Charff2"/>
    <w:uiPriority w:val="30"/>
    <w:qFormat/>
    <w:rsid w:val="00727F6F"/>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727F6F"/>
    <w:rPr>
      <w:rFonts w:hint="default"/>
      <w:color w:val="000000"/>
      <w:sz w:val="20"/>
      <w:szCs w:val="20"/>
      <w:u w:val="none"/>
    </w:rPr>
  </w:style>
  <w:style w:type="character" w:customStyle="1" w:styleId="apple-converted-space">
    <w:name w:val="apple-converted-space"/>
    <w:qFormat/>
    <w:rsid w:val="00727F6F"/>
  </w:style>
  <w:style w:type="character" w:customStyle="1" w:styleId="zi21">
    <w:name w:val="zi21"/>
    <w:qFormat/>
    <w:rsid w:val="00727F6F"/>
    <w:rPr>
      <w:rFonts w:ascii="Ђˎ̥" w:hAnsi="Ђˎ̥" w:hint="default"/>
      <w:b/>
      <w:bCs/>
      <w:color w:val="0099DD"/>
      <w:sz w:val="18"/>
      <w:szCs w:val="18"/>
      <w:u w:val="none"/>
    </w:rPr>
  </w:style>
  <w:style w:type="character" w:customStyle="1" w:styleId="Char1f0">
    <w:name w:val="副标题 Char1"/>
    <w:qFormat/>
    <w:rsid w:val="00727F6F"/>
    <w:rPr>
      <w:rFonts w:ascii="Calibri Light" w:hAnsi="Calibri Light" w:cs="Times New Roman"/>
      <w:b/>
      <w:bCs/>
      <w:kern w:val="28"/>
      <w:sz w:val="32"/>
      <w:szCs w:val="32"/>
    </w:rPr>
  </w:style>
  <w:style w:type="character" w:customStyle="1" w:styleId="font71">
    <w:name w:val="font71"/>
    <w:qFormat/>
    <w:rsid w:val="00727F6F"/>
    <w:rPr>
      <w:rFonts w:ascii="宋体" w:eastAsia="宋体" w:hAnsi="宋体" w:cs="宋体" w:hint="eastAsia"/>
      <w:color w:val="FF0000"/>
      <w:sz w:val="22"/>
      <w:szCs w:val="22"/>
      <w:u w:val="none"/>
    </w:rPr>
  </w:style>
  <w:style w:type="character" w:customStyle="1" w:styleId="h201">
    <w:name w:val="h201"/>
    <w:qFormat/>
    <w:rsid w:val="00727F6F"/>
  </w:style>
  <w:style w:type="character" w:customStyle="1" w:styleId="1f7">
    <w:name w:val="书籍标题1"/>
    <w:uiPriority w:val="33"/>
    <w:qFormat/>
    <w:rsid w:val="00727F6F"/>
    <w:rPr>
      <w:b/>
      <w:bCs/>
      <w:smallCaps/>
      <w:spacing w:val="5"/>
    </w:rPr>
  </w:style>
  <w:style w:type="character" w:customStyle="1" w:styleId="1f8">
    <w:name w:val="不明显参考1"/>
    <w:uiPriority w:val="31"/>
    <w:qFormat/>
    <w:rsid w:val="00727F6F"/>
    <w:rPr>
      <w:smallCaps/>
      <w:color w:val="C0504D"/>
      <w:u w:val="single"/>
    </w:rPr>
  </w:style>
  <w:style w:type="character" w:customStyle="1" w:styleId="BodyText1Char">
    <w:name w:val="Body Text 1 Char"/>
    <w:link w:val="BodyText11"/>
    <w:qFormat/>
    <w:rsid w:val="00727F6F"/>
    <w:rPr>
      <w:rFonts w:eastAsia="华文楷体"/>
      <w:sz w:val="28"/>
      <w:szCs w:val="28"/>
      <w:lang w:eastAsia="zh-TW"/>
    </w:rPr>
  </w:style>
  <w:style w:type="paragraph" w:customStyle="1" w:styleId="BodyText11">
    <w:name w:val="Body Text 1"/>
    <w:basedOn w:val="a0"/>
    <w:link w:val="BodyText1Char"/>
    <w:qFormat/>
    <w:rsid w:val="00727F6F"/>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727F6F"/>
    <w:rPr>
      <w:rFonts w:eastAsia="宋体"/>
      <w:kern w:val="2"/>
      <w:sz w:val="21"/>
      <w:lang w:val="en-US" w:eastAsia="zh-CN" w:bidi="ar-SA"/>
    </w:rPr>
  </w:style>
  <w:style w:type="character" w:customStyle="1" w:styleId="a41">
    <w:name w:val="a41"/>
    <w:qFormat/>
    <w:rsid w:val="00727F6F"/>
    <w:rPr>
      <w:rFonts w:ascii="Arial" w:hAnsi="Arial" w:cs="Arial" w:hint="default"/>
      <w:color w:val="666666"/>
      <w:sz w:val="18"/>
      <w:szCs w:val="18"/>
      <w:u w:val="none"/>
    </w:rPr>
  </w:style>
  <w:style w:type="character" w:customStyle="1" w:styleId="font61">
    <w:name w:val="font61"/>
    <w:qFormat/>
    <w:rsid w:val="00727F6F"/>
    <w:rPr>
      <w:rFonts w:ascii="Times New Roman" w:hAnsi="Times New Roman" w:cs="Times New Roman" w:hint="default"/>
      <w:color w:val="000000"/>
      <w:sz w:val="22"/>
      <w:szCs w:val="22"/>
      <w:u w:val="none"/>
    </w:rPr>
  </w:style>
  <w:style w:type="character" w:customStyle="1" w:styleId="Char1f1">
    <w:name w:val="正文首行缩进 Char1"/>
    <w:qFormat/>
    <w:rsid w:val="00727F6F"/>
    <w:rPr>
      <w:rFonts w:ascii="宋体" w:hAnsi="宋体"/>
      <w:kern w:val="2"/>
      <w:sz w:val="21"/>
      <w:szCs w:val="24"/>
    </w:rPr>
  </w:style>
  <w:style w:type="character" w:customStyle="1" w:styleId="Char1f2">
    <w:name w:val="引用 Char1"/>
    <w:uiPriority w:val="99"/>
    <w:qFormat/>
    <w:rsid w:val="00727F6F"/>
    <w:rPr>
      <w:i/>
      <w:iCs/>
      <w:color w:val="404040"/>
      <w:kern w:val="2"/>
      <w:sz w:val="21"/>
      <w:szCs w:val="24"/>
    </w:rPr>
  </w:style>
  <w:style w:type="character" w:customStyle="1" w:styleId="tpccontent1">
    <w:name w:val="tpc_content1"/>
    <w:qFormat/>
    <w:rsid w:val="00727F6F"/>
    <w:rPr>
      <w:sz w:val="20"/>
      <w:szCs w:val="20"/>
    </w:rPr>
  </w:style>
  <w:style w:type="paragraph" w:customStyle="1" w:styleId="2TimesNewRoman5020">
    <w:name w:val="样式 标题 2 + Times New Roman 四号 非加粗 段前: 5 磅 段后: 0 磅 行距: 固定值 20..."/>
    <w:basedOn w:val="20"/>
    <w:qFormat/>
    <w:rsid w:val="00727F6F"/>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0"/>
    <w:qFormat/>
    <w:rsid w:val="00727F6F"/>
    <w:pPr>
      <w:widowControl/>
      <w:topLinePunct/>
      <w:spacing w:line="360" w:lineRule="auto"/>
      <w:ind w:firstLineChars="200" w:firstLine="425"/>
    </w:pPr>
    <w:rPr>
      <w:rFonts w:eastAsia="仿宋_GB2312"/>
      <w:spacing w:val="8"/>
      <w:sz w:val="24"/>
    </w:rPr>
  </w:style>
  <w:style w:type="paragraph" w:customStyle="1" w:styleId="afffff9">
    <w:name w:val="简单回函地址"/>
    <w:basedOn w:val="a0"/>
    <w:qFormat/>
    <w:rsid w:val="00727F6F"/>
    <w:rPr>
      <w:szCs w:val="24"/>
    </w:rPr>
  </w:style>
  <w:style w:type="paragraph" w:customStyle="1" w:styleId="h1">
    <w:name w:val="h1"/>
    <w:basedOn w:val="a0"/>
    <w:qFormat/>
    <w:rsid w:val="00727F6F"/>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0"/>
    <w:qFormat/>
    <w:rsid w:val="00727F6F"/>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0"/>
    <w:qFormat/>
    <w:rsid w:val="00727F6F"/>
    <w:pPr>
      <w:widowControl/>
      <w:jc w:val="left"/>
    </w:pPr>
    <w:rPr>
      <w:rFonts w:ascii="宋体" w:hAnsi="宋体" w:cs="宋体"/>
      <w:kern w:val="0"/>
      <w:sz w:val="24"/>
    </w:rPr>
  </w:style>
  <w:style w:type="paragraph" w:customStyle="1" w:styleId="flNote">
    <w:name w:val="flNote"/>
    <w:basedOn w:val="a0"/>
    <w:qFormat/>
    <w:rsid w:val="00727F6F"/>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0"/>
    <w:uiPriority w:val="39"/>
    <w:qFormat/>
    <w:rsid w:val="00727F6F"/>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0"/>
    <w:qFormat/>
    <w:rsid w:val="00727F6F"/>
    <w:pPr>
      <w:widowControl/>
      <w:snapToGrid w:val="0"/>
    </w:pPr>
    <w:rPr>
      <w:kern w:val="0"/>
    </w:rPr>
  </w:style>
  <w:style w:type="paragraph" w:customStyle="1" w:styleId="1f9">
    <w:name w:val="无间隔1"/>
    <w:uiPriority w:val="1"/>
    <w:qFormat/>
    <w:rsid w:val="00727F6F"/>
    <w:rPr>
      <w:rFonts w:ascii="Calibri" w:eastAsia="宋体" w:hAnsi="Calibri" w:cs="黑体"/>
      <w:sz w:val="22"/>
    </w:rPr>
  </w:style>
  <w:style w:type="paragraph" w:customStyle="1" w:styleId="afffffa">
    <w:name w:val="论文正文"/>
    <w:basedOn w:val="a0"/>
    <w:qFormat/>
    <w:rsid w:val="00727F6F"/>
    <w:pPr>
      <w:spacing w:line="400" w:lineRule="exact"/>
      <w:ind w:firstLineChars="200" w:firstLine="480"/>
    </w:pPr>
    <w:rPr>
      <w:rFonts w:ascii="宋体" w:hAnsi="宋体"/>
      <w:sz w:val="24"/>
      <w:szCs w:val="24"/>
    </w:rPr>
  </w:style>
  <w:style w:type="paragraph" w:customStyle="1" w:styleId="afffffb">
    <w:name w:val="李丹江标题"/>
    <w:basedOn w:val="a0"/>
    <w:qFormat/>
    <w:rsid w:val="00727F6F"/>
    <w:rPr>
      <w:rFonts w:ascii="仿宋_GB2312" w:eastAsia="仿宋_GB2312"/>
      <w:b/>
      <w:spacing w:val="-20"/>
      <w:sz w:val="28"/>
    </w:rPr>
  </w:style>
  <w:style w:type="paragraph" w:customStyle="1" w:styleId="112">
    <w:name w:val="索引 11"/>
    <w:basedOn w:val="a0"/>
    <w:next w:val="a0"/>
    <w:qFormat/>
    <w:rsid w:val="00727F6F"/>
  </w:style>
  <w:style w:type="paragraph" w:customStyle="1" w:styleId="ListParagraphc1e7b9b5-8707-455c-9e46-74c71a134a74">
    <w:name w:val="List Paragraph_c1e7b9b5-8707-455c-9e46-74c71a134a74"/>
    <w:basedOn w:val="a0"/>
    <w:uiPriority w:val="34"/>
    <w:qFormat/>
    <w:rsid w:val="00727F6F"/>
    <w:pPr>
      <w:ind w:firstLineChars="200" w:firstLine="420"/>
    </w:pPr>
    <w:rPr>
      <w:szCs w:val="24"/>
    </w:rPr>
  </w:style>
  <w:style w:type="paragraph" w:customStyle="1" w:styleId="370">
    <w:name w:val="样式37"/>
    <w:basedOn w:val="a0"/>
    <w:qFormat/>
    <w:rsid w:val="00727F6F"/>
    <w:pPr>
      <w:widowControl/>
      <w:spacing w:line="360" w:lineRule="auto"/>
    </w:pPr>
    <w:rPr>
      <w:rFonts w:ascii="宋体" w:hAnsi="宋体"/>
      <w:spacing w:val="-2"/>
      <w:kern w:val="0"/>
      <w:szCs w:val="21"/>
    </w:rPr>
  </w:style>
  <w:style w:type="paragraph" w:customStyle="1" w:styleId="afffffc">
    <w:name w:val="作者"/>
    <w:basedOn w:val="a0"/>
    <w:qFormat/>
    <w:rsid w:val="00727F6F"/>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0"/>
    <w:uiPriority w:val="99"/>
    <w:qFormat/>
    <w:rsid w:val="00727F6F"/>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727F6F"/>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0"/>
    <w:qFormat/>
    <w:rsid w:val="00727F6F"/>
    <w:pPr>
      <w:spacing w:before="100" w:beforeAutospacing="1" w:after="100" w:afterAutospacing="1"/>
    </w:pPr>
    <w:rPr>
      <w:rFonts w:ascii="宋体" w:hAnsi="宋体" w:cs="宋体"/>
      <w:sz w:val="24"/>
      <w:szCs w:val="24"/>
    </w:rPr>
  </w:style>
  <w:style w:type="paragraph" w:customStyle="1" w:styleId="head">
    <w:name w:val="head"/>
    <w:basedOn w:val="a0"/>
    <w:qFormat/>
    <w:rsid w:val="00727F6F"/>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0"/>
    <w:qFormat/>
    <w:rsid w:val="00727F6F"/>
    <w:pPr>
      <w:widowControl/>
      <w:ind w:right="-85"/>
      <w:jc w:val="left"/>
    </w:pPr>
    <w:rPr>
      <w:rFonts w:ascii="Arial" w:hAnsi="Arial" w:cs="Arial"/>
      <w:b/>
      <w:bCs/>
      <w:color w:val="000000"/>
      <w:kern w:val="0"/>
      <w:sz w:val="20"/>
    </w:rPr>
  </w:style>
  <w:style w:type="paragraph" w:customStyle="1" w:styleId="Tabellentext">
    <w:name w:val="Tabellentext"/>
    <w:basedOn w:val="a0"/>
    <w:qFormat/>
    <w:rsid w:val="00727F6F"/>
    <w:pPr>
      <w:widowControl/>
    </w:pPr>
    <w:rPr>
      <w:rFonts w:ascii="Arial" w:eastAsia="Times New Roman" w:hAnsi="Arial"/>
      <w:kern w:val="0"/>
      <w:sz w:val="20"/>
      <w:lang w:eastAsia="en-US"/>
    </w:rPr>
  </w:style>
  <w:style w:type="paragraph" w:customStyle="1" w:styleId="1fb">
    <w:name w:val="正文文本1"/>
    <w:basedOn w:val="a0"/>
    <w:uiPriority w:val="99"/>
    <w:qFormat/>
    <w:rsid w:val="00727F6F"/>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727F6F"/>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0"/>
    <w:next w:val="afb"/>
    <w:uiPriority w:val="34"/>
    <w:qFormat/>
    <w:rsid w:val="00727F6F"/>
    <w:pPr>
      <w:ind w:firstLineChars="200" w:firstLine="420"/>
    </w:pPr>
  </w:style>
  <w:style w:type="paragraph" w:customStyle="1" w:styleId="pa-8">
    <w:name w:val="pa-8"/>
    <w:basedOn w:val="a0"/>
    <w:qFormat/>
    <w:rsid w:val="00727F6F"/>
    <w:pPr>
      <w:widowControl/>
      <w:spacing w:before="150" w:after="150"/>
      <w:jc w:val="left"/>
    </w:pPr>
    <w:rPr>
      <w:rFonts w:ascii="宋体" w:hAnsi="宋体" w:cs="宋体"/>
      <w:kern w:val="0"/>
      <w:sz w:val="24"/>
      <w:szCs w:val="24"/>
    </w:rPr>
  </w:style>
  <w:style w:type="paragraph" w:customStyle="1" w:styleId="pa-3">
    <w:name w:val="pa-3"/>
    <w:basedOn w:val="a0"/>
    <w:qFormat/>
    <w:rsid w:val="00727F6F"/>
    <w:pPr>
      <w:spacing w:before="100" w:beforeAutospacing="1" w:after="100" w:afterAutospacing="1"/>
    </w:pPr>
    <w:rPr>
      <w:rFonts w:ascii="宋体" w:hAnsi="宋体" w:cs="宋体"/>
      <w:sz w:val="24"/>
      <w:szCs w:val="24"/>
    </w:rPr>
  </w:style>
  <w:style w:type="paragraph" w:customStyle="1" w:styleId="afffffe">
    <w:name w:val="空半行"/>
    <w:basedOn w:val="a0"/>
    <w:qFormat/>
    <w:rsid w:val="00727F6F"/>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0"/>
    <w:qFormat/>
    <w:rsid w:val="00727F6F"/>
    <w:pPr>
      <w:adjustRightInd w:val="0"/>
      <w:spacing w:line="360" w:lineRule="auto"/>
      <w:ind w:left="200" w:hangingChars="200" w:hanging="200"/>
    </w:pPr>
  </w:style>
  <w:style w:type="paragraph" w:customStyle="1" w:styleId="Title3">
    <w:name w:val="Title 3"/>
    <w:basedOn w:val="a0"/>
    <w:uiPriority w:val="99"/>
    <w:qFormat/>
    <w:rsid w:val="00727F6F"/>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0"/>
    <w:qFormat/>
    <w:rsid w:val="00727F6F"/>
    <w:pPr>
      <w:spacing w:before="100" w:beforeAutospacing="1" w:after="100" w:afterAutospacing="1"/>
    </w:pPr>
    <w:rPr>
      <w:rFonts w:ascii="宋体" w:hAnsi="宋体" w:cs="宋体"/>
      <w:sz w:val="24"/>
      <w:szCs w:val="24"/>
    </w:rPr>
  </w:style>
  <w:style w:type="paragraph" w:customStyle="1" w:styleId="Style11">
    <w:name w:val="_Style 11"/>
    <w:basedOn w:val="a0"/>
    <w:uiPriority w:val="34"/>
    <w:qFormat/>
    <w:rsid w:val="00727F6F"/>
    <w:pPr>
      <w:ind w:firstLineChars="200" w:firstLine="420"/>
    </w:pPr>
    <w:rPr>
      <w:rFonts w:ascii="Calibri" w:hAnsi="Calibri"/>
      <w:szCs w:val="22"/>
    </w:rPr>
  </w:style>
  <w:style w:type="paragraph" w:customStyle="1" w:styleId="p0">
    <w:name w:val="p0"/>
    <w:basedOn w:val="a0"/>
    <w:qFormat/>
    <w:rsid w:val="00727F6F"/>
    <w:pPr>
      <w:widowControl/>
    </w:pPr>
    <w:rPr>
      <w:kern w:val="0"/>
      <w:szCs w:val="21"/>
    </w:rPr>
  </w:style>
  <w:style w:type="character" w:customStyle="1" w:styleId="affffff">
    <w:name w:val="无"/>
    <w:qFormat/>
    <w:rsid w:val="00727F6F"/>
  </w:style>
  <w:style w:type="character" w:customStyle="1" w:styleId="Hyperlink0">
    <w:name w:val="Hyperlink.0"/>
    <w:basedOn w:val="affffff"/>
    <w:qFormat/>
    <w:rsid w:val="00727F6F"/>
    <w:rPr>
      <w:rFonts w:ascii="仿宋" w:eastAsia="仿宋" w:hAnsi="仿宋" w:cs="仿宋"/>
      <w:sz w:val="24"/>
      <w:szCs w:val="24"/>
      <w:lang w:val="zh-TW" w:eastAsia="zh-TW"/>
    </w:rPr>
  </w:style>
  <w:style w:type="paragraph" w:customStyle="1" w:styleId="affffff0">
    <w:name w:val="默认"/>
    <w:qFormat/>
    <w:rsid w:val="00727F6F"/>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5"/>
    <w:uiPriority w:val="99"/>
    <w:unhideWhenUsed/>
    <w:qFormat/>
    <w:rsid w:val="00727F6F"/>
    <w:rPr>
      <w:color w:val="605E5C"/>
      <w:shd w:val="clear" w:color="auto" w:fill="E1DFDD"/>
    </w:rPr>
  </w:style>
  <w:style w:type="paragraph" w:customStyle="1" w:styleId="-11">
    <w:name w:val="彩色列表 - 强调文字颜色 11"/>
    <w:basedOn w:val="a0"/>
    <w:link w:val="-1Char"/>
    <w:uiPriority w:val="34"/>
    <w:qFormat/>
    <w:rsid w:val="00727F6F"/>
    <w:pPr>
      <w:ind w:firstLineChars="200" w:firstLine="420"/>
    </w:pPr>
    <w:rPr>
      <w:rFonts w:ascii="Calibri" w:hAnsi="Calibri" w:cs="Calibri"/>
      <w:szCs w:val="21"/>
    </w:rPr>
  </w:style>
  <w:style w:type="character" w:customStyle="1" w:styleId="-1Char">
    <w:name w:val="彩色列表 - 强调文字颜色 1 Char"/>
    <w:link w:val="-11"/>
    <w:uiPriority w:val="34"/>
    <w:qFormat/>
    <w:rsid w:val="00727F6F"/>
    <w:rPr>
      <w:rFonts w:ascii="Calibri" w:eastAsia="宋体" w:hAnsi="Calibri" w:cs="Calibri"/>
      <w:szCs w:val="21"/>
    </w:rPr>
  </w:style>
  <w:style w:type="paragraph" w:customStyle="1" w:styleId="214">
    <w:name w:val="修订21"/>
    <w:hidden/>
    <w:uiPriority w:val="99"/>
    <w:qFormat/>
    <w:rsid w:val="00727F6F"/>
    <w:rPr>
      <w:rFonts w:ascii="Times New Roman" w:eastAsia="宋体" w:hAnsi="Times New Roman" w:cs="Times New Roman"/>
      <w:szCs w:val="24"/>
    </w:rPr>
  </w:style>
  <w:style w:type="paragraph" w:customStyle="1" w:styleId="38">
    <w:name w:val="修订3"/>
    <w:hidden/>
    <w:uiPriority w:val="99"/>
    <w:qFormat/>
    <w:rsid w:val="00727F6F"/>
    <w:rPr>
      <w:rFonts w:ascii="Times New Roman" w:eastAsia="宋体" w:hAnsi="Times New Roman" w:cs="Times New Roman"/>
      <w:szCs w:val="24"/>
    </w:rPr>
  </w:style>
  <w:style w:type="character" w:customStyle="1" w:styleId="font91">
    <w:name w:val="font91"/>
    <w:basedOn w:val="a5"/>
    <w:qFormat/>
    <w:rsid w:val="00727F6F"/>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727F6F"/>
    <w:rPr>
      <w:rFonts w:ascii="Times New Roman" w:eastAsia="宋体" w:hAnsi="Times New Roman" w:cs="Times New Roman"/>
      <w:szCs w:val="24"/>
    </w:rPr>
  </w:style>
  <w:style w:type="paragraph" w:customStyle="1" w:styleId="54">
    <w:name w:val="修订5"/>
    <w:hidden/>
    <w:uiPriority w:val="99"/>
    <w:qFormat/>
    <w:rsid w:val="00727F6F"/>
    <w:rPr>
      <w:rFonts w:ascii="Times New Roman" w:eastAsia="宋体" w:hAnsi="Times New Roman" w:cs="Times New Roman"/>
      <w:szCs w:val="24"/>
    </w:rPr>
  </w:style>
  <w:style w:type="table" w:customStyle="1" w:styleId="1fd">
    <w:name w:val="网格型1"/>
    <w:basedOn w:val="a6"/>
    <w:uiPriority w:val="39"/>
    <w:qFormat/>
    <w:rsid w:val="00727F6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0"/>
    <w:qFormat/>
    <w:rsid w:val="00727F6F"/>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0"/>
    <w:qFormat/>
    <w:rsid w:val="00727F6F"/>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0"/>
    <w:qFormat/>
    <w:rsid w:val="00727F6F"/>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727F6F"/>
    <w:rPr>
      <w:rFonts w:ascii="宋体" w:hAnsi="宋体"/>
      <w:color w:val="000000"/>
      <w:sz w:val="24"/>
      <w:szCs w:val="24"/>
    </w:rPr>
  </w:style>
  <w:style w:type="paragraph" w:customStyle="1" w:styleId="affffff1">
    <w:name w:val="a正文小四"/>
    <w:basedOn w:val="a0"/>
    <w:link w:val="aChar"/>
    <w:qFormat/>
    <w:rsid w:val="00727F6F"/>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727F6F"/>
    <w:rPr>
      <w:rFonts w:ascii="黑体" w:eastAsia="黑体" w:hAnsi="黑体"/>
      <w:sz w:val="36"/>
      <w:szCs w:val="36"/>
      <w:lang w:eastAsia="en-US" w:bidi="en-US"/>
    </w:rPr>
  </w:style>
  <w:style w:type="paragraph" w:customStyle="1" w:styleId="1fe">
    <w:name w:val="1级标题"/>
    <w:basedOn w:val="44"/>
    <w:link w:val="1Char2"/>
    <w:qFormat/>
    <w:rsid w:val="00727F6F"/>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0"/>
    <w:uiPriority w:val="34"/>
    <w:qFormat/>
    <w:rsid w:val="00727F6F"/>
    <w:pPr>
      <w:spacing w:line="360" w:lineRule="auto"/>
      <w:ind w:firstLineChars="200" w:firstLine="420"/>
    </w:pPr>
    <w:rPr>
      <w:rFonts w:ascii="Calibri" w:hAnsi="Calibri"/>
      <w:kern w:val="0"/>
      <w:sz w:val="20"/>
      <w:szCs w:val="21"/>
    </w:rPr>
  </w:style>
  <w:style w:type="character" w:customStyle="1" w:styleId="4-2Char">
    <w:name w:val="标题4-2 Char"/>
    <w:link w:val="4-2"/>
    <w:uiPriority w:val="99"/>
    <w:qFormat/>
    <w:locked/>
    <w:rsid w:val="00727F6F"/>
    <w:rPr>
      <w:rFonts w:ascii="微软雅黑" w:eastAsia="微软雅黑" w:hAnsi="微软雅黑" w:cs="微软雅黑"/>
      <w:b/>
      <w:bCs/>
      <w:sz w:val="30"/>
      <w:szCs w:val="32"/>
    </w:rPr>
  </w:style>
  <w:style w:type="paragraph" w:customStyle="1" w:styleId="4-2">
    <w:name w:val="标题4-2"/>
    <w:basedOn w:val="4"/>
    <w:link w:val="4-2Char"/>
    <w:uiPriority w:val="99"/>
    <w:qFormat/>
    <w:locked/>
    <w:rsid w:val="00727F6F"/>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727F6F"/>
    <w:rPr>
      <w:rFonts w:ascii="宋体" w:hAnsi="宋体"/>
      <w:b/>
      <w:sz w:val="28"/>
      <w:szCs w:val="24"/>
    </w:rPr>
  </w:style>
  <w:style w:type="paragraph" w:customStyle="1" w:styleId="5-3">
    <w:name w:val="标题5-3"/>
    <w:basedOn w:val="5-2"/>
    <w:link w:val="5-3Char"/>
    <w:uiPriority w:val="99"/>
    <w:qFormat/>
    <w:locked/>
    <w:rsid w:val="00727F6F"/>
    <w:pPr>
      <w:tabs>
        <w:tab w:val="left" w:pos="2093"/>
      </w:tabs>
      <w:ind w:hanging="420"/>
    </w:pPr>
    <w:rPr>
      <w:rFonts w:eastAsiaTheme="minorEastAsia" w:cstheme="minorBidi"/>
    </w:rPr>
  </w:style>
  <w:style w:type="paragraph" w:customStyle="1" w:styleId="5-2">
    <w:name w:val="标题5-2"/>
    <w:basedOn w:val="affffff2"/>
    <w:link w:val="5-2Char"/>
    <w:qFormat/>
    <w:locked/>
    <w:rsid w:val="00727F6F"/>
    <w:pPr>
      <w:tabs>
        <w:tab w:val="left" w:pos="2513"/>
      </w:tabs>
      <w:ind w:left="420" w:firstLineChars="0" w:firstLine="0"/>
      <w:jc w:val="left"/>
      <w:outlineLvl w:val="4"/>
    </w:pPr>
    <w:rPr>
      <w:b/>
      <w:kern w:val="2"/>
      <w:sz w:val="28"/>
    </w:rPr>
  </w:style>
  <w:style w:type="paragraph" w:customStyle="1" w:styleId="affffff2">
    <w:name w:val="*正文"/>
    <w:basedOn w:val="a0"/>
    <w:link w:val="Charff3"/>
    <w:qFormat/>
    <w:locked/>
    <w:rsid w:val="00727F6F"/>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727F6F"/>
    <w:rPr>
      <w:rFonts w:ascii="宋体" w:eastAsia="宋体" w:hAnsi="宋体" w:cs="Times New Roman"/>
      <w:kern w:val="0"/>
      <w:sz w:val="20"/>
      <w:szCs w:val="24"/>
    </w:rPr>
  </w:style>
  <w:style w:type="character" w:customStyle="1" w:styleId="5-2Char">
    <w:name w:val="标题5-2 Char"/>
    <w:link w:val="5-2"/>
    <w:qFormat/>
    <w:locked/>
    <w:rsid w:val="00727F6F"/>
    <w:rPr>
      <w:rFonts w:ascii="宋体" w:eastAsia="宋体" w:hAnsi="宋体" w:cs="Times New Roman"/>
      <w:b/>
      <w:sz w:val="28"/>
      <w:szCs w:val="24"/>
    </w:rPr>
  </w:style>
  <w:style w:type="character" w:customStyle="1" w:styleId="5-14Char">
    <w:name w:val="标题5-14 Char"/>
    <w:link w:val="5-14"/>
    <w:uiPriority w:val="99"/>
    <w:qFormat/>
    <w:locked/>
    <w:rsid w:val="00727F6F"/>
    <w:rPr>
      <w:b/>
      <w:bCs/>
      <w:sz w:val="28"/>
      <w:szCs w:val="32"/>
    </w:rPr>
  </w:style>
  <w:style w:type="paragraph" w:customStyle="1" w:styleId="5-14">
    <w:name w:val="标题5-14"/>
    <w:basedOn w:val="5-13"/>
    <w:link w:val="5-14Char"/>
    <w:uiPriority w:val="99"/>
    <w:qFormat/>
    <w:locked/>
    <w:rsid w:val="00727F6F"/>
    <w:pPr>
      <w:tabs>
        <w:tab w:val="left" w:pos="900"/>
      </w:tabs>
    </w:pPr>
    <w:rPr>
      <w:rFonts w:asciiTheme="minorHAnsi" w:hAnsiTheme="minorHAnsi"/>
    </w:rPr>
  </w:style>
  <w:style w:type="paragraph" w:customStyle="1" w:styleId="5-13">
    <w:name w:val="标题5-13"/>
    <w:basedOn w:val="5-12"/>
    <w:link w:val="5-13Char"/>
    <w:uiPriority w:val="99"/>
    <w:qFormat/>
    <w:locked/>
    <w:rsid w:val="00727F6F"/>
    <w:pPr>
      <w:tabs>
        <w:tab w:val="left" w:pos="5901"/>
      </w:tabs>
    </w:pPr>
  </w:style>
  <w:style w:type="paragraph" w:customStyle="1" w:styleId="5-12">
    <w:name w:val="标题5-12"/>
    <w:basedOn w:val="5-4"/>
    <w:link w:val="5-12Char"/>
    <w:uiPriority w:val="99"/>
    <w:qFormat/>
    <w:locked/>
    <w:rsid w:val="00727F6F"/>
    <w:pPr>
      <w:ind w:left="360"/>
    </w:pPr>
  </w:style>
  <w:style w:type="paragraph" w:customStyle="1" w:styleId="5-4">
    <w:name w:val="标题5-4"/>
    <w:basedOn w:val="5-1"/>
    <w:link w:val="5-4Char"/>
    <w:uiPriority w:val="99"/>
    <w:qFormat/>
    <w:locked/>
    <w:rsid w:val="00727F6F"/>
    <w:pPr>
      <w:tabs>
        <w:tab w:val="left" w:pos="360"/>
        <w:tab w:val="left" w:pos="2100"/>
      </w:tabs>
      <w:ind w:left="2100" w:hanging="360"/>
    </w:pPr>
  </w:style>
  <w:style w:type="paragraph" w:customStyle="1" w:styleId="5-1">
    <w:name w:val="标题5-1"/>
    <w:basedOn w:val="53"/>
    <w:link w:val="5-1Char"/>
    <w:qFormat/>
    <w:locked/>
    <w:rsid w:val="00727F6F"/>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727F6F"/>
    <w:rPr>
      <w:rFonts w:ascii="Times New Roman" w:hAnsi="Times New Roman"/>
      <w:b/>
      <w:bCs/>
      <w:sz w:val="28"/>
      <w:szCs w:val="32"/>
    </w:rPr>
  </w:style>
  <w:style w:type="character" w:customStyle="1" w:styleId="5-4Char">
    <w:name w:val="标题5-4 Char"/>
    <w:link w:val="5-4"/>
    <w:uiPriority w:val="99"/>
    <w:qFormat/>
    <w:locked/>
    <w:rsid w:val="00727F6F"/>
    <w:rPr>
      <w:rFonts w:ascii="Times New Roman" w:hAnsi="Times New Roman"/>
      <w:b/>
      <w:bCs/>
      <w:sz w:val="28"/>
      <w:szCs w:val="32"/>
    </w:rPr>
  </w:style>
  <w:style w:type="character" w:customStyle="1" w:styleId="5-12Char">
    <w:name w:val="标题5-12 Char"/>
    <w:link w:val="5-12"/>
    <w:uiPriority w:val="99"/>
    <w:qFormat/>
    <w:locked/>
    <w:rsid w:val="00727F6F"/>
    <w:rPr>
      <w:rFonts w:ascii="Times New Roman" w:hAnsi="Times New Roman"/>
      <w:b/>
      <w:bCs/>
      <w:sz w:val="28"/>
      <w:szCs w:val="32"/>
    </w:rPr>
  </w:style>
  <w:style w:type="character" w:customStyle="1" w:styleId="5-13Char">
    <w:name w:val="标题5-13 Char"/>
    <w:link w:val="5-13"/>
    <w:uiPriority w:val="99"/>
    <w:qFormat/>
    <w:locked/>
    <w:rsid w:val="00727F6F"/>
    <w:rPr>
      <w:rFonts w:ascii="Times New Roman" w:hAnsi="Times New Roman"/>
      <w:b/>
      <w:bCs/>
      <w:sz w:val="28"/>
      <w:szCs w:val="32"/>
    </w:rPr>
  </w:style>
  <w:style w:type="character" w:customStyle="1" w:styleId="1ff">
    <w:name w:val="副标题 字符1"/>
    <w:uiPriority w:val="11"/>
    <w:qFormat/>
    <w:rsid w:val="00727F6F"/>
    <w:rPr>
      <w:b/>
      <w:bCs/>
      <w:kern w:val="28"/>
      <w:sz w:val="32"/>
      <w:szCs w:val="32"/>
    </w:rPr>
  </w:style>
  <w:style w:type="character" w:customStyle="1" w:styleId="Charff4">
    <w:name w:val="三级标题 Char"/>
    <w:qFormat/>
    <w:rsid w:val="00727F6F"/>
    <w:rPr>
      <w:rFonts w:ascii="黑体" w:eastAsia="黑体" w:hAnsi="黑体"/>
      <w:sz w:val="28"/>
      <w:szCs w:val="28"/>
      <w:lang w:bidi="en-US"/>
    </w:rPr>
  </w:style>
  <w:style w:type="character" w:customStyle="1" w:styleId="Charff5">
    <w:name w:val="突出编号项 Char"/>
    <w:link w:val="affffff3"/>
    <w:qFormat/>
    <w:rsid w:val="00727F6F"/>
    <w:rPr>
      <w:rFonts w:ascii="宋体" w:hAnsi="宋体"/>
      <w:b/>
      <w:sz w:val="24"/>
      <w:szCs w:val="24"/>
      <w:lang w:eastAsia="en-US" w:bidi="en-US"/>
    </w:rPr>
  </w:style>
  <w:style w:type="paragraph" w:customStyle="1" w:styleId="affffff3">
    <w:name w:val="突出编号项"/>
    <w:basedOn w:val="affffff4"/>
    <w:link w:val="Charff5"/>
    <w:qFormat/>
    <w:rsid w:val="00727F6F"/>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727F6F"/>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727F6F"/>
    <w:rPr>
      <w:rFonts w:ascii="宋体" w:eastAsia="宋体" w:hAnsi="宋体" w:cs="Times New Roman"/>
      <w:kern w:val="0"/>
      <w:sz w:val="24"/>
      <w:szCs w:val="24"/>
      <w:lang w:val="zh-CN" w:eastAsia="en-US" w:bidi="en-US"/>
    </w:rPr>
  </w:style>
  <w:style w:type="character" w:customStyle="1" w:styleId="GW-Char">
    <w:name w:val="GW-正文 Char"/>
    <w:link w:val="GW-"/>
    <w:qFormat/>
    <w:locked/>
    <w:rsid w:val="00727F6F"/>
    <w:rPr>
      <w:rFonts w:ascii="Calibri" w:eastAsia="仿宋_GB2312" w:hAnsi="Calibri"/>
      <w:sz w:val="24"/>
    </w:rPr>
  </w:style>
  <w:style w:type="paragraph" w:customStyle="1" w:styleId="GW-">
    <w:name w:val="GW-正文"/>
    <w:link w:val="GW-Char"/>
    <w:qFormat/>
    <w:rsid w:val="00727F6F"/>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727F6F"/>
    <w:rPr>
      <w:rFonts w:ascii="仿宋_GB2312" w:eastAsia="仿宋_GB2312" w:hAnsi="宋体"/>
      <w:bCs/>
      <w:sz w:val="28"/>
      <w:szCs w:val="28"/>
    </w:rPr>
  </w:style>
  <w:style w:type="paragraph" w:customStyle="1" w:styleId="affffff5">
    <w:name w:val="可研正文"/>
    <w:basedOn w:val="a0"/>
    <w:link w:val="CharChar5"/>
    <w:uiPriority w:val="99"/>
    <w:qFormat/>
    <w:rsid w:val="00727F6F"/>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727F6F"/>
    <w:rPr>
      <w:rFonts w:ascii="Arial" w:hAnsi="Arial" w:cs="宋体"/>
      <w:sz w:val="24"/>
    </w:rPr>
  </w:style>
  <w:style w:type="paragraph" w:customStyle="1" w:styleId="00">
    <w:name w:val="样式 首行缩进:  0 字符"/>
    <w:basedOn w:val="a0"/>
    <w:link w:val="0Char"/>
    <w:qFormat/>
    <w:locked/>
    <w:rsid w:val="00727F6F"/>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727F6F"/>
    <w:rPr>
      <w:b/>
      <w:bCs/>
      <w:sz w:val="28"/>
      <w:szCs w:val="32"/>
    </w:rPr>
  </w:style>
  <w:style w:type="paragraph" w:customStyle="1" w:styleId="5-31">
    <w:name w:val="标题5-31"/>
    <w:basedOn w:val="5-12"/>
    <w:link w:val="5-31Char"/>
    <w:uiPriority w:val="99"/>
    <w:qFormat/>
    <w:locked/>
    <w:rsid w:val="00727F6F"/>
    <w:pPr>
      <w:ind w:left="2100" w:hanging="420"/>
    </w:pPr>
    <w:rPr>
      <w:rFonts w:asciiTheme="minorHAnsi" w:hAnsiTheme="minorHAnsi"/>
    </w:rPr>
  </w:style>
  <w:style w:type="character" w:customStyle="1" w:styleId="Charff7">
    <w:name w:val="一 Char"/>
    <w:link w:val="affffff6"/>
    <w:qFormat/>
    <w:rsid w:val="00727F6F"/>
    <w:rPr>
      <w:rFonts w:ascii="黑体" w:eastAsia="黑体" w:hAnsi="黑体"/>
      <w:sz w:val="36"/>
      <w:szCs w:val="36"/>
    </w:rPr>
  </w:style>
  <w:style w:type="paragraph" w:customStyle="1" w:styleId="affffff6">
    <w:name w:val="一"/>
    <w:basedOn w:val="affffff7"/>
    <w:link w:val="Charff7"/>
    <w:qFormat/>
    <w:rsid w:val="00727F6F"/>
    <w:pPr>
      <w:ind w:left="0" w:firstLine="0"/>
    </w:pPr>
    <w:rPr>
      <w:rFonts w:cstheme="minorBidi"/>
    </w:rPr>
  </w:style>
  <w:style w:type="paragraph" w:customStyle="1" w:styleId="affffff7">
    <w:name w:val="一级标题"/>
    <w:basedOn w:val="44"/>
    <w:qFormat/>
    <w:rsid w:val="00727F6F"/>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727F6F"/>
    <w:rPr>
      <w:rFonts w:ascii="Arial" w:eastAsia="黑体" w:hAnsi="Arial"/>
      <w:sz w:val="18"/>
      <w:szCs w:val="18"/>
    </w:rPr>
  </w:style>
  <w:style w:type="paragraph" w:customStyle="1" w:styleId="TableHeading">
    <w:name w:val="Table Heading"/>
    <w:link w:val="TableHeadingChar"/>
    <w:qFormat/>
    <w:locked/>
    <w:rsid w:val="00727F6F"/>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727F6F"/>
    <w:rPr>
      <w:szCs w:val="24"/>
    </w:rPr>
  </w:style>
  <w:style w:type="paragraph" w:customStyle="1" w:styleId="200">
    <w:name w:val="样式20"/>
    <w:basedOn w:val="a0"/>
    <w:link w:val="20Char"/>
    <w:qFormat/>
    <w:rsid w:val="00727F6F"/>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727F6F"/>
    <w:rPr>
      <w:rFonts w:ascii="Arial" w:hAnsi="Arial"/>
      <w:spacing w:val="6"/>
      <w:sz w:val="24"/>
      <w:szCs w:val="28"/>
    </w:rPr>
  </w:style>
  <w:style w:type="paragraph" w:customStyle="1" w:styleId="45">
    <w:name w:val="4号正文"/>
    <w:basedOn w:val="a3"/>
    <w:link w:val="4Char0"/>
    <w:qFormat/>
    <w:locked/>
    <w:rsid w:val="00727F6F"/>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qFormat/>
    <w:locked/>
    <w:rsid w:val="00727F6F"/>
    <w:rPr>
      <w:rFonts w:ascii="宋体" w:hAnsi="宋体"/>
      <w:sz w:val="24"/>
      <w:szCs w:val="24"/>
    </w:rPr>
  </w:style>
  <w:style w:type="paragraph" w:customStyle="1" w:styleId="affffff8">
    <w:name w:val="_正文段落"/>
    <w:basedOn w:val="a0"/>
    <w:link w:val="Charff8"/>
    <w:qFormat/>
    <w:locked/>
    <w:rsid w:val="00727F6F"/>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727F6F"/>
    <w:rPr>
      <w:b/>
      <w:bCs/>
      <w:sz w:val="28"/>
      <w:szCs w:val="32"/>
    </w:rPr>
  </w:style>
  <w:style w:type="paragraph" w:customStyle="1" w:styleId="5-32">
    <w:name w:val="标题5-32"/>
    <w:basedOn w:val="5-31"/>
    <w:link w:val="5-32Char"/>
    <w:uiPriority w:val="99"/>
    <w:qFormat/>
    <w:locked/>
    <w:rsid w:val="00727F6F"/>
  </w:style>
  <w:style w:type="character" w:customStyle="1" w:styleId="Char1f3">
    <w:name w:val="正文（缩进） Char1"/>
    <w:qFormat/>
    <w:locked/>
    <w:rsid w:val="00727F6F"/>
    <w:rPr>
      <w:rFonts w:ascii="Times New Roman" w:hAnsi="Times New Roman" w:cs="Times New Roman" w:hint="default"/>
      <w:sz w:val="24"/>
      <w:szCs w:val="24"/>
    </w:rPr>
  </w:style>
  <w:style w:type="character" w:customStyle="1" w:styleId="5-6Char">
    <w:name w:val="标题5-6 Char"/>
    <w:link w:val="5-6"/>
    <w:uiPriority w:val="99"/>
    <w:qFormat/>
    <w:locked/>
    <w:rsid w:val="00727F6F"/>
    <w:rPr>
      <w:b/>
      <w:bCs/>
      <w:sz w:val="28"/>
      <w:szCs w:val="32"/>
    </w:rPr>
  </w:style>
  <w:style w:type="paragraph" w:customStyle="1" w:styleId="5-6">
    <w:name w:val="标题5-6"/>
    <w:basedOn w:val="5-5"/>
    <w:link w:val="5-6Char"/>
    <w:uiPriority w:val="99"/>
    <w:qFormat/>
    <w:locked/>
    <w:rsid w:val="00727F6F"/>
    <w:pPr>
      <w:ind w:hanging="420"/>
    </w:pPr>
    <w:rPr>
      <w:rFonts w:asciiTheme="minorHAnsi" w:hAnsiTheme="minorHAnsi"/>
    </w:rPr>
  </w:style>
  <w:style w:type="paragraph" w:customStyle="1" w:styleId="5-5">
    <w:name w:val="标题5-5"/>
    <w:basedOn w:val="5-4"/>
    <w:link w:val="5-5Char"/>
    <w:uiPriority w:val="99"/>
    <w:qFormat/>
    <w:locked/>
    <w:rsid w:val="00727F6F"/>
    <w:pPr>
      <w:ind w:hanging="720"/>
    </w:pPr>
  </w:style>
  <w:style w:type="character" w:customStyle="1" w:styleId="5-5Char">
    <w:name w:val="标题5-5 Char"/>
    <w:link w:val="5-5"/>
    <w:uiPriority w:val="99"/>
    <w:qFormat/>
    <w:locked/>
    <w:rsid w:val="00727F6F"/>
    <w:rPr>
      <w:rFonts w:ascii="Times New Roman" w:hAnsi="Times New Roman"/>
      <w:b/>
      <w:bCs/>
      <w:sz w:val="28"/>
      <w:szCs w:val="32"/>
    </w:rPr>
  </w:style>
  <w:style w:type="character" w:customStyle="1" w:styleId="5-25Char">
    <w:name w:val="标题5-25 Char"/>
    <w:link w:val="5-25"/>
    <w:uiPriority w:val="99"/>
    <w:qFormat/>
    <w:locked/>
    <w:rsid w:val="00727F6F"/>
    <w:rPr>
      <w:b/>
      <w:bCs/>
      <w:sz w:val="28"/>
      <w:szCs w:val="32"/>
    </w:rPr>
  </w:style>
  <w:style w:type="paragraph" w:customStyle="1" w:styleId="5-25">
    <w:name w:val="标题5-25"/>
    <w:basedOn w:val="5-22"/>
    <w:link w:val="5-25Char"/>
    <w:uiPriority w:val="99"/>
    <w:qFormat/>
    <w:locked/>
    <w:rsid w:val="00727F6F"/>
    <w:pPr>
      <w:ind w:left="2526"/>
    </w:pPr>
    <w:rPr>
      <w:rFonts w:asciiTheme="minorHAnsi" w:hAnsiTheme="minorHAnsi"/>
    </w:rPr>
  </w:style>
  <w:style w:type="paragraph" w:customStyle="1" w:styleId="5-22">
    <w:name w:val="标题5-22"/>
    <w:basedOn w:val="5-15"/>
    <w:link w:val="5-22Char"/>
    <w:uiPriority w:val="99"/>
    <w:qFormat/>
    <w:locked/>
    <w:rsid w:val="00727F6F"/>
    <w:pPr>
      <w:tabs>
        <w:tab w:val="left" w:pos="510"/>
        <w:tab w:val="left" w:pos="900"/>
      </w:tabs>
      <w:ind w:left="900" w:hanging="900"/>
    </w:pPr>
  </w:style>
  <w:style w:type="paragraph" w:customStyle="1" w:styleId="5-15">
    <w:name w:val="标题5-15"/>
    <w:basedOn w:val="5-7"/>
    <w:link w:val="5-15Char"/>
    <w:uiPriority w:val="99"/>
    <w:qFormat/>
    <w:locked/>
    <w:rsid w:val="00727F6F"/>
    <w:pPr>
      <w:ind w:left="0"/>
    </w:pPr>
  </w:style>
  <w:style w:type="paragraph" w:customStyle="1" w:styleId="5-7">
    <w:name w:val="标题5-7"/>
    <w:basedOn w:val="5-5"/>
    <w:link w:val="5-7Char"/>
    <w:uiPriority w:val="99"/>
    <w:qFormat/>
    <w:locked/>
    <w:rsid w:val="00727F6F"/>
    <w:pPr>
      <w:ind w:firstLine="400"/>
    </w:pPr>
  </w:style>
  <w:style w:type="character" w:customStyle="1" w:styleId="5-7Char">
    <w:name w:val="标题5-7 Char"/>
    <w:link w:val="5-7"/>
    <w:uiPriority w:val="99"/>
    <w:qFormat/>
    <w:locked/>
    <w:rsid w:val="00727F6F"/>
    <w:rPr>
      <w:rFonts w:ascii="Times New Roman" w:hAnsi="Times New Roman"/>
      <w:b/>
      <w:bCs/>
      <w:sz w:val="28"/>
      <w:szCs w:val="32"/>
    </w:rPr>
  </w:style>
  <w:style w:type="character" w:customStyle="1" w:styleId="5-15Char">
    <w:name w:val="标题5-15 Char"/>
    <w:link w:val="5-15"/>
    <w:uiPriority w:val="99"/>
    <w:qFormat/>
    <w:locked/>
    <w:rsid w:val="00727F6F"/>
    <w:rPr>
      <w:rFonts w:ascii="Times New Roman" w:hAnsi="Times New Roman"/>
      <w:b/>
      <w:bCs/>
      <w:sz w:val="28"/>
      <w:szCs w:val="32"/>
    </w:rPr>
  </w:style>
  <w:style w:type="character" w:customStyle="1" w:styleId="5-22Char">
    <w:name w:val="标题5-22 Char"/>
    <w:link w:val="5-22"/>
    <w:uiPriority w:val="99"/>
    <w:qFormat/>
    <w:locked/>
    <w:rsid w:val="00727F6F"/>
    <w:rPr>
      <w:rFonts w:ascii="Times New Roman" w:hAnsi="Times New Roman"/>
      <w:b/>
      <w:bCs/>
      <w:sz w:val="28"/>
      <w:szCs w:val="32"/>
    </w:rPr>
  </w:style>
  <w:style w:type="character" w:customStyle="1" w:styleId="5-16Char">
    <w:name w:val="标题5-16 Char"/>
    <w:link w:val="5-16"/>
    <w:uiPriority w:val="99"/>
    <w:qFormat/>
    <w:locked/>
    <w:rsid w:val="00727F6F"/>
    <w:rPr>
      <w:b/>
      <w:bCs/>
      <w:sz w:val="28"/>
      <w:szCs w:val="32"/>
    </w:rPr>
  </w:style>
  <w:style w:type="paragraph" w:customStyle="1" w:styleId="5-16">
    <w:name w:val="标题5-16"/>
    <w:basedOn w:val="5-15"/>
    <w:link w:val="5-16Char"/>
    <w:uiPriority w:val="99"/>
    <w:qFormat/>
    <w:locked/>
    <w:rsid w:val="00727F6F"/>
    <w:rPr>
      <w:rFonts w:asciiTheme="minorHAnsi" w:hAnsiTheme="minorHAnsi"/>
    </w:rPr>
  </w:style>
  <w:style w:type="character" w:customStyle="1" w:styleId="cChar">
    <w:name w:val="c彩页■ Char"/>
    <w:link w:val="c"/>
    <w:qFormat/>
    <w:rsid w:val="00727F6F"/>
    <w:rPr>
      <w:rFonts w:ascii="等线" w:eastAsia="等线" w:hAnsi="等线"/>
      <w:b/>
      <w:szCs w:val="24"/>
    </w:rPr>
  </w:style>
  <w:style w:type="paragraph" w:customStyle="1" w:styleId="c">
    <w:name w:val="c彩页■"/>
    <w:basedOn w:val="10"/>
    <w:link w:val="cChar"/>
    <w:qFormat/>
    <w:rsid w:val="00727F6F"/>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727F6F"/>
    <w:rPr>
      <w:rFonts w:ascii="微软雅黑" w:eastAsia="微软雅黑" w:hAnsi="微软雅黑"/>
      <w:sz w:val="24"/>
      <w:szCs w:val="24"/>
    </w:rPr>
  </w:style>
  <w:style w:type="paragraph" w:customStyle="1" w:styleId="affffff9">
    <w:name w:val="默认文本"/>
    <w:basedOn w:val="a0"/>
    <w:link w:val="Charff9"/>
    <w:qFormat/>
    <w:rsid w:val="00727F6F"/>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727F6F"/>
    <w:rPr>
      <w:rFonts w:ascii="楷体_GB2312" w:eastAsia="楷体_GB2312"/>
      <w:sz w:val="28"/>
      <w:lang w:val="zh-CN"/>
    </w:rPr>
  </w:style>
  <w:style w:type="paragraph" w:customStyle="1" w:styleId="affffffa">
    <w:name w:val="文字"/>
    <w:basedOn w:val="a0"/>
    <w:link w:val="Charffa"/>
    <w:qFormat/>
    <w:rsid w:val="00727F6F"/>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727F6F"/>
    <w:rPr>
      <w:rFonts w:ascii="黑体" w:eastAsia="黑体" w:hAnsi="黑体"/>
      <w:sz w:val="36"/>
      <w:szCs w:val="36"/>
    </w:rPr>
  </w:style>
  <w:style w:type="paragraph" w:customStyle="1" w:styleId="affffffb">
    <w:name w:val="一一"/>
    <w:basedOn w:val="affffff7"/>
    <w:link w:val="Charffb"/>
    <w:qFormat/>
    <w:rsid w:val="00727F6F"/>
    <w:pPr>
      <w:ind w:left="0" w:firstLine="0"/>
    </w:pPr>
    <w:rPr>
      <w:rFonts w:cstheme="minorBidi"/>
    </w:rPr>
  </w:style>
  <w:style w:type="character" w:customStyle="1" w:styleId="Charffc">
    <w:name w:val="规范正文 Char"/>
    <w:link w:val="affffffc"/>
    <w:qFormat/>
    <w:locked/>
    <w:rsid w:val="00727F6F"/>
    <w:rPr>
      <w:sz w:val="24"/>
    </w:rPr>
  </w:style>
  <w:style w:type="paragraph" w:customStyle="1" w:styleId="affffffc">
    <w:name w:val="规范正文"/>
    <w:basedOn w:val="a0"/>
    <w:link w:val="Charffc"/>
    <w:qFormat/>
    <w:locked/>
    <w:rsid w:val="00727F6F"/>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727F6F"/>
    <w:rPr>
      <w:rFonts w:ascii="黑体" w:eastAsia="黑体" w:hAnsi="黑体"/>
      <w:sz w:val="30"/>
      <w:szCs w:val="30"/>
    </w:rPr>
  </w:style>
  <w:style w:type="paragraph" w:customStyle="1" w:styleId="affffffd">
    <w:name w:val="二级标题"/>
    <w:basedOn w:val="44"/>
    <w:link w:val="Charffd"/>
    <w:qFormat/>
    <w:rsid w:val="00727F6F"/>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qFormat/>
    <w:locked/>
    <w:rsid w:val="00727F6F"/>
    <w:rPr>
      <w:rFonts w:ascii="微软雅黑" w:eastAsia="微软雅黑" w:hAnsi="微软雅黑" w:cs="微软雅黑"/>
      <w:b/>
      <w:bCs/>
      <w:sz w:val="28"/>
      <w:szCs w:val="32"/>
    </w:rPr>
  </w:style>
  <w:style w:type="paragraph" w:customStyle="1" w:styleId="4-7">
    <w:name w:val="标题4-7"/>
    <w:basedOn w:val="4-6"/>
    <w:link w:val="4-7Char"/>
    <w:uiPriority w:val="99"/>
    <w:qFormat/>
    <w:locked/>
    <w:rsid w:val="00727F6F"/>
    <w:pPr>
      <w:tabs>
        <w:tab w:val="left" w:pos="900"/>
      </w:tabs>
    </w:pPr>
  </w:style>
  <w:style w:type="paragraph" w:customStyle="1" w:styleId="4-6">
    <w:name w:val="标题4-6"/>
    <w:basedOn w:val="4-1"/>
    <w:link w:val="4-6Char"/>
    <w:uiPriority w:val="99"/>
    <w:qFormat/>
    <w:locked/>
    <w:rsid w:val="00727F6F"/>
    <w:pPr>
      <w:tabs>
        <w:tab w:val="left" w:pos="360"/>
      </w:tabs>
    </w:pPr>
  </w:style>
  <w:style w:type="paragraph" w:customStyle="1" w:styleId="4-1">
    <w:name w:val="标题4-1"/>
    <w:basedOn w:val="4"/>
    <w:link w:val="4-1Char"/>
    <w:uiPriority w:val="99"/>
    <w:qFormat/>
    <w:locked/>
    <w:rsid w:val="00727F6F"/>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qFormat/>
    <w:locked/>
    <w:rsid w:val="00727F6F"/>
    <w:rPr>
      <w:rFonts w:ascii="微软雅黑" w:eastAsia="微软雅黑" w:hAnsi="微软雅黑" w:cs="微软雅黑"/>
      <w:b/>
      <w:bCs/>
      <w:sz w:val="28"/>
      <w:szCs w:val="32"/>
    </w:rPr>
  </w:style>
  <w:style w:type="character" w:customStyle="1" w:styleId="4-6Char">
    <w:name w:val="标题4-6 Char"/>
    <w:link w:val="4-6"/>
    <w:uiPriority w:val="99"/>
    <w:qFormat/>
    <w:locked/>
    <w:rsid w:val="00727F6F"/>
    <w:rPr>
      <w:rFonts w:ascii="微软雅黑" w:eastAsia="微软雅黑" w:hAnsi="微软雅黑" w:cs="微软雅黑"/>
      <w:b/>
      <w:bCs/>
      <w:sz w:val="28"/>
      <w:szCs w:val="32"/>
    </w:rPr>
  </w:style>
  <w:style w:type="character" w:customStyle="1" w:styleId="5-17Char">
    <w:name w:val="标题5-17 Char"/>
    <w:link w:val="5-17"/>
    <w:uiPriority w:val="99"/>
    <w:qFormat/>
    <w:locked/>
    <w:rsid w:val="00727F6F"/>
    <w:rPr>
      <w:b/>
      <w:bCs/>
      <w:sz w:val="28"/>
      <w:szCs w:val="32"/>
    </w:rPr>
  </w:style>
  <w:style w:type="paragraph" w:customStyle="1" w:styleId="5-17">
    <w:name w:val="标题5-17"/>
    <w:basedOn w:val="5-15"/>
    <w:link w:val="5-17Char"/>
    <w:uiPriority w:val="99"/>
    <w:qFormat/>
    <w:locked/>
    <w:rsid w:val="00727F6F"/>
    <w:pPr>
      <w:ind w:left="420" w:hanging="420"/>
    </w:pPr>
    <w:rPr>
      <w:rFonts w:asciiTheme="minorHAnsi" w:hAnsiTheme="minorHAnsi"/>
    </w:rPr>
  </w:style>
  <w:style w:type="character" w:customStyle="1" w:styleId="Charffe">
    <w:name w:val="四级标题 Char"/>
    <w:link w:val="affffffe"/>
    <w:qFormat/>
    <w:locked/>
    <w:rsid w:val="00727F6F"/>
    <w:rPr>
      <w:rFonts w:ascii="Arial" w:eastAsia="微软雅黑" w:hAnsi="Arial" w:cs="微软雅黑"/>
      <w:b/>
      <w:bCs/>
      <w:sz w:val="28"/>
      <w:szCs w:val="32"/>
    </w:rPr>
  </w:style>
  <w:style w:type="paragraph" w:customStyle="1" w:styleId="affffffe">
    <w:name w:val="四级标题"/>
    <w:basedOn w:val="30"/>
    <w:link w:val="Charffe"/>
    <w:qFormat/>
    <w:locked/>
    <w:rsid w:val="00727F6F"/>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qFormat/>
    <w:locked/>
    <w:rsid w:val="00727F6F"/>
    <w:rPr>
      <w:rFonts w:ascii="微软雅黑" w:eastAsia="微软雅黑" w:hAnsi="微软雅黑" w:cs="微软雅黑"/>
      <w:b/>
      <w:bCs/>
      <w:sz w:val="28"/>
      <w:szCs w:val="32"/>
    </w:rPr>
  </w:style>
  <w:style w:type="paragraph" w:customStyle="1" w:styleId="4-8">
    <w:name w:val="标题4-8"/>
    <w:basedOn w:val="4-4"/>
    <w:link w:val="4-8Char"/>
    <w:uiPriority w:val="99"/>
    <w:qFormat/>
    <w:locked/>
    <w:rsid w:val="00727F6F"/>
    <w:pPr>
      <w:tabs>
        <w:tab w:val="clear" w:pos="432"/>
        <w:tab w:val="left" w:pos="360"/>
        <w:tab w:val="left" w:pos="420"/>
      </w:tabs>
    </w:pPr>
  </w:style>
  <w:style w:type="paragraph" w:customStyle="1" w:styleId="4-4">
    <w:name w:val="标题4-4"/>
    <w:basedOn w:val="4-1"/>
    <w:link w:val="4-4Char"/>
    <w:uiPriority w:val="99"/>
    <w:qFormat/>
    <w:locked/>
    <w:rsid w:val="00727F6F"/>
    <w:pPr>
      <w:ind w:left="420" w:hanging="420"/>
    </w:pPr>
  </w:style>
  <w:style w:type="character" w:customStyle="1" w:styleId="4-4Char">
    <w:name w:val="标题4-4 Char"/>
    <w:link w:val="4-4"/>
    <w:uiPriority w:val="99"/>
    <w:qFormat/>
    <w:locked/>
    <w:rsid w:val="00727F6F"/>
    <w:rPr>
      <w:rFonts w:ascii="微软雅黑" w:eastAsia="微软雅黑" w:hAnsi="微软雅黑" w:cs="微软雅黑"/>
      <w:b/>
      <w:bCs/>
      <w:sz w:val="28"/>
      <w:szCs w:val="32"/>
    </w:rPr>
  </w:style>
  <w:style w:type="character" w:customStyle="1" w:styleId="5-29Char">
    <w:name w:val="标题5-29 Char"/>
    <w:link w:val="5-29"/>
    <w:uiPriority w:val="99"/>
    <w:qFormat/>
    <w:locked/>
    <w:rsid w:val="00727F6F"/>
    <w:rPr>
      <w:b/>
      <w:bCs/>
      <w:sz w:val="28"/>
      <w:szCs w:val="32"/>
    </w:rPr>
  </w:style>
  <w:style w:type="paragraph" w:customStyle="1" w:styleId="5-29">
    <w:name w:val="标题5-29"/>
    <w:basedOn w:val="5-28"/>
    <w:link w:val="5-29Char"/>
    <w:uiPriority w:val="99"/>
    <w:qFormat/>
    <w:locked/>
    <w:rsid w:val="00727F6F"/>
    <w:pPr>
      <w:ind w:firstLine="420"/>
    </w:pPr>
  </w:style>
  <w:style w:type="paragraph" w:customStyle="1" w:styleId="5-28">
    <w:name w:val="标题5-28"/>
    <w:basedOn w:val="5-14"/>
    <w:link w:val="5-28Char"/>
    <w:uiPriority w:val="99"/>
    <w:qFormat/>
    <w:locked/>
    <w:rsid w:val="00727F6F"/>
    <w:pPr>
      <w:ind w:left="0" w:firstLine="0"/>
    </w:pPr>
  </w:style>
  <w:style w:type="character" w:customStyle="1" w:styleId="5-28Char">
    <w:name w:val="标题5-28 Char"/>
    <w:link w:val="5-28"/>
    <w:uiPriority w:val="99"/>
    <w:qFormat/>
    <w:locked/>
    <w:rsid w:val="00727F6F"/>
    <w:rPr>
      <w:b/>
      <w:bCs/>
      <w:sz w:val="28"/>
      <w:szCs w:val="32"/>
    </w:rPr>
  </w:style>
  <w:style w:type="character" w:customStyle="1" w:styleId="TableTextChar1">
    <w:name w:val="Table Text Char1"/>
    <w:qFormat/>
    <w:locked/>
    <w:rsid w:val="00727F6F"/>
    <w:rPr>
      <w:rFonts w:ascii="Times New Roman" w:hAnsi="Times New Roman" w:cs="Times New Roman" w:hint="default"/>
      <w:snapToGrid w:val="0"/>
    </w:rPr>
  </w:style>
  <w:style w:type="character" w:customStyle="1" w:styleId="MMTopic3Char">
    <w:name w:val="MM Topic 3 Char"/>
    <w:link w:val="MMTopic3"/>
    <w:uiPriority w:val="99"/>
    <w:qFormat/>
    <w:locked/>
    <w:rsid w:val="00727F6F"/>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qFormat/>
    <w:locked/>
    <w:rsid w:val="00727F6F"/>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727F6F"/>
    <w:rPr>
      <w:b/>
      <w:bCs/>
      <w:sz w:val="28"/>
      <w:szCs w:val="32"/>
    </w:rPr>
  </w:style>
  <w:style w:type="paragraph" w:customStyle="1" w:styleId="5-30">
    <w:name w:val="标题5-30"/>
    <w:basedOn w:val="5-22"/>
    <w:link w:val="5-30Char"/>
    <w:uiPriority w:val="99"/>
    <w:qFormat/>
    <w:locked/>
    <w:rsid w:val="00727F6F"/>
    <w:pPr>
      <w:ind w:left="2526" w:hanging="420"/>
    </w:pPr>
    <w:rPr>
      <w:rFonts w:asciiTheme="minorHAnsi" w:hAnsiTheme="minorHAnsi"/>
    </w:rPr>
  </w:style>
  <w:style w:type="character" w:customStyle="1" w:styleId="22Char">
    <w:name w:val="正文，段落，小四，22磅行距 Char"/>
    <w:link w:val="221"/>
    <w:qFormat/>
    <w:locked/>
    <w:rsid w:val="00727F6F"/>
    <w:rPr>
      <w:rFonts w:ascii="Calibri" w:hAnsi="Calibri"/>
      <w:sz w:val="24"/>
      <w:szCs w:val="24"/>
    </w:rPr>
  </w:style>
  <w:style w:type="paragraph" w:customStyle="1" w:styleId="221">
    <w:name w:val="正文，段落，小四，22磅行距"/>
    <w:basedOn w:val="a0"/>
    <w:link w:val="22Char"/>
    <w:qFormat/>
    <w:rsid w:val="00727F6F"/>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727F6F"/>
    <w:rPr>
      <w:sz w:val="24"/>
      <w:szCs w:val="24"/>
    </w:rPr>
  </w:style>
  <w:style w:type="paragraph" w:customStyle="1" w:styleId="afffffff">
    <w:name w:val="正文（缩进）"/>
    <w:basedOn w:val="a0"/>
    <w:link w:val="Charfff"/>
    <w:qFormat/>
    <w:locked/>
    <w:rsid w:val="00727F6F"/>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727F6F"/>
    <w:rPr>
      <w:rFonts w:ascii="Calibri" w:eastAsia="华文中宋" w:hAnsi="Calibri"/>
      <w:sz w:val="24"/>
    </w:rPr>
  </w:style>
  <w:style w:type="paragraph" w:customStyle="1" w:styleId="-">
    <w:name w:val="江西-正文"/>
    <w:basedOn w:val="a0"/>
    <w:link w:val="-Char"/>
    <w:qFormat/>
    <w:locked/>
    <w:rsid w:val="00727F6F"/>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727F6F"/>
    <w:rPr>
      <w:b/>
      <w:bCs/>
      <w:sz w:val="28"/>
      <w:szCs w:val="32"/>
    </w:rPr>
  </w:style>
  <w:style w:type="paragraph" w:customStyle="1" w:styleId="5-23">
    <w:name w:val="标题5-23"/>
    <w:basedOn w:val="5-16"/>
    <w:link w:val="5-23Char"/>
    <w:uiPriority w:val="99"/>
    <w:qFormat/>
    <w:locked/>
    <w:rsid w:val="00727F6F"/>
    <w:pPr>
      <w:ind w:left="846" w:hanging="440"/>
    </w:pPr>
  </w:style>
  <w:style w:type="character" w:customStyle="1" w:styleId="1Char4">
    <w:name w:val="顺序编号1 Char"/>
    <w:link w:val="1ff0"/>
    <w:qFormat/>
    <w:locked/>
    <w:rsid w:val="00727F6F"/>
    <w:rPr>
      <w:rFonts w:ascii="Calibri" w:hAnsi="Calibri"/>
      <w:szCs w:val="21"/>
    </w:rPr>
  </w:style>
  <w:style w:type="paragraph" w:customStyle="1" w:styleId="1ff0">
    <w:name w:val="顺序编号1"/>
    <w:basedOn w:val="a0"/>
    <w:link w:val="1Char4"/>
    <w:qFormat/>
    <w:rsid w:val="00727F6F"/>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727F6F"/>
    <w:rPr>
      <w:b/>
      <w:bCs/>
      <w:sz w:val="24"/>
      <w:szCs w:val="24"/>
    </w:rPr>
  </w:style>
  <w:style w:type="paragraph" w:customStyle="1" w:styleId="5-33">
    <w:name w:val="标题5-33"/>
    <w:basedOn w:val="5-1"/>
    <w:link w:val="5-33Char"/>
    <w:uiPriority w:val="99"/>
    <w:qFormat/>
    <w:locked/>
    <w:rsid w:val="00727F6F"/>
    <w:pPr>
      <w:ind w:left="2100" w:firstLine="420"/>
    </w:pPr>
    <w:rPr>
      <w:rFonts w:asciiTheme="minorHAnsi" w:hAnsiTheme="minorHAnsi"/>
      <w:sz w:val="24"/>
      <w:szCs w:val="24"/>
    </w:rPr>
  </w:style>
  <w:style w:type="character" w:customStyle="1" w:styleId="DefaultCharChar">
    <w:name w:val="Default Char Char"/>
    <w:qFormat/>
    <w:rsid w:val="00727F6F"/>
    <w:rPr>
      <w:rFonts w:ascii="宋体" w:cs="宋体"/>
      <w:color w:val="000000"/>
      <w:sz w:val="24"/>
      <w:szCs w:val="24"/>
    </w:rPr>
  </w:style>
  <w:style w:type="character" w:customStyle="1" w:styleId="4-3Char">
    <w:name w:val="标题4-3 Char"/>
    <w:link w:val="4-3"/>
    <w:uiPriority w:val="99"/>
    <w:qFormat/>
    <w:locked/>
    <w:rsid w:val="00727F6F"/>
    <w:rPr>
      <w:rFonts w:ascii="微软雅黑" w:eastAsia="微软雅黑" w:hAnsi="微软雅黑" w:cs="微软雅黑"/>
      <w:b/>
      <w:bCs/>
      <w:sz w:val="28"/>
      <w:szCs w:val="32"/>
    </w:rPr>
  </w:style>
  <w:style w:type="paragraph" w:customStyle="1" w:styleId="4-3">
    <w:name w:val="标题4-3"/>
    <w:basedOn w:val="4"/>
    <w:link w:val="4-3Char"/>
    <w:uiPriority w:val="99"/>
    <w:qFormat/>
    <w:locked/>
    <w:rsid w:val="00727F6F"/>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727F6F"/>
    <w:rPr>
      <w:rFonts w:ascii="Verdana" w:hAnsi="Verdana"/>
      <w:szCs w:val="28"/>
    </w:rPr>
  </w:style>
  <w:style w:type="paragraph" w:customStyle="1" w:styleId="afffffff0">
    <w:name w:val="表格正文"/>
    <w:basedOn w:val="a0"/>
    <w:link w:val="Charfff0"/>
    <w:qFormat/>
    <w:locked/>
    <w:rsid w:val="00727F6F"/>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727F6F"/>
    <w:rPr>
      <w:rFonts w:ascii="等线 Light" w:eastAsia="等线 Light" w:hAnsi="等线 Light" w:cs="Times New Roman"/>
      <w:b/>
      <w:bCs/>
      <w:sz w:val="32"/>
      <w:szCs w:val="32"/>
    </w:rPr>
  </w:style>
  <w:style w:type="character" w:customStyle="1" w:styleId="1Char5">
    <w:name w:val="表1 Char"/>
    <w:link w:val="1ff2"/>
    <w:qFormat/>
    <w:rsid w:val="00727F6F"/>
    <w:rPr>
      <w:rFonts w:eastAsia="黑体"/>
      <w:sz w:val="24"/>
      <w:szCs w:val="28"/>
    </w:rPr>
  </w:style>
  <w:style w:type="paragraph" w:customStyle="1" w:styleId="1ff2">
    <w:name w:val="表1"/>
    <w:basedOn w:val="a0"/>
    <w:link w:val="1Char5"/>
    <w:qFormat/>
    <w:rsid w:val="00727F6F"/>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727F6F"/>
    <w:rPr>
      <w:rFonts w:ascii="黑体" w:eastAsia="黑体" w:hAnsi="黑体" w:cs="微软雅黑"/>
      <w:sz w:val="24"/>
      <w:szCs w:val="24"/>
    </w:rPr>
  </w:style>
  <w:style w:type="paragraph" w:customStyle="1" w:styleId="afffffff1">
    <w:name w:val="四"/>
    <w:basedOn w:val="affffffe"/>
    <w:link w:val="Charfff1"/>
    <w:qFormat/>
    <w:rsid w:val="00727F6F"/>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727F6F"/>
  </w:style>
  <w:style w:type="character" w:customStyle="1" w:styleId="-CharChar">
    <w:name w:val="乌市-正文 Char Char"/>
    <w:link w:val="-0"/>
    <w:qFormat/>
    <w:locked/>
    <w:rsid w:val="00727F6F"/>
    <w:rPr>
      <w:rFonts w:ascii="Calibri" w:eastAsia="华文中宋" w:hAnsi="Calibri"/>
      <w:sz w:val="24"/>
      <w:szCs w:val="21"/>
    </w:rPr>
  </w:style>
  <w:style w:type="paragraph" w:customStyle="1" w:styleId="-0">
    <w:name w:val="乌市-正文"/>
    <w:basedOn w:val="a0"/>
    <w:link w:val="-CharChar"/>
    <w:qFormat/>
    <w:locked/>
    <w:rsid w:val="00727F6F"/>
    <w:pPr>
      <w:ind w:firstLineChars="200" w:firstLine="200"/>
    </w:pPr>
    <w:rPr>
      <w:rFonts w:ascii="Calibri" w:eastAsia="华文中宋" w:hAnsi="Calibri" w:cstheme="minorBidi"/>
      <w:sz w:val="24"/>
      <w:szCs w:val="21"/>
    </w:rPr>
  </w:style>
  <w:style w:type="character" w:customStyle="1" w:styleId="hrefstyle">
    <w:name w:val="hrefstyle"/>
    <w:qFormat/>
    <w:rsid w:val="00727F6F"/>
  </w:style>
  <w:style w:type="character" w:customStyle="1" w:styleId="6Char0">
    <w:name w:val="标题6 Char"/>
    <w:link w:val="61"/>
    <w:qFormat/>
    <w:rsid w:val="00727F6F"/>
    <w:rPr>
      <w:rFonts w:eastAsia="黑体"/>
      <w:b/>
      <w:bCs/>
      <w:sz w:val="24"/>
      <w:szCs w:val="28"/>
    </w:rPr>
  </w:style>
  <w:style w:type="paragraph" w:customStyle="1" w:styleId="61">
    <w:name w:val="标题6"/>
    <w:basedOn w:val="6"/>
    <w:next w:val="a0"/>
    <w:link w:val="6Char0"/>
    <w:qFormat/>
    <w:rsid w:val="00727F6F"/>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727F6F"/>
    <w:rPr>
      <w:rFonts w:ascii="Arial" w:hAnsi="Arial"/>
      <w:szCs w:val="21"/>
      <w:lang w:eastAsia="en-US" w:bidi="en-US"/>
    </w:rPr>
  </w:style>
  <w:style w:type="paragraph" w:customStyle="1" w:styleId="afffffff2">
    <w:name w:val="表格文本"/>
    <w:link w:val="Charfff2"/>
    <w:qFormat/>
    <w:locked/>
    <w:rsid w:val="00727F6F"/>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727F6F"/>
    <w:rPr>
      <w:rFonts w:ascii="Arial" w:eastAsia="等线" w:hAnsi="Arial"/>
      <w:b/>
      <w:bCs/>
      <w:sz w:val="24"/>
      <w:szCs w:val="32"/>
    </w:rPr>
  </w:style>
  <w:style w:type="paragraph" w:customStyle="1" w:styleId="46">
    <w:name w:val="4级标题"/>
    <w:basedOn w:val="4"/>
    <w:link w:val="4Char1"/>
    <w:qFormat/>
    <w:locked/>
    <w:rsid w:val="00727F6F"/>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qFormat/>
    <w:locked/>
    <w:rsid w:val="00727F6F"/>
    <w:rPr>
      <w:rFonts w:ascii="Book Antiqua" w:eastAsia="微软雅黑" w:hAnsi="Book Antiqua" w:cs="Arial"/>
      <w:b/>
      <w:bCs/>
      <w:sz w:val="32"/>
      <w:szCs w:val="32"/>
    </w:rPr>
  </w:style>
  <w:style w:type="paragraph" w:customStyle="1" w:styleId="MMTopic1">
    <w:name w:val="MM Topic 1"/>
    <w:basedOn w:val="1"/>
    <w:link w:val="MMTopic1Char"/>
    <w:uiPriority w:val="99"/>
    <w:qFormat/>
    <w:locked/>
    <w:rsid w:val="00727F6F"/>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727F6F"/>
    <w:rPr>
      <w:rFonts w:ascii="Arial" w:eastAsia="仿宋" w:hAnsi="Arial"/>
      <w:b/>
      <w:bCs/>
      <w:sz w:val="28"/>
      <w:szCs w:val="28"/>
    </w:rPr>
  </w:style>
  <w:style w:type="paragraph" w:customStyle="1" w:styleId="3a">
    <w:name w:val="3级标题"/>
    <w:basedOn w:val="30"/>
    <w:link w:val="39"/>
    <w:qFormat/>
    <w:locked/>
    <w:rsid w:val="00727F6F"/>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727F6F"/>
    <w:rPr>
      <w:b/>
      <w:bCs/>
      <w:sz w:val="28"/>
      <w:szCs w:val="32"/>
    </w:rPr>
  </w:style>
  <w:style w:type="paragraph" w:customStyle="1" w:styleId="5-24">
    <w:name w:val="标题5-24"/>
    <w:basedOn w:val="5-22"/>
    <w:link w:val="5-24Char"/>
    <w:uiPriority w:val="99"/>
    <w:qFormat/>
    <w:locked/>
    <w:rsid w:val="00727F6F"/>
    <w:pPr>
      <w:ind w:left="2526"/>
    </w:pPr>
    <w:rPr>
      <w:rFonts w:asciiTheme="minorHAnsi" w:hAnsiTheme="minorHAnsi"/>
    </w:rPr>
  </w:style>
  <w:style w:type="character" w:customStyle="1" w:styleId="6CharChar">
    <w:name w:val="标题6 Char Char"/>
    <w:qFormat/>
    <w:rsid w:val="00727F6F"/>
    <w:rPr>
      <w:rFonts w:ascii="宋体" w:eastAsia="宋体" w:hAnsi="宋体" w:hint="eastAsia"/>
      <w:kern w:val="2"/>
      <w:sz w:val="24"/>
      <w:szCs w:val="24"/>
      <w:lang w:val="en-US" w:eastAsia="zh-CN" w:bidi="ar-SA"/>
    </w:rPr>
  </w:style>
  <w:style w:type="character" w:customStyle="1" w:styleId="Charfff3">
    <w:name w:val="图表批注 Char"/>
    <w:link w:val="afffffff3"/>
    <w:qFormat/>
    <w:rsid w:val="00727F6F"/>
    <w:rPr>
      <w:rFonts w:ascii="宋体" w:hAnsi="宋体"/>
      <w:szCs w:val="24"/>
      <w:lang w:eastAsia="en-US" w:bidi="en-US"/>
    </w:rPr>
  </w:style>
  <w:style w:type="paragraph" w:customStyle="1" w:styleId="afffffff3">
    <w:name w:val="图表批注"/>
    <w:basedOn w:val="affffff4"/>
    <w:link w:val="Charfff3"/>
    <w:qFormat/>
    <w:rsid w:val="00727F6F"/>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727F6F"/>
    <w:rPr>
      <w:rFonts w:ascii="Calibri" w:eastAsia="微软雅黑" w:hAnsi="Calibri" w:cs="微软雅黑"/>
      <w:b/>
      <w:bCs/>
      <w:sz w:val="24"/>
      <w:szCs w:val="24"/>
    </w:rPr>
  </w:style>
  <w:style w:type="paragraph" w:customStyle="1" w:styleId="47">
    <w:name w:val="宇视4"/>
    <w:basedOn w:val="4"/>
    <w:link w:val="4Char3"/>
    <w:qFormat/>
    <w:locked/>
    <w:rsid w:val="00727F6F"/>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727F6F"/>
    <w:rPr>
      <w:rFonts w:ascii="Arial" w:eastAsia="黑体" w:hAnsi="Arial" w:cs="Arial Narrow"/>
    </w:rPr>
  </w:style>
  <w:style w:type="paragraph" w:customStyle="1" w:styleId="FigureDescription">
    <w:name w:val="Figure Description"/>
    <w:next w:val="a0"/>
    <w:link w:val="FigureDescriptionCharChar"/>
    <w:qFormat/>
    <w:rsid w:val="00727F6F"/>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727F6F"/>
    <w:rPr>
      <w:rFonts w:ascii="宋体" w:hAnsi="宋体" w:cs="Times New Roman"/>
      <w:sz w:val="24"/>
      <w:szCs w:val="24"/>
      <w:lang w:eastAsia="en-US" w:bidi="en-US"/>
    </w:rPr>
  </w:style>
  <w:style w:type="character" w:customStyle="1" w:styleId="Char1f4">
    <w:name w:val="题注(图注) Char1"/>
    <w:qFormat/>
    <w:rsid w:val="00727F6F"/>
    <w:rPr>
      <w:rFonts w:ascii="Cambria" w:eastAsia="黑体" w:hAnsi="Cambria"/>
      <w:kern w:val="2"/>
      <w:sz w:val="21"/>
      <w:lang w:val="zh-CN" w:eastAsia="zh-CN"/>
    </w:rPr>
  </w:style>
  <w:style w:type="character" w:customStyle="1" w:styleId="myChar">
    <w:name w:val="my正文 Char"/>
    <w:link w:val="my"/>
    <w:qFormat/>
    <w:locked/>
    <w:rsid w:val="00727F6F"/>
    <w:rPr>
      <w:sz w:val="24"/>
      <w:szCs w:val="24"/>
    </w:rPr>
  </w:style>
  <w:style w:type="paragraph" w:customStyle="1" w:styleId="my">
    <w:name w:val="my正文"/>
    <w:basedOn w:val="a0"/>
    <w:link w:val="myChar"/>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727F6F"/>
    <w:rPr>
      <w:rFonts w:ascii="等线" w:eastAsia="等线" w:hAnsi="等线"/>
      <w:b/>
      <w:sz w:val="24"/>
      <w:szCs w:val="24"/>
    </w:rPr>
  </w:style>
  <w:style w:type="paragraph" w:customStyle="1" w:styleId="d">
    <w:name w:val="d编一、"/>
    <w:basedOn w:val="c0"/>
    <w:link w:val="dChar"/>
    <w:qFormat/>
    <w:rsid w:val="00727F6F"/>
    <w:pPr>
      <w:tabs>
        <w:tab w:val="left" w:pos="567"/>
      </w:tabs>
      <w:ind w:hanging="420"/>
    </w:pPr>
    <w:rPr>
      <w:rFonts w:cstheme="minorBidi"/>
      <w:sz w:val="24"/>
    </w:rPr>
  </w:style>
  <w:style w:type="paragraph" w:customStyle="1" w:styleId="c0">
    <w:name w:val="c彩页▲"/>
    <w:basedOn w:val="10"/>
    <w:link w:val="cChar0"/>
    <w:qFormat/>
    <w:rsid w:val="00727F6F"/>
    <w:pPr>
      <w:spacing w:line="360" w:lineRule="auto"/>
      <w:ind w:left="420" w:firstLineChars="0" w:firstLine="0"/>
    </w:pPr>
    <w:rPr>
      <w:rFonts w:ascii="等线" w:eastAsia="等线" w:hAnsi="等线"/>
      <w:b/>
      <w:szCs w:val="24"/>
    </w:rPr>
  </w:style>
  <w:style w:type="character" w:customStyle="1" w:styleId="cChar0">
    <w:name w:val="c彩页▲ Char"/>
    <w:link w:val="c0"/>
    <w:qFormat/>
    <w:rsid w:val="00727F6F"/>
    <w:rPr>
      <w:rFonts w:ascii="等线" w:eastAsia="等线" w:hAnsi="等线" w:cs="Times New Roman"/>
      <w:b/>
      <w:szCs w:val="24"/>
    </w:rPr>
  </w:style>
  <w:style w:type="character" w:customStyle="1" w:styleId="z-Char">
    <w:name w:val="z-窗体底端 Char"/>
    <w:link w:val="z-1"/>
    <w:qFormat/>
    <w:rsid w:val="00727F6F"/>
    <w:rPr>
      <w:rFonts w:ascii="Arial" w:hAnsi="Arial" w:cs="Arial"/>
      <w:vanish/>
      <w:sz w:val="16"/>
      <w:szCs w:val="16"/>
    </w:rPr>
  </w:style>
  <w:style w:type="paragraph" w:customStyle="1" w:styleId="z-1">
    <w:name w:val="z-窗体底端1"/>
    <w:basedOn w:val="a0"/>
    <w:next w:val="a0"/>
    <w:link w:val="z-Char"/>
    <w:unhideWhenUsed/>
    <w:qFormat/>
    <w:rsid w:val="00727F6F"/>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727F6F"/>
    <w:rPr>
      <w:sz w:val="24"/>
      <w:szCs w:val="28"/>
    </w:rPr>
  </w:style>
  <w:style w:type="paragraph" w:customStyle="1" w:styleId="afffffff4">
    <w:name w:val="格式正文"/>
    <w:basedOn w:val="a0"/>
    <w:link w:val="Charfff4"/>
    <w:qFormat/>
    <w:rsid w:val="00727F6F"/>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727F6F"/>
    <w:rPr>
      <w:rFonts w:ascii="宋体" w:hAnsi="宋体"/>
      <w:b/>
      <w:sz w:val="24"/>
      <w:szCs w:val="24"/>
    </w:rPr>
  </w:style>
  <w:style w:type="paragraph" w:customStyle="1" w:styleId="48">
    <w:name w:val="样式4"/>
    <w:basedOn w:val="5-19"/>
    <w:link w:val="4Char4"/>
    <w:uiPriority w:val="99"/>
    <w:qFormat/>
    <w:locked/>
    <w:rsid w:val="00727F6F"/>
    <w:pPr>
      <w:tabs>
        <w:tab w:val="clear" w:pos="2513"/>
        <w:tab w:val="left" w:pos="360"/>
        <w:tab w:val="left" w:pos="2520"/>
      </w:tabs>
    </w:pPr>
    <w:rPr>
      <w:sz w:val="24"/>
    </w:rPr>
  </w:style>
  <w:style w:type="paragraph" w:customStyle="1" w:styleId="5-19">
    <w:name w:val="标题5-19"/>
    <w:basedOn w:val="5-3"/>
    <w:link w:val="5-19Char"/>
    <w:uiPriority w:val="99"/>
    <w:qFormat/>
    <w:locked/>
    <w:rsid w:val="00727F6F"/>
    <w:pPr>
      <w:tabs>
        <w:tab w:val="left" w:pos="635"/>
      </w:tabs>
      <w:ind w:left="635" w:hanging="425"/>
    </w:pPr>
  </w:style>
  <w:style w:type="character" w:customStyle="1" w:styleId="5-19Char">
    <w:name w:val="标题5-19 Char"/>
    <w:link w:val="5-19"/>
    <w:uiPriority w:val="99"/>
    <w:qFormat/>
    <w:locked/>
    <w:rsid w:val="00727F6F"/>
    <w:rPr>
      <w:rFonts w:ascii="宋体" w:hAnsi="宋体"/>
      <w:b/>
      <w:sz w:val="28"/>
      <w:szCs w:val="24"/>
    </w:rPr>
  </w:style>
  <w:style w:type="character" w:customStyle="1" w:styleId="5Char0">
    <w:name w:val="标题5 Char"/>
    <w:qFormat/>
    <w:locked/>
    <w:rsid w:val="00727F6F"/>
    <w:rPr>
      <w:b/>
      <w:bCs/>
      <w:kern w:val="2"/>
      <w:sz w:val="24"/>
      <w:szCs w:val="32"/>
    </w:rPr>
  </w:style>
  <w:style w:type="character" w:customStyle="1" w:styleId="5Char2">
    <w:name w:val="样式5 Char"/>
    <w:link w:val="55"/>
    <w:qFormat/>
    <w:rsid w:val="00727F6F"/>
    <w:rPr>
      <w:rFonts w:ascii="宋体" w:hAnsi="宋体"/>
      <w:sz w:val="24"/>
      <w:szCs w:val="24"/>
      <w:lang w:eastAsia="en-US" w:bidi="en-US"/>
    </w:rPr>
  </w:style>
  <w:style w:type="paragraph" w:customStyle="1" w:styleId="55">
    <w:name w:val="样式5"/>
    <w:basedOn w:val="44"/>
    <w:link w:val="5Char2"/>
    <w:qFormat/>
    <w:rsid w:val="00727F6F"/>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727F6F"/>
    <w:rPr>
      <w:b/>
      <w:bCs/>
      <w:sz w:val="28"/>
      <w:szCs w:val="32"/>
    </w:rPr>
  </w:style>
  <w:style w:type="paragraph" w:customStyle="1" w:styleId="5-26">
    <w:name w:val="标题5-26"/>
    <w:basedOn w:val="5-6"/>
    <w:link w:val="5-26Char"/>
    <w:uiPriority w:val="99"/>
    <w:qFormat/>
    <w:locked/>
    <w:rsid w:val="00727F6F"/>
    <w:pPr>
      <w:tabs>
        <w:tab w:val="left" w:pos="1134"/>
      </w:tabs>
    </w:pPr>
  </w:style>
  <w:style w:type="character" w:customStyle="1" w:styleId="3Char4">
    <w:name w:val="标题3 Char"/>
    <w:link w:val="3b"/>
    <w:qFormat/>
    <w:rsid w:val="00727F6F"/>
    <w:rPr>
      <w:sz w:val="28"/>
      <w:szCs w:val="28"/>
      <w:lang w:val="zh-CN"/>
    </w:rPr>
  </w:style>
  <w:style w:type="paragraph" w:customStyle="1" w:styleId="3b">
    <w:name w:val="标题3"/>
    <w:basedOn w:val="a0"/>
    <w:link w:val="3Char4"/>
    <w:qFormat/>
    <w:rsid w:val="00727F6F"/>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727F6F"/>
    <w:rPr>
      <w:rFonts w:ascii="宋体" w:hAnsi="宋体"/>
      <w:sz w:val="24"/>
      <w:szCs w:val="28"/>
    </w:rPr>
  </w:style>
  <w:style w:type="paragraph" w:customStyle="1" w:styleId="121">
    <w:name w:val="样式12"/>
    <w:basedOn w:val="10"/>
    <w:link w:val="12Char"/>
    <w:qFormat/>
    <w:locked/>
    <w:rsid w:val="00727F6F"/>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727F6F"/>
    <w:rPr>
      <w:szCs w:val="21"/>
    </w:rPr>
  </w:style>
  <w:style w:type="paragraph" w:customStyle="1" w:styleId="afffffff5">
    <w:name w:val="正文(首行缩进)"/>
    <w:basedOn w:val="a0"/>
    <w:link w:val="Charfff5"/>
    <w:qFormat/>
    <w:rsid w:val="00727F6F"/>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qFormat/>
    <w:locked/>
    <w:rsid w:val="00727F6F"/>
    <w:rPr>
      <w:rFonts w:ascii="Cambria" w:hAnsi="Cambria"/>
      <w:b/>
      <w:bCs/>
      <w:sz w:val="32"/>
      <w:szCs w:val="32"/>
    </w:rPr>
  </w:style>
  <w:style w:type="paragraph" w:customStyle="1" w:styleId="MMTitle">
    <w:name w:val="MM Title"/>
    <w:basedOn w:val="ab"/>
    <w:link w:val="MMTitleChar"/>
    <w:qFormat/>
    <w:locked/>
    <w:rsid w:val="00727F6F"/>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727F6F"/>
    <w:rPr>
      <w:color w:val="000000"/>
    </w:rPr>
  </w:style>
  <w:style w:type="character" w:customStyle="1" w:styleId="5-27Char">
    <w:name w:val="标题5-27 Char"/>
    <w:link w:val="5-27"/>
    <w:uiPriority w:val="99"/>
    <w:qFormat/>
    <w:locked/>
    <w:rsid w:val="00727F6F"/>
    <w:rPr>
      <w:rFonts w:ascii="宋体" w:hAnsi="宋体"/>
      <w:b/>
      <w:sz w:val="28"/>
      <w:szCs w:val="24"/>
    </w:rPr>
  </w:style>
  <w:style w:type="paragraph" w:customStyle="1" w:styleId="5-27">
    <w:name w:val="标题5-27"/>
    <w:basedOn w:val="5-21"/>
    <w:link w:val="5-27Char"/>
    <w:uiPriority w:val="99"/>
    <w:qFormat/>
    <w:locked/>
    <w:rsid w:val="00727F6F"/>
    <w:pPr>
      <w:tabs>
        <w:tab w:val="clear" w:pos="2513"/>
        <w:tab w:val="left" w:pos="2520"/>
      </w:tabs>
      <w:ind w:left="0" w:firstLine="400"/>
    </w:pPr>
  </w:style>
  <w:style w:type="paragraph" w:customStyle="1" w:styleId="5-21">
    <w:name w:val="标题5-21"/>
    <w:basedOn w:val="5-19"/>
    <w:link w:val="5-21Char"/>
    <w:uiPriority w:val="99"/>
    <w:qFormat/>
    <w:locked/>
    <w:rsid w:val="00727F6F"/>
    <w:pPr>
      <w:tabs>
        <w:tab w:val="left" w:pos="360"/>
        <w:tab w:val="left" w:pos="425"/>
      </w:tabs>
    </w:pPr>
  </w:style>
  <w:style w:type="character" w:customStyle="1" w:styleId="5-21Char">
    <w:name w:val="标题5-21 Char"/>
    <w:link w:val="5-21"/>
    <w:uiPriority w:val="99"/>
    <w:qFormat/>
    <w:locked/>
    <w:rsid w:val="00727F6F"/>
    <w:rPr>
      <w:rFonts w:ascii="宋体" w:hAnsi="宋体"/>
      <w:b/>
      <w:sz w:val="28"/>
      <w:szCs w:val="24"/>
    </w:rPr>
  </w:style>
  <w:style w:type="character" w:customStyle="1" w:styleId="2f3">
    <w:name w:val="明显参考2"/>
    <w:uiPriority w:val="32"/>
    <w:qFormat/>
    <w:rsid w:val="00727F6F"/>
    <w:rPr>
      <w:b/>
      <w:bCs/>
      <w:smallCaps/>
      <w:color w:val="C0504D"/>
      <w:spacing w:val="5"/>
      <w:u w:val="single"/>
    </w:rPr>
  </w:style>
  <w:style w:type="character" w:customStyle="1" w:styleId="1Char6">
    <w:name w:val="宇视1 Char"/>
    <w:link w:val="1ff3"/>
    <w:uiPriority w:val="99"/>
    <w:qFormat/>
    <w:locked/>
    <w:rsid w:val="00727F6F"/>
    <w:rPr>
      <w:rFonts w:ascii="Arial" w:eastAsia="微软雅黑" w:hAnsi="Arial" w:cs="微软雅黑"/>
      <w:b/>
      <w:bCs/>
      <w:kern w:val="44"/>
      <w:sz w:val="32"/>
      <w:szCs w:val="24"/>
    </w:rPr>
  </w:style>
  <w:style w:type="paragraph" w:customStyle="1" w:styleId="1ff3">
    <w:name w:val="宇视1"/>
    <w:basedOn w:val="20"/>
    <w:link w:val="1Char6"/>
    <w:uiPriority w:val="99"/>
    <w:qFormat/>
    <w:locked/>
    <w:rsid w:val="00727F6F"/>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727F6F"/>
    <w:rPr>
      <w:b/>
      <w:bCs/>
      <w:sz w:val="28"/>
      <w:szCs w:val="32"/>
    </w:rPr>
  </w:style>
  <w:style w:type="paragraph" w:customStyle="1" w:styleId="5-9">
    <w:name w:val="标题5-9"/>
    <w:basedOn w:val="5-8"/>
    <w:link w:val="5-9Char"/>
    <w:uiPriority w:val="99"/>
    <w:qFormat/>
    <w:locked/>
    <w:rsid w:val="00727F6F"/>
    <w:pPr>
      <w:tabs>
        <w:tab w:val="clear" w:pos="420"/>
        <w:tab w:val="left" w:pos="432"/>
      </w:tabs>
      <w:ind w:left="0" w:firstLine="400"/>
    </w:pPr>
  </w:style>
  <w:style w:type="paragraph" w:customStyle="1" w:styleId="5-8">
    <w:name w:val="标题5-8"/>
    <w:basedOn w:val="5-6"/>
    <w:link w:val="5-8Char"/>
    <w:uiPriority w:val="99"/>
    <w:qFormat/>
    <w:locked/>
    <w:rsid w:val="00727F6F"/>
    <w:pPr>
      <w:tabs>
        <w:tab w:val="clear" w:pos="432"/>
        <w:tab w:val="left" w:pos="420"/>
      </w:tabs>
      <w:ind w:left="420"/>
    </w:pPr>
  </w:style>
  <w:style w:type="character" w:customStyle="1" w:styleId="5-8Char">
    <w:name w:val="标题5-8 Char"/>
    <w:link w:val="5-8"/>
    <w:uiPriority w:val="99"/>
    <w:qFormat/>
    <w:locked/>
    <w:rsid w:val="00727F6F"/>
    <w:rPr>
      <w:b/>
      <w:bCs/>
      <w:sz w:val="28"/>
      <w:szCs w:val="32"/>
    </w:rPr>
  </w:style>
  <w:style w:type="character" w:customStyle="1" w:styleId="1Char7">
    <w:name w:val="标题1 Char"/>
    <w:link w:val="1ff4"/>
    <w:qFormat/>
    <w:rsid w:val="00727F6F"/>
    <w:rPr>
      <w:b/>
      <w:sz w:val="32"/>
      <w:szCs w:val="32"/>
    </w:rPr>
  </w:style>
  <w:style w:type="paragraph" w:customStyle="1" w:styleId="1ff4">
    <w:name w:val="标题1"/>
    <w:basedOn w:val="a0"/>
    <w:link w:val="1Char7"/>
    <w:qFormat/>
    <w:rsid w:val="00727F6F"/>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4"/>
    <w:qFormat/>
    <w:rsid w:val="00727F6F"/>
    <w:rPr>
      <w:rFonts w:hAnsi="宋体"/>
      <w:b/>
      <w:sz w:val="30"/>
      <w:szCs w:val="30"/>
      <w:lang w:val="zh-CN"/>
    </w:rPr>
  </w:style>
  <w:style w:type="paragraph" w:customStyle="1" w:styleId="2f4">
    <w:name w:val="标题2"/>
    <w:basedOn w:val="a0"/>
    <w:link w:val="2Char5"/>
    <w:qFormat/>
    <w:rsid w:val="00727F6F"/>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727F6F"/>
    <w:rPr>
      <w:b/>
      <w:bCs/>
      <w:sz w:val="28"/>
      <w:szCs w:val="32"/>
    </w:rPr>
  </w:style>
  <w:style w:type="paragraph" w:customStyle="1" w:styleId="5-18">
    <w:name w:val="标题5-18"/>
    <w:basedOn w:val="5-15"/>
    <w:link w:val="5-18Char"/>
    <w:uiPriority w:val="99"/>
    <w:qFormat/>
    <w:locked/>
    <w:rsid w:val="00727F6F"/>
    <w:pPr>
      <w:ind w:firstLine="288"/>
    </w:pPr>
    <w:rPr>
      <w:rFonts w:asciiTheme="minorHAnsi" w:hAnsiTheme="minorHAnsi"/>
    </w:rPr>
  </w:style>
  <w:style w:type="character" w:customStyle="1" w:styleId="Charfff6">
    <w:name w:val="图片格式 Char"/>
    <w:link w:val="afffffff6"/>
    <w:qFormat/>
    <w:rsid w:val="00727F6F"/>
    <w:rPr>
      <w:rFonts w:ascii="宋体" w:hAnsi="宋体"/>
      <w:sz w:val="24"/>
      <w:szCs w:val="24"/>
      <w:lang w:val="zh-CN" w:eastAsia="en-US" w:bidi="en-US"/>
    </w:rPr>
  </w:style>
  <w:style w:type="paragraph" w:customStyle="1" w:styleId="afffffff6">
    <w:name w:val="图片格式"/>
    <w:basedOn w:val="affffff4"/>
    <w:link w:val="Charfff6"/>
    <w:qFormat/>
    <w:rsid w:val="00727F6F"/>
    <w:pPr>
      <w:ind w:firstLineChars="0" w:firstLine="0"/>
      <w:jc w:val="center"/>
    </w:pPr>
    <w:rPr>
      <w:rFonts w:eastAsiaTheme="minorEastAsia" w:cstheme="minorBidi"/>
      <w:kern w:val="2"/>
    </w:rPr>
  </w:style>
  <w:style w:type="character" w:customStyle="1" w:styleId="Charfff7">
    <w:name w:val="正文内容格式 Char"/>
    <w:link w:val="afffffff7"/>
    <w:qFormat/>
    <w:locked/>
    <w:rsid w:val="00727F6F"/>
    <w:rPr>
      <w:color w:val="000000"/>
      <w:sz w:val="24"/>
    </w:rPr>
  </w:style>
  <w:style w:type="paragraph" w:customStyle="1" w:styleId="afffffff7">
    <w:name w:val="正文内容格式"/>
    <w:basedOn w:val="a0"/>
    <w:link w:val="Charfff7"/>
    <w:qFormat/>
    <w:locked/>
    <w:rsid w:val="00727F6F"/>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qFormat/>
    <w:locked/>
    <w:rsid w:val="00727F6F"/>
    <w:rPr>
      <w:rFonts w:ascii="宋体" w:hAnsi="宋体"/>
      <w:lang w:bidi="he-IL"/>
    </w:rPr>
  </w:style>
  <w:style w:type="paragraph" w:customStyle="1" w:styleId="11-">
    <w:name w:val="11-正文"/>
    <w:basedOn w:val="a0"/>
    <w:link w:val="11-Char"/>
    <w:qFormat/>
    <w:locked/>
    <w:rsid w:val="00727F6F"/>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727F6F"/>
    <w:rPr>
      <w:szCs w:val="24"/>
    </w:rPr>
  </w:style>
  <w:style w:type="paragraph" w:customStyle="1" w:styleId="afffffff8">
    <w:name w:val="投标文件 正文首行缩进"/>
    <w:basedOn w:val="23"/>
    <w:link w:val="Charfff8"/>
    <w:qFormat/>
    <w:rsid w:val="00727F6F"/>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727F6F"/>
    <w:rPr>
      <w:rFonts w:ascii="等线" w:eastAsia="等线" w:hAnsi="等线"/>
      <w:szCs w:val="24"/>
    </w:rPr>
  </w:style>
  <w:style w:type="paragraph" w:customStyle="1" w:styleId="c1">
    <w:name w:val="c彩页●"/>
    <w:basedOn w:val="10"/>
    <w:link w:val="cChar1"/>
    <w:qFormat/>
    <w:rsid w:val="00727F6F"/>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5"/>
    <w:qFormat/>
    <w:locked/>
    <w:rsid w:val="00727F6F"/>
    <w:rPr>
      <w:rFonts w:ascii="宋体" w:hAnsi="宋体"/>
      <w:bCs/>
      <w:sz w:val="24"/>
    </w:rPr>
  </w:style>
  <w:style w:type="paragraph" w:customStyle="1" w:styleId="2f5">
    <w:name w:val="样式 正文缩进 + 首行缩进:  2 字符"/>
    <w:basedOn w:val="a3"/>
    <w:link w:val="2Char6"/>
    <w:qFormat/>
    <w:rsid w:val="00727F6F"/>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727F6F"/>
    <w:rPr>
      <w:rFonts w:ascii="等线" w:eastAsia="等线" w:hAnsi="等线"/>
      <w:b/>
      <w:sz w:val="24"/>
      <w:szCs w:val="24"/>
    </w:rPr>
  </w:style>
  <w:style w:type="paragraph" w:customStyle="1" w:styleId="d1">
    <w:name w:val="d编(1)"/>
    <w:link w:val="d1Char"/>
    <w:qFormat/>
    <w:rsid w:val="00727F6F"/>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727F6F"/>
    <w:rPr>
      <w:b/>
      <w:bCs/>
      <w:sz w:val="28"/>
      <w:szCs w:val="32"/>
    </w:rPr>
  </w:style>
  <w:style w:type="paragraph" w:customStyle="1" w:styleId="5-10">
    <w:name w:val="标题5-10"/>
    <w:basedOn w:val="5-9"/>
    <w:link w:val="5-10Char"/>
    <w:uiPriority w:val="99"/>
    <w:qFormat/>
    <w:locked/>
    <w:rsid w:val="00727F6F"/>
    <w:pPr>
      <w:tabs>
        <w:tab w:val="left" w:pos="833"/>
        <w:tab w:val="left" w:pos="900"/>
      </w:tabs>
      <w:ind w:left="900" w:hanging="900"/>
    </w:pPr>
  </w:style>
  <w:style w:type="character" w:customStyle="1" w:styleId="info4">
    <w:name w:val="info4"/>
    <w:qFormat/>
    <w:rsid w:val="00727F6F"/>
  </w:style>
  <w:style w:type="character" w:customStyle="1" w:styleId="A6Char">
    <w:name w:val="A6 Char"/>
    <w:link w:val="A60"/>
    <w:qFormat/>
    <w:locked/>
    <w:rsid w:val="00727F6F"/>
    <w:rPr>
      <w:sz w:val="24"/>
      <w:szCs w:val="24"/>
    </w:rPr>
  </w:style>
  <w:style w:type="paragraph" w:customStyle="1" w:styleId="A60">
    <w:name w:val="A6"/>
    <w:basedOn w:val="a0"/>
    <w:link w:val="A6Char"/>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727F6F"/>
    <w:rPr>
      <w:rFonts w:ascii="宋体" w:hAnsi="宋体"/>
      <w:szCs w:val="21"/>
    </w:rPr>
  </w:style>
  <w:style w:type="paragraph" w:customStyle="1" w:styleId="1103">
    <w:name w:val="正文1103"/>
    <w:basedOn w:val="a0"/>
    <w:link w:val="1103Char"/>
    <w:qFormat/>
    <w:locked/>
    <w:rsid w:val="00727F6F"/>
    <w:pPr>
      <w:spacing w:line="360" w:lineRule="auto"/>
      <w:ind w:firstLine="420"/>
    </w:pPr>
    <w:rPr>
      <w:rFonts w:ascii="宋体" w:eastAsiaTheme="minorEastAsia" w:hAnsi="宋体" w:cstheme="minorBidi"/>
      <w:szCs w:val="21"/>
    </w:rPr>
  </w:style>
  <w:style w:type="character" w:customStyle="1" w:styleId="2Char7">
    <w:name w:val="正文2 Char"/>
    <w:link w:val="2f6"/>
    <w:qFormat/>
    <w:locked/>
    <w:rsid w:val="00727F6F"/>
  </w:style>
  <w:style w:type="paragraph" w:customStyle="1" w:styleId="2f6">
    <w:name w:val="正文2"/>
    <w:basedOn w:val="a0"/>
    <w:link w:val="2Char7"/>
    <w:qFormat/>
    <w:rsid w:val="00727F6F"/>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727F6F"/>
    <w:rPr>
      <w:rFonts w:ascii="黑体" w:eastAsia="黑体" w:hAnsi="黑体"/>
      <w:sz w:val="36"/>
      <w:szCs w:val="36"/>
    </w:rPr>
  </w:style>
  <w:style w:type="character" w:customStyle="1" w:styleId="2Char8">
    <w:name w:val="2级标题 Char"/>
    <w:link w:val="2f7"/>
    <w:qFormat/>
    <w:rsid w:val="00727F6F"/>
    <w:rPr>
      <w:rFonts w:ascii="黑体" w:eastAsia="黑体" w:hAnsi="黑体"/>
      <w:sz w:val="32"/>
      <w:szCs w:val="36"/>
      <w:lang w:eastAsia="en-US" w:bidi="en-US"/>
    </w:rPr>
  </w:style>
  <w:style w:type="paragraph" w:customStyle="1" w:styleId="2f7">
    <w:name w:val="2级标题"/>
    <w:basedOn w:val="44"/>
    <w:link w:val="2Char8"/>
    <w:qFormat/>
    <w:rsid w:val="00727F6F"/>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727F6F"/>
    <w:rPr>
      <w:rFonts w:ascii="Arial" w:hAnsi="Arial" w:cs="Arial"/>
      <w:vanish/>
      <w:sz w:val="16"/>
      <w:szCs w:val="16"/>
    </w:rPr>
  </w:style>
  <w:style w:type="paragraph" w:customStyle="1" w:styleId="z-10">
    <w:name w:val="z-窗体顶端1"/>
    <w:basedOn w:val="a0"/>
    <w:next w:val="a0"/>
    <w:link w:val="z-Char0"/>
    <w:unhideWhenUsed/>
    <w:qFormat/>
    <w:rsid w:val="00727F6F"/>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727F6F"/>
    <w:rPr>
      <w:rFonts w:ascii="宋体" w:eastAsia="微软雅黑" w:hAnsi="宋体" w:cs="微软雅黑"/>
      <w:b/>
      <w:bCs/>
      <w:sz w:val="32"/>
      <w:szCs w:val="32"/>
    </w:rPr>
  </w:style>
  <w:style w:type="paragraph" w:customStyle="1" w:styleId="113">
    <w:name w:val="样式11"/>
    <w:basedOn w:val="20"/>
    <w:link w:val="11Char"/>
    <w:uiPriority w:val="99"/>
    <w:qFormat/>
    <w:locked/>
    <w:rsid w:val="00727F6F"/>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8">
    <w:name w:val="明显强调2"/>
    <w:uiPriority w:val="21"/>
    <w:qFormat/>
    <w:rsid w:val="00727F6F"/>
    <w:rPr>
      <w:b/>
      <w:bCs/>
      <w:i/>
      <w:iCs/>
      <w:color w:val="4F81BD"/>
    </w:rPr>
  </w:style>
  <w:style w:type="character" w:customStyle="1" w:styleId="ItemListCharChar">
    <w:name w:val="Item List Char Char"/>
    <w:link w:val="ItemList"/>
    <w:qFormat/>
    <w:locked/>
    <w:rsid w:val="00727F6F"/>
    <w:rPr>
      <w:rFonts w:ascii="Arial" w:hAnsi="Arial"/>
    </w:rPr>
  </w:style>
  <w:style w:type="paragraph" w:customStyle="1" w:styleId="ItemList">
    <w:name w:val="Item List"/>
    <w:link w:val="ItemListCharChar"/>
    <w:qFormat/>
    <w:locked/>
    <w:rsid w:val="00727F6F"/>
    <w:pPr>
      <w:tabs>
        <w:tab w:val="left" w:pos="312"/>
      </w:tabs>
      <w:spacing w:line="300" w:lineRule="auto"/>
    </w:pPr>
    <w:rPr>
      <w:rFonts w:ascii="Arial" w:hAnsi="Arial"/>
    </w:rPr>
  </w:style>
  <w:style w:type="character" w:customStyle="1" w:styleId="19Char">
    <w:name w:val="样式19 Char"/>
    <w:link w:val="190"/>
    <w:qFormat/>
    <w:rsid w:val="00727F6F"/>
    <w:rPr>
      <w:color w:val="000000"/>
      <w:sz w:val="24"/>
      <w:szCs w:val="24"/>
    </w:rPr>
  </w:style>
  <w:style w:type="paragraph" w:customStyle="1" w:styleId="190">
    <w:name w:val="样式19"/>
    <w:basedOn w:val="a0"/>
    <w:link w:val="19Char"/>
    <w:qFormat/>
    <w:rsid w:val="00727F6F"/>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qFormat/>
    <w:rsid w:val="00727F6F"/>
    <w:rPr>
      <w:rFonts w:ascii="Calibri" w:eastAsia="宋体" w:hAnsi="Calibri" w:cs="Times New Roman"/>
      <w:szCs w:val="21"/>
    </w:rPr>
  </w:style>
  <w:style w:type="character" w:customStyle="1" w:styleId="defChar">
    <w:name w:val="def正文 Char"/>
    <w:link w:val="def"/>
    <w:qFormat/>
    <w:rsid w:val="00727F6F"/>
    <w:rPr>
      <w:rFonts w:ascii="黑体" w:eastAsia="黑体" w:hAnsi="黑体"/>
      <w:szCs w:val="24"/>
    </w:rPr>
  </w:style>
  <w:style w:type="paragraph" w:customStyle="1" w:styleId="def">
    <w:name w:val="def正文"/>
    <w:basedOn w:val="ad"/>
    <w:link w:val="defChar"/>
    <w:qFormat/>
    <w:rsid w:val="00727F6F"/>
    <w:pPr>
      <w:widowControl/>
      <w:spacing w:after="0" w:line="276" w:lineRule="auto"/>
      <w:jc w:val="center"/>
    </w:pPr>
    <w:rPr>
      <w:rFonts w:ascii="黑体" w:eastAsia="黑体" w:hAnsi="黑体" w:cstheme="minorBidi"/>
    </w:rPr>
  </w:style>
  <w:style w:type="character" w:customStyle="1" w:styleId="CharChar8">
    <w:name w:val="*正文 Char Char"/>
    <w:qFormat/>
    <w:rsid w:val="00727F6F"/>
    <w:rPr>
      <w:rFonts w:ascii="仿宋_GB2312" w:eastAsia="仿宋_GB2312" w:hAnsi="Times New Roman" w:cs="Times New Roman"/>
      <w:kern w:val="2"/>
      <w:sz w:val="24"/>
      <w:szCs w:val="28"/>
    </w:rPr>
  </w:style>
  <w:style w:type="character" w:customStyle="1" w:styleId="Charfff9">
    <w:name w:val="并列项 Char"/>
    <w:link w:val="afffffff9"/>
    <w:qFormat/>
    <w:rsid w:val="00727F6F"/>
    <w:rPr>
      <w:rFonts w:ascii="宋体" w:hAnsi="宋体"/>
      <w:sz w:val="24"/>
      <w:szCs w:val="24"/>
      <w:lang w:val="zh-CN" w:eastAsia="en-US" w:bidi="en-US"/>
    </w:rPr>
  </w:style>
  <w:style w:type="paragraph" w:customStyle="1" w:styleId="afffffff9">
    <w:name w:val="并列项"/>
    <w:basedOn w:val="affffff4"/>
    <w:link w:val="Charfff9"/>
    <w:qFormat/>
    <w:rsid w:val="00727F6F"/>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727F6F"/>
    <w:rPr>
      <w:rFonts w:ascii="等线 Light" w:eastAsia="等线 Light" w:hAnsi="等线 Light" w:cs="Times New Roman"/>
      <w:b/>
      <w:bCs/>
      <w:kern w:val="2"/>
      <w:sz w:val="28"/>
      <w:szCs w:val="28"/>
    </w:rPr>
  </w:style>
  <w:style w:type="character" w:customStyle="1" w:styleId="16Char">
    <w:name w:val="样式16 Char"/>
    <w:link w:val="160"/>
    <w:qFormat/>
    <w:locked/>
    <w:rsid w:val="00727F6F"/>
    <w:rPr>
      <w:rFonts w:ascii="Calibri" w:hAnsi="Calibri"/>
      <w:sz w:val="24"/>
      <w:szCs w:val="28"/>
    </w:rPr>
  </w:style>
  <w:style w:type="paragraph" w:customStyle="1" w:styleId="160">
    <w:name w:val="样式16"/>
    <w:basedOn w:val="10"/>
    <w:link w:val="16Char"/>
    <w:qFormat/>
    <w:locked/>
    <w:rsid w:val="00727F6F"/>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qFormat/>
    <w:locked/>
    <w:rsid w:val="00727F6F"/>
    <w:rPr>
      <w:rFonts w:ascii="微软雅黑" w:eastAsia="微软雅黑" w:hAnsi="微软雅黑" w:cs="微软雅黑"/>
      <w:b/>
      <w:bCs/>
      <w:sz w:val="28"/>
      <w:szCs w:val="32"/>
    </w:rPr>
  </w:style>
  <w:style w:type="paragraph" w:customStyle="1" w:styleId="4-5">
    <w:name w:val="标题4-5"/>
    <w:basedOn w:val="4-4"/>
    <w:link w:val="4-5Char"/>
    <w:uiPriority w:val="99"/>
    <w:qFormat/>
    <w:locked/>
    <w:rsid w:val="00727F6F"/>
    <w:pPr>
      <w:ind w:left="0" w:firstLine="0"/>
    </w:pPr>
  </w:style>
  <w:style w:type="character" w:customStyle="1" w:styleId="5Char3">
    <w:name w:val="5级标题 Char"/>
    <w:link w:val="56"/>
    <w:qFormat/>
    <w:rsid w:val="00727F6F"/>
    <w:rPr>
      <w:rFonts w:ascii="Arial" w:hAnsi="Arial" w:cs="宋体"/>
      <w:sz w:val="28"/>
    </w:rPr>
  </w:style>
  <w:style w:type="paragraph" w:customStyle="1" w:styleId="56">
    <w:name w:val="5级标题"/>
    <w:basedOn w:val="00"/>
    <w:link w:val="5Char3"/>
    <w:qFormat/>
    <w:rsid w:val="00727F6F"/>
    <w:pPr>
      <w:tabs>
        <w:tab w:val="left" w:pos="420"/>
      </w:tabs>
      <w:spacing w:beforeLines="0"/>
      <w:ind w:left="420" w:firstLineChars="0" w:firstLine="0"/>
      <w:outlineLvl w:val="4"/>
    </w:pPr>
    <w:rPr>
      <w:sz w:val="28"/>
    </w:rPr>
  </w:style>
  <w:style w:type="character" w:customStyle="1" w:styleId="MMTopic2Char">
    <w:name w:val="MM Topic 2 Char"/>
    <w:link w:val="MMTopic2"/>
    <w:uiPriority w:val="99"/>
    <w:qFormat/>
    <w:locked/>
    <w:rsid w:val="00727F6F"/>
    <w:rPr>
      <w:rFonts w:ascii="Cambria" w:eastAsia="微软雅黑" w:hAnsi="Cambria" w:cs="微软雅黑"/>
      <w:b/>
      <w:bCs/>
      <w:sz w:val="32"/>
      <w:szCs w:val="32"/>
    </w:rPr>
  </w:style>
  <w:style w:type="paragraph" w:customStyle="1" w:styleId="MMTopic2">
    <w:name w:val="MM Topic 2"/>
    <w:basedOn w:val="20"/>
    <w:link w:val="MMTopic2Char"/>
    <w:uiPriority w:val="99"/>
    <w:qFormat/>
    <w:locked/>
    <w:rsid w:val="00727F6F"/>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qFormat/>
    <w:rsid w:val="00727F6F"/>
    <w:rPr>
      <w:rFonts w:ascii="Calibri" w:eastAsia="宋体" w:hAnsi="Calibri" w:cs="Times New Roman"/>
      <w:szCs w:val="21"/>
    </w:rPr>
  </w:style>
  <w:style w:type="character" w:customStyle="1" w:styleId="2f9">
    <w:name w:val="不明显强调2"/>
    <w:uiPriority w:val="19"/>
    <w:qFormat/>
    <w:rsid w:val="00727F6F"/>
    <w:rPr>
      <w:i/>
      <w:iCs/>
      <w:color w:val="808080"/>
    </w:rPr>
  </w:style>
  <w:style w:type="character" w:customStyle="1" w:styleId="d1Char0">
    <w:name w:val="d编1） Char"/>
    <w:link w:val="d10"/>
    <w:qFormat/>
    <w:rsid w:val="00727F6F"/>
    <w:rPr>
      <w:rFonts w:ascii="等线" w:eastAsia="等线" w:hAnsi="等线"/>
      <w:sz w:val="24"/>
      <w:szCs w:val="24"/>
    </w:rPr>
  </w:style>
  <w:style w:type="paragraph" w:customStyle="1" w:styleId="d10">
    <w:name w:val="d编1）"/>
    <w:basedOn w:val="d"/>
    <w:link w:val="d1Char0"/>
    <w:qFormat/>
    <w:rsid w:val="00727F6F"/>
    <w:rPr>
      <w:b w:val="0"/>
    </w:rPr>
  </w:style>
  <w:style w:type="character" w:customStyle="1" w:styleId="Charfffa">
    <w:name w:val="三 Char"/>
    <w:link w:val="afffffffa"/>
    <w:qFormat/>
    <w:rsid w:val="00727F6F"/>
    <w:rPr>
      <w:rFonts w:ascii="黑体" w:eastAsia="黑体" w:hAnsi="黑体"/>
      <w:sz w:val="28"/>
      <w:szCs w:val="28"/>
      <w:lang w:bidi="en-US"/>
    </w:rPr>
  </w:style>
  <w:style w:type="paragraph" w:customStyle="1" w:styleId="afffffffa">
    <w:name w:val="三"/>
    <w:basedOn w:val="9"/>
    <w:link w:val="Charfffa"/>
    <w:qFormat/>
    <w:rsid w:val="00727F6F"/>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qFormat/>
    <w:locked/>
    <w:rsid w:val="00727F6F"/>
    <w:rPr>
      <w:rFonts w:ascii="微软雅黑" w:eastAsia="微软雅黑" w:hAnsi="微软雅黑" w:cs="微软雅黑"/>
      <w:b/>
      <w:bCs/>
      <w:sz w:val="28"/>
      <w:szCs w:val="32"/>
    </w:rPr>
  </w:style>
  <w:style w:type="paragraph" w:customStyle="1" w:styleId="4-10">
    <w:name w:val="标题4-10"/>
    <w:basedOn w:val="4-5"/>
    <w:link w:val="4-10Char"/>
    <w:uiPriority w:val="99"/>
    <w:qFormat/>
    <w:locked/>
    <w:rsid w:val="00727F6F"/>
    <w:pPr>
      <w:ind w:left="420" w:hanging="420"/>
    </w:pPr>
  </w:style>
  <w:style w:type="character" w:customStyle="1" w:styleId="2Char9">
    <w:name w:val="正文（首行缩进2字符） Char"/>
    <w:link w:val="2fa"/>
    <w:qFormat/>
    <w:rsid w:val="00727F6F"/>
    <w:rPr>
      <w:sz w:val="24"/>
      <w:szCs w:val="24"/>
    </w:rPr>
  </w:style>
  <w:style w:type="paragraph" w:customStyle="1" w:styleId="2fa">
    <w:name w:val="正文（首行缩进2字符）"/>
    <w:basedOn w:val="a0"/>
    <w:link w:val="2Char9"/>
    <w:qFormat/>
    <w:rsid w:val="00727F6F"/>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727F6F"/>
    <w:rPr>
      <w:rFonts w:ascii="宋体" w:hAnsi="宋体"/>
      <w:sz w:val="24"/>
      <w:szCs w:val="24"/>
      <w:lang w:val="zh-CN" w:eastAsia="en-US" w:bidi="en-US"/>
    </w:rPr>
  </w:style>
  <w:style w:type="paragraph" w:customStyle="1" w:styleId="afffffffb">
    <w:name w:val="一般编号项"/>
    <w:basedOn w:val="affffff4"/>
    <w:link w:val="Charfffb"/>
    <w:qFormat/>
    <w:rsid w:val="00727F6F"/>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727F6F"/>
  </w:style>
  <w:style w:type="character" w:customStyle="1" w:styleId="ZX-Char">
    <w:name w:val="ZX-正文 Char"/>
    <w:link w:val="ZX-"/>
    <w:qFormat/>
    <w:locked/>
    <w:rsid w:val="00727F6F"/>
    <w:rPr>
      <w:rFonts w:ascii="Trebuchet MS" w:eastAsia="Times New Roman" w:hAnsi="FuturaA Bk BT"/>
      <w:sz w:val="24"/>
      <w:szCs w:val="21"/>
    </w:rPr>
  </w:style>
  <w:style w:type="paragraph" w:customStyle="1" w:styleId="ZX-">
    <w:name w:val="ZX-正文"/>
    <w:link w:val="ZX-Char"/>
    <w:qFormat/>
    <w:locked/>
    <w:rsid w:val="00727F6F"/>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727F6F"/>
    <w:rPr>
      <w:rFonts w:ascii="Arial" w:hAnsi="Arial"/>
      <w:szCs w:val="24"/>
      <w:lang w:eastAsia="en-US"/>
    </w:rPr>
  </w:style>
  <w:style w:type="paragraph" w:customStyle="1" w:styleId="ItemStep">
    <w:name w:val="Item Step"/>
    <w:basedOn w:val="a0"/>
    <w:link w:val="ItemStepChar"/>
    <w:qFormat/>
    <w:rsid w:val="00727F6F"/>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727F6F"/>
    <w:rPr>
      <w:rFonts w:ascii="宋体" w:hAnsi="宋体"/>
      <w:color w:val="000000"/>
      <w:szCs w:val="24"/>
    </w:rPr>
  </w:style>
  <w:style w:type="paragraph" w:customStyle="1" w:styleId="a50">
    <w:name w:val="a正文5号"/>
    <w:link w:val="a5Char"/>
    <w:qFormat/>
    <w:rsid w:val="00727F6F"/>
    <w:pPr>
      <w:spacing w:line="360" w:lineRule="auto"/>
      <w:ind w:firstLineChars="200" w:firstLine="420"/>
    </w:pPr>
    <w:rPr>
      <w:rFonts w:ascii="宋体" w:hAnsi="宋体"/>
      <w:color w:val="000000"/>
      <w:szCs w:val="24"/>
    </w:rPr>
  </w:style>
  <w:style w:type="character" w:customStyle="1" w:styleId="bChar">
    <w:name w:val="b图下标 Char"/>
    <w:link w:val="b"/>
    <w:qFormat/>
    <w:rsid w:val="00727F6F"/>
    <w:rPr>
      <w:rFonts w:ascii="宋体" w:hAnsi="宋体"/>
      <w:szCs w:val="21"/>
    </w:rPr>
  </w:style>
  <w:style w:type="paragraph" w:customStyle="1" w:styleId="b">
    <w:name w:val="b图下标"/>
    <w:basedOn w:val="a0"/>
    <w:next w:val="affffff1"/>
    <w:link w:val="bChar"/>
    <w:qFormat/>
    <w:rsid w:val="00727F6F"/>
    <w:pPr>
      <w:spacing w:line="360" w:lineRule="auto"/>
      <w:jc w:val="center"/>
    </w:pPr>
    <w:rPr>
      <w:rFonts w:ascii="宋体" w:eastAsiaTheme="minorEastAsia" w:hAnsi="宋体" w:cstheme="minorBidi"/>
      <w:szCs w:val="21"/>
    </w:rPr>
  </w:style>
  <w:style w:type="character" w:customStyle="1" w:styleId="ksfindclass">
    <w:name w:val="ksfind_class"/>
    <w:qFormat/>
    <w:rsid w:val="00727F6F"/>
  </w:style>
  <w:style w:type="character" w:customStyle="1" w:styleId="Charfffc">
    <w:name w:val="编号，小四 Char"/>
    <w:link w:val="afffffffc"/>
    <w:qFormat/>
    <w:rsid w:val="00727F6F"/>
    <w:rPr>
      <w:rFonts w:ascii="Arial" w:hAnsi="Arial" w:cs="宋体"/>
      <w:sz w:val="24"/>
    </w:rPr>
  </w:style>
  <w:style w:type="paragraph" w:customStyle="1" w:styleId="afffffffc">
    <w:name w:val="编号，小四"/>
    <w:basedOn w:val="a0"/>
    <w:link w:val="Charfffc"/>
    <w:qFormat/>
    <w:locked/>
    <w:rsid w:val="00727F6F"/>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727F6F"/>
    <w:rPr>
      <w:rFonts w:ascii="宋体" w:hAnsi="宋体"/>
      <w:sz w:val="24"/>
      <w:szCs w:val="24"/>
      <w:lang w:val="zh-CN" w:eastAsia="en-US" w:bidi="en-US"/>
    </w:rPr>
  </w:style>
  <w:style w:type="paragraph" w:customStyle="1" w:styleId="afffffffd">
    <w:name w:val="细小编号项"/>
    <w:basedOn w:val="affffff4"/>
    <w:link w:val="Charfffd"/>
    <w:qFormat/>
    <w:rsid w:val="00727F6F"/>
    <w:pPr>
      <w:ind w:left="846" w:firstLineChars="0" w:firstLine="0"/>
    </w:pPr>
    <w:rPr>
      <w:rFonts w:eastAsiaTheme="minorEastAsia" w:cstheme="minorBidi"/>
      <w:kern w:val="2"/>
    </w:rPr>
  </w:style>
  <w:style w:type="character" w:customStyle="1" w:styleId="Charfffe">
    <w:name w:val="正文（标记） Char"/>
    <w:link w:val="afffffffe"/>
    <w:qFormat/>
    <w:rsid w:val="00727F6F"/>
    <w:rPr>
      <w:sz w:val="24"/>
      <w:szCs w:val="24"/>
    </w:rPr>
  </w:style>
  <w:style w:type="paragraph" w:customStyle="1" w:styleId="afffffffe">
    <w:name w:val="正文（标记）"/>
    <w:basedOn w:val="a0"/>
    <w:link w:val="Charfffe"/>
    <w:qFormat/>
    <w:rsid w:val="00727F6F"/>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qFormat/>
    <w:locked/>
    <w:rsid w:val="00727F6F"/>
    <w:rPr>
      <w:i/>
      <w:iCs/>
      <w:color w:val="0000FF"/>
      <w:szCs w:val="21"/>
    </w:rPr>
  </w:style>
  <w:style w:type="paragraph" w:customStyle="1" w:styleId="affffffff">
    <w:name w:val="编写建议"/>
    <w:basedOn w:val="a0"/>
    <w:link w:val="Charffff"/>
    <w:qFormat/>
    <w:locked/>
    <w:rsid w:val="00727F6F"/>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727F6F"/>
    <w:rPr>
      <w:b/>
      <w:bCs/>
      <w:sz w:val="28"/>
      <w:szCs w:val="32"/>
    </w:rPr>
  </w:style>
  <w:style w:type="paragraph" w:customStyle="1" w:styleId="5-11">
    <w:name w:val="标题5-11"/>
    <w:basedOn w:val="5-9"/>
    <w:link w:val="5-11Char"/>
    <w:uiPriority w:val="99"/>
    <w:qFormat/>
    <w:locked/>
    <w:rsid w:val="00727F6F"/>
    <w:pPr>
      <w:tabs>
        <w:tab w:val="left" w:pos="1260"/>
      </w:tabs>
      <w:ind w:left="1260" w:hanging="420"/>
    </w:pPr>
  </w:style>
  <w:style w:type="character" w:customStyle="1" w:styleId="Charffff0">
    <w:name w:val="表格非标题文字 Char"/>
    <w:link w:val="affffffff0"/>
    <w:qFormat/>
    <w:locked/>
    <w:rsid w:val="00727F6F"/>
    <w:rPr>
      <w:rFonts w:ascii="Arial" w:hAnsi="Arial"/>
      <w:sz w:val="18"/>
      <w:szCs w:val="21"/>
    </w:rPr>
  </w:style>
  <w:style w:type="paragraph" w:customStyle="1" w:styleId="affffffff0">
    <w:name w:val="表格非标题文字"/>
    <w:link w:val="Charffff0"/>
    <w:qFormat/>
    <w:locked/>
    <w:rsid w:val="00727F6F"/>
    <w:pPr>
      <w:snapToGrid w:val="0"/>
      <w:spacing w:before="80" w:after="40"/>
    </w:pPr>
    <w:rPr>
      <w:rFonts w:ascii="Arial" w:hAnsi="Arial"/>
      <w:sz w:val="18"/>
      <w:szCs w:val="21"/>
    </w:rPr>
  </w:style>
  <w:style w:type="character" w:customStyle="1" w:styleId="1Char9">
    <w:name w:val="1）样式 Char"/>
    <w:link w:val="1ff7"/>
    <w:qFormat/>
    <w:rsid w:val="00727F6F"/>
    <w:rPr>
      <w:sz w:val="24"/>
      <w:szCs w:val="24"/>
      <w:lang w:val="zh-CN"/>
    </w:rPr>
  </w:style>
  <w:style w:type="paragraph" w:customStyle="1" w:styleId="1ff7">
    <w:name w:val="1）样式"/>
    <w:basedOn w:val="a0"/>
    <w:link w:val="1Char9"/>
    <w:qFormat/>
    <w:rsid w:val="00727F6F"/>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727F6F"/>
    <w:pPr>
      <w:spacing w:after="103"/>
    </w:pPr>
    <w:rPr>
      <w:rFonts w:ascii="黑体" w:eastAsia="黑体" w:hAnsi="Calibri" w:cs="Times New Roman"/>
      <w:color w:val="auto"/>
      <w:kern w:val="2"/>
    </w:rPr>
  </w:style>
  <w:style w:type="paragraph" w:customStyle="1" w:styleId="1ff8">
    <w:name w:val="符号1"/>
    <w:basedOn w:val="a0"/>
    <w:uiPriority w:val="99"/>
    <w:qFormat/>
    <w:locked/>
    <w:rsid w:val="00727F6F"/>
    <w:pPr>
      <w:tabs>
        <w:tab w:val="left" w:pos="420"/>
      </w:tabs>
      <w:spacing w:line="360" w:lineRule="auto"/>
    </w:pPr>
    <w:rPr>
      <w:rFonts w:ascii="宋体" w:hAnsi="宋体"/>
      <w:bCs/>
      <w:kern w:val="0"/>
      <w:sz w:val="24"/>
      <w:szCs w:val="24"/>
    </w:rPr>
  </w:style>
  <w:style w:type="paragraph" w:customStyle="1" w:styleId="CharChar2Char">
    <w:name w:val="Char Char2 Char"/>
    <w:basedOn w:val="a0"/>
    <w:qFormat/>
    <w:rsid w:val="00727F6F"/>
    <w:pPr>
      <w:keepNext/>
      <w:keepLines/>
      <w:pageBreakBefore/>
      <w:tabs>
        <w:tab w:val="left" w:pos="845"/>
      </w:tabs>
      <w:ind w:left="845" w:hanging="420"/>
    </w:pPr>
    <w:rPr>
      <w:rFonts w:ascii="Tahoma" w:hAnsi="Tahoma"/>
      <w:sz w:val="24"/>
    </w:rPr>
  </w:style>
  <w:style w:type="paragraph" w:customStyle="1" w:styleId="xl98">
    <w:name w:val="xl98"/>
    <w:basedOn w:val="a0"/>
    <w:uiPriority w:val="99"/>
    <w:qFormat/>
    <w:rsid w:val="00727F6F"/>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0"/>
    <w:uiPriority w:val="99"/>
    <w:qFormat/>
    <w:rsid w:val="00727F6F"/>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0"/>
    <w:next w:val="a0"/>
    <w:uiPriority w:val="99"/>
    <w:qFormat/>
    <w:rsid w:val="00727F6F"/>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0"/>
    <w:uiPriority w:val="99"/>
    <w:qFormat/>
    <w:rsid w:val="00727F6F"/>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0"/>
    <w:qFormat/>
    <w:rsid w:val="00727F6F"/>
    <w:pPr>
      <w:widowControl/>
      <w:tabs>
        <w:tab w:val="left" w:pos="567"/>
      </w:tabs>
      <w:spacing w:line="360" w:lineRule="auto"/>
      <w:jc w:val="left"/>
      <w:outlineLvl w:val="1"/>
    </w:pPr>
    <w:rPr>
      <w:b/>
      <w:kern w:val="0"/>
      <w:sz w:val="32"/>
      <w:szCs w:val="32"/>
    </w:rPr>
  </w:style>
  <w:style w:type="character" w:customStyle="1" w:styleId="affffffff1">
    <w:name w:val="脚注文本 字符"/>
    <w:basedOn w:val="a5"/>
    <w:qFormat/>
    <w:rsid w:val="00727F6F"/>
    <w:rPr>
      <w:kern w:val="2"/>
      <w:sz w:val="18"/>
      <w:szCs w:val="18"/>
    </w:rPr>
  </w:style>
  <w:style w:type="paragraph" w:customStyle="1" w:styleId="xl90">
    <w:name w:val="xl90"/>
    <w:basedOn w:val="a0"/>
    <w:uiPriority w:val="99"/>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0"/>
    <w:uiPriority w:val="99"/>
    <w:qFormat/>
    <w:rsid w:val="00727F6F"/>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0"/>
    <w:uiPriority w:val="39"/>
    <w:unhideWhenUsed/>
    <w:qFormat/>
    <w:rsid w:val="00727F6F"/>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0"/>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727F6F"/>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727F6F"/>
    <w:pPr>
      <w:tabs>
        <w:tab w:val="left" w:pos="360"/>
      </w:tabs>
      <w:spacing w:before="156" w:after="156"/>
      <w:ind w:firstLineChars="0" w:firstLine="0"/>
    </w:pPr>
  </w:style>
  <w:style w:type="paragraph" w:customStyle="1" w:styleId="affffffff4">
    <w:name w:val="正文段"/>
    <w:basedOn w:val="a0"/>
    <w:qFormat/>
    <w:locked/>
    <w:rsid w:val="00727F6F"/>
    <w:pPr>
      <w:widowControl/>
      <w:adjustRightInd w:val="0"/>
      <w:spacing w:line="360" w:lineRule="atLeast"/>
    </w:pPr>
    <w:rPr>
      <w:rFonts w:ascii="宋体"/>
      <w:kern w:val="0"/>
      <w:sz w:val="24"/>
    </w:rPr>
  </w:style>
  <w:style w:type="paragraph" w:customStyle="1" w:styleId="2Chara">
    <w:name w:val="正文 首行缩进:  2 字符 Char"/>
    <w:basedOn w:val="a0"/>
    <w:uiPriority w:val="99"/>
    <w:qFormat/>
    <w:locked/>
    <w:rsid w:val="00727F6F"/>
    <w:pPr>
      <w:spacing w:line="360" w:lineRule="auto"/>
      <w:ind w:firstLine="480"/>
    </w:pPr>
    <w:rPr>
      <w:kern w:val="0"/>
      <w:sz w:val="24"/>
    </w:rPr>
  </w:style>
  <w:style w:type="paragraph" w:customStyle="1" w:styleId="71">
    <w:name w:val="标题7"/>
    <w:basedOn w:val="7"/>
    <w:next w:val="a0"/>
    <w:uiPriority w:val="99"/>
    <w:qFormat/>
    <w:rsid w:val="00727F6F"/>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727F6F"/>
  </w:style>
  <w:style w:type="paragraph" w:customStyle="1" w:styleId="92">
    <w:name w:val="标题9"/>
    <w:basedOn w:val="9"/>
    <w:next w:val="a0"/>
    <w:qFormat/>
    <w:rsid w:val="00727F6F"/>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0"/>
    <w:uiPriority w:val="99"/>
    <w:qFormat/>
    <w:rsid w:val="00727F6F"/>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0"/>
    <w:qFormat/>
    <w:rsid w:val="00727F6F"/>
    <w:pPr>
      <w:spacing w:line="360" w:lineRule="auto"/>
      <w:ind w:firstLine="420"/>
    </w:pPr>
    <w:rPr>
      <w:rFonts w:ascii="Arial" w:hAnsi="Arial" w:cs="宋体"/>
      <w:sz w:val="24"/>
    </w:rPr>
  </w:style>
  <w:style w:type="paragraph" w:customStyle="1" w:styleId="InfoBlue">
    <w:name w:val="InfoBlue"/>
    <w:basedOn w:val="a0"/>
    <w:next w:val="ad"/>
    <w:qFormat/>
    <w:rsid w:val="00727F6F"/>
    <w:pPr>
      <w:widowControl/>
      <w:spacing w:after="120" w:line="240" w:lineRule="atLeast"/>
      <w:ind w:left="720"/>
      <w:jc w:val="left"/>
    </w:pPr>
    <w:rPr>
      <w:i/>
      <w:color w:val="0000FF"/>
      <w:kern w:val="0"/>
      <w:sz w:val="20"/>
      <w:lang w:eastAsia="en-US"/>
    </w:rPr>
  </w:style>
  <w:style w:type="paragraph" w:customStyle="1" w:styleId="p18">
    <w:name w:val="p18"/>
    <w:basedOn w:val="a0"/>
    <w:qFormat/>
    <w:rsid w:val="00727F6F"/>
    <w:pPr>
      <w:widowControl/>
      <w:ind w:firstLine="420"/>
      <w:jc w:val="left"/>
    </w:pPr>
    <w:rPr>
      <w:kern w:val="0"/>
      <w:szCs w:val="21"/>
    </w:rPr>
  </w:style>
  <w:style w:type="paragraph" w:customStyle="1" w:styleId="text">
    <w:name w:val="text"/>
    <w:basedOn w:val="a0"/>
    <w:uiPriority w:val="99"/>
    <w:qFormat/>
    <w:rsid w:val="00727F6F"/>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0"/>
    <w:qFormat/>
    <w:rsid w:val="00727F6F"/>
  </w:style>
  <w:style w:type="paragraph" w:customStyle="1" w:styleId="1ff9">
    <w:name w:val="正文首行缩进1"/>
    <w:basedOn w:val="ad"/>
    <w:uiPriority w:val="99"/>
    <w:qFormat/>
    <w:locked/>
    <w:rsid w:val="00727F6F"/>
    <w:pPr>
      <w:widowControl/>
      <w:spacing w:after="0"/>
      <w:ind w:firstLineChars="100" w:firstLine="100"/>
    </w:pPr>
    <w:rPr>
      <w:rFonts w:ascii="Arial" w:hAnsi="Arial" w:cs="Arial"/>
      <w:kern w:val="0"/>
      <w:sz w:val="20"/>
    </w:rPr>
  </w:style>
  <w:style w:type="paragraph" w:customStyle="1" w:styleId="2fb">
    <w:name w:val="无间隔2"/>
    <w:qFormat/>
    <w:rsid w:val="00727F6F"/>
    <w:pPr>
      <w:widowControl w:val="0"/>
      <w:jc w:val="both"/>
    </w:pPr>
    <w:rPr>
      <w:rFonts w:ascii="Times New Roman" w:eastAsia="宋体" w:hAnsi="Times New Roman" w:cs="Times New Roman"/>
      <w:sz w:val="24"/>
      <w:szCs w:val="21"/>
    </w:rPr>
  </w:style>
  <w:style w:type="paragraph" w:customStyle="1" w:styleId="HS-3">
    <w:name w:val="HS-正文3"/>
    <w:uiPriority w:val="99"/>
    <w:qFormat/>
    <w:locked/>
    <w:rsid w:val="00727F6F"/>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0"/>
    <w:next w:val="a0"/>
    <w:uiPriority w:val="99"/>
    <w:qFormat/>
    <w:locked/>
    <w:rsid w:val="00727F6F"/>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0"/>
    <w:qFormat/>
    <w:rsid w:val="00727F6F"/>
    <w:pPr>
      <w:spacing w:line="360" w:lineRule="auto"/>
      <w:ind w:firstLineChars="200" w:firstLine="200"/>
    </w:pPr>
    <w:rPr>
      <w:sz w:val="28"/>
      <w:szCs w:val="28"/>
    </w:rPr>
  </w:style>
  <w:style w:type="paragraph" w:customStyle="1" w:styleId="2fc">
    <w:name w:val="列表段落2"/>
    <w:basedOn w:val="a0"/>
    <w:uiPriority w:val="99"/>
    <w:qFormat/>
    <w:rsid w:val="00727F6F"/>
    <w:pPr>
      <w:ind w:firstLineChars="200" w:firstLine="420"/>
    </w:pPr>
  </w:style>
  <w:style w:type="paragraph" w:customStyle="1" w:styleId="xl102">
    <w:name w:val="xl102"/>
    <w:basedOn w:val="a0"/>
    <w:uiPriority w:val="99"/>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0"/>
    <w:uiPriority w:val="99"/>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0"/>
    <w:qFormat/>
    <w:rsid w:val="00727F6F"/>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0"/>
    <w:qFormat/>
    <w:rsid w:val="00727F6F"/>
    <w:pPr>
      <w:spacing w:line="360" w:lineRule="auto"/>
      <w:ind w:firstLineChars="200" w:firstLine="200"/>
    </w:pPr>
    <w:rPr>
      <w:rFonts w:eastAsia="仿宋" w:cs="宋体"/>
      <w:sz w:val="24"/>
    </w:rPr>
  </w:style>
  <w:style w:type="paragraph" w:customStyle="1" w:styleId="itemlist0">
    <w:name w:val="itemlist"/>
    <w:basedOn w:val="a0"/>
    <w:uiPriority w:val="99"/>
    <w:qFormat/>
    <w:rsid w:val="00727F6F"/>
    <w:pPr>
      <w:widowControl/>
      <w:spacing w:before="100" w:beforeAutospacing="1" w:after="100" w:afterAutospacing="1"/>
      <w:jc w:val="left"/>
    </w:pPr>
    <w:rPr>
      <w:rFonts w:ascii="宋体" w:hAnsi="宋体" w:cs="宋体"/>
      <w:kern w:val="0"/>
      <w:sz w:val="24"/>
      <w:szCs w:val="24"/>
    </w:rPr>
  </w:style>
  <w:style w:type="paragraph" w:customStyle="1" w:styleId="2fd">
    <w:name w:val="首行缩进: 2字符"/>
    <w:basedOn w:val="a0"/>
    <w:uiPriority w:val="99"/>
    <w:qFormat/>
    <w:locked/>
    <w:rsid w:val="00727F6F"/>
    <w:pPr>
      <w:spacing w:line="300" w:lineRule="auto"/>
      <w:ind w:left="720"/>
    </w:pPr>
    <w:rPr>
      <w:rFonts w:ascii="Arial" w:hAnsi="Arial" w:cs="宋体"/>
      <w:kern w:val="0"/>
      <w:sz w:val="24"/>
    </w:rPr>
  </w:style>
  <w:style w:type="paragraph" w:customStyle="1" w:styleId="xl91">
    <w:name w:val="xl91"/>
    <w:basedOn w:val="a0"/>
    <w:uiPriority w:val="99"/>
    <w:qFormat/>
    <w:rsid w:val="00727F6F"/>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0"/>
    <w:link w:val="CharCharChar0"/>
    <w:qFormat/>
    <w:rsid w:val="00727F6F"/>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727F6F"/>
    <w:pPr>
      <w:ind w:firstLine="482"/>
    </w:pPr>
    <w:rPr>
      <w:b/>
    </w:rPr>
  </w:style>
  <w:style w:type="paragraph" w:customStyle="1" w:styleId="affffffff9">
    <w:name w:val="王越的正文"/>
    <w:basedOn w:val="a0"/>
    <w:qFormat/>
    <w:rsid w:val="00727F6F"/>
    <w:pPr>
      <w:spacing w:line="360" w:lineRule="auto"/>
      <w:ind w:firstLineChars="200" w:firstLine="480"/>
      <w:jc w:val="left"/>
    </w:pPr>
    <w:rPr>
      <w:rFonts w:ascii="Courier New" w:hAnsi="Courier New" w:cs="Wingdings"/>
      <w:szCs w:val="24"/>
    </w:rPr>
  </w:style>
  <w:style w:type="paragraph" w:customStyle="1" w:styleId="xl95">
    <w:name w:val="xl95"/>
    <w:basedOn w:val="a0"/>
    <w:uiPriority w:val="99"/>
    <w:qFormat/>
    <w:rsid w:val="00727F6F"/>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0"/>
    <w:qFormat/>
    <w:rsid w:val="00727F6F"/>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727F6F"/>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5"/>
    <w:qFormat/>
    <w:rsid w:val="00727F6F"/>
    <w:rPr>
      <w:rFonts w:ascii="Courier New" w:hAnsi="Courier New" w:cs="Courier New"/>
      <w:kern w:val="2"/>
      <w:sz w:val="24"/>
      <w:szCs w:val="24"/>
    </w:rPr>
  </w:style>
  <w:style w:type="paragraph" w:customStyle="1" w:styleId="affffffffb">
    <w:name w:val="编号，四号"/>
    <w:basedOn w:val="afffffffc"/>
    <w:qFormat/>
    <w:rsid w:val="00727F6F"/>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727F6F"/>
    <w:pPr>
      <w:ind w:left="1080" w:hanging="720"/>
    </w:pPr>
  </w:style>
  <w:style w:type="paragraph" w:customStyle="1" w:styleId="1ffa">
    <w:name w:val="附件(1)"/>
    <w:basedOn w:val="a0"/>
    <w:qFormat/>
    <w:rsid w:val="00727F6F"/>
    <w:pPr>
      <w:spacing w:line="360" w:lineRule="auto"/>
      <w:ind w:firstLine="400"/>
    </w:pPr>
    <w:rPr>
      <w:sz w:val="24"/>
      <w:szCs w:val="24"/>
    </w:rPr>
  </w:style>
  <w:style w:type="paragraph" w:customStyle="1" w:styleId="xl97">
    <w:name w:val="xl97"/>
    <w:basedOn w:val="a0"/>
    <w:uiPriority w:val="99"/>
    <w:qFormat/>
    <w:rsid w:val="00727F6F"/>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0"/>
    <w:uiPriority w:val="99"/>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0"/>
    <w:uiPriority w:val="99"/>
    <w:qFormat/>
    <w:locked/>
    <w:rsid w:val="00727F6F"/>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0"/>
    <w:uiPriority w:val="99"/>
    <w:qFormat/>
    <w:locked/>
    <w:rsid w:val="00727F6F"/>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727F6F"/>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727F6F"/>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0"/>
    <w:next w:val="af4"/>
    <w:uiPriority w:val="99"/>
    <w:qFormat/>
    <w:locked/>
    <w:rsid w:val="00727F6F"/>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0"/>
    <w:uiPriority w:val="99"/>
    <w:qFormat/>
    <w:locked/>
    <w:rsid w:val="00727F6F"/>
    <w:pPr>
      <w:jc w:val="center"/>
    </w:pPr>
    <w:rPr>
      <w:rFonts w:ascii="Arial" w:eastAsia="微软雅黑" w:hAnsi="Arial"/>
      <w:kern w:val="0"/>
      <w:sz w:val="20"/>
      <w:szCs w:val="24"/>
    </w:rPr>
  </w:style>
  <w:style w:type="paragraph" w:customStyle="1" w:styleId="xl86">
    <w:name w:val="xl86"/>
    <w:basedOn w:val="a0"/>
    <w:uiPriority w:val="99"/>
    <w:qFormat/>
    <w:rsid w:val="00727F6F"/>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0"/>
    <w:uiPriority w:val="99"/>
    <w:qFormat/>
    <w:rsid w:val="00727F6F"/>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0"/>
    <w:uiPriority w:val="99"/>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0"/>
    <w:uiPriority w:val="99"/>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qFormat/>
    <w:locked/>
    <w:rsid w:val="00727F6F"/>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0"/>
    <w:uiPriority w:val="99"/>
    <w:qFormat/>
    <w:rsid w:val="00727F6F"/>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727F6F"/>
  </w:style>
  <w:style w:type="paragraph" w:customStyle="1" w:styleId="ItemList2">
    <w:name w:val="Item List_2"/>
    <w:basedOn w:val="ItemList"/>
    <w:qFormat/>
    <w:rsid w:val="00727F6F"/>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0"/>
    <w:uiPriority w:val="99"/>
    <w:qFormat/>
    <w:rsid w:val="00727F6F"/>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0"/>
    <w:next w:val="a0"/>
    <w:qFormat/>
    <w:rsid w:val="00727F6F"/>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0"/>
    <w:qFormat/>
    <w:rsid w:val="00727F6F"/>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0"/>
    <w:qFormat/>
    <w:locked/>
    <w:rsid w:val="00727F6F"/>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0"/>
    <w:uiPriority w:val="99"/>
    <w:qFormat/>
    <w:rsid w:val="00727F6F"/>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0"/>
    <w:uiPriority w:val="99"/>
    <w:qFormat/>
    <w:locked/>
    <w:rsid w:val="00727F6F"/>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727F6F"/>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727F6F"/>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0"/>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0"/>
    <w:qFormat/>
    <w:rsid w:val="00727F6F"/>
    <w:pPr>
      <w:ind w:firstLineChars="200" w:firstLine="200"/>
    </w:pPr>
    <w:rPr>
      <w:color w:val="000000"/>
      <w:szCs w:val="24"/>
    </w:rPr>
  </w:style>
  <w:style w:type="paragraph" w:customStyle="1" w:styleId="1ffd">
    <w:name w:val="表格标题1"/>
    <w:basedOn w:val="a0"/>
    <w:uiPriority w:val="99"/>
    <w:qFormat/>
    <w:rsid w:val="00727F6F"/>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727F6F"/>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0"/>
    <w:uiPriority w:val="99"/>
    <w:qFormat/>
    <w:rsid w:val="00727F6F"/>
    <w:rPr>
      <w:rFonts w:ascii="Tahoma" w:hAnsi="Tahoma"/>
      <w:kern w:val="0"/>
      <w:sz w:val="24"/>
    </w:rPr>
  </w:style>
  <w:style w:type="paragraph" w:customStyle="1" w:styleId="xl103">
    <w:name w:val="xl103"/>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727F6F"/>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0"/>
    <w:uiPriority w:val="99"/>
    <w:qFormat/>
    <w:locked/>
    <w:rsid w:val="00727F6F"/>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b"/>
    <w:qFormat/>
    <w:rsid w:val="00727F6F"/>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0"/>
    <w:uiPriority w:val="99"/>
    <w:qFormat/>
    <w:locked/>
    <w:rsid w:val="00727F6F"/>
    <w:pPr>
      <w:spacing w:line="400" w:lineRule="exact"/>
      <w:ind w:left="426"/>
    </w:pPr>
    <w:rPr>
      <w:rFonts w:ascii="Arial" w:eastAsia="微软雅黑" w:hAnsi="Arial"/>
      <w:kern w:val="0"/>
      <w:sz w:val="20"/>
      <w:szCs w:val="24"/>
    </w:rPr>
  </w:style>
  <w:style w:type="paragraph" w:customStyle="1" w:styleId="afffffffff7">
    <w:name w:val="文件标题"/>
    <w:next w:val="a0"/>
    <w:qFormat/>
    <w:rsid w:val="00727F6F"/>
    <w:pPr>
      <w:jc w:val="center"/>
    </w:pPr>
    <w:rPr>
      <w:rFonts w:ascii="Times New Roman" w:eastAsia="黑体" w:hAnsi="Times New Roman" w:cs="Times New Roman"/>
      <w:b/>
      <w:kern w:val="0"/>
      <w:sz w:val="44"/>
      <w:szCs w:val="20"/>
    </w:rPr>
  </w:style>
  <w:style w:type="paragraph" w:customStyle="1" w:styleId="57">
    <w:name w:val="5"/>
    <w:basedOn w:val="a0"/>
    <w:qFormat/>
    <w:rsid w:val="00727F6F"/>
    <w:pPr>
      <w:spacing w:line="360" w:lineRule="auto"/>
    </w:pPr>
    <w:rPr>
      <w:sz w:val="24"/>
      <w:szCs w:val="24"/>
    </w:rPr>
  </w:style>
  <w:style w:type="paragraph" w:customStyle="1" w:styleId="20505">
    <w:name w:val="样式 首行缩进:  2 字符 段前: 0.5 行 段后: 0.5 行"/>
    <w:basedOn w:val="a0"/>
    <w:qFormat/>
    <w:rsid w:val="00727F6F"/>
    <w:pPr>
      <w:spacing w:beforeLines="50" w:afterLines="50" w:line="300" w:lineRule="auto"/>
      <w:ind w:firstLineChars="200" w:firstLine="200"/>
    </w:pPr>
    <w:rPr>
      <w:sz w:val="24"/>
      <w:szCs w:val="28"/>
    </w:rPr>
  </w:style>
  <w:style w:type="paragraph" w:customStyle="1" w:styleId="125">
    <w:name w:val="正文1.25"/>
    <w:basedOn w:val="a0"/>
    <w:uiPriority w:val="99"/>
    <w:qFormat/>
    <w:locked/>
    <w:rsid w:val="00727F6F"/>
    <w:pPr>
      <w:spacing w:line="300" w:lineRule="auto"/>
      <w:ind w:firstLineChars="200" w:firstLine="480"/>
    </w:pPr>
    <w:rPr>
      <w:kern w:val="0"/>
      <w:sz w:val="24"/>
    </w:rPr>
  </w:style>
  <w:style w:type="paragraph" w:customStyle="1" w:styleId="3c">
    <w:name w:val="无间隔3"/>
    <w:uiPriority w:val="1"/>
    <w:qFormat/>
    <w:rsid w:val="00727F6F"/>
    <w:pPr>
      <w:widowControl w:val="0"/>
      <w:spacing w:line="360" w:lineRule="auto"/>
      <w:jc w:val="both"/>
    </w:pPr>
    <w:rPr>
      <w:rFonts w:ascii="Times New Roman" w:eastAsia="宋体" w:hAnsi="Times New Roman" w:cs="Times New Roman"/>
    </w:rPr>
  </w:style>
  <w:style w:type="paragraph" w:customStyle="1" w:styleId="xl105">
    <w:name w:val="xl105"/>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qFormat/>
    <w:locked/>
    <w:rsid w:val="00727F6F"/>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e">
    <w:name w:val="引用2"/>
    <w:basedOn w:val="a0"/>
    <w:next w:val="a0"/>
    <w:uiPriority w:val="29"/>
    <w:qFormat/>
    <w:rsid w:val="00727F6F"/>
    <w:pPr>
      <w:spacing w:line="360" w:lineRule="auto"/>
    </w:pPr>
    <w:rPr>
      <w:i/>
      <w:iCs/>
      <w:color w:val="000000"/>
      <w:sz w:val="24"/>
      <w:szCs w:val="21"/>
    </w:rPr>
  </w:style>
  <w:style w:type="paragraph" w:customStyle="1" w:styleId="xl93">
    <w:name w:val="xl93"/>
    <w:basedOn w:val="a0"/>
    <w:uiPriority w:val="99"/>
    <w:qFormat/>
    <w:rsid w:val="00727F6F"/>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0"/>
    <w:uiPriority w:val="39"/>
    <w:qFormat/>
    <w:rsid w:val="00727F6F"/>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0"/>
    <w:qFormat/>
    <w:rsid w:val="00727F6F"/>
    <w:pPr>
      <w:ind w:left="0" w:firstLine="0"/>
    </w:pPr>
    <w:rPr>
      <w:rFonts w:cs="宋体"/>
    </w:rPr>
  </w:style>
  <w:style w:type="paragraph" w:customStyle="1" w:styleId="82">
    <w:name w:val="标题8"/>
    <w:basedOn w:val="8"/>
    <w:next w:val="a0"/>
    <w:qFormat/>
    <w:rsid w:val="00727F6F"/>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d"/>
    <w:qFormat/>
    <w:rsid w:val="00727F6F"/>
    <w:rPr>
      <w:rFonts w:ascii="宋体"/>
      <w:lang w:val="zh-CN"/>
    </w:rPr>
  </w:style>
  <w:style w:type="paragraph" w:customStyle="1" w:styleId="afffffffff8">
    <w:name w:val="正文小四"/>
    <w:basedOn w:val="a0"/>
    <w:qFormat/>
    <w:rsid w:val="00727F6F"/>
    <w:pPr>
      <w:spacing w:beforeLines="50" w:afterLines="50" w:line="360" w:lineRule="auto"/>
      <w:ind w:firstLineChars="200" w:firstLine="360"/>
      <w:jc w:val="left"/>
    </w:pPr>
    <w:rPr>
      <w:sz w:val="18"/>
      <w:szCs w:val="18"/>
    </w:rPr>
  </w:style>
  <w:style w:type="paragraph" w:customStyle="1" w:styleId="xl94">
    <w:name w:val="xl94"/>
    <w:basedOn w:val="a0"/>
    <w:uiPriority w:val="99"/>
    <w:qFormat/>
    <w:rsid w:val="00727F6F"/>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0"/>
    <w:uiPriority w:val="99"/>
    <w:qFormat/>
    <w:locked/>
    <w:rsid w:val="00727F6F"/>
    <w:pPr>
      <w:spacing w:beforeLines="50" w:line="360" w:lineRule="auto"/>
      <w:ind w:left="420" w:firstLineChars="200" w:firstLine="200"/>
    </w:pPr>
    <w:rPr>
      <w:b/>
      <w:kern w:val="0"/>
      <w:sz w:val="24"/>
      <w:szCs w:val="24"/>
    </w:rPr>
  </w:style>
  <w:style w:type="paragraph" w:customStyle="1" w:styleId="LLLL3">
    <w:name w:val="LLLL3"/>
    <w:basedOn w:val="30"/>
    <w:uiPriority w:val="99"/>
    <w:qFormat/>
    <w:locked/>
    <w:rsid w:val="00727F6F"/>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0"/>
    <w:qFormat/>
    <w:rsid w:val="00727F6F"/>
    <w:pPr>
      <w:spacing w:before="40" w:line="220" w:lineRule="exact"/>
    </w:pPr>
    <w:rPr>
      <w:rFonts w:ascii="Arial" w:eastAsia="黑体" w:hAnsi="Arial"/>
      <w:color w:val="007CA8"/>
      <w:kern w:val="0"/>
      <w:sz w:val="18"/>
      <w:szCs w:val="13"/>
    </w:rPr>
  </w:style>
  <w:style w:type="paragraph" w:customStyle="1" w:styleId="xl107">
    <w:name w:val="xl107"/>
    <w:basedOn w:val="a0"/>
    <w:uiPriority w:val="99"/>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727F6F"/>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0"/>
    <w:qFormat/>
    <w:rsid w:val="00727F6F"/>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0"/>
    <w:qFormat/>
    <w:rsid w:val="00727F6F"/>
    <w:pPr>
      <w:spacing w:line="360" w:lineRule="auto"/>
      <w:ind w:firstLineChars="200" w:firstLine="200"/>
      <w:jc w:val="left"/>
    </w:pPr>
    <w:rPr>
      <w:sz w:val="24"/>
      <w:szCs w:val="21"/>
    </w:rPr>
  </w:style>
  <w:style w:type="paragraph" w:customStyle="1" w:styleId="afffffffffa">
    <w:name w:val="表格题注"/>
    <w:next w:val="a0"/>
    <w:uiPriority w:val="99"/>
    <w:qFormat/>
    <w:locked/>
    <w:rsid w:val="00727F6F"/>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0"/>
    <w:qFormat/>
    <w:rsid w:val="00727F6F"/>
    <w:pPr>
      <w:spacing w:line="360" w:lineRule="auto"/>
      <w:jc w:val="center"/>
    </w:pPr>
    <w:rPr>
      <w:rFonts w:ascii="Arial" w:eastAsia="黑体" w:hAnsi="Arial"/>
      <w:sz w:val="24"/>
      <w:szCs w:val="24"/>
    </w:rPr>
  </w:style>
  <w:style w:type="paragraph" w:customStyle="1" w:styleId="TableDescription">
    <w:name w:val="Table Description"/>
    <w:uiPriority w:val="99"/>
    <w:qFormat/>
    <w:rsid w:val="00727F6F"/>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qFormat/>
    <w:locked/>
    <w:rsid w:val="00727F6F"/>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727F6F"/>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727F6F"/>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0"/>
    <w:qFormat/>
    <w:rsid w:val="00727F6F"/>
    <w:pPr>
      <w:widowControl/>
      <w:tabs>
        <w:tab w:val="left" w:pos="709"/>
      </w:tabs>
      <w:spacing w:line="360" w:lineRule="auto"/>
      <w:ind w:left="709"/>
      <w:jc w:val="left"/>
      <w:outlineLvl w:val="2"/>
    </w:pPr>
    <w:rPr>
      <w:b/>
      <w:kern w:val="0"/>
      <w:sz w:val="30"/>
      <w:szCs w:val="30"/>
    </w:rPr>
  </w:style>
  <w:style w:type="paragraph" w:customStyle="1" w:styleId="2ff">
    <w:name w:val="样式 首行缩进:  2 字符"/>
    <w:basedOn w:val="a0"/>
    <w:qFormat/>
    <w:rsid w:val="00727F6F"/>
    <w:pPr>
      <w:spacing w:line="360" w:lineRule="auto"/>
      <w:ind w:firstLineChars="200" w:firstLine="480"/>
    </w:pPr>
    <w:rPr>
      <w:rFonts w:ascii="Arial" w:hAnsi="Arial" w:cs="宋体"/>
      <w:kern w:val="0"/>
      <w:sz w:val="24"/>
    </w:rPr>
  </w:style>
  <w:style w:type="paragraph" w:customStyle="1" w:styleId="afffffffffc">
    <w:name w:val="正文（首行不缩进）"/>
    <w:basedOn w:val="a0"/>
    <w:uiPriority w:val="99"/>
    <w:qFormat/>
    <w:rsid w:val="00727F6F"/>
    <w:rPr>
      <w:kern w:val="0"/>
      <w:sz w:val="20"/>
      <w:szCs w:val="24"/>
    </w:rPr>
  </w:style>
  <w:style w:type="paragraph" w:customStyle="1" w:styleId="afffffffffd">
    <w:name w:val="王越的标题"/>
    <w:basedOn w:val="a0"/>
    <w:qFormat/>
    <w:rsid w:val="00727F6F"/>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727F6F"/>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727F6F"/>
    <w:pPr>
      <w:spacing w:line="240" w:lineRule="auto"/>
      <w:ind w:firstLineChars="0" w:firstLine="0"/>
    </w:pPr>
  </w:style>
  <w:style w:type="paragraph" w:customStyle="1" w:styleId="49">
    <w:name w:val="正文缩进4"/>
    <w:basedOn w:val="a0"/>
    <w:qFormat/>
    <w:rsid w:val="00727F6F"/>
    <w:pPr>
      <w:widowControl/>
      <w:ind w:firstLine="420"/>
      <w:jc w:val="left"/>
    </w:pPr>
    <w:rPr>
      <w:szCs w:val="21"/>
    </w:rPr>
  </w:style>
  <w:style w:type="paragraph" w:customStyle="1" w:styleId="affffffffff">
    <w:name w:val="小点说明"/>
    <w:basedOn w:val="a0"/>
    <w:next w:val="a0"/>
    <w:uiPriority w:val="99"/>
    <w:qFormat/>
    <w:locked/>
    <w:rsid w:val="00727F6F"/>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0"/>
    <w:qFormat/>
    <w:rsid w:val="00727F6F"/>
    <w:pPr>
      <w:widowControl/>
      <w:tabs>
        <w:tab w:val="left" w:pos="425"/>
      </w:tabs>
      <w:spacing w:line="360" w:lineRule="auto"/>
      <w:jc w:val="center"/>
      <w:outlineLvl w:val="0"/>
    </w:pPr>
    <w:rPr>
      <w:b/>
      <w:kern w:val="0"/>
      <w:sz w:val="44"/>
      <w:szCs w:val="44"/>
    </w:rPr>
  </w:style>
  <w:style w:type="paragraph" w:customStyle="1" w:styleId="xl87">
    <w:name w:val="xl87"/>
    <w:basedOn w:val="a0"/>
    <w:uiPriority w:val="99"/>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0"/>
    <w:uiPriority w:val="99"/>
    <w:qFormat/>
    <w:locked/>
    <w:rsid w:val="00727F6F"/>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727F6F"/>
    <w:pPr>
      <w:spacing w:line="240" w:lineRule="auto"/>
      <w:ind w:firstLineChars="0" w:firstLine="0"/>
      <w:jc w:val="center"/>
    </w:pPr>
    <w:rPr>
      <w:b/>
    </w:rPr>
  </w:style>
  <w:style w:type="paragraph" w:customStyle="1" w:styleId="affffffffff2">
    <w:name w:val="表格标题文字"/>
    <w:uiPriority w:val="99"/>
    <w:qFormat/>
    <w:locked/>
    <w:rsid w:val="00727F6F"/>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qFormat/>
    <w:locked/>
    <w:rsid w:val="00727F6F"/>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0"/>
    <w:next w:val="a0"/>
    <w:uiPriority w:val="99"/>
    <w:unhideWhenUsed/>
    <w:qFormat/>
    <w:rsid w:val="00727F6F"/>
  </w:style>
  <w:style w:type="paragraph" w:customStyle="1" w:styleId="xl92">
    <w:name w:val="xl92"/>
    <w:basedOn w:val="a0"/>
    <w:uiPriority w:val="99"/>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0"/>
    <w:qFormat/>
    <w:rsid w:val="00727F6F"/>
    <w:pPr>
      <w:spacing w:line="360" w:lineRule="auto"/>
      <w:jc w:val="center"/>
      <w:outlineLvl w:val="0"/>
    </w:pPr>
    <w:rPr>
      <w:rFonts w:ascii="宋体" w:eastAsia="黑体" w:hAnsi="宋体"/>
      <w:sz w:val="24"/>
      <w:szCs w:val="21"/>
    </w:rPr>
  </w:style>
  <w:style w:type="paragraph" w:customStyle="1" w:styleId="a20">
    <w:name w:val="a2"/>
    <w:basedOn w:val="a0"/>
    <w:qFormat/>
    <w:locked/>
    <w:rsid w:val="00727F6F"/>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a"/>
    <w:qFormat/>
    <w:rsid w:val="00727F6F"/>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727F6F"/>
    <w:rPr>
      <w:rFonts w:ascii="Calibri" w:eastAsia="宋体" w:hAnsi="Calibri" w:cs="Times New Roman"/>
    </w:rPr>
  </w:style>
  <w:style w:type="paragraph" w:customStyle="1" w:styleId="ItemListinTable2">
    <w:name w:val="Item List in Table_2"/>
    <w:basedOn w:val="a0"/>
    <w:qFormat/>
    <w:rsid w:val="00727F6F"/>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0"/>
    <w:qFormat/>
    <w:locked/>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727F6F"/>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qFormat/>
    <w:locked/>
    <w:rsid w:val="00727F6F"/>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727F6F"/>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0">
    <w:name w:val="明显引用2"/>
    <w:basedOn w:val="a0"/>
    <w:next w:val="a0"/>
    <w:uiPriority w:val="30"/>
    <w:qFormat/>
    <w:rsid w:val="00727F6F"/>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727F6F"/>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0"/>
    <w:uiPriority w:val="99"/>
    <w:qFormat/>
    <w:locked/>
    <w:rsid w:val="00727F6F"/>
    <w:rPr>
      <w:kern w:val="0"/>
      <w:sz w:val="24"/>
      <w:szCs w:val="24"/>
    </w:rPr>
  </w:style>
  <w:style w:type="paragraph" w:customStyle="1" w:styleId="2ff1">
    <w:name w:val="样式 列出段落 + 首行缩进:  2 字符"/>
    <w:basedOn w:val="a0"/>
    <w:uiPriority w:val="99"/>
    <w:qFormat/>
    <w:locked/>
    <w:rsid w:val="00727F6F"/>
    <w:pPr>
      <w:spacing w:line="300" w:lineRule="auto"/>
      <w:ind w:firstLineChars="200" w:firstLine="200"/>
    </w:pPr>
    <w:rPr>
      <w:rFonts w:cs="宋体"/>
      <w:kern w:val="0"/>
      <w:sz w:val="24"/>
    </w:rPr>
  </w:style>
  <w:style w:type="paragraph" w:customStyle="1" w:styleId="-21">
    <w:name w:val="列表项目符号-其他2"/>
    <w:basedOn w:val="2c"/>
    <w:qFormat/>
    <w:rsid w:val="00727F6F"/>
    <w:pPr>
      <w:tabs>
        <w:tab w:val="left" w:pos="794"/>
      </w:tabs>
      <w:spacing w:line="312" w:lineRule="auto"/>
    </w:pPr>
    <w:rPr>
      <w:sz w:val="21"/>
      <w:szCs w:val="24"/>
    </w:rPr>
  </w:style>
  <w:style w:type="paragraph" w:customStyle="1" w:styleId="xl83">
    <w:name w:val="xl83"/>
    <w:basedOn w:val="a0"/>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0"/>
    <w:qFormat/>
    <w:rsid w:val="00727F6F"/>
    <w:pPr>
      <w:widowControl/>
      <w:ind w:firstLine="420"/>
      <w:jc w:val="left"/>
    </w:pPr>
    <w:rPr>
      <w:szCs w:val="21"/>
    </w:rPr>
  </w:style>
  <w:style w:type="paragraph" w:customStyle="1" w:styleId="font10">
    <w:name w:val="font10"/>
    <w:basedOn w:val="a0"/>
    <w:qFormat/>
    <w:rsid w:val="00727F6F"/>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727F6F"/>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0"/>
    <w:qFormat/>
    <w:rsid w:val="00727F6F"/>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0"/>
    <w:qFormat/>
    <w:rsid w:val="00727F6F"/>
    <w:pPr>
      <w:spacing w:before="80" w:line="220" w:lineRule="exact"/>
      <w:jc w:val="left"/>
    </w:pPr>
    <w:rPr>
      <w:rFonts w:ascii="Arial" w:hAnsi="Arial"/>
      <w:kern w:val="0"/>
      <w:sz w:val="18"/>
      <w:szCs w:val="13"/>
    </w:rPr>
  </w:style>
  <w:style w:type="paragraph" w:customStyle="1" w:styleId="63">
    <w:name w:val="样式 标题6 + 左"/>
    <w:basedOn w:val="61"/>
    <w:qFormat/>
    <w:rsid w:val="00727F6F"/>
    <w:pPr>
      <w:spacing w:line="319" w:lineRule="auto"/>
      <w:jc w:val="left"/>
    </w:pPr>
  </w:style>
  <w:style w:type="character" w:customStyle="1" w:styleId="Char2f">
    <w:name w:val="日期 Char2"/>
    <w:qFormat/>
    <w:rsid w:val="00727F6F"/>
    <w:rPr>
      <w:kern w:val="2"/>
      <w:sz w:val="21"/>
    </w:rPr>
  </w:style>
  <w:style w:type="character" w:customStyle="1" w:styleId="Char2f0">
    <w:name w:val="页脚 Char2"/>
    <w:uiPriority w:val="99"/>
    <w:qFormat/>
    <w:rsid w:val="00727F6F"/>
    <w:rPr>
      <w:kern w:val="2"/>
      <w:sz w:val="18"/>
    </w:rPr>
  </w:style>
  <w:style w:type="character" w:customStyle="1" w:styleId="Char2f1">
    <w:name w:val="页眉 Char2"/>
    <w:qFormat/>
    <w:rsid w:val="00727F6F"/>
    <w:rPr>
      <w:kern w:val="2"/>
      <w:sz w:val="18"/>
    </w:rPr>
  </w:style>
  <w:style w:type="character" w:customStyle="1" w:styleId="321">
    <w:name w:val="标题 3 字符2"/>
    <w:uiPriority w:val="9"/>
    <w:qFormat/>
    <w:rsid w:val="00727F6F"/>
    <w:rPr>
      <w:b/>
      <w:bCs/>
      <w:kern w:val="2"/>
      <w:sz w:val="32"/>
      <w:szCs w:val="32"/>
    </w:rPr>
  </w:style>
  <w:style w:type="character" w:customStyle="1" w:styleId="411">
    <w:name w:val="标题 4 字符1"/>
    <w:uiPriority w:val="9"/>
    <w:qFormat/>
    <w:rsid w:val="00727F6F"/>
    <w:rPr>
      <w:rFonts w:ascii="宋体" w:hAnsi="宋体"/>
      <w:bCs/>
      <w:sz w:val="24"/>
    </w:rPr>
  </w:style>
  <w:style w:type="character" w:customStyle="1" w:styleId="520">
    <w:name w:val="标题 5 字符2"/>
    <w:uiPriority w:val="9"/>
    <w:qFormat/>
    <w:rsid w:val="00727F6F"/>
    <w:rPr>
      <w:rFonts w:ascii="Calibri" w:hAnsi="Calibri"/>
      <w:b/>
      <w:bCs/>
      <w:kern w:val="2"/>
      <w:sz w:val="28"/>
      <w:szCs w:val="28"/>
    </w:rPr>
  </w:style>
  <w:style w:type="character" w:customStyle="1" w:styleId="620">
    <w:name w:val="标题 6 字符2"/>
    <w:uiPriority w:val="9"/>
    <w:unhideWhenUsed/>
    <w:qFormat/>
    <w:locked/>
    <w:rsid w:val="00727F6F"/>
    <w:rPr>
      <w:rFonts w:ascii="Cambria" w:hAnsi="Cambria"/>
      <w:b/>
      <w:sz w:val="24"/>
    </w:rPr>
  </w:style>
  <w:style w:type="character" w:customStyle="1" w:styleId="720">
    <w:name w:val="标题 7 字符2"/>
    <w:uiPriority w:val="9"/>
    <w:qFormat/>
    <w:rsid w:val="00727F6F"/>
    <w:rPr>
      <w:rFonts w:ascii="Calibri" w:hAnsi="Calibri"/>
      <w:b/>
      <w:bCs/>
      <w:kern w:val="2"/>
      <w:sz w:val="24"/>
      <w:szCs w:val="24"/>
    </w:rPr>
  </w:style>
  <w:style w:type="character" w:customStyle="1" w:styleId="820">
    <w:name w:val="标题 8 字符2"/>
    <w:uiPriority w:val="9"/>
    <w:qFormat/>
    <w:rsid w:val="00727F6F"/>
    <w:rPr>
      <w:rFonts w:ascii="等线 Light" w:eastAsia="等线 Light" w:hAnsi="等线 Light"/>
      <w:kern w:val="2"/>
      <w:sz w:val="24"/>
      <w:szCs w:val="24"/>
    </w:rPr>
  </w:style>
  <w:style w:type="character" w:customStyle="1" w:styleId="HTML2">
    <w:name w:val="HTML 预设格式 字符2"/>
    <w:uiPriority w:val="99"/>
    <w:qFormat/>
    <w:rsid w:val="00727F6F"/>
    <w:rPr>
      <w:rFonts w:ascii="宋体" w:hAnsi="宋体" w:cs="宋体"/>
      <w:sz w:val="24"/>
      <w:szCs w:val="24"/>
    </w:rPr>
  </w:style>
  <w:style w:type="character" w:customStyle="1" w:styleId="216">
    <w:name w:val="正文文本首行缩进 2 字符1"/>
    <w:qFormat/>
    <w:rsid w:val="00727F6F"/>
    <w:rPr>
      <w:rFonts w:ascii="楷体_GB2312" w:eastAsia="楷体_GB2312"/>
      <w:kern w:val="2"/>
      <w:sz w:val="21"/>
    </w:rPr>
  </w:style>
  <w:style w:type="character" w:customStyle="1" w:styleId="2Char21">
    <w:name w:val="正文首行缩进 2 Char2"/>
    <w:uiPriority w:val="99"/>
    <w:unhideWhenUsed/>
    <w:qFormat/>
    <w:locked/>
    <w:rsid w:val="00727F6F"/>
    <w:rPr>
      <w:rFonts w:ascii="Times New Roman" w:hint="default"/>
      <w:sz w:val="21"/>
    </w:rPr>
  </w:style>
  <w:style w:type="character" w:customStyle="1" w:styleId="1fff1">
    <w:name w:val="列表段落 字符1"/>
    <w:uiPriority w:val="1"/>
    <w:qFormat/>
    <w:rsid w:val="00727F6F"/>
    <w:rPr>
      <w:kern w:val="2"/>
      <w:sz w:val="21"/>
    </w:rPr>
  </w:style>
  <w:style w:type="character" w:customStyle="1" w:styleId="Bodytext2Spacing0pt">
    <w:name w:val="Body text (2) + Spacing 0 pt"/>
    <w:qFormat/>
    <w:rsid w:val="00727F6F"/>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727F6F"/>
    <w:rPr>
      <w:sz w:val="21"/>
    </w:rPr>
  </w:style>
  <w:style w:type="character" w:customStyle="1" w:styleId="affffffffff7">
    <w:name w:val="列出段落 字符"/>
    <w:uiPriority w:val="1"/>
    <w:qFormat/>
    <w:rsid w:val="00727F6F"/>
    <w:rPr>
      <w:kern w:val="2"/>
      <w:sz w:val="21"/>
    </w:rPr>
  </w:style>
  <w:style w:type="character" w:customStyle="1" w:styleId="Char2f2">
    <w:name w:val="正文文本 Char2"/>
    <w:uiPriority w:val="99"/>
    <w:unhideWhenUsed/>
    <w:qFormat/>
    <w:locked/>
    <w:rsid w:val="00727F6F"/>
    <w:rPr>
      <w:rFonts w:ascii="Times New Roman" w:hint="default"/>
      <w:sz w:val="21"/>
    </w:rPr>
  </w:style>
  <w:style w:type="character" w:customStyle="1" w:styleId="Bodytext2Spacing2pt">
    <w:name w:val="Body text (2) + Spacing 2 pt"/>
    <w:qFormat/>
    <w:rsid w:val="00727F6F"/>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727F6F"/>
    <w:rPr>
      <w:rFonts w:ascii="Times New Roman" w:hint="default"/>
      <w:sz w:val="21"/>
    </w:rPr>
  </w:style>
  <w:style w:type="character" w:customStyle="1" w:styleId="font131">
    <w:name w:val="font131"/>
    <w:qFormat/>
    <w:rsid w:val="00727F6F"/>
    <w:rPr>
      <w:rFonts w:ascii="宋体" w:eastAsia="宋体" w:hAnsi="宋体" w:cs="宋体" w:hint="eastAsia"/>
      <w:color w:val="000000"/>
      <w:sz w:val="22"/>
      <w:szCs w:val="22"/>
      <w:u w:val="none"/>
    </w:rPr>
  </w:style>
  <w:style w:type="character" w:customStyle="1" w:styleId="Bodytext7">
    <w:name w:val="Body text (7)_"/>
    <w:link w:val="Bodytext70"/>
    <w:qFormat/>
    <w:rsid w:val="00727F6F"/>
    <w:rPr>
      <w:rFonts w:eastAsia="Times New Roman"/>
      <w:b/>
      <w:bCs/>
      <w:sz w:val="22"/>
      <w:shd w:val="clear" w:color="auto" w:fill="FFFFFF"/>
      <w:lang w:eastAsia="en-US" w:bidi="en-US"/>
    </w:rPr>
  </w:style>
  <w:style w:type="paragraph" w:customStyle="1" w:styleId="Bodytext70">
    <w:name w:val="Body text (7)"/>
    <w:basedOn w:val="a0"/>
    <w:link w:val="Bodytext7"/>
    <w:qFormat/>
    <w:rsid w:val="00727F6F"/>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727F6F"/>
    <w:rPr>
      <w:rFonts w:ascii="等线 Light" w:eastAsia="等线 Light" w:hAnsi="等线 Light"/>
      <w:kern w:val="2"/>
      <w:sz w:val="24"/>
      <w:szCs w:val="24"/>
    </w:rPr>
  </w:style>
  <w:style w:type="character" w:customStyle="1" w:styleId="Bodytext2Spacing3pt">
    <w:name w:val="Body text (2) + Spacing 3 pt"/>
    <w:qFormat/>
    <w:rsid w:val="00727F6F"/>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727F6F"/>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727F6F"/>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727F6F"/>
    <w:rPr>
      <w:rFonts w:ascii="宋体" w:hAnsi="宋体" w:cs="宋体"/>
      <w:b/>
      <w:bCs/>
      <w:sz w:val="22"/>
      <w:shd w:val="clear" w:color="auto" w:fill="FFFFFF"/>
    </w:rPr>
  </w:style>
  <w:style w:type="paragraph" w:customStyle="1" w:styleId="Bodytext60">
    <w:name w:val="Body text (6)"/>
    <w:basedOn w:val="a0"/>
    <w:link w:val="Bodytext6"/>
    <w:qFormat/>
    <w:rsid w:val="00727F6F"/>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0"/>
    <w:next w:val="afb"/>
    <w:uiPriority w:val="34"/>
    <w:qFormat/>
    <w:rsid w:val="00727F6F"/>
    <w:pPr>
      <w:ind w:firstLineChars="200" w:firstLine="420"/>
    </w:pPr>
    <w:rPr>
      <w:kern w:val="0"/>
      <w:sz w:val="20"/>
    </w:rPr>
  </w:style>
  <w:style w:type="character" w:customStyle="1" w:styleId="Bodytext6NotBold">
    <w:name w:val="Body text (6) + Not Bold"/>
    <w:qFormat/>
    <w:rsid w:val="00727F6F"/>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727F6F"/>
    <w:rPr>
      <w:b/>
      <w:bCs/>
      <w:kern w:val="2"/>
      <w:sz w:val="32"/>
      <w:szCs w:val="32"/>
    </w:rPr>
  </w:style>
  <w:style w:type="character" w:customStyle="1" w:styleId="A2Char">
    <w:name w:val="A2 Char"/>
    <w:link w:val="A2"/>
    <w:qFormat/>
    <w:rsid w:val="00727F6F"/>
    <w:rPr>
      <w:rFonts w:ascii="Calibri Light" w:hAnsi="Calibri Light"/>
      <w:b/>
      <w:bCs/>
      <w:sz w:val="28"/>
      <w:szCs w:val="32"/>
    </w:rPr>
  </w:style>
  <w:style w:type="paragraph" w:customStyle="1" w:styleId="A2">
    <w:name w:val="A2"/>
    <w:basedOn w:val="20"/>
    <w:link w:val="A2Char"/>
    <w:qFormat/>
    <w:rsid w:val="00727F6F"/>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727F6F"/>
    <w:rPr>
      <w:rFonts w:ascii="宋体" w:hAnsi="宋体" w:cs="宋体"/>
      <w:sz w:val="24"/>
      <w:szCs w:val="24"/>
    </w:rPr>
  </w:style>
  <w:style w:type="character" w:customStyle="1" w:styleId="affffffffff8">
    <w:name w:val="正文首行缩进 字符"/>
    <w:qFormat/>
    <w:rsid w:val="00727F6F"/>
    <w:rPr>
      <w:kern w:val="2"/>
      <w:sz w:val="21"/>
    </w:rPr>
  </w:style>
  <w:style w:type="character" w:customStyle="1" w:styleId="style32">
    <w:name w:val="style32"/>
    <w:qFormat/>
    <w:rsid w:val="00727F6F"/>
    <w:rPr>
      <w:rFonts w:ascii="微软雅黑" w:eastAsia="微软雅黑" w:hAnsi="微软雅黑" w:hint="eastAsia"/>
      <w:b/>
      <w:bCs/>
      <w:color w:val="FF0000"/>
      <w:sz w:val="24"/>
      <w:szCs w:val="24"/>
    </w:rPr>
  </w:style>
  <w:style w:type="character" w:customStyle="1" w:styleId="710">
    <w:name w:val="标题 7 字符1"/>
    <w:uiPriority w:val="9"/>
    <w:qFormat/>
    <w:rsid w:val="00727F6F"/>
    <w:rPr>
      <w:rFonts w:ascii="Calibri" w:hAnsi="Calibri"/>
      <w:b/>
      <w:bCs/>
      <w:kern w:val="2"/>
      <w:sz w:val="24"/>
      <w:szCs w:val="24"/>
    </w:rPr>
  </w:style>
  <w:style w:type="character" w:customStyle="1" w:styleId="Heading5">
    <w:name w:val="Heading #5_"/>
    <w:link w:val="Heading50"/>
    <w:qFormat/>
    <w:rsid w:val="00727F6F"/>
    <w:rPr>
      <w:rFonts w:ascii="宋体" w:hAnsi="宋体" w:cs="宋体"/>
      <w:b/>
      <w:bCs/>
      <w:sz w:val="22"/>
      <w:shd w:val="clear" w:color="auto" w:fill="FFFFFF"/>
    </w:rPr>
  </w:style>
  <w:style w:type="paragraph" w:customStyle="1" w:styleId="Heading50">
    <w:name w:val="Heading #5"/>
    <w:basedOn w:val="a0"/>
    <w:link w:val="Heading5"/>
    <w:qFormat/>
    <w:rsid w:val="00727F6F"/>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727F6F"/>
    <w:rPr>
      <w:rFonts w:ascii="Calibri Light" w:hAnsi="Calibri Light"/>
      <w:b/>
      <w:bCs/>
      <w:sz w:val="24"/>
      <w:szCs w:val="32"/>
    </w:rPr>
  </w:style>
  <w:style w:type="paragraph" w:customStyle="1" w:styleId="A30">
    <w:name w:val="A3"/>
    <w:basedOn w:val="30"/>
    <w:link w:val="A3Char"/>
    <w:qFormat/>
    <w:rsid w:val="00727F6F"/>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0"/>
    <w:qFormat/>
    <w:rsid w:val="00727F6F"/>
    <w:pPr>
      <w:suppressAutoHyphens/>
      <w:spacing w:after="200" w:line="276" w:lineRule="auto"/>
      <w:ind w:left="720"/>
      <w:jc w:val="left"/>
    </w:pPr>
    <w:rPr>
      <w:kern w:val="0"/>
      <w:sz w:val="20"/>
    </w:rPr>
  </w:style>
  <w:style w:type="character" w:customStyle="1" w:styleId="2">
    <w:name w:val="未处理的提及2"/>
    <w:uiPriority w:val="99"/>
    <w:unhideWhenUsed/>
    <w:qFormat/>
    <w:rsid w:val="00727F6F"/>
    <w:rPr>
      <w:color w:val="605E5C"/>
      <w:shd w:val="clear" w:color="auto" w:fill="E1DFDD"/>
    </w:rPr>
  </w:style>
  <w:style w:type="character" w:customStyle="1" w:styleId="511">
    <w:name w:val="标题 5 字符1"/>
    <w:uiPriority w:val="9"/>
    <w:qFormat/>
    <w:rsid w:val="00727F6F"/>
    <w:rPr>
      <w:rFonts w:ascii="Calibri" w:hAnsi="Calibri"/>
      <w:b/>
      <w:bCs/>
      <w:kern w:val="2"/>
      <w:sz w:val="28"/>
      <w:szCs w:val="28"/>
    </w:rPr>
  </w:style>
  <w:style w:type="character" w:customStyle="1" w:styleId="1Char20">
    <w:name w:val="标题 1 Char2"/>
    <w:qFormat/>
    <w:rsid w:val="00727F6F"/>
    <w:rPr>
      <w:rFonts w:ascii="Times New Roman" w:eastAsia="宋体" w:hAnsi="Times New Roman" w:cs="Times New Roman"/>
      <w:sz w:val="32"/>
    </w:rPr>
  </w:style>
  <w:style w:type="character" w:customStyle="1" w:styleId="610">
    <w:name w:val="标题 6 字符1"/>
    <w:uiPriority w:val="9"/>
    <w:unhideWhenUsed/>
    <w:qFormat/>
    <w:locked/>
    <w:rsid w:val="00727F6F"/>
    <w:rPr>
      <w:rFonts w:ascii="Cambria" w:hAnsi="Cambria"/>
      <w:b/>
      <w:sz w:val="24"/>
    </w:rPr>
  </w:style>
  <w:style w:type="paragraph" w:customStyle="1" w:styleId="-110">
    <w:name w:val="彩色底纹 - 强调文字颜色 11"/>
    <w:uiPriority w:val="99"/>
    <w:unhideWhenUsed/>
    <w:qFormat/>
    <w:rsid w:val="00727F6F"/>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0"/>
    <w:qFormat/>
    <w:rsid w:val="00727F6F"/>
    <w:pPr>
      <w:spacing w:line="300" w:lineRule="auto"/>
    </w:pPr>
    <w:rPr>
      <w:rFonts w:ascii="宋体" w:hAnsi="宋体"/>
      <w:b/>
      <w:bCs/>
      <w:color w:val="000000"/>
      <w:spacing w:val="8"/>
      <w:kern w:val="0"/>
      <w:sz w:val="24"/>
      <w:szCs w:val="24"/>
    </w:rPr>
  </w:style>
  <w:style w:type="paragraph" w:customStyle="1" w:styleId="Pa17">
    <w:name w:val="Pa17"/>
    <w:basedOn w:val="a0"/>
    <w:next w:val="a0"/>
    <w:uiPriority w:val="99"/>
    <w:qFormat/>
    <w:rsid w:val="00727F6F"/>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0"/>
    <w:qFormat/>
    <w:rsid w:val="00727F6F"/>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0"/>
    <w:qFormat/>
    <w:rsid w:val="00727F6F"/>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727F6F"/>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0"/>
    <w:qFormat/>
    <w:rsid w:val="00727F6F"/>
    <w:pPr>
      <w:widowControl/>
      <w:ind w:left="900"/>
      <w:jc w:val="left"/>
    </w:pPr>
    <w:rPr>
      <w:rFonts w:ascii="Arial" w:hAnsi="Arial" w:cs="Arial"/>
      <w:kern w:val="0"/>
      <w:sz w:val="24"/>
      <w:lang w:eastAsia="en-US"/>
    </w:rPr>
  </w:style>
  <w:style w:type="paragraph" w:customStyle="1" w:styleId="1-21">
    <w:name w:val="中等深浅网格 1 - 着色 21"/>
    <w:basedOn w:val="a0"/>
    <w:uiPriority w:val="34"/>
    <w:qFormat/>
    <w:rsid w:val="00727F6F"/>
    <w:pPr>
      <w:ind w:firstLineChars="200" w:firstLine="420"/>
    </w:pPr>
    <w:rPr>
      <w:rFonts w:ascii="Calibri" w:hAnsi="Calibri"/>
    </w:rPr>
  </w:style>
  <w:style w:type="paragraph" w:customStyle="1" w:styleId="line">
    <w:name w:val="line"/>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3"/>
    <w:uiPriority w:val="99"/>
    <w:unhideWhenUsed/>
    <w:qFormat/>
    <w:rsid w:val="00727F6F"/>
    <w:pPr>
      <w:widowControl/>
      <w:spacing w:after="120" w:line="240" w:lineRule="auto"/>
      <w:ind w:leftChars="200" w:left="420" w:firstLineChars="200" w:firstLine="420"/>
    </w:pPr>
    <w:rPr>
      <w:kern w:val="0"/>
      <w:sz w:val="21"/>
      <w:szCs w:val="20"/>
    </w:rPr>
  </w:style>
  <w:style w:type="paragraph" w:customStyle="1" w:styleId="A51">
    <w:name w:val="A5"/>
    <w:basedOn w:val="5"/>
    <w:qFormat/>
    <w:rsid w:val="00727F6F"/>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727F6F"/>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0"/>
    <w:qFormat/>
    <w:rsid w:val="00727F6F"/>
    <w:pPr>
      <w:autoSpaceDE w:val="0"/>
      <w:autoSpaceDN w:val="0"/>
      <w:adjustRightInd w:val="0"/>
      <w:spacing w:line="360" w:lineRule="exact"/>
      <w:jc w:val="left"/>
      <w:textAlignment w:val="baseline"/>
    </w:pPr>
    <w:rPr>
      <w:kern w:val="21"/>
    </w:rPr>
  </w:style>
  <w:style w:type="paragraph" w:customStyle="1" w:styleId="A4">
    <w:name w:val="A4"/>
    <w:basedOn w:val="4"/>
    <w:qFormat/>
    <w:rsid w:val="00727F6F"/>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0"/>
    <w:qFormat/>
    <w:rsid w:val="00727F6F"/>
    <w:pPr>
      <w:widowControl/>
      <w:spacing w:before="100" w:beforeAutospacing="1" w:after="100" w:afterAutospacing="1"/>
      <w:jc w:val="left"/>
    </w:pPr>
    <w:rPr>
      <w:rFonts w:ascii="宋体" w:hAnsi="宋体" w:cs="宋体"/>
      <w:kern w:val="0"/>
      <w:sz w:val="24"/>
      <w:szCs w:val="24"/>
    </w:rPr>
  </w:style>
  <w:style w:type="paragraph" w:customStyle="1" w:styleId="p2">
    <w:name w:val="p2"/>
    <w:basedOn w:val="a0"/>
    <w:qFormat/>
    <w:rsid w:val="00727F6F"/>
    <w:pPr>
      <w:widowControl/>
      <w:jc w:val="left"/>
    </w:pPr>
    <w:rPr>
      <w:rFonts w:ascii="Helvetica" w:hAnsi="Helvetica" w:cs="宋体"/>
      <w:kern w:val="0"/>
      <w:sz w:val="18"/>
      <w:szCs w:val="18"/>
    </w:rPr>
  </w:style>
  <w:style w:type="character" w:customStyle="1" w:styleId="font101">
    <w:name w:val="font101"/>
    <w:basedOn w:val="a5"/>
    <w:qFormat/>
    <w:rsid w:val="00727F6F"/>
    <w:rPr>
      <w:rFonts w:ascii="宋体" w:eastAsia="宋体" w:hAnsi="宋体" w:cs="宋体" w:hint="eastAsia"/>
      <w:b/>
      <w:bCs/>
      <w:color w:val="FF0000"/>
      <w:sz w:val="22"/>
      <w:szCs w:val="22"/>
      <w:u w:val="none"/>
    </w:rPr>
  </w:style>
  <w:style w:type="paragraph" w:customStyle="1" w:styleId="1fff3">
    <w:name w:val="列表1"/>
    <w:basedOn w:val="a0"/>
    <w:next w:val="afb"/>
    <w:uiPriority w:val="34"/>
    <w:qFormat/>
    <w:rsid w:val="00727F6F"/>
    <w:pPr>
      <w:ind w:firstLineChars="200" w:firstLine="420"/>
    </w:pPr>
    <w:rPr>
      <w:rFonts w:ascii="Calibri" w:hAnsi="Calibri"/>
      <w:szCs w:val="22"/>
    </w:rPr>
  </w:style>
  <w:style w:type="paragraph" w:customStyle="1" w:styleId="73">
    <w:name w:val="修订7"/>
    <w:hidden/>
    <w:uiPriority w:val="99"/>
    <w:unhideWhenUsed/>
    <w:qFormat/>
    <w:rsid w:val="00727F6F"/>
    <w:rPr>
      <w:rFonts w:ascii="Calibri" w:eastAsia="宋体" w:hAnsi="Calibri" w:cs="Times New Roman"/>
      <w:szCs w:val="24"/>
    </w:rPr>
  </w:style>
  <w:style w:type="paragraph" w:customStyle="1" w:styleId="84">
    <w:name w:val="修订8"/>
    <w:hidden/>
    <w:uiPriority w:val="99"/>
    <w:unhideWhenUsed/>
    <w:qFormat/>
    <w:rsid w:val="00727F6F"/>
    <w:rPr>
      <w:rFonts w:ascii="Calibri" w:eastAsia="宋体" w:hAnsi="Calibri" w:cs="Times New Roman"/>
      <w:szCs w:val="24"/>
    </w:rPr>
  </w:style>
  <w:style w:type="paragraph" w:customStyle="1" w:styleId="93">
    <w:name w:val="修订9"/>
    <w:hidden/>
    <w:uiPriority w:val="99"/>
    <w:unhideWhenUsed/>
    <w:qFormat/>
    <w:rsid w:val="00727F6F"/>
    <w:rPr>
      <w:rFonts w:ascii="Calibri" w:eastAsia="宋体" w:hAnsi="Calibri" w:cs="Times New Roman"/>
      <w:szCs w:val="24"/>
    </w:rPr>
  </w:style>
  <w:style w:type="paragraph" w:customStyle="1" w:styleId="1-11">
    <w:name w:val="中等深浅底纹 1 - 强调文字颜色 11"/>
    <w:uiPriority w:val="1"/>
    <w:qFormat/>
    <w:rsid w:val="00727F6F"/>
    <w:rPr>
      <w:rFonts w:ascii="Calibri" w:eastAsia="宋体" w:hAnsi="Calibri" w:cs="Times New Roman"/>
      <w:kern w:val="0"/>
      <w:sz w:val="22"/>
    </w:rPr>
  </w:style>
  <w:style w:type="paragraph" w:customStyle="1" w:styleId="NormalIndent">
    <w:name w:val="NormalIndent"/>
    <w:basedOn w:val="a0"/>
    <w:qFormat/>
    <w:rsid w:val="00727F6F"/>
    <w:pPr>
      <w:ind w:firstLineChars="200" w:firstLine="420"/>
      <w:textAlignment w:val="baseline"/>
    </w:pPr>
    <w:rPr>
      <w:rFonts w:ascii="Calibri" w:hAnsi="Calibri"/>
      <w:szCs w:val="24"/>
    </w:rPr>
  </w:style>
  <w:style w:type="paragraph" w:customStyle="1" w:styleId="100">
    <w:name w:val="修订10"/>
    <w:hidden/>
    <w:uiPriority w:val="99"/>
    <w:unhideWhenUsed/>
    <w:qFormat/>
    <w:rsid w:val="00727F6F"/>
    <w:rPr>
      <w:rFonts w:ascii="Calibri" w:eastAsia="宋体" w:hAnsi="Calibri" w:cs="Times New Roman"/>
      <w:szCs w:val="24"/>
    </w:rPr>
  </w:style>
  <w:style w:type="character" w:customStyle="1" w:styleId="101">
    <w:name w:val="10"/>
    <w:basedOn w:val="a5"/>
    <w:qFormat/>
    <w:rsid w:val="00727F6F"/>
    <w:rPr>
      <w:rFonts w:ascii="Calibri" w:hAnsi="Calibri" w:cs="Calibri" w:hint="default"/>
    </w:rPr>
  </w:style>
  <w:style w:type="table" w:customStyle="1" w:styleId="2ff2">
    <w:name w:val="网格型2"/>
    <w:basedOn w:val="a6"/>
    <w:uiPriority w:val="99"/>
    <w:qFormat/>
    <w:rsid w:val="00727F6F"/>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6"/>
    <w:qFormat/>
    <w:rsid w:val="00727F6F"/>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727F6F"/>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727F6F"/>
    <w:rPr>
      <w:rFonts w:ascii="Helvetica" w:eastAsia="Helvetica" w:hAnsi="Helvetica" w:cs="Helvetica"/>
      <w:color w:val="000000"/>
      <w:kern w:val="0"/>
      <w:sz w:val="20"/>
      <w:szCs w:val="20"/>
    </w:rPr>
  </w:style>
  <w:style w:type="paragraph" w:customStyle="1" w:styleId="p15">
    <w:name w:val="p15"/>
    <w:basedOn w:val="a0"/>
    <w:qFormat/>
    <w:rsid w:val="00727F6F"/>
    <w:pPr>
      <w:widowControl/>
      <w:ind w:firstLine="420"/>
    </w:pPr>
    <w:rPr>
      <w:rFonts w:ascii="Calibri" w:hAnsi="Calibri" w:cs="宋体"/>
      <w:kern w:val="0"/>
      <w:szCs w:val="21"/>
    </w:rPr>
  </w:style>
  <w:style w:type="paragraph" w:customStyle="1" w:styleId="Pa0">
    <w:name w:val="Pa0"/>
    <w:basedOn w:val="a0"/>
    <w:next w:val="a0"/>
    <w:uiPriority w:val="99"/>
    <w:qFormat/>
    <w:rsid w:val="00727F6F"/>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727F6F"/>
    <w:rPr>
      <w:rFonts w:cs="......_."/>
      <w:color w:val="000000"/>
      <w:sz w:val="18"/>
      <w:szCs w:val="18"/>
    </w:rPr>
  </w:style>
  <w:style w:type="character" w:customStyle="1" w:styleId="A90">
    <w:name w:val="A9"/>
    <w:uiPriority w:val="99"/>
    <w:qFormat/>
    <w:rsid w:val="00727F6F"/>
    <w:rPr>
      <w:rFonts w:cs="......_."/>
      <w:color w:val="000000"/>
      <w:sz w:val="10"/>
      <w:szCs w:val="10"/>
    </w:rPr>
  </w:style>
  <w:style w:type="paragraph" w:customStyle="1" w:styleId="Web0">
    <w:name w:val="普通(Web)"/>
    <w:qFormat/>
    <w:rsid w:val="00727F6F"/>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0"/>
    <w:qFormat/>
    <w:rsid w:val="00727F6F"/>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0"/>
    <w:qFormat/>
    <w:rsid w:val="00727F6F"/>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0"/>
    <w:qFormat/>
    <w:rsid w:val="00727F6F"/>
    <w:rPr>
      <w:szCs w:val="24"/>
    </w:rPr>
  </w:style>
  <w:style w:type="paragraph" w:customStyle="1" w:styleId="affffffffff9">
    <w:name w:val="标准文本"/>
    <w:basedOn w:val="a0"/>
    <w:uiPriority w:val="99"/>
    <w:qFormat/>
    <w:rsid w:val="00727F6F"/>
    <w:pPr>
      <w:spacing w:line="360" w:lineRule="auto"/>
      <w:ind w:firstLine="420"/>
      <w:jc w:val="left"/>
    </w:pPr>
    <w:rPr>
      <w:rFonts w:cs="宋体"/>
      <w:kern w:val="0"/>
      <w:sz w:val="24"/>
      <w:szCs w:val="24"/>
    </w:rPr>
  </w:style>
  <w:style w:type="paragraph" w:customStyle="1" w:styleId="116">
    <w:name w:val="修订11"/>
    <w:hidden/>
    <w:uiPriority w:val="99"/>
    <w:unhideWhenUsed/>
    <w:qFormat/>
    <w:rsid w:val="00727F6F"/>
    <w:rPr>
      <w:rFonts w:ascii="Times New Roman" w:eastAsia="宋体" w:hAnsi="Times New Roman" w:cs="Times New Roman"/>
      <w:szCs w:val="24"/>
    </w:rPr>
  </w:style>
  <w:style w:type="paragraph" w:customStyle="1" w:styleId="122">
    <w:name w:val="修订12"/>
    <w:hidden/>
    <w:uiPriority w:val="99"/>
    <w:unhideWhenUsed/>
    <w:qFormat/>
    <w:rsid w:val="00727F6F"/>
    <w:rPr>
      <w:rFonts w:ascii="Times New Roman" w:eastAsia="宋体" w:hAnsi="Times New Roman" w:cs="Times New Roman"/>
      <w:szCs w:val="24"/>
    </w:rPr>
  </w:style>
  <w:style w:type="character" w:customStyle="1" w:styleId="CharCharChar0">
    <w:name w:val="方案正文 Char Char Char"/>
    <w:link w:val="affffffff7"/>
    <w:qFormat/>
    <w:rsid w:val="00E72A38"/>
    <w:rPr>
      <w:rFonts w:ascii="宋体" w:eastAsia="宋体" w:hAnsi="宋体" w:cs="Arial"/>
      <w:snapToGrid w:val="0"/>
      <w:kern w:val="0"/>
      <w:sz w:val="24"/>
      <w:szCs w:val="21"/>
    </w:rPr>
  </w:style>
  <w:style w:type="paragraph" w:customStyle="1" w:styleId="Revision6a42f424-b1c9-4d80-8c31-c08d729ad96b">
    <w:name w:val="Revision_6a42f424-b1c9-4d80-8c31-c08d729ad96b"/>
    <w:uiPriority w:val="99"/>
    <w:qFormat/>
    <w:rsid w:val="00E72A38"/>
    <w:pPr>
      <w:spacing w:after="160" w:line="278" w:lineRule="auto"/>
    </w:pPr>
    <w:rPr>
      <w:rFonts w:ascii="Calibri" w:eastAsia="宋体" w:hAnsi="Calibri" w:cs="Times New Roman"/>
      <w:szCs w:val="24"/>
    </w:rPr>
  </w:style>
  <w:style w:type="paragraph" w:customStyle="1" w:styleId="xl108">
    <w:name w:val="xl108"/>
    <w:basedOn w:val="a0"/>
    <w:qFormat/>
    <w:rsid w:val="00E72A38"/>
    <w:pPr>
      <w:widowControl/>
      <w:pBdr>
        <w:top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09">
    <w:name w:val="xl109"/>
    <w:basedOn w:val="a0"/>
    <w:qFormat/>
    <w:rsid w:val="00E72A38"/>
    <w:pPr>
      <w:widowControl/>
      <w:pBdr>
        <w:top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0">
    <w:name w:val="xl110"/>
    <w:basedOn w:val="a0"/>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1">
    <w:name w:val="xl111"/>
    <w:basedOn w:val="a0"/>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2">
    <w:name w:val="xl112"/>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3">
    <w:name w:val="xl113"/>
    <w:basedOn w:val="a0"/>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4">
    <w:name w:val="xl114"/>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5">
    <w:name w:val="xl115"/>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6">
    <w:name w:val="xl116"/>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7">
    <w:name w:val="xl117"/>
    <w:basedOn w:val="a0"/>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8">
    <w:name w:val="xl118"/>
    <w:basedOn w:val="a0"/>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9">
    <w:name w:val="xl119"/>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20">
    <w:name w:val="xl120"/>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1">
    <w:name w:val="xl121"/>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2">
    <w:name w:val="xl122"/>
    <w:basedOn w:val="a0"/>
    <w:qFormat/>
    <w:rsid w:val="00E72A3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3">
    <w:name w:val="xl123"/>
    <w:basedOn w:val="a0"/>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xl124">
    <w:name w:val="xl124"/>
    <w:basedOn w:val="a0"/>
    <w:qFormat/>
    <w:rsid w:val="00E72A38"/>
    <w:pPr>
      <w:widowControl/>
      <w:pBdr>
        <w:left w:val="single" w:sz="4" w:space="0" w:color="auto"/>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5">
    <w:name w:val="xl125"/>
    <w:basedOn w:val="a0"/>
    <w:qFormat/>
    <w:rsid w:val="00E72A38"/>
    <w:pPr>
      <w:widowControl/>
      <w:pBdr>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6">
    <w:name w:val="xl126"/>
    <w:basedOn w:val="a0"/>
    <w:qFormat/>
    <w:rsid w:val="00E72A38"/>
    <w:pPr>
      <w:widowControl/>
      <w:pBdr>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7">
    <w:name w:val="xl127"/>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center"/>
    </w:pPr>
    <w:rPr>
      <w:rFonts w:ascii="微软雅黑" w:eastAsia="微软雅黑" w:hAnsi="微软雅黑" w:cs="宋体"/>
      <w:kern w:val="0"/>
      <w:sz w:val="20"/>
    </w:rPr>
  </w:style>
  <w:style w:type="paragraph" w:customStyle="1" w:styleId="xl128">
    <w:name w:val="xl128"/>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29">
    <w:name w:val="xl129"/>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0">
    <w:name w:val="xl130"/>
    <w:basedOn w:val="a0"/>
    <w:qFormat/>
    <w:rsid w:val="00E72A38"/>
    <w:pPr>
      <w:widowControl/>
      <w:pBdr>
        <w:top w:val="single" w:sz="4" w:space="0" w:color="auto"/>
        <w:left w:val="single" w:sz="4" w:space="0" w:color="auto"/>
        <w:bottom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1">
    <w:name w:val="xl131"/>
    <w:basedOn w:val="a0"/>
    <w:qFormat/>
    <w:rsid w:val="00E72A38"/>
    <w:pPr>
      <w:widowControl/>
      <w:pBdr>
        <w:top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2">
    <w:name w:val="xl132"/>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3">
    <w:name w:val="xl133"/>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4">
    <w:name w:val="xl134"/>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5">
    <w:name w:val="xl135"/>
    <w:basedOn w:val="a0"/>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6">
    <w:name w:val="xl136"/>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7">
    <w:name w:val="xl137"/>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8">
    <w:name w:val="xl138"/>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9">
    <w:name w:val="xl139"/>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0">
    <w:name w:val="xl140"/>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1">
    <w:name w:val="xl141"/>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42">
    <w:name w:val="xl142"/>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3">
    <w:name w:val="xl143"/>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4">
    <w:name w:val="xl144"/>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45">
    <w:name w:val="xl145"/>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6">
    <w:name w:val="xl146"/>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7">
    <w:name w:val="xl147"/>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8">
    <w:name w:val="xl148"/>
    <w:basedOn w:val="a0"/>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9">
    <w:name w:val="xl149"/>
    <w:basedOn w:val="a0"/>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0">
    <w:name w:val="xl150"/>
    <w:basedOn w:val="a0"/>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51">
    <w:name w:val="xl151"/>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2">
    <w:name w:val="xl152"/>
    <w:basedOn w:val="a0"/>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3">
    <w:name w:val="xl153"/>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4">
    <w:name w:val="xl154"/>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5">
    <w:name w:val="xl155"/>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6">
    <w:name w:val="xl156"/>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FF0000"/>
      <w:kern w:val="0"/>
      <w:sz w:val="20"/>
    </w:rPr>
  </w:style>
  <w:style w:type="paragraph" w:customStyle="1" w:styleId="xl157">
    <w:name w:val="xl157"/>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8">
    <w:name w:val="xl158"/>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9">
    <w:name w:val="xl159"/>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0">
    <w:name w:val="xl160"/>
    <w:basedOn w:val="a0"/>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1">
    <w:name w:val="xl161"/>
    <w:basedOn w:val="a0"/>
    <w:qFormat/>
    <w:rsid w:val="00E72A38"/>
    <w:pPr>
      <w:widowControl/>
      <w:pBdr>
        <w:top w:val="single" w:sz="4" w:space="0" w:color="auto"/>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2">
    <w:name w:val="xl162"/>
    <w:basedOn w:val="a0"/>
    <w:qFormat/>
    <w:rsid w:val="00E72A38"/>
    <w:pPr>
      <w:widowControl/>
      <w:pBdr>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3">
    <w:name w:val="xl163"/>
    <w:basedOn w:val="a0"/>
    <w:qFormat/>
    <w:rsid w:val="00E72A38"/>
    <w:pPr>
      <w:widowControl/>
      <w:pBdr>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4">
    <w:name w:val="xl164"/>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65">
    <w:name w:val="xl165"/>
    <w:basedOn w:val="a0"/>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6">
    <w:name w:val="xl166"/>
    <w:basedOn w:val="a0"/>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67">
    <w:name w:val="xl167"/>
    <w:basedOn w:val="a0"/>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8">
    <w:name w:val="xl168"/>
    <w:basedOn w:val="a0"/>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9">
    <w:name w:val="xl169"/>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0">
    <w:name w:val="xl170"/>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1">
    <w:name w:val="xl171"/>
    <w:basedOn w:val="a0"/>
    <w:qFormat/>
    <w:rsid w:val="00E72A38"/>
    <w:pPr>
      <w:widowControl/>
      <w:pBdr>
        <w:top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2">
    <w:name w:val="xl172"/>
    <w:basedOn w:val="a0"/>
    <w:qFormat/>
    <w:rsid w:val="00E72A38"/>
    <w:pPr>
      <w:widowControl/>
      <w:pBdr>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3">
    <w:name w:val="xl173"/>
    <w:basedOn w:val="a0"/>
    <w:qFormat/>
    <w:rsid w:val="00E72A38"/>
    <w:pPr>
      <w:widowControl/>
      <w:pBdr>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4">
    <w:name w:val="xl174"/>
    <w:basedOn w:val="a0"/>
    <w:qFormat/>
    <w:rsid w:val="00E72A38"/>
    <w:pPr>
      <w:widowControl/>
      <w:pBdr>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5">
    <w:name w:val="xl175"/>
    <w:basedOn w:val="a0"/>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6">
    <w:name w:val="xl176"/>
    <w:basedOn w:val="a0"/>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7">
    <w:name w:val="xl177"/>
    <w:basedOn w:val="a0"/>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8">
    <w:name w:val="xl178"/>
    <w:basedOn w:val="a0"/>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9">
    <w:name w:val="xl179"/>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4"/>
      <w:szCs w:val="24"/>
    </w:rPr>
  </w:style>
  <w:style w:type="paragraph" w:customStyle="1" w:styleId="xl180">
    <w:name w:val="xl180"/>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4"/>
      <w:szCs w:val="24"/>
    </w:rPr>
  </w:style>
  <w:style w:type="paragraph" w:customStyle="1" w:styleId="xl181">
    <w:name w:val="xl181"/>
    <w:basedOn w:val="a0"/>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2">
    <w:name w:val="xl182"/>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83">
    <w:name w:val="xl183"/>
    <w:basedOn w:val="a0"/>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84">
    <w:name w:val="xl184"/>
    <w:basedOn w:val="a0"/>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85">
    <w:name w:val="xl185"/>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6">
    <w:name w:val="xl186"/>
    <w:basedOn w:val="a0"/>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character" w:customStyle="1" w:styleId="font112">
    <w:name w:val="font112"/>
    <w:basedOn w:val="a5"/>
    <w:qFormat/>
    <w:rsid w:val="00E72A38"/>
    <w:rPr>
      <w:rFonts w:ascii="宋体" w:eastAsia="宋体" w:hAnsi="宋体" w:cs="宋体" w:hint="eastAsia"/>
      <w:color w:val="000000"/>
      <w:sz w:val="20"/>
      <w:szCs w:val="20"/>
      <w:u w:val="none"/>
    </w:rPr>
  </w:style>
  <w:style w:type="paragraph" w:customStyle="1" w:styleId="p">
    <w:name w:val="p"/>
    <w:basedOn w:val="a0"/>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131">
    <w:name w:val="修订13"/>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41">
    <w:name w:val="修订14"/>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52">
    <w:name w:val="修订15"/>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61">
    <w:name w:val="修订16"/>
    <w:hidden/>
    <w:uiPriority w:val="99"/>
    <w:unhideWhenUsed/>
    <w:qFormat/>
    <w:rsid w:val="00E72A38"/>
    <w:rPr>
      <w:rFonts w:ascii="Times New Roman" w:eastAsia="宋体" w:hAnsi="Times New Roman" w:cs="Times New Roman"/>
      <w:szCs w:val="24"/>
    </w:rPr>
  </w:style>
  <w:style w:type="paragraph" w:customStyle="1" w:styleId="1013">
    <w:name w:val="样式 10 磅13"/>
    <w:uiPriority w:val="99"/>
    <w:qFormat/>
    <w:rsid w:val="001648AA"/>
    <w:pPr>
      <w:widowControl w:val="0"/>
      <w:spacing w:after="160" w:line="276" w:lineRule="auto"/>
      <w:jc w:val="both"/>
    </w:pPr>
    <w:rPr>
      <w:rFonts w:ascii="Times New Roman" w:eastAsia="宋体" w:hAnsi="Times New Roman" w:cs="Times New Roman"/>
      <w:szCs w:val="24"/>
    </w:rPr>
  </w:style>
  <w:style w:type="paragraph" w:customStyle="1" w:styleId="BECC">
    <w:name w:val="!BECC正文"/>
    <w:basedOn w:val="a0"/>
    <w:uiPriority w:val="99"/>
    <w:qFormat/>
    <w:rsid w:val="001648AA"/>
    <w:pPr>
      <w:widowControl/>
      <w:tabs>
        <w:tab w:val="left" w:pos="0"/>
      </w:tabs>
      <w:spacing w:after="160" w:line="360" w:lineRule="auto"/>
      <w:ind w:firstLineChars="200" w:firstLine="200"/>
      <w:contextualSpacing/>
      <w:jc w:val="left"/>
    </w:pPr>
    <w:rPr>
      <w:rFonts w:ascii="Calibri" w:hAnsi="Calibri"/>
      <w:szCs w:val="24"/>
      <w:lang w:val="zh-CN"/>
    </w:rPr>
  </w:style>
  <w:style w:type="character" w:customStyle="1" w:styleId="2ff4">
    <w:name w:val="批注文字 字符2"/>
    <w:uiPriority w:val="99"/>
    <w:qFormat/>
    <w:rsid w:val="001648AA"/>
    <w:rPr>
      <w:kern w:val="2"/>
      <w:sz w:val="21"/>
      <w:szCs w:val="24"/>
    </w:rPr>
  </w:style>
  <w:style w:type="paragraph" w:customStyle="1" w:styleId="Revision28716dda-cb4a-44e3-be78-33d35a55d4a0">
    <w:name w:val="Revision_28716dda-cb4a-44e3-be78-33d35a55d4a0"/>
    <w:uiPriority w:val="99"/>
    <w:qFormat/>
    <w:rsid w:val="001648AA"/>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817">
      <w:bodyDiv w:val="1"/>
      <w:marLeft w:val="0"/>
      <w:marRight w:val="0"/>
      <w:marTop w:val="0"/>
      <w:marBottom w:val="0"/>
      <w:divBdr>
        <w:top w:val="none" w:sz="0" w:space="0" w:color="auto"/>
        <w:left w:val="none" w:sz="0" w:space="0" w:color="auto"/>
        <w:bottom w:val="none" w:sz="0" w:space="0" w:color="auto"/>
        <w:right w:val="none" w:sz="0" w:space="0" w:color="auto"/>
      </w:divBdr>
    </w:div>
    <w:div w:id="9892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48</Pages>
  <Words>6341</Words>
  <Characters>36150</Characters>
  <Application>Microsoft Office Word</Application>
  <DocSecurity>0</DocSecurity>
  <Lines>301</Lines>
  <Paragraphs>84</Paragraphs>
  <ScaleCrop>false</ScaleCrop>
  <Company/>
  <LinksUpToDate>false</LinksUpToDate>
  <CharactersWithSpaces>42407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Estela</cp:lastModifiedBy>
  <cp:revision>22</cp:revision>
  <dcterms:created xsi:type="dcterms:W3CDTF">2023-03-03T07:02:00Z</dcterms:created>
  <dcterms:modified xsi:type="dcterms:W3CDTF">2026-06-22T05:29:00Z</dcterms:modified>
</cp:coreProperties>
</file>