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F06" w:rsidRPr="00DC50AB" w:rsidRDefault="00C53F06" w:rsidP="00C53F06">
      <w:pPr>
        <w:snapToGrid w:val="0"/>
        <w:spacing w:line="360" w:lineRule="auto"/>
        <w:jc w:val="center"/>
        <w:outlineLvl w:val="0"/>
        <w:rPr>
          <w:rFonts w:ascii="仿宋" w:eastAsia="仿宋" w:hAnsi="仿宋" w:cs="仿宋"/>
          <w:b/>
          <w:sz w:val="40"/>
          <w:szCs w:val="40"/>
        </w:rPr>
      </w:pPr>
      <w:bookmarkStart w:id="0" w:name="_Toc99301424"/>
      <w:r w:rsidRPr="00DC50AB">
        <w:rPr>
          <w:rFonts w:ascii="仿宋" w:eastAsia="仿宋" w:hAnsi="仿宋" w:cs="仿宋" w:hint="eastAsia"/>
          <w:b/>
          <w:sz w:val="40"/>
          <w:szCs w:val="40"/>
        </w:rPr>
        <w:t>第五章   采购需求</w:t>
      </w:r>
      <w:bookmarkEnd w:id="0"/>
    </w:p>
    <w:p w:rsidR="00C53F06" w:rsidRPr="00DC50AB" w:rsidRDefault="00C53F06" w:rsidP="00C53F06">
      <w:pPr>
        <w:numPr>
          <w:ilvl w:val="0"/>
          <w:numId w:val="39"/>
        </w:numPr>
        <w:spacing w:line="360" w:lineRule="auto"/>
        <w:ind w:firstLineChars="200" w:firstLine="482"/>
        <w:contextualSpacing/>
        <w:jc w:val="left"/>
        <w:rPr>
          <w:rFonts w:ascii="仿宋" w:eastAsia="仿宋" w:hAnsi="仿宋" w:cs="宋体"/>
          <w:b/>
          <w:sz w:val="24"/>
        </w:rPr>
      </w:pPr>
      <w:r w:rsidRPr="00DC50AB">
        <w:rPr>
          <w:rFonts w:ascii="仿宋" w:eastAsia="仿宋" w:hAnsi="仿宋" w:cs="宋体" w:hint="eastAsia"/>
          <w:b/>
          <w:sz w:val="24"/>
        </w:rPr>
        <w:t>采购标的</w:t>
      </w:r>
    </w:p>
    <w:p w:rsidR="00C53F06" w:rsidRPr="00DC50AB" w:rsidRDefault="00C53F06" w:rsidP="00C53F06">
      <w:pPr>
        <w:spacing w:line="360" w:lineRule="auto"/>
        <w:ind w:firstLine="482"/>
        <w:contextualSpacing/>
        <w:rPr>
          <w:rFonts w:ascii="仿宋" w:eastAsia="仿宋" w:hAnsi="仿宋" w:cs="宋体"/>
          <w:b/>
          <w:bCs/>
          <w:sz w:val="24"/>
        </w:rPr>
      </w:pPr>
      <w:r w:rsidRPr="00DC50AB">
        <w:rPr>
          <w:rFonts w:ascii="仿宋" w:eastAsia="仿宋" w:hAnsi="仿宋" w:cs="宋体" w:hint="eastAsia"/>
          <w:b/>
          <w:bCs/>
          <w:sz w:val="24"/>
        </w:rPr>
        <w:t>1.采购标的</w:t>
      </w:r>
    </w:p>
    <w:tbl>
      <w:tblPr>
        <w:tblW w:w="8296" w:type="dxa"/>
        <w:jc w:val="center"/>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
        <w:gridCol w:w="2875"/>
        <w:gridCol w:w="1441"/>
        <w:gridCol w:w="3090"/>
      </w:tblGrid>
      <w:tr w:rsidR="00C53F06" w:rsidRPr="00DC50AB" w:rsidTr="003F7FBD">
        <w:trPr>
          <w:jc w:val="center"/>
        </w:trPr>
        <w:tc>
          <w:tcPr>
            <w:tcW w:w="890" w:type="dxa"/>
            <w:vAlign w:val="center"/>
          </w:tcPr>
          <w:p w:rsidR="00C53F06" w:rsidRPr="00DC50AB" w:rsidRDefault="00C53F06" w:rsidP="003F7FBD">
            <w:pPr>
              <w:spacing w:line="360" w:lineRule="auto"/>
              <w:contextualSpacing/>
              <w:rPr>
                <w:rFonts w:ascii="仿宋" w:eastAsia="仿宋" w:hAnsi="仿宋" w:cs="宋体"/>
                <w:b/>
                <w:bCs/>
                <w:sz w:val="24"/>
              </w:rPr>
            </w:pPr>
            <w:proofErr w:type="gramStart"/>
            <w:r w:rsidRPr="00DC50AB">
              <w:rPr>
                <w:rFonts w:ascii="仿宋" w:eastAsia="仿宋" w:hAnsi="仿宋" w:cs="宋体" w:hint="eastAsia"/>
                <w:b/>
                <w:bCs/>
                <w:sz w:val="24"/>
              </w:rPr>
              <w:t>包号</w:t>
            </w:r>
            <w:proofErr w:type="gramEnd"/>
          </w:p>
        </w:tc>
        <w:tc>
          <w:tcPr>
            <w:tcW w:w="2875" w:type="dxa"/>
            <w:vAlign w:val="center"/>
          </w:tcPr>
          <w:p w:rsidR="00C53F06" w:rsidRPr="00DC50AB" w:rsidRDefault="00C53F06" w:rsidP="003F7FBD">
            <w:pPr>
              <w:spacing w:line="360" w:lineRule="auto"/>
              <w:contextualSpacing/>
              <w:jc w:val="center"/>
              <w:rPr>
                <w:rFonts w:ascii="仿宋" w:eastAsia="仿宋" w:hAnsi="仿宋" w:cs="宋体"/>
                <w:b/>
                <w:bCs/>
                <w:sz w:val="24"/>
              </w:rPr>
            </w:pPr>
            <w:r w:rsidRPr="00DC50AB">
              <w:rPr>
                <w:rFonts w:ascii="仿宋" w:eastAsia="仿宋" w:hAnsi="仿宋" w:cs="宋体" w:hint="eastAsia"/>
                <w:b/>
                <w:bCs/>
                <w:sz w:val="24"/>
              </w:rPr>
              <w:t>标的名称</w:t>
            </w:r>
          </w:p>
        </w:tc>
        <w:tc>
          <w:tcPr>
            <w:tcW w:w="1441" w:type="dxa"/>
            <w:vAlign w:val="center"/>
          </w:tcPr>
          <w:p w:rsidR="00C53F06" w:rsidRPr="00DC50AB" w:rsidRDefault="00C53F06" w:rsidP="003F7FBD">
            <w:pPr>
              <w:spacing w:line="360" w:lineRule="auto"/>
              <w:contextualSpacing/>
              <w:jc w:val="center"/>
              <w:rPr>
                <w:rFonts w:ascii="仿宋" w:eastAsia="仿宋" w:hAnsi="仿宋" w:cs="宋体"/>
                <w:b/>
                <w:bCs/>
                <w:sz w:val="24"/>
              </w:rPr>
            </w:pPr>
            <w:r w:rsidRPr="00DC50AB">
              <w:rPr>
                <w:rFonts w:ascii="仿宋" w:eastAsia="仿宋" w:hAnsi="仿宋" w:cs="宋体" w:hint="eastAsia"/>
                <w:b/>
                <w:bCs/>
                <w:sz w:val="24"/>
              </w:rPr>
              <w:t>数量</w:t>
            </w:r>
          </w:p>
        </w:tc>
        <w:tc>
          <w:tcPr>
            <w:tcW w:w="3090" w:type="dxa"/>
            <w:vAlign w:val="center"/>
          </w:tcPr>
          <w:p w:rsidR="00C53F06" w:rsidRPr="00DC50AB" w:rsidRDefault="00C53F06" w:rsidP="003F7FBD">
            <w:pPr>
              <w:spacing w:line="360" w:lineRule="auto"/>
              <w:contextualSpacing/>
              <w:jc w:val="center"/>
              <w:rPr>
                <w:rFonts w:ascii="仿宋" w:eastAsia="仿宋" w:hAnsi="仿宋" w:cs="宋体"/>
                <w:b/>
                <w:bCs/>
                <w:sz w:val="24"/>
              </w:rPr>
            </w:pPr>
            <w:r w:rsidRPr="00DC50AB">
              <w:rPr>
                <w:rFonts w:ascii="仿宋" w:eastAsia="仿宋" w:hAnsi="仿宋" w:cs="宋体" w:hint="eastAsia"/>
                <w:b/>
                <w:bCs/>
                <w:sz w:val="24"/>
              </w:rPr>
              <w:t>是否接受进口产品</w:t>
            </w:r>
          </w:p>
        </w:tc>
      </w:tr>
      <w:tr w:rsidR="00C53F06" w:rsidRPr="00DC50AB" w:rsidTr="003F7FBD">
        <w:trPr>
          <w:jc w:val="center"/>
        </w:trPr>
        <w:tc>
          <w:tcPr>
            <w:tcW w:w="890" w:type="dxa"/>
            <w:vAlign w:val="center"/>
          </w:tcPr>
          <w:p w:rsidR="00C53F06" w:rsidRPr="00DC50AB" w:rsidRDefault="00C53F06" w:rsidP="003F7FBD">
            <w:pPr>
              <w:spacing w:line="360" w:lineRule="auto"/>
              <w:contextualSpacing/>
              <w:jc w:val="center"/>
              <w:rPr>
                <w:rFonts w:ascii="仿宋" w:eastAsia="仿宋" w:hAnsi="仿宋" w:cs="宋体"/>
                <w:bCs/>
                <w:sz w:val="24"/>
              </w:rPr>
            </w:pPr>
            <w:r w:rsidRPr="00DC50AB">
              <w:rPr>
                <w:rFonts w:ascii="仿宋" w:eastAsia="仿宋" w:hAnsi="仿宋" w:cs="宋体" w:hint="eastAsia"/>
                <w:bCs/>
                <w:sz w:val="24"/>
              </w:rPr>
              <w:t>12</w:t>
            </w:r>
          </w:p>
        </w:tc>
        <w:tc>
          <w:tcPr>
            <w:tcW w:w="2875" w:type="dxa"/>
            <w:vAlign w:val="center"/>
          </w:tcPr>
          <w:p w:rsidR="00C53F06" w:rsidRPr="00DC50AB" w:rsidRDefault="00C53F06" w:rsidP="003F7FBD">
            <w:pPr>
              <w:spacing w:line="360" w:lineRule="auto"/>
              <w:contextualSpacing/>
              <w:jc w:val="center"/>
              <w:rPr>
                <w:rFonts w:ascii="仿宋" w:eastAsia="仿宋" w:hAnsi="仿宋" w:cs="宋体"/>
                <w:bCs/>
                <w:sz w:val="24"/>
              </w:rPr>
            </w:pPr>
            <w:r w:rsidRPr="00DC50AB">
              <w:rPr>
                <w:rFonts w:ascii="仿宋" w:eastAsia="仿宋" w:hAnsi="仿宋" w:cs="宋体" w:hint="eastAsia"/>
                <w:bCs/>
                <w:sz w:val="24"/>
              </w:rPr>
              <w:t>安全测评等</w:t>
            </w:r>
          </w:p>
        </w:tc>
        <w:tc>
          <w:tcPr>
            <w:tcW w:w="1441" w:type="dxa"/>
            <w:vAlign w:val="center"/>
          </w:tcPr>
          <w:p w:rsidR="00C53F06" w:rsidRPr="00DC50AB" w:rsidRDefault="00C53F06" w:rsidP="003F7FBD">
            <w:pPr>
              <w:spacing w:line="360" w:lineRule="auto"/>
              <w:contextualSpacing/>
              <w:jc w:val="center"/>
              <w:rPr>
                <w:rFonts w:ascii="仿宋" w:eastAsia="仿宋" w:hAnsi="仿宋" w:cs="宋体"/>
                <w:bCs/>
                <w:sz w:val="24"/>
              </w:rPr>
            </w:pPr>
            <w:r w:rsidRPr="00DC50AB">
              <w:rPr>
                <w:rFonts w:ascii="仿宋" w:eastAsia="仿宋" w:hAnsi="仿宋" w:cs="宋体" w:hint="eastAsia"/>
                <w:bCs/>
                <w:sz w:val="24"/>
              </w:rPr>
              <w:t>1项</w:t>
            </w:r>
          </w:p>
        </w:tc>
        <w:tc>
          <w:tcPr>
            <w:tcW w:w="3090" w:type="dxa"/>
            <w:vAlign w:val="center"/>
          </w:tcPr>
          <w:p w:rsidR="00C53F06" w:rsidRPr="00DC50AB" w:rsidRDefault="00C53F06" w:rsidP="003F7FBD">
            <w:pPr>
              <w:spacing w:line="360" w:lineRule="auto"/>
              <w:contextualSpacing/>
              <w:jc w:val="center"/>
              <w:rPr>
                <w:rFonts w:ascii="仿宋" w:eastAsia="仿宋" w:hAnsi="仿宋" w:cs="宋体"/>
                <w:bCs/>
                <w:sz w:val="24"/>
              </w:rPr>
            </w:pPr>
            <w:r w:rsidRPr="00DC50AB">
              <w:rPr>
                <w:rFonts w:ascii="仿宋" w:eastAsia="仿宋" w:hAnsi="仿宋" w:cs="宋体" w:hint="eastAsia"/>
                <w:bCs/>
                <w:sz w:val="24"/>
              </w:rPr>
              <w:t>否</w:t>
            </w:r>
          </w:p>
        </w:tc>
      </w:tr>
    </w:tbl>
    <w:p w:rsidR="00C53F06" w:rsidRPr="00DC50AB" w:rsidRDefault="00C53F06" w:rsidP="00C53F06">
      <w:pPr>
        <w:spacing w:line="360" w:lineRule="auto"/>
        <w:ind w:firstLine="482"/>
        <w:contextualSpacing/>
        <w:rPr>
          <w:rFonts w:ascii="仿宋" w:eastAsia="仿宋" w:hAnsi="仿宋" w:cs="宋体"/>
          <w:b/>
          <w:bCs/>
          <w:sz w:val="24"/>
        </w:rPr>
      </w:pPr>
      <w:r w:rsidRPr="00DC50AB">
        <w:rPr>
          <w:rFonts w:ascii="仿宋" w:eastAsia="仿宋" w:hAnsi="仿宋" w:cs="宋体" w:hint="eastAsia"/>
          <w:b/>
          <w:bCs/>
          <w:sz w:val="24"/>
        </w:rPr>
        <w:t>2.项目背景/项目概述</w:t>
      </w:r>
    </w:p>
    <w:p w:rsidR="00C53F06" w:rsidRPr="00DC50AB" w:rsidRDefault="00C53F06" w:rsidP="00C53F06">
      <w:pPr>
        <w:spacing w:line="360" w:lineRule="auto"/>
        <w:ind w:firstLine="480"/>
        <w:rPr>
          <w:rFonts w:ascii="仿宋" w:eastAsia="仿宋" w:hAnsi="仿宋" w:cs="宋体"/>
          <w:sz w:val="24"/>
        </w:rPr>
      </w:pPr>
      <w:r w:rsidRPr="00DC50AB">
        <w:rPr>
          <w:rFonts w:ascii="仿宋" w:eastAsia="仿宋" w:hAnsi="仿宋" w:cs="宋体"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C53F06" w:rsidRPr="00DC50AB" w:rsidRDefault="00C53F06" w:rsidP="00C53F06">
      <w:pPr>
        <w:spacing w:line="360" w:lineRule="auto"/>
        <w:ind w:firstLine="480"/>
        <w:rPr>
          <w:rFonts w:ascii="仿宋" w:eastAsia="仿宋" w:hAnsi="仿宋" w:cs="宋体"/>
          <w:sz w:val="24"/>
        </w:rPr>
      </w:pPr>
      <w:bookmarkStart w:id="1" w:name="OLE_LINK7"/>
      <w:r w:rsidRPr="00DC50AB">
        <w:rPr>
          <w:rFonts w:ascii="仿宋" w:eastAsia="仿宋" w:hAnsi="仿宋" w:cs="宋体" w:hint="eastAsia"/>
          <w:sz w:val="24"/>
        </w:rPr>
        <w:t>通过本项目的开展，以客观、公正的数据提供第三方测试依据，提升被测系统的网络安全防护水平和系统稳定性。</w:t>
      </w:r>
      <w:bookmarkEnd w:id="1"/>
    </w:p>
    <w:p w:rsidR="00C53F06" w:rsidRPr="00DC50AB" w:rsidRDefault="00C53F06" w:rsidP="00C53F06">
      <w:pPr>
        <w:numPr>
          <w:ilvl w:val="0"/>
          <w:numId w:val="39"/>
        </w:numPr>
        <w:spacing w:line="360" w:lineRule="auto"/>
        <w:ind w:firstLineChars="200" w:firstLine="482"/>
        <w:contextualSpacing/>
        <w:jc w:val="left"/>
        <w:rPr>
          <w:rFonts w:ascii="仿宋" w:eastAsia="仿宋" w:hAnsi="仿宋" w:cs="宋体"/>
          <w:b/>
          <w:sz w:val="24"/>
        </w:rPr>
      </w:pPr>
      <w:r w:rsidRPr="00DC50AB">
        <w:rPr>
          <w:rFonts w:ascii="仿宋" w:eastAsia="仿宋" w:hAnsi="仿宋" w:cs="宋体" w:hint="eastAsia"/>
          <w:b/>
          <w:sz w:val="24"/>
        </w:rPr>
        <w:t>商务要求</w:t>
      </w:r>
    </w:p>
    <w:p w:rsidR="00C53F06" w:rsidRPr="00DC50AB" w:rsidRDefault="00C53F06" w:rsidP="00C53F06">
      <w:pPr>
        <w:spacing w:line="360" w:lineRule="auto"/>
        <w:ind w:firstLine="482"/>
        <w:contextualSpacing/>
        <w:rPr>
          <w:rFonts w:ascii="仿宋" w:eastAsia="仿宋" w:hAnsi="仿宋" w:cs="宋体"/>
          <w:b/>
          <w:sz w:val="24"/>
        </w:rPr>
      </w:pPr>
      <w:r w:rsidRPr="00DC50AB">
        <w:rPr>
          <w:rFonts w:ascii="仿宋" w:eastAsia="仿宋" w:hAnsi="仿宋" w:cs="宋体" w:hint="eastAsia"/>
          <w:b/>
          <w:sz w:val="24"/>
        </w:rPr>
        <w:t>1. 交付（实施）的时间（期限）和地点（范围）</w:t>
      </w:r>
    </w:p>
    <w:p w:rsidR="00C53F06" w:rsidRPr="00DC50AB" w:rsidRDefault="00C53F06" w:rsidP="00C53F06">
      <w:pPr>
        <w:spacing w:line="360" w:lineRule="auto"/>
        <w:ind w:firstLine="480"/>
        <w:rPr>
          <w:rFonts w:ascii="仿宋" w:eastAsia="仿宋" w:hAnsi="仿宋" w:cs="宋体"/>
          <w:sz w:val="24"/>
        </w:rPr>
      </w:pPr>
      <w:r w:rsidRPr="00DC50AB">
        <w:rPr>
          <w:rFonts w:ascii="仿宋" w:eastAsia="仿宋" w:hAnsi="仿宋" w:cs="宋体" w:hint="eastAsia"/>
          <w:sz w:val="24"/>
        </w:rPr>
        <w:t>服务期限：</w:t>
      </w:r>
      <w:r w:rsidRPr="00DC50AB">
        <w:rPr>
          <w:rFonts w:ascii="仿宋" w:eastAsia="仿宋" w:hAnsi="仿宋" w:cs="仿宋" w:hint="eastAsia"/>
          <w:sz w:val="24"/>
        </w:rPr>
        <w:t>自合同签订之日起至交付测评报告</w:t>
      </w:r>
      <w:r w:rsidRPr="00DC50AB">
        <w:rPr>
          <w:rFonts w:ascii="仿宋" w:eastAsia="仿宋" w:hAnsi="仿宋" w:hint="eastAsia"/>
          <w:sz w:val="24"/>
        </w:rPr>
        <w:t>。</w:t>
      </w:r>
    </w:p>
    <w:p w:rsidR="00C53F06" w:rsidRPr="00DC50AB" w:rsidRDefault="00C53F06" w:rsidP="00C53F06">
      <w:pPr>
        <w:spacing w:line="360" w:lineRule="auto"/>
        <w:ind w:firstLine="480"/>
        <w:rPr>
          <w:rFonts w:ascii="仿宋" w:eastAsia="仿宋" w:hAnsi="仿宋" w:cs="宋体"/>
          <w:sz w:val="24"/>
        </w:rPr>
      </w:pPr>
      <w:r w:rsidRPr="00DC50AB">
        <w:rPr>
          <w:rFonts w:ascii="仿宋" w:eastAsia="仿宋" w:hAnsi="仿宋" w:cs="宋体" w:hint="eastAsia"/>
          <w:sz w:val="24"/>
        </w:rPr>
        <w:t>服务地点：</w:t>
      </w:r>
      <w:r w:rsidRPr="00DC50AB">
        <w:rPr>
          <w:rFonts w:ascii="仿宋" w:eastAsia="仿宋" w:hAnsi="仿宋" w:hint="eastAsia"/>
          <w:sz w:val="24"/>
        </w:rPr>
        <w:t>首都医科大学附属首都儿童医学中心指定地点。</w:t>
      </w:r>
    </w:p>
    <w:p w:rsidR="00C53F06" w:rsidRPr="00DC50AB" w:rsidRDefault="00C53F06" w:rsidP="00C53F06">
      <w:pPr>
        <w:spacing w:line="360" w:lineRule="auto"/>
        <w:ind w:firstLine="482"/>
        <w:contextualSpacing/>
        <w:rPr>
          <w:rFonts w:ascii="仿宋" w:eastAsia="仿宋" w:hAnsi="仿宋" w:cs="宋体"/>
          <w:b/>
          <w:sz w:val="24"/>
        </w:rPr>
      </w:pPr>
      <w:r w:rsidRPr="00DC50AB">
        <w:rPr>
          <w:rFonts w:ascii="仿宋" w:eastAsia="仿宋" w:hAnsi="仿宋" w:cs="宋体" w:hint="eastAsia"/>
          <w:b/>
          <w:sz w:val="24"/>
        </w:rPr>
        <w:t>2. 付款条件（进度和方式）</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hint="eastAsia"/>
          <w:sz w:val="24"/>
        </w:rPr>
        <w:t>参照合同文本中的付款方式及进度执行。</w:t>
      </w:r>
    </w:p>
    <w:p w:rsidR="00C53F06" w:rsidRPr="00DC50AB" w:rsidRDefault="00C53F06" w:rsidP="00C53F06">
      <w:pPr>
        <w:spacing w:line="360" w:lineRule="auto"/>
        <w:ind w:firstLine="482"/>
        <w:rPr>
          <w:rFonts w:ascii="仿宋" w:eastAsia="仿宋" w:hAnsi="仿宋" w:cs="宋体"/>
          <w:b/>
          <w:sz w:val="24"/>
        </w:rPr>
      </w:pPr>
      <w:r w:rsidRPr="00DC50AB">
        <w:rPr>
          <w:rFonts w:ascii="仿宋" w:eastAsia="仿宋" w:hAnsi="仿宋" w:cs="宋体" w:hint="eastAsia"/>
          <w:b/>
          <w:sz w:val="24"/>
        </w:rPr>
        <w:t>3.</w:t>
      </w:r>
      <w:r w:rsidRPr="00DC50AB">
        <w:rPr>
          <w:rFonts w:ascii="仿宋" w:eastAsia="仿宋" w:hAnsi="仿宋" w:cs="宋体"/>
          <w:b/>
          <w:sz w:val="24"/>
        </w:rPr>
        <w:t>包装和运输</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hint="eastAsia"/>
          <w:sz w:val="24"/>
        </w:rPr>
        <w:t>无。</w:t>
      </w:r>
    </w:p>
    <w:p w:rsidR="00C53F06" w:rsidRPr="00DC50AB" w:rsidRDefault="00C53F06" w:rsidP="00C53F06">
      <w:pPr>
        <w:spacing w:line="360" w:lineRule="auto"/>
        <w:ind w:firstLine="482"/>
        <w:rPr>
          <w:rFonts w:ascii="仿宋" w:eastAsia="仿宋" w:hAnsi="仿宋"/>
          <w:sz w:val="24"/>
        </w:rPr>
      </w:pPr>
      <w:r w:rsidRPr="00DC50AB">
        <w:rPr>
          <w:rFonts w:ascii="仿宋" w:eastAsia="仿宋" w:hAnsi="仿宋" w:cs="宋体" w:hint="eastAsia"/>
          <w:b/>
          <w:sz w:val="24"/>
        </w:rPr>
        <w:t>4.</w:t>
      </w:r>
      <w:r w:rsidRPr="00DC50AB">
        <w:rPr>
          <w:rFonts w:ascii="仿宋" w:eastAsia="仿宋" w:hAnsi="仿宋" w:cs="宋体"/>
          <w:b/>
          <w:sz w:val="24"/>
        </w:rPr>
        <w:t>售后服务（质保期）（如适用）</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hint="eastAsia"/>
          <w:sz w:val="24"/>
        </w:rPr>
        <w:t>无。</w:t>
      </w:r>
    </w:p>
    <w:p w:rsidR="00C53F06" w:rsidRPr="00DC50AB" w:rsidRDefault="00C53F06" w:rsidP="00C53F06">
      <w:pPr>
        <w:spacing w:line="360" w:lineRule="auto"/>
        <w:ind w:firstLine="482"/>
        <w:rPr>
          <w:rFonts w:ascii="仿宋" w:eastAsia="仿宋" w:hAnsi="仿宋" w:cs="宋体"/>
          <w:sz w:val="24"/>
        </w:rPr>
      </w:pPr>
      <w:r w:rsidRPr="00DC50AB">
        <w:rPr>
          <w:rFonts w:ascii="仿宋" w:eastAsia="仿宋" w:hAnsi="仿宋" w:cs="宋体" w:hint="eastAsia"/>
          <w:b/>
          <w:sz w:val="24"/>
        </w:rPr>
        <w:t>5.</w:t>
      </w:r>
      <w:r w:rsidRPr="00DC50AB">
        <w:rPr>
          <w:rFonts w:ascii="仿宋" w:eastAsia="仿宋" w:hAnsi="仿宋" w:cs="宋体"/>
          <w:b/>
          <w:sz w:val="24"/>
        </w:rPr>
        <w:t>保险（</w:t>
      </w:r>
      <w:r w:rsidRPr="00DC50AB">
        <w:rPr>
          <w:rFonts w:ascii="仿宋" w:eastAsia="仿宋" w:hAnsi="仿宋" w:cs="宋体" w:hint="eastAsia"/>
          <w:b/>
          <w:sz w:val="24"/>
        </w:rPr>
        <w:t>不</w:t>
      </w:r>
      <w:r w:rsidRPr="00DC50AB">
        <w:rPr>
          <w:rFonts w:ascii="仿宋" w:eastAsia="仿宋" w:hAnsi="仿宋" w:cs="宋体"/>
          <w:b/>
          <w:sz w:val="24"/>
        </w:rPr>
        <w:t>适用）</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hint="eastAsia"/>
          <w:sz w:val="24"/>
        </w:rPr>
        <w:t>无。</w:t>
      </w:r>
    </w:p>
    <w:p w:rsidR="00C53F06" w:rsidRPr="00DC50AB" w:rsidRDefault="00C53F06" w:rsidP="00C53F06">
      <w:pPr>
        <w:numPr>
          <w:ilvl w:val="0"/>
          <w:numId w:val="39"/>
        </w:numPr>
        <w:spacing w:line="360" w:lineRule="auto"/>
        <w:ind w:firstLineChars="200" w:firstLine="482"/>
        <w:contextualSpacing/>
        <w:jc w:val="left"/>
        <w:rPr>
          <w:rFonts w:ascii="仿宋" w:eastAsia="仿宋" w:hAnsi="仿宋" w:cs="宋体"/>
          <w:b/>
          <w:sz w:val="24"/>
        </w:rPr>
      </w:pPr>
      <w:r w:rsidRPr="00DC50AB">
        <w:rPr>
          <w:rFonts w:ascii="仿宋" w:eastAsia="仿宋" w:hAnsi="仿宋" w:cs="宋体" w:hint="eastAsia"/>
          <w:b/>
          <w:sz w:val="24"/>
        </w:rPr>
        <w:lastRenderedPageBreak/>
        <w:t>技术要求</w:t>
      </w:r>
    </w:p>
    <w:p w:rsidR="00C53F06" w:rsidRPr="00DC50AB" w:rsidRDefault="00C53F06" w:rsidP="00C53F06">
      <w:pPr>
        <w:spacing w:line="360" w:lineRule="auto"/>
        <w:ind w:firstLine="503"/>
        <w:rPr>
          <w:rFonts w:ascii="仿宋" w:eastAsia="仿宋" w:hAnsi="仿宋"/>
          <w:b/>
          <w:sz w:val="24"/>
        </w:rPr>
      </w:pPr>
      <w:r w:rsidRPr="00DC50AB">
        <w:rPr>
          <w:rFonts w:ascii="仿宋" w:eastAsia="仿宋" w:hAnsi="仿宋" w:cs="Arial"/>
          <w:b/>
          <w:w w:val="105"/>
          <w:sz w:val="24"/>
        </w:rPr>
        <w:t>1.</w:t>
      </w:r>
      <w:r w:rsidRPr="00DC50AB">
        <w:rPr>
          <w:rFonts w:ascii="仿宋" w:eastAsia="仿宋" w:hAnsi="仿宋"/>
          <w:b/>
          <w:w w:val="105"/>
          <w:sz w:val="24"/>
        </w:rPr>
        <w:t>基本要求</w:t>
      </w:r>
    </w:p>
    <w:p w:rsidR="00C53F06" w:rsidRPr="00DC50AB" w:rsidRDefault="00C53F06" w:rsidP="00C53F06">
      <w:pPr>
        <w:spacing w:line="360" w:lineRule="auto"/>
        <w:ind w:firstLine="480"/>
        <w:rPr>
          <w:rFonts w:ascii="仿宋" w:eastAsia="仿宋" w:hAnsi="仿宋"/>
          <w:b/>
          <w:sz w:val="24"/>
        </w:rPr>
      </w:pPr>
      <w:r w:rsidRPr="00DC50AB">
        <w:rPr>
          <w:rFonts w:ascii="仿宋" w:eastAsia="仿宋" w:hAnsi="仿宋" w:cs="Arial"/>
          <w:b/>
          <w:sz w:val="24"/>
        </w:rPr>
        <w:t>1.1</w:t>
      </w:r>
      <w:r w:rsidRPr="00DC50AB">
        <w:rPr>
          <w:rFonts w:ascii="仿宋" w:eastAsia="仿宋" w:hAnsi="仿宋"/>
          <w:b/>
          <w:sz w:val="24"/>
        </w:rPr>
        <w:t>采购标的需实现的功能或者目标</w:t>
      </w:r>
      <w:r w:rsidRPr="00DC50AB">
        <w:rPr>
          <w:rFonts w:ascii="仿宋" w:eastAsia="仿宋" w:hAnsi="仿宋" w:hint="eastAsia"/>
          <w:b/>
          <w:sz w:val="24"/>
        </w:rPr>
        <w:t>。</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cs="宋体" w:hint="eastAsia"/>
          <w:sz w:val="24"/>
        </w:rPr>
        <w:t>通过本项目的开展，以客观、公正的数据提供第三方测试依据，提升被测系统的网络安全防护水平和系统稳定性。</w:t>
      </w:r>
    </w:p>
    <w:p w:rsidR="00C53F06" w:rsidRPr="00DC50AB" w:rsidRDefault="00C53F06" w:rsidP="00C53F06">
      <w:pPr>
        <w:spacing w:line="360" w:lineRule="auto"/>
        <w:ind w:firstLine="480"/>
        <w:contextualSpacing/>
        <w:rPr>
          <w:rFonts w:ascii="仿宋" w:eastAsia="仿宋" w:hAnsi="仿宋"/>
          <w:b/>
          <w:sz w:val="24"/>
        </w:rPr>
      </w:pPr>
      <w:r w:rsidRPr="00DC50AB">
        <w:rPr>
          <w:rFonts w:ascii="仿宋" w:eastAsia="仿宋" w:hAnsi="仿宋" w:cs="Arial"/>
          <w:b/>
          <w:sz w:val="24"/>
        </w:rPr>
        <w:t>1.2</w:t>
      </w:r>
      <w:r w:rsidRPr="00DC50AB">
        <w:rPr>
          <w:rFonts w:ascii="仿宋" w:eastAsia="仿宋" w:hAnsi="仿宋"/>
          <w:b/>
          <w:sz w:val="24"/>
        </w:rPr>
        <w:t>需执行的国家相关标准、行业标准、地方标准或者其他标准、规范</w:t>
      </w:r>
    </w:p>
    <w:p w:rsidR="00C53F06" w:rsidRPr="00DC50AB" w:rsidRDefault="00C53F06" w:rsidP="00C53F06">
      <w:pPr>
        <w:spacing w:line="360" w:lineRule="auto"/>
        <w:ind w:firstLineChars="200" w:firstLine="482"/>
        <w:contextualSpacing/>
        <w:rPr>
          <w:rFonts w:ascii="仿宋" w:eastAsia="仿宋" w:hAnsi="仿宋" w:cs="仿宋"/>
          <w:b/>
          <w:bCs/>
          <w:sz w:val="24"/>
          <w:lang w:val="zh-TW"/>
        </w:rPr>
      </w:pPr>
      <w:r w:rsidRPr="00DC50AB">
        <w:rPr>
          <w:rFonts w:ascii="仿宋" w:eastAsia="仿宋" w:hAnsi="仿宋" w:cs="仿宋" w:hint="eastAsia"/>
          <w:b/>
          <w:bCs/>
          <w:sz w:val="24"/>
          <w:lang w:val="zh-TW"/>
        </w:rPr>
        <w:t>（</w:t>
      </w:r>
      <w:r w:rsidRPr="00DC50AB">
        <w:rPr>
          <w:rFonts w:ascii="仿宋" w:eastAsia="仿宋" w:hAnsi="仿宋" w:cs="仿宋" w:hint="eastAsia"/>
          <w:b/>
          <w:bCs/>
          <w:sz w:val="24"/>
        </w:rPr>
        <w:t>一</w:t>
      </w:r>
      <w:r w:rsidRPr="00DC50AB">
        <w:rPr>
          <w:rFonts w:ascii="仿宋" w:eastAsia="仿宋" w:hAnsi="仿宋" w:cs="仿宋" w:hint="eastAsia"/>
          <w:b/>
          <w:bCs/>
          <w:sz w:val="24"/>
          <w:lang w:val="zh-TW"/>
        </w:rPr>
        <w:t>）</w:t>
      </w:r>
      <w:r w:rsidRPr="00DC50AB">
        <w:rPr>
          <w:rFonts w:ascii="仿宋" w:eastAsia="仿宋" w:hAnsi="仿宋" w:cs="仿宋" w:hint="eastAsia"/>
          <w:b/>
          <w:bCs/>
          <w:sz w:val="24"/>
          <w:lang w:val="zh-TW" w:eastAsia="zh-TW"/>
        </w:rPr>
        <w:t>政策法规</w:t>
      </w:r>
    </w:p>
    <w:p w:rsidR="00C53F06" w:rsidRPr="00DC50AB" w:rsidRDefault="00C53F06" w:rsidP="00C53F06">
      <w:pPr>
        <w:numPr>
          <w:ilvl w:val="0"/>
          <w:numId w:val="40"/>
        </w:numPr>
        <w:spacing w:line="360" w:lineRule="auto"/>
        <w:contextualSpacing/>
        <w:rPr>
          <w:rFonts w:ascii="仿宋" w:eastAsia="仿宋" w:hAnsi="仿宋" w:cs="仿宋"/>
          <w:sz w:val="24"/>
        </w:rPr>
      </w:pPr>
      <w:bookmarkStart w:id="2" w:name="OLE_LINK31"/>
      <w:r w:rsidRPr="00DC50AB">
        <w:rPr>
          <w:rFonts w:ascii="仿宋" w:eastAsia="仿宋" w:hAnsi="仿宋" w:cs="仿宋" w:hint="eastAsia"/>
          <w:sz w:val="24"/>
        </w:rPr>
        <w:t>《中华人民共和国网络安全法》</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《关于印发&lt;信息安全等级保护管理办法&gt;的通知》（公通字[2007]43号）</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《关于进一步做好网络安全等级保护有关工作的函》(公网安[2025]1001号)</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《中华人民共和国数据安全法》</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《中华人民共和国个人信息保护法》等法律和文件规定。</w:t>
      </w:r>
    </w:p>
    <w:p w:rsidR="00C53F06" w:rsidRPr="00DC50AB" w:rsidRDefault="00C53F06" w:rsidP="00C53F06">
      <w:pPr>
        <w:spacing w:line="360" w:lineRule="auto"/>
        <w:ind w:firstLineChars="200" w:firstLine="482"/>
        <w:contextualSpacing/>
        <w:rPr>
          <w:rFonts w:ascii="仿宋" w:eastAsia="仿宋" w:hAnsi="仿宋" w:cs="仿宋"/>
          <w:b/>
          <w:bCs/>
          <w:sz w:val="24"/>
          <w:lang w:val="zh-TW"/>
        </w:rPr>
      </w:pPr>
      <w:r w:rsidRPr="00DC50AB">
        <w:rPr>
          <w:rFonts w:ascii="仿宋" w:eastAsia="仿宋" w:hAnsi="仿宋" w:cs="仿宋" w:hint="eastAsia"/>
          <w:b/>
          <w:bCs/>
          <w:sz w:val="24"/>
          <w:lang w:val="zh-TW"/>
        </w:rPr>
        <w:t>（</w:t>
      </w:r>
      <w:r w:rsidRPr="00DC50AB">
        <w:rPr>
          <w:rFonts w:ascii="仿宋" w:eastAsia="仿宋" w:hAnsi="仿宋" w:cs="仿宋" w:hint="eastAsia"/>
          <w:b/>
          <w:bCs/>
          <w:sz w:val="24"/>
        </w:rPr>
        <w:t>二</w:t>
      </w:r>
      <w:r w:rsidRPr="00DC50AB">
        <w:rPr>
          <w:rFonts w:ascii="仿宋" w:eastAsia="仿宋" w:hAnsi="仿宋" w:cs="仿宋" w:hint="eastAsia"/>
          <w:b/>
          <w:bCs/>
          <w:sz w:val="24"/>
          <w:lang w:val="zh-TW"/>
        </w:rPr>
        <w:t>）</w:t>
      </w:r>
      <w:r w:rsidRPr="00DC50AB">
        <w:rPr>
          <w:rFonts w:ascii="仿宋" w:eastAsia="仿宋" w:hAnsi="仿宋" w:cs="仿宋" w:hint="eastAsia"/>
          <w:b/>
          <w:bCs/>
          <w:sz w:val="24"/>
          <w:lang w:val="zh-TW" w:eastAsia="zh-TW"/>
        </w:rPr>
        <w:t>标准与规范</w:t>
      </w:r>
    </w:p>
    <w:bookmarkEnd w:id="2"/>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《GB/T 25000.10-2016系统与软件工程 系统与软件质量要求与评价(</w:t>
      </w:r>
      <w:proofErr w:type="spellStart"/>
      <w:r w:rsidRPr="00DC50AB">
        <w:rPr>
          <w:rFonts w:ascii="仿宋" w:eastAsia="仿宋" w:hAnsi="仿宋" w:cs="仿宋" w:hint="eastAsia"/>
          <w:sz w:val="24"/>
        </w:rPr>
        <w:t>SquaRE</w:t>
      </w:r>
      <w:proofErr w:type="spellEnd"/>
      <w:r w:rsidRPr="00DC50AB">
        <w:rPr>
          <w:rFonts w:ascii="仿宋" w:eastAsia="仿宋" w:hAnsi="仿宋" w:cs="仿宋" w:hint="eastAsia"/>
          <w:sz w:val="24"/>
        </w:rPr>
        <w:t>)第10部分：系统与软件质量模型》</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《GB/T 25000.10-2016系统与软件工程 系统与软件质量要求与评价(</w:t>
      </w:r>
      <w:proofErr w:type="spellStart"/>
      <w:r w:rsidRPr="00DC50AB">
        <w:rPr>
          <w:rFonts w:ascii="仿宋" w:eastAsia="仿宋" w:hAnsi="仿宋" w:cs="仿宋" w:hint="eastAsia"/>
          <w:sz w:val="24"/>
        </w:rPr>
        <w:t>SquaRE</w:t>
      </w:r>
      <w:proofErr w:type="spellEnd"/>
      <w:r w:rsidRPr="00DC50AB">
        <w:rPr>
          <w:rFonts w:ascii="仿宋" w:eastAsia="仿宋" w:hAnsi="仿宋" w:cs="仿宋" w:hint="eastAsia"/>
          <w:sz w:val="24"/>
        </w:rPr>
        <w:t>)第10部分：系统与软件质量模型》</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《信息安全技术 网络安全等级保护定级指南》（GB/T22240-2020）</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《信息安全技术 网络安全等级保护基本要求》（GB/T22239-2019）</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《信息安全技术 网络安全等级保护测评要求》（GB/T 28448-2019）</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《信息安全技术 网络安全等级保护测评过程指南》（GB/T 28449-2018）</w:t>
      </w:r>
    </w:p>
    <w:p w:rsidR="00C53F06" w:rsidRPr="00DC50AB" w:rsidRDefault="00C53F06" w:rsidP="00C53F06">
      <w:pPr>
        <w:numPr>
          <w:ilvl w:val="0"/>
          <w:numId w:val="40"/>
        </w:numPr>
        <w:spacing w:line="360" w:lineRule="auto"/>
        <w:contextualSpacing/>
        <w:rPr>
          <w:rFonts w:ascii="仿宋" w:eastAsia="仿宋" w:hAnsi="仿宋" w:cs="仿宋"/>
          <w:sz w:val="24"/>
        </w:rPr>
      </w:pPr>
      <w:r w:rsidRPr="00DC50AB">
        <w:rPr>
          <w:rFonts w:ascii="仿宋" w:eastAsia="仿宋" w:hAnsi="仿宋" w:cs="仿宋" w:hint="eastAsia"/>
          <w:sz w:val="24"/>
        </w:rPr>
        <w:t>各被测信息系统的《网络</w:t>
      </w:r>
      <w:r w:rsidRPr="00DC50AB">
        <w:rPr>
          <w:rFonts w:ascii="仿宋" w:eastAsia="仿宋" w:hAnsi="仿宋" w:cs="仿宋"/>
          <w:sz w:val="24"/>
        </w:rPr>
        <w:t>安全等级保护定级报告</w:t>
      </w:r>
      <w:r w:rsidRPr="00DC50AB">
        <w:rPr>
          <w:rFonts w:ascii="仿宋" w:eastAsia="仿宋" w:hAnsi="仿宋" w:cs="仿宋" w:hint="eastAsia"/>
          <w:sz w:val="24"/>
        </w:rPr>
        <w:t>》</w:t>
      </w:r>
    </w:p>
    <w:p w:rsidR="00C53F06" w:rsidRPr="00DC50AB" w:rsidRDefault="00C53F06" w:rsidP="00C53F06">
      <w:pPr>
        <w:spacing w:line="360" w:lineRule="auto"/>
        <w:ind w:firstLineChars="200" w:firstLine="480"/>
        <w:contextualSpacing/>
        <w:rPr>
          <w:rFonts w:ascii="仿宋" w:eastAsia="仿宋" w:hAnsi="仿宋" w:cs="宋体"/>
          <w:bCs/>
          <w:sz w:val="24"/>
        </w:rPr>
      </w:pPr>
      <w:r w:rsidRPr="00DC50AB">
        <w:rPr>
          <w:rFonts w:ascii="仿宋" w:eastAsia="仿宋" w:hAnsi="仿宋" w:cs="仿宋" w:hint="eastAsia"/>
          <w:sz w:val="24"/>
        </w:rPr>
        <w:t>以上规范如有更新，以国家、地方、行业最新标准为准。在实施本项目期间除应遵循上述规范外，还应遵循未列出的其他相关国家、地方、行业标准及规范。标准不一致的，以严格的标准为准。没有国家标准、行业标准和企业标准的，按照通常标准或者符合合同目的的特定标准确定。</w:t>
      </w:r>
    </w:p>
    <w:p w:rsidR="00C53F06" w:rsidRPr="00DC50AB" w:rsidRDefault="00C53F06" w:rsidP="00C53F06">
      <w:pPr>
        <w:spacing w:line="360" w:lineRule="auto"/>
        <w:ind w:firstLine="480"/>
        <w:rPr>
          <w:rFonts w:ascii="仿宋" w:eastAsia="仿宋" w:hAnsi="仿宋"/>
          <w:sz w:val="24"/>
        </w:rPr>
      </w:pPr>
    </w:p>
    <w:p w:rsidR="00C53F06" w:rsidRPr="00DC50AB" w:rsidRDefault="00C53F06" w:rsidP="00C53F06">
      <w:pPr>
        <w:spacing w:line="360" w:lineRule="auto"/>
        <w:ind w:firstLine="480"/>
        <w:rPr>
          <w:rFonts w:ascii="仿宋" w:eastAsia="仿宋" w:hAnsi="仿宋"/>
          <w:b/>
          <w:sz w:val="24"/>
        </w:rPr>
      </w:pPr>
      <w:r w:rsidRPr="00DC50AB">
        <w:rPr>
          <w:rFonts w:ascii="仿宋" w:eastAsia="仿宋" w:hAnsi="仿宋" w:cs="Arial"/>
          <w:b/>
          <w:sz w:val="24"/>
        </w:rPr>
        <w:t>2.</w:t>
      </w:r>
      <w:r w:rsidRPr="00DC50AB">
        <w:rPr>
          <w:rFonts w:ascii="仿宋" w:eastAsia="仿宋" w:hAnsi="仿宋"/>
          <w:b/>
          <w:sz w:val="24"/>
        </w:rPr>
        <w:t>服务内容及要求</w:t>
      </w:r>
      <w:r w:rsidRPr="00DC50AB">
        <w:rPr>
          <w:rFonts w:ascii="仿宋" w:eastAsia="仿宋" w:hAnsi="仿宋" w:cs="Arial"/>
          <w:b/>
          <w:sz w:val="24"/>
        </w:rPr>
        <w:t>/</w:t>
      </w:r>
      <w:r w:rsidRPr="00DC50AB">
        <w:rPr>
          <w:rFonts w:ascii="仿宋" w:eastAsia="仿宋" w:hAnsi="仿宋"/>
          <w:b/>
          <w:sz w:val="24"/>
        </w:rPr>
        <w:t>货物技术要求</w:t>
      </w:r>
    </w:p>
    <w:p w:rsidR="00C53F06" w:rsidRPr="00DC50AB" w:rsidRDefault="00C53F06" w:rsidP="00C53F06">
      <w:pPr>
        <w:spacing w:line="360" w:lineRule="auto"/>
        <w:ind w:firstLine="480"/>
        <w:rPr>
          <w:rFonts w:ascii="仿宋" w:eastAsia="仿宋" w:hAnsi="仿宋"/>
          <w:b/>
          <w:sz w:val="24"/>
        </w:rPr>
      </w:pPr>
      <w:r w:rsidRPr="00DC50AB">
        <w:rPr>
          <w:rFonts w:ascii="仿宋" w:eastAsia="仿宋" w:hAnsi="仿宋" w:cs="Arial"/>
          <w:b/>
          <w:sz w:val="24"/>
        </w:rPr>
        <w:lastRenderedPageBreak/>
        <w:t>2.1</w:t>
      </w:r>
      <w:r w:rsidRPr="00DC50AB">
        <w:rPr>
          <w:rFonts w:ascii="仿宋" w:eastAsia="仿宋" w:hAnsi="仿宋"/>
          <w:b/>
          <w:sz w:val="24"/>
        </w:rPr>
        <w:t>采购标的需满足的性能、材料、结构、外观、质量、安全、技术规格、物理特性等要求</w:t>
      </w:r>
      <w:r w:rsidRPr="00DC50AB">
        <w:rPr>
          <w:rFonts w:ascii="仿宋" w:eastAsia="仿宋" w:hAnsi="仿宋" w:hint="eastAsia"/>
          <w:b/>
          <w:sz w:val="24"/>
        </w:rPr>
        <w:t>。</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sz w:val="24"/>
        </w:rPr>
        <w:t>无。</w:t>
      </w:r>
    </w:p>
    <w:p w:rsidR="00C53F06" w:rsidRPr="00DC50AB" w:rsidRDefault="00C53F06" w:rsidP="00C53F06">
      <w:pPr>
        <w:spacing w:line="360" w:lineRule="auto"/>
        <w:ind w:firstLine="480"/>
        <w:rPr>
          <w:rFonts w:ascii="仿宋" w:eastAsia="仿宋" w:hAnsi="仿宋"/>
          <w:b/>
          <w:sz w:val="24"/>
        </w:rPr>
      </w:pPr>
      <w:r w:rsidRPr="00DC50AB">
        <w:rPr>
          <w:rFonts w:ascii="仿宋" w:eastAsia="仿宋" w:hAnsi="仿宋" w:cs="Arial"/>
          <w:b/>
          <w:sz w:val="24"/>
        </w:rPr>
        <w:t>2.2</w:t>
      </w:r>
      <w:r w:rsidRPr="00DC50AB">
        <w:rPr>
          <w:rFonts w:ascii="仿宋" w:eastAsia="仿宋" w:hAnsi="仿宋"/>
          <w:b/>
          <w:sz w:val="24"/>
        </w:rPr>
        <w:t>采购标的需满足的服务标准、期限、效率等要求</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hint="eastAsia"/>
          <w:sz w:val="24"/>
        </w:rPr>
        <w:t>2.2.1、采购标的需满足的服务标准、效率要求</w:t>
      </w:r>
    </w:p>
    <w:p w:rsidR="00C53F06" w:rsidRPr="00DC50AB" w:rsidRDefault="00C53F06" w:rsidP="00C53F06">
      <w:pPr>
        <w:spacing w:line="360" w:lineRule="auto"/>
        <w:ind w:firstLine="480"/>
        <w:rPr>
          <w:rFonts w:ascii="仿宋" w:eastAsia="仿宋" w:hAnsi="仿宋"/>
          <w:b/>
          <w:sz w:val="24"/>
        </w:rPr>
      </w:pPr>
      <w:r w:rsidRPr="00DC50AB">
        <w:rPr>
          <w:rFonts w:ascii="仿宋" w:eastAsia="仿宋" w:hAnsi="仿宋"/>
          <w:b/>
          <w:sz w:val="24"/>
        </w:rPr>
        <w:t>详见</w:t>
      </w:r>
      <w:r w:rsidRPr="00DC50AB">
        <w:rPr>
          <w:rFonts w:ascii="仿宋" w:eastAsia="仿宋" w:hAnsi="仿宋" w:hint="eastAsia"/>
          <w:b/>
          <w:sz w:val="24"/>
        </w:rPr>
        <w:t>2.4</w:t>
      </w:r>
      <w:r w:rsidRPr="00DC50AB">
        <w:rPr>
          <w:rFonts w:ascii="仿宋" w:eastAsia="仿宋" w:hAnsi="仿宋"/>
          <w:b/>
          <w:sz w:val="24"/>
        </w:rPr>
        <w:t>采购标的其他技术、服务等要求</w:t>
      </w:r>
      <w:r w:rsidRPr="00DC50AB">
        <w:rPr>
          <w:rFonts w:ascii="仿宋" w:eastAsia="仿宋" w:hAnsi="仿宋" w:hint="eastAsia"/>
          <w:b/>
          <w:sz w:val="24"/>
        </w:rPr>
        <w:t>。</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hint="eastAsia"/>
          <w:sz w:val="24"/>
        </w:rPr>
        <w:t>2.2.2、采购标的需满足的服务期限要求</w:t>
      </w:r>
    </w:p>
    <w:p w:rsidR="00C53F06" w:rsidRPr="00DC50AB" w:rsidRDefault="00C53F06" w:rsidP="00C53F06">
      <w:pPr>
        <w:spacing w:line="360" w:lineRule="auto"/>
        <w:ind w:firstLine="480"/>
        <w:rPr>
          <w:rFonts w:ascii="仿宋" w:eastAsia="仿宋" w:hAnsi="仿宋"/>
          <w:sz w:val="24"/>
        </w:rPr>
      </w:pPr>
      <w:r w:rsidRPr="00DC50AB">
        <w:rPr>
          <w:rFonts w:ascii="仿宋" w:eastAsia="仿宋" w:hAnsi="仿宋" w:hint="eastAsia"/>
          <w:sz w:val="24"/>
        </w:rPr>
        <w:t>服务期限：</w:t>
      </w:r>
      <w:r w:rsidRPr="00DC50AB">
        <w:rPr>
          <w:rFonts w:ascii="仿宋" w:eastAsia="仿宋" w:hAnsi="仿宋" w:cs="仿宋" w:hint="eastAsia"/>
          <w:sz w:val="24"/>
        </w:rPr>
        <w:t>自合同签订之日起至交付测评报告</w:t>
      </w:r>
      <w:r w:rsidRPr="00DC50AB">
        <w:rPr>
          <w:rFonts w:ascii="仿宋" w:eastAsia="仿宋" w:hAnsi="仿宋" w:hint="eastAsia"/>
          <w:sz w:val="24"/>
        </w:rPr>
        <w:t>。</w:t>
      </w:r>
    </w:p>
    <w:p w:rsidR="00C53F06" w:rsidRPr="00DC50AB" w:rsidRDefault="00C53F06" w:rsidP="00C53F06">
      <w:pPr>
        <w:spacing w:line="360" w:lineRule="auto"/>
        <w:ind w:firstLine="480"/>
        <w:rPr>
          <w:rFonts w:ascii="仿宋" w:eastAsia="仿宋" w:hAnsi="仿宋"/>
          <w:sz w:val="24"/>
        </w:rPr>
      </w:pPr>
    </w:p>
    <w:p w:rsidR="00C53F06" w:rsidRPr="00DC50AB" w:rsidRDefault="00C53F06" w:rsidP="00C53F06">
      <w:pPr>
        <w:spacing w:line="360" w:lineRule="auto"/>
        <w:ind w:firstLine="480"/>
        <w:rPr>
          <w:rFonts w:ascii="仿宋" w:eastAsia="仿宋" w:hAnsi="仿宋"/>
          <w:b/>
          <w:sz w:val="24"/>
        </w:rPr>
      </w:pPr>
      <w:r w:rsidRPr="00DC50AB">
        <w:rPr>
          <w:rFonts w:ascii="仿宋" w:eastAsia="仿宋" w:hAnsi="仿宋" w:cs="Arial"/>
          <w:b/>
          <w:sz w:val="24"/>
        </w:rPr>
        <w:t>2.3</w:t>
      </w:r>
      <w:r w:rsidRPr="00DC50AB">
        <w:rPr>
          <w:rFonts w:ascii="仿宋" w:eastAsia="仿宋" w:hAnsi="仿宋"/>
          <w:b/>
          <w:sz w:val="24"/>
        </w:rPr>
        <w:t>为落实政府采购政策需满足的要求</w:t>
      </w:r>
    </w:p>
    <w:p w:rsidR="00C53F06" w:rsidRPr="00DC50AB" w:rsidRDefault="00C53F06" w:rsidP="00C53F06">
      <w:pPr>
        <w:spacing w:line="360" w:lineRule="auto"/>
        <w:ind w:firstLine="480"/>
        <w:rPr>
          <w:rFonts w:ascii="仿宋" w:eastAsia="仿宋" w:hAnsi="仿宋" w:cs="宋体"/>
          <w:sz w:val="24"/>
        </w:rPr>
      </w:pPr>
      <w:r w:rsidRPr="00DC50AB">
        <w:rPr>
          <w:rFonts w:ascii="仿宋" w:eastAsia="仿宋" w:hAnsi="仿宋" w:cs="宋体" w:hint="eastAsia"/>
          <w:sz w:val="24"/>
        </w:rPr>
        <w:t>（1）促进中小企业发展政策：根据《政府采购促进中小企业发展管理办法》规定，本项目采购服务由小型或微型企业承接的，投标人应出具招标文件要求的《中小企业声明函》给予证明，否则评标时不予认可。投标人应对提交的中小企业声明函的真实性负责，提交的中小企业</w:t>
      </w:r>
      <w:proofErr w:type="gramStart"/>
      <w:r w:rsidRPr="00DC50AB">
        <w:rPr>
          <w:rFonts w:ascii="仿宋" w:eastAsia="仿宋" w:hAnsi="仿宋" w:cs="宋体" w:hint="eastAsia"/>
          <w:sz w:val="24"/>
        </w:rPr>
        <w:t>声明函不真实</w:t>
      </w:r>
      <w:proofErr w:type="gramEnd"/>
      <w:r w:rsidRPr="00DC50AB">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DC50AB">
        <w:rPr>
          <w:rFonts w:ascii="仿宋" w:eastAsia="仿宋" w:hAnsi="仿宋" w:cs="宋体" w:hint="eastAsia"/>
          <w:sz w:val="24"/>
        </w:rPr>
        <w:t>微企业</w:t>
      </w:r>
      <w:proofErr w:type="gramEnd"/>
      <w:r w:rsidRPr="00DC50AB">
        <w:rPr>
          <w:rFonts w:ascii="仿宋" w:eastAsia="仿宋" w:hAnsi="仿宋" w:cs="宋体" w:hint="eastAsia"/>
          <w:sz w:val="24"/>
        </w:rPr>
        <w:t>不得将合同分包给大中型企业，中型企业不得将合同分包给大型企业）。</w:t>
      </w:r>
    </w:p>
    <w:p w:rsidR="00C53F06" w:rsidRPr="00DC50AB" w:rsidRDefault="00C53F06" w:rsidP="00C53F06">
      <w:pPr>
        <w:spacing w:line="360" w:lineRule="auto"/>
        <w:ind w:firstLine="480"/>
        <w:rPr>
          <w:rFonts w:ascii="仿宋" w:eastAsia="仿宋" w:hAnsi="仿宋" w:cs="宋体"/>
          <w:sz w:val="24"/>
        </w:rPr>
      </w:pPr>
      <w:r w:rsidRPr="00DC50AB">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C53F06" w:rsidRPr="00DC50AB" w:rsidRDefault="00C53F06" w:rsidP="00C53F06">
      <w:pPr>
        <w:spacing w:line="360" w:lineRule="auto"/>
        <w:ind w:firstLine="480"/>
        <w:rPr>
          <w:rFonts w:ascii="仿宋" w:eastAsia="仿宋" w:hAnsi="仿宋" w:cs="宋体"/>
          <w:sz w:val="24"/>
        </w:rPr>
      </w:pPr>
      <w:r w:rsidRPr="00DC50AB">
        <w:rPr>
          <w:rFonts w:ascii="仿宋" w:eastAsia="仿宋" w:hAnsi="仿宋" w:cs="宋体" w:hint="eastAsia"/>
          <w:sz w:val="24"/>
        </w:rPr>
        <w:t>（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C53F06" w:rsidRPr="00DC50AB" w:rsidRDefault="00C53F06" w:rsidP="00C53F06">
      <w:pPr>
        <w:spacing w:line="360" w:lineRule="auto"/>
        <w:ind w:firstLine="480"/>
        <w:rPr>
          <w:rFonts w:ascii="仿宋" w:eastAsia="仿宋" w:hAnsi="仿宋" w:cs="宋体"/>
          <w:sz w:val="24"/>
        </w:rPr>
      </w:pPr>
      <w:r w:rsidRPr="00DC50AB">
        <w:rPr>
          <w:rFonts w:ascii="仿宋" w:eastAsia="仿宋" w:hAnsi="仿宋" w:cs="宋体" w:hint="eastAsia"/>
          <w:sz w:val="24"/>
        </w:rPr>
        <w:t>（4）鼓励节能政策：投标人的投标产品属于财政部、发展改革委公布的“节</w:t>
      </w:r>
      <w:r w:rsidRPr="00DC50AB">
        <w:rPr>
          <w:rFonts w:ascii="仿宋" w:eastAsia="仿宋" w:hAnsi="仿宋" w:cs="宋体" w:hint="eastAsia"/>
          <w:sz w:val="24"/>
        </w:rPr>
        <w:lastRenderedPageBreak/>
        <w:t>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C53F06" w:rsidRPr="00DC50AB" w:rsidRDefault="00C53F06" w:rsidP="00C53F06">
      <w:pPr>
        <w:pStyle w:val="a0"/>
        <w:spacing w:line="360" w:lineRule="auto"/>
        <w:ind w:firstLine="480"/>
        <w:rPr>
          <w:rFonts w:ascii="仿宋" w:eastAsia="仿宋" w:hAnsi="仿宋"/>
        </w:rPr>
      </w:pPr>
      <w:r w:rsidRPr="00DC50AB">
        <w:rPr>
          <w:rFonts w:ascii="仿宋" w:eastAsia="仿宋" w:hAnsi="仿宋" w:cs="宋体" w:hint="eastAsia"/>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C53F06" w:rsidRPr="00DC50AB" w:rsidRDefault="00C53F06" w:rsidP="00C53F06">
      <w:pPr>
        <w:pStyle w:val="a0"/>
        <w:spacing w:line="360" w:lineRule="auto"/>
        <w:ind w:firstLine="480"/>
        <w:rPr>
          <w:rFonts w:ascii="仿宋" w:eastAsia="仿宋" w:hAnsi="仿宋"/>
        </w:rPr>
      </w:pPr>
      <w:r w:rsidRPr="00DC50AB">
        <w:rPr>
          <w:rFonts w:ascii="仿宋" w:eastAsia="仿宋" w:hAnsi="仿宋" w:hint="eastAsia"/>
        </w:rPr>
        <w:t>（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投标人应出具招标文件要求的证明材料给予证明，否则评标时不予认可。投标人应对提交的证明材料真实性负责，提交证明材料不真实的，应承担相应的法律责任。</w:t>
      </w:r>
    </w:p>
    <w:p w:rsidR="00C53F06" w:rsidRPr="00DC50AB" w:rsidRDefault="00C53F06" w:rsidP="00C53F06">
      <w:pPr>
        <w:spacing w:line="360" w:lineRule="auto"/>
        <w:ind w:firstLineChars="100" w:firstLine="241"/>
        <w:rPr>
          <w:rFonts w:ascii="仿宋" w:eastAsia="仿宋" w:hAnsi="仿宋"/>
          <w:b/>
          <w:sz w:val="24"/>
        </w:rPr>
      </w:pPr>
      <w:r w:rsidRPr="00DC50AB">
        <w:rPr>
          <w:rFonts w:ascii="仿宋" w:eastAsia="仿宋" w:hAnsi="仿宋" w:cs="Arial"/>
          <w:b/>
          <w:sz w:val="24"/>
        </w:rPr>
        <w:t>2.4</w:t>
      </w:r>
      <w:bookmarkStart w:id="3" w:name="OLE_LINK14"/>
      <w:bookmarkStart w:id="4" w:name="OLE_LINK15"/>
      <w:r w:rsidRPr="00DC50AB">
        <w:rPr>
          <w:rFonts w:ascii="仿宋" w:eastAsia="仿宋" w:hAnsi="仿宋"/>
          <w:b/>
          <w:sz w:val="24"/>
        </w:rPr>
        <w:t>采购标的其他技术、服务等要求</w:t>
      </w:r>
      <w:bookmarkEnd w:id="3"/>
      <w:bookmarkEnd w:id="4"/>
    </w:p>
    <w:p w:rsidR="00C53F06" w:rsidRPr="00DC50AB" w:rsidRDefault="00C53F06" w:rsidP="00C53F06">
      <w:pPr>
        <w:pStyle w:val="SOW"/>
        <w:ind w:firstLineChars="200" w:firstLine="480"/>
        <w:rPr>
          <w:bCs/>
        </w:rPr>
      </w:pPr>
      <w:r w:rsidRPr="00DC50AB">
        <w:rPr>
          <w:rFonts w:hint="eastAsia"/>
          <w:bCs/>
        </w:rPr>
        <w:t>2.4.1</w:t>
      </w:r>
      <w:r w:rsidRPr="00DC50AB">
        <w:rPr>
          <w:rFonts w:hint="eastAsia"/>
          <w:bCs/>
        </w:rPr>
        <w:t>、服务内容</w:t>
      </w:r>
    </w:p>
    <w:p w:rsidR="00C53F06" w:rsidRPr="00DC50AB" w:rsidRDefault="00C53F06" w:rsidP="00C53F06">
      <w:pPr>
        <w:pStyle w:val="SOW"/>
        <w:ind w:firstLineChars="200" w:firstLine="482"/>
        <w:rPr>
          <w:b/>
          <w:bCs/>
        </w:rPr>
      </w:pPr>
      <w:r w:rsidRPr="00DC50AB">
        <w:rPr>
          <w:rFonts w:cs="仿宋" w:hint="eastAsia"/>
          <w:b/>
        </w:rPr>
        <w:t>本项目的测评范围是</w:t>
      </w:r>
      <w:r w:rsidRPr="00DC50AB">
        <w:rPr>
          <w:rFonts w:cs="仿宋" w:hint="eastAsia"/>
          <w:b/>
          <w:kern w:val="0"/>
          <w14:ligatures w14:val="standardContextual"/>
        </w:rPr>
        <w:t>医院核心信息系统（三级）、互联网医疗系统（三级）、集成平台系统（三级）、智慧管理系统（三级）、研究型病房临床科研一体化平台系统（三级）、门户网站系统（二级）</w:t>
      </w:r>
      <w:r w:rsidRPr="00DC50AB">
        <w:rPr>
          <w:rFonts w:cs="仿宋" w:hint="eastAsia"/>
          <w:b/>
        </w:rPr>
        <w:t>，针对上述被测系统开展网络安全等级保护测评和第三方软件测试。</w:t>
      </w:r>
    </w:p>
    <w:p w:rsidR="00C53F06" w:rsidRPr="00DC50AB" w:rsidRDefault="00C53F06" w:rsidP="00C53F06">
      <w:pPr>
        <w:pStyle w:val="SOW"/>
        <w:ind w:firstLineChars="200" w:firstLine="480"/>
        <w:rPr>
          <w:bCs/>
        </w:rPr>
      </w:pPr>
      <w:r w:rsidRPr="00DC50AB">
        <w:rPr>
          <w:rFonts w:hint="eastAsia"/>
          <w:bCs/>
        </w:rPr>
        <w:t>2.4.2</w:t>
      </w:r>
      <w:r w:rsidRPr="00DC50AB">
        <w:rPr>
          <w:rFonts w:hint="eastAsia"/>
          <w:bCs/>
        </w:rPr>
        <w:t>、技术</w:t>
      </w:r>
      <w:r w:rsidRPr="00DC50AB">
        <w:rPr>
          <w:bCs/>
        </w:rPr>
        <w:t>和服务要求</w:t>
      </w:r>
    </w:p>
    <w:p w:rsidR="00C53F06" w:rsidRPr="00DC50AB" w:rsidRDefault="00C53F06" w:rsidP="00C53F06">
      <w:pPr>
        <w:spacing w:line="360" w:lineRule="auto"/>
        <w:contextualSpacing/>
        <w:rPr>
          <w:rFonts w:ascii="仿宋" w:eastAsia="仿宋" w:hAnsi="仿宋"/>
          <w:b/>
          <w:sz w:val="24"/>
        </w:rPr>
      </w:pPr>
      <w:r w:rsidRPr="00DC50AB">
        <w:rPr>
          <w:rFonts w:ascii="仿宋" w:eastAsia="仿宋" w:hAnsi="仿宋" w:hint="eastAsia"/>
          <w:b/>
          <w:sz w:val="24"/>
        </w:rPr>
        <w:t>2.4.2.1</w:t>
      </w:r>
      <w:r w:rsidRPr="00DC50AB">
        <w:rPr>
          <w:rFonts w:ascii="仿宋" w:eastAsia="仿宋" w:hAnsi="仿宋"/>
          <w:b/>
          <w:sz w:val="24"/>
        </w:rPr>
        <w:t>.第三方软件测试</w:t>
      </w:r>
      <w:r w:rsidRPr="00DC50AB">
        <w:rPr>
          <w:rFonts w:ascii="仿宋" w:eastAsia="仿宋" w:hAnsi="仿宋" w:hint="eastAsia"/>
          <w:b/>
          <w:sz w:val="24"/>
        </w:rPr>
        <w:t>服务要求</w:t>
      </w:r>
    </w:p>
    <w:tbl>
      <w:tblPr>
        <w:tblW w:w="5000" w:type="pct"/>
        <w:jc w:val="center"/>
        <w:tblLayout w:type="fixed"/>
        <w:tblLook w:val="04A0" w:firstRow="1" w:lastRow="0" w:firstColumn="1" w:lastColumn="0" w:noHBand="0" w:noVBand="1"/>
      </w:tblPr>
      <w:tblGrid>
        <w:gridCol w:w="817"/>
        <w:gridCol w:w="853"/>
        <w:gridCol w:w="6858"/>
      </w:tblGrid>
      <w:tr w:rsidR="00C53F06" w:rsidRPr="00DC50AB" w:rsidTr="003F7FBD">
        <w:trPr>
          <w:trHeight w:val="584"/>
          <w:jc w:val="center"/>
        </w:trPr>
        <w:tc>
          <w:tcPr>
            <w:tcW w:w="479"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b/>
                <w:bCs/>
                <w:sz w:val="24"/>
              </w:rPr>
            </w:pPr>
            <w:r w:rsidRPr="00DC50AB">
              <w:rPr>
                <w:rFonts w:ascii="仿宋" w:eastAsia="仿宋" w:hAnsi="仿宋" w:cs="仿宋" w:hint="eastAsia"/>
                <w:b/>
                <w:bCs/>
                <w:kern w:val="0"/>
                <w:sz w:val="24"/>
              </w:rPr>
              <w:t>序号</w:t>
            </w:r>
          </w:p>
        </w:tc>
        <w:tc>
          <w:tcPr>
            <w:tcW w:w="500"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b/>
                <w:bCs/>
                <w:sz w:val="24"/>
              </w:rPr>
            </w:pPr>
            <w:r w:rsidRPr="00DC50AB">
              <w:rPr>
                <w:rFonts w:ascii="仿宋" w:eastAsia="仿宋" w:hAnsi="仿宋" w:cs="仿宋" w:hint="eastAsia"/>
                <w:b/>
                <w:bCs/>
                <w:kern w:val="0"/>
                <w:sz w:val="24"/>
              </w:rPr>
              <w:t>名称</w:t>
            </w:r>
          </w:p>
        </w:tc>
        <w:tc>
          <w:tcPr>
            <w:tcW w:w="4021"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b/>
                <w:bCs/>
                <w:sz w:val="24"/>
              </w:rPr>
            </w:pPr>
            <w:r w:rsidRPr="00DC50AB">
              <w:rPr>
                <w:rFonts w:ascii="仿宋" w:eastAsia="仿宋" w:hAnsi="仿宋" w:cs="仿宋" w:hint="eastAsia"/>
                <w:b/>
                <w:bCs/>
                <w:kern w:val="0"/>
                <w:sz w:val="24"/>
              </w:rPr>
              <w:t>技术指标要求</w:t>
            </w:r>
          </w:p>
        </w:tc>
      </w:tr>
      <w:tr w:rsidR="00C53F06" w:rsidRPr="00DC50AB" w:rsidTr="003F7FBD">
        <w:trPr>
          <w:trHeight w:val="546"/>
          <w:jc w:val="center"/>
        </w:trPr>
        <w:tc>
          <w:tcPr>
            <w:tcW w:w="479"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sz w:val="24"/>
              </w:rPr>
            </w:pPr>
            <w:r w:rsidRPr="00DC50AB">
              <w:rPr>
                <w:rFonts w:ascii="仿宋" w:eastAsia="仿宋" w:hAnsi="仿宋" w:cs="仿宋" w:hint="eastAsia"/>
                <w:sz w:val="24"/>
              </w:rPr>
              <w:t>1</w:t>
            </w:r>
          </w:p>
        </w:tc>
        <w:tc>
          <w:tcPr>
            <w:tcW w:w="500" w:type="pct"/>
            <w:vMerge w:val="restart"/>
            <w:tcBorders>
              <w:top w:val="single" w:sz="4" w:space="0" w:color="000000"/>
              <w:left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cs="仿宋"/>
                <w:sz w:val="24"/>
              </w:rPr>
            </w:pPr>
            <w:r w:rsidRPr="00DC50AB">
              <w:rPr>
                <w:rFonts w:ascii="仿宋" w:eastAsia="仿宋" w:hAnsi="仿宋" w:hint="eastAsia"/>
                <w:sz w:val="24"/>
              </w:rPr>
              <w:t>测试</w:t>
            </w:r>
            <w:r w:rsidRPr="00DC50AB">
              <w:rPr>
                <w:rFonts w:ascii="仿宋" w:eastAsia="仿宋" w:hAnsi="仿宋" w:hint="eastAsia"/>
                <w:sz w:val="24"/>
              </w:rPr>
              <w:lastRenderedPageBreak/>
              <w:t>内容</w:t>
            </w:r>
          </w:p>
        </w:tc>
        <w:tc>
          <w:tcPr>
            <w:tcW w:w="4021"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lastRenderedPageBreak/>
              <w:t>（1）功能性测试</w:t>
            </w:r>
          </w:p>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lastRenderedPageBreak/>
              <w:t>验证项目范围内的医院信息系统是否满足用户需求和设计规范，依据需求说明书和用户使用手册中的技术要求，并结合系统建设的整体功能方向，对系统内涉及的核心业务逻辑，功能逻辑，功能项进行功能性测试。</w:t>
            </w:r>
          </w:p>
        </w:tc>
      </w:tr>
      <w:tr w:rsidR="00C53F06" w:rsidRPr="00DC50AB" w:rsidTr="003F7FBD">
        <w:trPr>
          <w:trHeight w:val="546"/>
          <w:jc w:val="center"/>
        </w:trPr>
        <w:tc>
          <w:tcPr>
            <w:tcW w:w="479"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kern w:val="0"/>
                <w:sz w:val="24"/>
              </w:rPr>
            </w:pPr>
            <w:r w:rsidRPr="00DC50AB">
              <w:rPr>
                <w:rFonts w:ascii="仿宋" w:eastAsia="仿宋" w:hAnsi="仿宋" w:cs="仿宋" w:hint="eastAsia"/>
                <w:kern w:val="0"/>
                <w:sz w:val="24"/>
              </w:rPr>
              <w:lastRenderedPageBreak/>
              <w:t>2</w:t>
            </w:r>
          </w:p>
        </w:tc>
        <w:tc>
          <w:tcPr>
            <w:tcW w:w="500" w:type="pct"/>
            <w:vMerge/>
            <w:tcBorders>
              <w:left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p>
        </w:tc>
        <w:tc>
          <w:tcPr>
            <w:tcW w:w="4021"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（2）性能性测试</w:t>
            </w:r>
          </w:p>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验证项目范围内的医院信息系统在不同负载下的性能表现，包括：</w:t>
            </w:r>
          </w:p>
          <w:p w:rsidR="00C53F06" w:rsidRPr="00DC50AB" w:rsidRDefault="00C53F06" w:rsidP="003F7FBD">
            <w:pPr>
              <w:widowControl/>
              <w:numPr>
                <w:ilvl w:val="255"/>
                <w:numId w:val="0"/>
              </w:numPr>
              <w:spacing w:line="360" w:lineRule="auto"/>
              <w:ind w:firstLineChars="100" w:firstLine="240"/>
              <w:contextualSpacing/>
              <w:jc w:val="left"/>
              <w:textAlignment w:val="center"/>
              <w:rPr>
                <w:rFonts w:ascii="仿宋" w:eastAsia="仿宋" w:hAnsi="仿宋"/>
                <w:sz w:val="24"/>
              </w:rPr>
            </w:pPr>
            <w:r w:rsidRPr="00DC50AB">
              <w:rPr>
                <w:rFonts w:ascii="仿宋" w:eastAsia="仿宋" w:hAnsi="仿宋" w:hint="eastAsia"/>
                <w:sz w:val="24"/>
              </w:rPr>
              <w:t>1)响应时间测试：测试软件系统在不同请求并发下的响应时间，包括页面加载时间，操作响应时间等。</w:t>
            </w:r>
          </w:p>
          <w:p w:rsidR="00C53F06" w:rsidRPr="00DC50AB" w:rsidRDefault="00C53F06" w:rsidP="003F7FBD">
            <w:pPr>
              <w:widowControl/>
              <w:numPr>
                <w:ilvl w:val="255"/>
                <w:numId w:val="0"/>
              </w:numPr>
              <w:spacing w:line="360" w:lineRule="auto"/>
              <w:ind w:firstLineChars="100" w:firstLine="240"/>
              <w:contextualSpacing/>
              <w:jc w:val="left"/>
              <w:textAlignment w:val="center"/>
              <w:rPr>
                <w:rFonts w:ascii="仿宋" w:eastAsia="仿宋" w:hAnsi="仿宋"/>
                <w:sz w:val="24"/>
              </w:rPr>
            </w:pPr>
            <w:r w:rsidRPr="00DC50AB">
              <w:rPr>
                <w:rFonts w:ascii="仿宋" w:eastAsia="仿宋" w:hAnsi="仿宋" w:hint="eastAsia"/>
                <w:sz w:val="24"/>
              </w:rPr>
              <w:t>2)吞吐量测试：测试软件系统在不同请求并发下的吞吐量，包括每秒处理的请求数，每秒处理的事务数等。</w:t>
            </w:r>
          </w:p>
        </w:tc>
      </w:tr>
      <w:tr w:rsidR="00C53F06" w:rsidRPr="00DC50AB" w:rsidTr="003F7FBD">
        <w:trPr>
          <w:trHeight w:val="546"/>
          <w:jc w:val="center"/>
        </w:trPr>
        <w:tc>
          <w:tcPr>
            <w:tcW w:w="479"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kern w:val="0"/>
                <w:sz w:val="24"/>
              </w:rPr>
            </w:pPr>
            <w:r w:rsidRPr="00DC50AB">
              <w:rPr>
                <w:rFonts w:ascii="仿宋" w:eastAsia="仿宋" w:hAnsi="仿宋" w:cs="仿宋" w:hint="eastAsia"/>
                <w:kern w:val="0"/>
                <w:sz w:val="24"/>
              </w:rPr>
              <w:t>3</w:t>
            </w:r>
          </w:p>
        </w:tc>
        <w:tc>
          <w:tcPr>
            <w:tcW w:w="500" w:type="pct"/>
            <w:vMerge/>
            <w:tcBorders>
              <w:left w:val="single" w:sz="4" w:space="0" w:color="000000"/>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p>
        </w:tc>
        <w:tc>
          <w:tcPr>
            <w:tcW w:w="4021"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（3）源代码安全测试</w:t>
            </w:r>
          </w:p>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通过工具扫描与人工审查相结合的方式，对软件源代码进行深度分析。包含但不限于：检测SQL注入、XSS等安全漏洞，排查业务逻辑缺陷及不合</w:t>
            </w:r>
            <w:proofErr w:type="gramStart"/>
            <w:r w:rsidRPr="00DC50AB">
              <w:rPr>
                <w:rFonts w:ascii="仿宋" w:eastAsia="仿宋" w:hAnsi="仿宋" w:hint="eastAsia"/>
                <w:sz w:val="24"/>
              </w:rPr>
              <w:t>规</w:t>
            </w:r>
            <w:proofErr w:type="gramEnd"/>
            <w:r w:rsidRPr="00DC50AB">
              <w:rPr>
                <w:rFonts w:ascii="仿宋" w:eastAsia="仿宋" w:hAnsi="仿宋" w:hint="eastAsia"/>
                <w:sz w:val="24"/>
              </w:rPr>
              <w:t>编码等。</w:t>
            </w:r>
          </w:p>
        </w:tc>
      </w:tr>
      <w:tr w:rsidR="00C53F06" w:rsidRPr="00DC50AB" w:rsidTr="003F7FBD">
        <w:trPr>
          <w:trHeight w:val="546"/>
          <w:jc w:val="center"/>
        </w:trPr>
        <w:tc>
          <w:tcPr>
            <w:tcW w:w="479"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kern w:val="0"/>
                <w:sz w:val="24"/>
              </w:rPr>
            </w:pPr>
            <w:r w:rsidRPr="00DC50AB">
              <w:rPr>
                <w:rFonts w:ascii="仿宋" w:eastAsia="仿宋" w:hAnsi="仿宋" w:cs="仿宋" w:hint="eastAsia"/>
                <w:kern w:val="0"/>
                <w:sz w:val="24"/>
              </w:rPr>
              <w:t>4</w:t>
            </w:r>
          </w:p>
        </w:tc>
        <w:tc>
          <w:tcPr>
            <w:tcW w:w="500"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cs="仿宋"/>
                <w:sz w:val="24"/>
              </w:rPr>
            </w:pPr>
            <w:r w:rsidRPr="00DC50AB">
              <w:rPr>
                <w:rFonts w:ascii="仿宋" w:eastAsia="仿宋" w:hAnsi="仿宋" w:hint="eastAsia"/>
                <w:sz w:val="24"/>
              </w:rPr>
              <w:t>回归测试服务</w:t>
            </w:r>
          </w:p>
        </w:tc>
        <w:tc>
          <w:tcPr>
            <w:tcW w:w="4021"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left"/>
              <w:textAlignment w:val="center"/>
              <w:rPr>
                <w:rFonts w:ascii="仿宋" w:eastAsia="仿宋" w:hAnsi="仿宋"/>
                <w:sz w:val="24"/>
              </w:rPr>
            </w:pPr>
            <w:r w:rsidRPr="00DC50AB">
              <w:rPr>
                <w:rFonts w:ascii="仿宋" w:eastAsia="仿宋" w:hAnsi="仿宋" w:hint="eastAsia"/>
                <w:sz w:val="24"/>
              </w:rPr>
              <w:t>（4）提供必要次数的</w:t>
            </w:r>
            <w:r w:rsidRPr="00DC50AB">
              <w:rPr>
                <w:rFonts w:ascii="仿宋" w:eastAsia="仿宋" w:hAnsi="仿宋"/>
                <w:sz w:val="24"/>
              </w:rPr>
              <w:t>软件回归测试</w:t>
            </w:r>
            <w:r w:rsidRPr="00DC50AB">
              <w:rPr>
                <w:rFonts w:ascii="仿宋" w:eastAsia="仿宋" w:hAnsi="仿宋" w:hint="eastAsia"/>
                <w:sz w:val="24"/>
              </w:rPr>
              <w:t>服务</w:t>
            </w:r>
            <w:r w:rsidRPr="00DC50AB">
              <w:rPr>
                <w:rFonts w:ascii="仿宋" w:eastAsia="仿宋" w:hAnsi="仿宋"/>
                <w:sz w:val="24"/>
              </w:rPr>
              <w:t>，验证版本修改、问题修复后的整体运行状态</w:t>
            </w:r>
            <w:r w:rsidRPr="00DC50AB">
              <w:rPr>
                <w:rFonts w:ascii="仿宋" w:eastAsia="仿宋" w:hAnsi="仿宋" w:hint="eastAsia"/>
                <w:sz w:val="24"/>
              </w:rPr>
              <w:t>。</w:t>
            </w:r>
          </w:p>
          <w:p w:rsidR="00C53F06" w:rsidRPr="00DC50AB" w:rsidRDefault="00C53F06" w:rsidP="003F7FBD">
            <w:pPr>
              <w:widowControl/>
              <w:spacing w:line="360" w:lineRule="auto"/>
              <w:ind w:firstLineChars="100" w:firstLine="240"/>
              <w:contextualSpacing/>
              <w:jc w:val="left"/>
              <w:textAlignment w:val="center"/>
              <w:rPr>
                <w:rFonts w:ascii="仿宋" w:eastAsia="仿宋" w:hAnsi="仿宋"/>
                <w:sz w:val="24"/>
              </w:rPr>
            </w:pPr>
            <w:r w:rsidRPr="00DC50AB">
              <w:rPr>
                <w:rFonts w:ascii="仿宋" w:eastAsia="仿宋" w:hAnsi="仿宋" w:hint="eastAsia"/>
                <w:sz w:val="24"/>
              </w:rPr>
              <w:t>1）</w:t>
            </w:r>
            <w:r w:rsidRPr="00DC50AB">
              <w:rPr>
                <w:rFonts w:ascii="仿宋" w:eastAsia="仿宋" w:hAnsi="仿宋"/>
                <w:sz w:val="24"/>
              </w:rPr>
              <w:t>全覆盖关联业务模块，排查新增故障与功能异常</w:t>
            </w:r>
            <w:r w:rsidRPr="00DC50AB">
              <w:rPr>
                <w:rFonts w:ascii="仿宋" w:eastAsia="仿宋" w:hAnsi="仿宋" w:hint="eastAsia"/>
                <w:sz w:val="24"/>
              </w:rPr>
              <w:t>。</w:t>
            </w:r>
          </w:p>
          <w:p w:rsidR="00C53F06" w:rsidRPr="00DC50AB" w:rsidRDefault="00C53F06" w:rsidP="003F7FBD">
            <w:pPr>
              <w:widowControl/>
              <w:spacing w:line="360" w:lineRule="auto"/>
              <w:ind w:firstLineChars="100" w:firstLine="240"/>
              <w:contextualSpacing/>
              <w:jc w:val="left"/>
              <w:textAlignment w:val="center"/>
              <w:rPr>
                <w:rFonts w:ascii="仿宋" w:eastAsia="仿宋" w:hAnsi="仿宋"/>
                <w:sz w:val="24"/>
              </w:rPr>
            </w:pPr>
            <w:r w:rsidRPr="00DC50AB">
              <w:rPr>
                <w:rFonts w:ascii="仿宋" w:eastAsia="仿宋" w:hAnsi="仿宋" w:hint="eastAsia"/>
                <w:sz w:val="24"/>
              </w:rPr>
              <w:t>2）</w:t>
            </w:r>
            <w:r w:rsidRPr="00DC50AB">
              <w:rPr>
                <w:rFonts w:ascii="仿宋" w:eastAsia="仿宋" w:hAnsi="仿宋"/>
                <w:sz w:val="24"/>
              </w:rPr>
              <w:t>复核历史缺陷整改效果，杜绝问题复发</w:t>
            </w:r>
            <w:r w:rsidRPr="00DC50AB">
              <w:rPr>
                <w:rFonts w:ascii="仿宋" w:eastAsia="仿宋" w:hAnsi="仿宋" w:hint="eastAsia"/>
                <w:sz w:val="24"/>
              </w:rPr>
              <w:t>。</w:t>
            </w:r>
          </w:p>
          <w:p w:rsidR="00C53F06" w:rsidRPr="00DC50AB" w:rsidRDefault="00C53F06" w:rsidP="003F7FBD">
            <w:pPr>
              <w:widowControl/>
              <w:spacing w:line="360" w:lineRule="auto"/>
              <w:ind w:firstLineChars="100" w:firstLine="240"/>
              <w:contextualSpacing/>
              <w:jc w:val="left"/>
              <w:textAlignment w:val="center"/>
              <w:rPr>
                <w:rFonts w:ascii="仿宋" w:eastAsia="仿宋" w:hAnsi="仿宋"/>
                <w:sz w:val="24"/>
              </w:rPr>
            </w:pPr>
            <w:r w:rsidRPr="00DC50AB">
              <w:rPr>
                <w:rFonts w:ascii="仿宋" w:eastAsia="仿宋" w:hAnsi="仿宋" w:hint="eastAsia"/>
                <w:sz w:val="24"/>
              </w:rPr>
              <w:t>3）形成回归测试相关资料。</w:t>
            </w:r>
          </w:p>
        </w:tc>
      </w:tr>
      <w:tr w:rsidR="00C53F06" w:rsidRPr="00DC50AB" w:rsidTr="003F7FBD">
        <w:trPr>
          <w:trHeight w:val="546"/>
          <w:jc w:val="center"/>
        </w:trPr>
        <w:tc>
          <w:tcPr>
            <w:tcW w:w="479"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spacing w:line="360" w:lineRule="auto"/>
              <w:contextualSpacing/>
              <w:jc w:val="center"/>
              <w:textAlignment w:val="center"/>
              <w:rPr>
                <w:rFonts w:ascii="仿宋" w:eastAsia="仿宋" w:hAnsi="仿宋" w:cs="仿宋"/>
                <w:kern w:val="0"/>
                <w:sz w:val="24"/>
              </w:rPr>
            </w:pPr>
            <w:r w:rsidRPr="00DC50AB">
              <w:rPr>
                <w:rFonts w:ascii="仿宋" w:eastAsia="仿宋" w:hAnsi="仿宋" w:cs="仿宋" w:hint="eastAsia"/>
                <w:kern w:val="0"/>
                <w:sz w:val="24"/>
              </w:rPr>
              <w:t>5</w:t>
            </w:r>
          </w:p>
        </w:tc>
        <w:tc>
          <w:tcPr>
            <w:tcW w:w="500"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服务交付</w:t>
            </w:r>
          </w:p>
        </w:tc>
        <w:tc>
          <w:tcPr>
            <w:tcW w:w="4021"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本阶段交付成果包括但不限于：依照测试要求完成后，出具盖有测试机构检验检测专用章及CNAS认可标识的《第三方测试报告》。</w:t>
            </w:r>
          </w:p>
        </w:tc>
      </w:tr>
    </w:tbl>
    <w:p w:rsidR="00C53F06" w:rsidRPr="00DC50AB" w:rsidRDefault="00C53F06" w:rsidP="00C53F06">
      <w:pPr>
        <w:pStyle w:val="SOW"/>
        <w:ind w:firstLineChars="200" w:firstLine="480"/>
        <w:rPr>
          <w:bCs/>
        </w:rPr>
      </w:pPr>
    </w:p>
    <w:p w:rsidR="00C53F06" w:rsidRPr="00DC50AB" w:rsidRDefault="00C53F06" w:rsidP="00C53F06">
      <w:pPr>
        <w:spacing w:line="360" w:lineRule="auto"/>
        <w:contextualSpacing/>
        <w:rPr>
          <w:rFonts w:ascii="仿宋" w:eastAsia="仿宋" w:hAnsi="仿宋"/>
          <w:b/>
          <w:sz w:val="24"/>
        </w:rPr>
      </w:pPr>
      <w:r w:rsidRPr="00DC50AB">
        <w:rPr>
          <w:rFonts w:ascii="仿宋" w:eastAsia="仿宋" w:hAnsi="仿宋" w:hint="eastAsia"/>
          <w:b/>
          <w:sz w:val="24"/>
        </w:rPr>
        <w:t>2.4.2.2.网络安全等级保护测评服务要求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49"/>
        <w:gridCol w:w="6720"/>
      </w:tblGrid>
      <w:tr w:rsidR="00C53F06" w:rsidRPr="00DC50AB" w:rsidTr="003F7FBD">
        <w:trPr>
          <w:trHeight w:val="584"/>
        </w:trPr>
        <w:tc>
          <w:tcPr>
            <w:tcW w:w="562" w:type="pct"/>
            <w:noWrap/>
            <w:vAlign w:val="center"/>
          </w:tcPr>
          <w:p w:rsidR="00C53F06" w:rsidRPr="00DC50AB" w:rsidRDefault="00C53F06" w:rsidP="003F7FBD">
            <w:pPr>
              <w:spacing w:line="360" w:lineRule="auto"/>
              <w:contextualSpacing/>
              <w:jc w:val="center"/>
              <w:rPr>
                <w:rFonts w:ascii="仿宋" w:eastAsia="仿宋" w:hAnsi="仿宋"/>
                <w:b/>
                <w:bCs/>
                <w:sz w:val="24"/>
              </w:rPr>
            </w:pPr>
            <w:r w:rsidRPr="00DC50AB">
              <w:rPr>
                <w:rFonts w:ascii="仿宋" w:eastAsia="仿宋" w:hAnsi="仿宋"/>
                <w:b/>
                <w:bCs/>
                <w:sz w:val="24"/>
              </w:rPr>
              <w:t>序号</w:t>
            </w:r>
          </w:p>
        </w:tc>
        <w:tc>
          <w:tcPr>
            <w:tcW w:w="498" w:type="pct"/>
            <w:noWrap/>
            <w:vAlign w:val="center"/>
          </w:tcPr>
          <w:p w:rsidR="00C53F06" w:rsidRPr="00DC50AB" w:rsidRDefault="00C53F06" w:rsidP="003F7FBD">
            <w:pPr>
              <w:spacing w:line="360" w:lineRule="auto"/>
              <w:contextualSpacing/>
              <w:jc w:val="center"/>
              <w:rPr>
                <w:rFonts w:ascii="仿宋" w:eastAsia="仿宋" w:hAnsi="仿宋"/>
                <w:b/>
                <w:bCs/>
                <w:sz w:val="24"/>
              </w:rPr>
            </w:pPr>
            <w:r w:rsidRPr="00DC50AB">
              <w:rPr>
                <w:rFonts w:ascii="仿宋" w:eastAsia="仿宋" w:hAnsi="仿宋"/>
                <w:b/>
                <w:bCs/>
                <w:sz w:val="24"/>
              </w:rPr>
              <w:t>名称</w:t>
            </w:r>
          </w:p>
        </w:tc>
        <w:tc>
          <w:tcPr>
            <w:tcW w:w="3939" w:type="pct"/>
            <w:noWrap/>
            <w:vAlign w:val="center"/>
          </w:tcPr>
          <w:p w:rsidR="00C53F06" w:rsidRPr="00DC50AB" w:rsidRDefault="00C53F06" w:rsidP="003F7FBD">
            <w:pPr>
              <w:spacing w:line="360" w:lineRule="auto"/>
              <w:contextualSpacing/>
              <w:jc w:val="center"/>
              <w:rPr>
                <w:rFonts w:ascii="仿宋" w:eastAsia="仿宋" w:hAnsi="仿宋"/>
                <w:b/>
                <w:bCs/>
                <w:sz w:val="24"/>
              </w:rPr>
            </w:pPr>
            <w:r w:rsidRPr="00DC50AB">
              <w:rPr>
                <w:rFonts w:ascii="仿宋" w:eastAsia="仿宋" w:hAnsi="仿宋"/>
                <w:b/>
                <w:bCs/>
                <w:sz w:val="24"/>
              </w:rPr>
              <w:t>技术指标要求</w:t>
            </w:r>
          </w:p>
        </w:tc>
      </w:tr>
      <w:tr w:rsidR="00C53F06" w:rsidRPr="00DC50AB" w:rsidTr="003F7FBD">
        <w:trPr>
          <w:trHeight w:val="931"/>
        </w:trPr>
        <w:tc>
          <w:tcPr>
            <w:tcW w:w="562" w:type="pct"/>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t>1</w:t>
            </w:r>
          </w:p>
        </w:tc>
        <w:tc>
          <w:tcPr>
            <w:tcW w:w="498" w:type="pct"/>
            <w:vMerge w:val="restart"/>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t>测评服务</w:t>
            </w:r>
            <w:r w:rsidRPr="00DC50AB">
              <w:rPr>
                <w:rFonts w:ascii="仿宋" w:eastAsia="仿宋" w:hAnsi="仿宋"/>
                <w:sz w:val="24"/>
              </w:rPr>
              <w:t>内容</w:t>
            </w:r>
          </w:p>
        </w:tc>
        <w:tc>
          <w:tcPr>
            <w:tcW w:w="3939" w:type="pct"/>
            <w:noWrap/>
            <w:vAlign w:val="center"/>
          </w:tcPr>
          <w:p w:rsidR="00C53F06" w:rsidRPr="00DC50AB" w:rsidRDefault="00C53F06" w:rsidP="00C53F06">
            <w:pPr>
              <w:numPr>
                <w:ilvl w:val="0"/>
                <w:numId w:val="41"/>
              </w:numPr>
              <w:spacing w:line="360" w:lineRule="auto"/>
              <w:contextualSpacing/>
              <w:rPr>
                <w:rFonts w:ascii="仿宋" w:eastAsia="仿宋" w:hAnsi="仿宋"/>
                <w:sz w:val="24"/>
              </w:rPr>
            </w:pPr>
            <w:r w:rsidRPr="00DC50AB">
              <w:rPr>
                <w:rFonts w:ascii="仿宋" w:eastAsia="仿宋" w:hAnsi="仿宋" w:hint="eastAsia"/>
                <w:sz w:val="24"/>
              </w:rPr>
              <w:t>网络安全等级保护定级备案咨询服务</w:t>
            </w:r>
          </w:p>
          <w:p w:rsidR="00C53F06" w:rsidRPr="00DC50AB" w:rsidRDefault="00C53F06" w:rsidP="003F7FBD">
            <w:pPr>
              <w:spacing w:line="360" w:lineRule="auto"/>
              <w:contextualSpacing/>
              <w:rPr>
                <w:rFonts w:ascii="仿宋" w:eastAsia="仿宋" w:hAnsi="仿宋"/>
                <w:sz w:val="24"/>
              </w:rPr>
            </w:pPr>
            <w:r w:rsidRPr="00DC50AB">
              <w:rPr>
                <w:rFonts w:ascii="仿宋" w:eastAsia="仿宋" w:hAnsi="仿宋" w:hint="eastAsia"/>
                <w:sz w:val="24"/>
              </w:rPr>
              <w:t>按照2025年公安部定级备案工作要求，依据GB/T 22240-2020《信息安全技术 网络安全等级保护定级指南》，对被测系统进</w:t>
            </w:r>
            <w:r w:rsidRPr="00DC50AB">
              <w:rPr>
                <w:rFonts w:ascii="仿宋" w:eastAsia="仿宋" w:hAnsi="仿宋" w:hint="eastAsia"/>
                <w:sz w:val="24"/>
              </w:rPr>
              <w:lastRenderedPageBreak/>
              <w:t>行定级材料梳理更新，指导修订定级备案表和定级报告；</w:t>
            </w:r>
          </w:p>
        </w:tc>
      </w:tr>
      <w:tr w:rsidR="00C53F06" w:rsidRPr="00DC50AB" w:rsidTr="003F7FBD">
        <w:trPr>
          <w:trHeight w:val="931"/>
        </w:trPr>
        <w:tc>
          <w:tcPr>
            <w:tcW w:w="562" w:type="pct"/>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lastRenderedPageBreak/>
              <w:t>2</w:t>
            </w:r>
          </w:p>
        </w:tc>
        <w:tc>
          <w:tcPr>
            <w:tcW w:w="498" w:type="pct"/>
            <w:vMerge/>
            <w:noWrap/>
            <w:vAlign w:val="center"/>
          </w:tcPr>
          <w:p w:rsidR="00C53F06" w:rsidRPr="00DC50AB" w:rsidRDefault="00C53F06" w:rsidP="003F7FBD">
            <w:pPr>
              <w:spacing w:line="360" w:lineRule="auto"/>
              <w:contextualSpacing/>
              <w:jc w:val="center"/>
              <w:rPr>
                <w:rFonts w:ascii="仿宋" w:eastAsia="仿宋" w:hAnsi="仿宋"/>
                <w:sz w:val="24"/>
              </w:rPr>
            </w:pPr>
          </w:p>
        </w:tc>
        <w:tc>
          <w:tcPr>
            <w:tcW w:w="3939" w:type="pct"/>
            <w:noWrap/>
            <w:vAlign w:val="center"/>
          </w:tcPr>
          <w:p w:rsidR="00C53F06" w:rsidRPr="00DC50AB" w:rsidRDefault="00C53F06" w:rsidP="003F7FBD">
            <w:pPr>
              <w:spacing w:line="360" w:lineRule="auto"/>
              <w:contextualSpacing/>
              <w:rPr>
                <w:rFonts w:ascii="仿宋" w:eastAsia="仿宋" w:hAnsi="仿宋"/>
                <w:sz w:val="24"/>
              </w:rPr>
            </w:pPr>
            <w:r w:rsidRPr="00DC50AB">
              <w:rPr>
                <w:rFonts w:ascii="仿宋" w:eastAsia="仿宋" w:hAnsi="仿宋" w:hint="eastAsia"/>
                <w:sz w:val="24"/>
              </w:rPr>
              <w:t>（2）</w:t>
            </w:r>
            <w:r w:rsidRPr="00DC50AB">
              <w:rPr>
                <w:rFonts w:ascii="仿宋" w:eastAsia="仿宋" w:hAnsi="仿宋"/>
                <w:sz w:val="24"/>
              </w:rPr>
              <w:t>差距分析及整改咨询服务</w:t>
            </w:r>
          </w:p>
          <w:p w:rsidR="00C53F06" w:rsidRPr="00DC50AB" w:rsidRDefault="00C53F06" w:rsidP="003F7FBD">
            <w:pPr>
              <w:spacing w:line="360" w:lineRule="auto"/>
              <w:contextualSpacing/>
              <w:jc w:val="left"/>
              <w:rPr>
                <w:rFonts w:ascii="仿宋" w:eastAsia="仿宋" w:hAnsi="仿宋"/>
                <w:sz w:val="24"/>
              </w:rPr>
            </w:pPr>
            <w:r w:rsidRPr="00DC50AB">
              <w:rPr>
                <w:rFonts w:ascii="仿宋" w:eastAsia="仿宋" w:hAnsi="仿宋"/>
                <w:sz w:val="24"/>
              </w:rPr>
              <w:t>依据国家网络安全等级保护2.0相关标准规范，对被测系统开展差距分析，查找距离等级保护相应等级安全要求之间的差距问题及风险隐患，形成《整改建议清单》，并依据国家网络安全等级保护相关标准规范，结合《整改建议清单》内容，指导</w:t>
            </w:r>
            <w:r w:rsidRPr="00DC50AB">
              <w:rPr>
                <w:rFonts w:ascii="仿宋" w:eastAsia="仿宋" w:hAnsi="仿宋" w:hint="eastAsia"/>
                <w:sz w:val="24"/>
              </w:rPr>
              <w:t>采购人</w:t>
            </w:r>
            <w:r w:rsidRPr="00DC50AB">
              <w:rPr>
                <w:rFonts w:ascii="仿宋" w:eastAsia="仿宋" w:hAnsi="仿宋"/>
                <w:sz w:val="24"/>
              </w:rPr>
              <w:t>进行整改。</w:t>
            </w:r>
          </w:p>
        </w:tc>
      </w:tr>
      <w:tr w:rsidR="00C53F06" w:rsidRPr="00DC50AB" w:rsidTr="003F7FBD">
        <w:trPr>
          <w:trHeight w:val="546"/>
        </w:trPr>
        <w:tc>
          <w:tcPr>
            <w:tcW w:w="562" w:type="pct"/>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t>3</w:t>
            </w:r>
          </w:p>
        </w:tc>
        <w:tc>
          <w:tcPr>
            <w:tcW w:w="498" w:type="pct"/>
            <w:vMerge/>
            <w:noWrap/>
            <w:vAlign w:val="center"/>
          </w:tcPr>
          <w:p w:rsidR="00C53F06" w:rsidRPr="00DC50AB" w:rsidRDefault="00C53F06" w:rsidP="003F7FBD">
            <w:pPr>
              <w:spacing w:line="360" w:lineRule="auto"/>
              <w:contextualSpacing/>
              <w:jc w:val="center"/>
              <w:rPr>
                <w:rFonts w:ascii="仿宋" w:eastAsia="仿宋" w:hAnsi="仿宋"/>
                <w:sz w:val="24"/>
              </w:rPr>
            </w:pPr>
          </w:p>
        </w:tc>
        <w:tc>
          <w:tcPr>
            <w:tcW w:w="3939" w:type="pct"/>
            <w:noWrap/>
            <w:vAlign w:val="center"/>
          </w:tcPr>
          <w:p w:rsidR="00C53F06" w:rsidRPr="00DC50AB" w:rsidRDefault="00C53F06" w:rsidP="003F7FBD">
            <w:pPr>
              <w:spacing w:line="360" w:lineRule="auto"/>
              <w:contextualSpacing/>
              <w:rPr>
                <w:rFonts w:ascii="仿宋" w:eastAsia="仿宋" w:hAnsi="仿宋"/>
                <w:sz w:val="24"/>
              </w:rPr>
            </w:pPr>
            <w:r w:rsidRPr="00DC50AB">
              <w:rPr>
                <w:rFonts w:ascii="仿宋" w:eastAsia="仿宋" w:hAnsi="仿宋" w:hint="eastAsia"/>
                <w:sz w:val="24"/>
              </w:rPr>
              <w:t>（3</w:t>
            </w:r>
            <w:r w:rsidRPr="00DC50AB">
              <w:rPr>
                <w:rFonts w:ascii="仿宋" w:eastAsia="仿宋" w:hAnsi="仿宋"/>
                <w:sz w:val="24"/>
              </w:rPr>
              <w:t>）等级测评服务</w:t>
            </w:r>
          </w:p>
          <w:p w:rsidR="00C53F06" w:rsidRPr="00DC50AB" w:rsidRDefault="00C53F06" w:rsidP="003F7FBD">
            <w:pPr>
              <w:spacing w:line="360" w:lineRule="auto"/>
              <w:contextualSpacing/>
              <w:rPr>
                <w:rFonts w:ascii="仿宋" w:eastAsia="仿宋" w:hAnsi="仿宋"/>
                <w:sz w:val="24"/>
              </w:rPr>
            </w:pPr>
            <w:r w:rsidRPr="00DC50AB">
              <w:rPr>
                <w:rFonts w:ascii="仿宋" w:eastAsia="仿宋" w:hAnsi="仿宋"/>
                <w:sz w:val="24"/>
              </w:rPr>
              <w:t>在系统整改完成后，按照国家网络安全等级保护2.0相关标准对系统从技术、管理等方面</w:t>
            </w:r>
            <w:proofErr w:type="gramStart"/>
            <w:r w:rsidRPr="00DC50AB">
              <w:rPr>
                <w:rFonts w:ascii="仿宋" w:eastAsia="仿宋" w:hAnsi="仿宋"/>
                <w:sz w:val="24"/>
              </w:rPr>
              <w:t>进行等保测评</w:t>
            </w:r>
            <w:proofErr w:type="gramEnd"/>
            <w:r w:rsidRPr="00DC50AB">
              <w:rPr>
                <w:rFonts w:ascii="仿宋" w:eastAsia="仿宋" w:hAnsi="仿宋"/>
                <w:sz w:val="24"/>
              </w:rPr>
              <w:t>工作，并在</w:t>
            </w:r>
            <w:r w:rsidRPr="00DC50AB">
              <w:rPr>
                <w:rFonts w:ascii="仿宋" w:eastAsia="仿宋" w:hAnsi="仿宋" w:hint="eastAsia"/>
                <w:sz w:val="24"/>
              </w:rPr>
              <w:t>测评</w:t>
            </w:r>
            <w:r w:rsidRPr="00DC50AB">
              <w:rPr>
                <w:rFonts w:ascii="仿宋" w:eastAsia="仿宋" w:hAnsi="仿宋"/>
                <w:sz w:val="24"/>
              </w:rPr>
              <w:t>工作完成后提供公安机关认可的网络安全等级测评报告。</w:t>
            </w:r>
          </w:p>
        </w:tc>
      </w:tr>
      <w:tr w:rsidR="00C53F06" w:rsidRPr="00DC50AB" w:rsidTr="003F7FBD">
        <w:trPr>
          <w:trHeight w:val="546"/>
        </w:trPr>
        <w:tc>
          <w:tcPr>
            <w:tcW w:w="562" w:type="pct"/>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t>4</w:t>
            </w:r>
          </w:p>
        </w:tc>
        <w:tc>
          <w:tcPr>
            <w:tcW w:w="498" w:type="pct"/>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sz w:val="24"/>
              </w:rPr>
              <w:t>服务交付</w:t>
            </w:r>
          </w:p>
        </w:tc>
        <w:tc>
          <w:tcPr>
            <w:tcW w:w="3939" w:type="pct"/>
            <w:noWrap/>
            <w:vAlign w:val="center"/>
          </w:tcPr>
          <w:p w:rsidR="00C53F06" w:rsidRPr="00DC50AB" w:rsidRDefault="00C53F06" w:rsidP="003F7FBD">
            <w:pPr>
              <w:spacing w:line="360" w:lineRule="auto"/>
              <w:contextualSpacing/>
              <w:rPr>
                <w:rFonts w:ascii="仿宋" w:eastAsia="仿宋" w:hAnsi="仿宋"/>
                <w:sz w:val="24"/>
              </w:rPr>
            </w:pPr>
            <w:r w:rsidRPr="00DC50AB">
              <w:rPr>
                <w:rFonts w:ascii="仿宋" w:eastAsia="仿宋" w:hAnsi="仿宋"/>
                <w:sz w:val="24"/>
              </w:rPr>
              <w:t>本阶段交付成果包括但不限于：</w:t>
            </w:r>
            <w:r w:rsidRPr="00DC50AB">
              <w:rPr>
                <w:rFonts w:ascii="仿宋" w:eastAsia="仿宋" w:hAnsi="仿宋" w:hint="eastAsia"/>
                <w:sz w:val="24"/>
              </w:rPr>
              <w:t>公安机关认可的《网络安全等级测评报告》，每个定级对象出具一份。</w:t>
            </w:r>
          </w:p>
        </w:tc>
      </w:tr>
    </w:tbl>
    <w:p w:rsidR="00C53F06" w:rsidRPr="00DC50AB" w:rsidRDefault="00C53F06" w:rsidP="00C53F06">
      <w:pPr>
        <w:spacing w:line="360" w:lineRule="auto"/>
        <w:contextualSpacing/>
        <w:rPr>
          <w:rFonts w:ascii="仿宋" w:eastAsia="仿宋" w:hAnsi="仿宋"/>
          <w:b/>
          <w:sz w:val="24"/>
        </w:rPr>
      </w:pPr>
      <w:r w:rsidRPr="00DC50AB">
        <w:rPr>
          <w:rFonts w:ascii="仿宋" w:eastAsia="仿宋" w:hAnsi="仿宋" w:hint="eastAsia"/>
          <w:b/>
          <w:sz w:val="24"/>
        </w:rPr>
        <w:t>2.4.2.3.其他要求</w:t>
      </w:r>
    </w:p>
    <w:tbl>
      <w:tblPr>
        <w:tblW w:w="5000" w:type="pct"/>
        <w:tblLayout w:type="fixed"/>
        <w:tblLook w:val="04A0" w:firstRow="1" w:lastRow="0" w:firstColumn="1" w:lastColumn="0" w:noHBand="0" w:noVBand="1"/>
      </w:tblPr>
      <w:tblGrid>
        <w:gridCol w:w="817"/>
        <w:gridCol w:w="853"/>
        <w:gridCol w:w="6858"/>
      </w:tblGrid>
      <w:tr w:rsidR="00C53F06" w:rsidRPr="00DC50AB" w:rsidTr="003F7FBD">
        <w:trPr>
          <w:trHeight w:val="584"/>
        </w:trPr>
        <w:tc>
          <w:tcPr>
            <w:tcW w:w="479" w:type="pct"/>
            <w:tcBorders>
              <w:top w:val="single" w:sz="4" w:space="0" w:color="000000"/>
              <w:left w:val="single" w:sz="4" w:space="0" w:color="000000"/>
              <w:bottom w:val="single" w:sz="4" w:space="0" w:color="auto"/>
              <w:right w:val="single" w:sz="4" w:space="0" w:color="000000"/>
            </w:tcBorders>
            <w:noWrap/>
            <w:vAlign w:val="center"/>
          </w:tcPr>
          <w:p w:rsidR="00C53F06" w:rsidRPr="00DC50AB" w:rsidRDefault="00C53F06" w:rsidP="003F7FBD">
            <w:pPr>
              <w:spacing w:line="360" w:lineRule="auto"/>
              <w:contextualSpacing/>
              <w:jc w:val="center"/>
              <w:rPr>
                <w:rFonts w:ascii="仿宋" w:eastAsia="仿宋" w:hAnsi="仿宋"/>
                <w:b/>
                <w:bCs/>
                <w:sz w:val="24"/>
              </w:rPr>
            </w:pPr>
            <w:r w:rsidRPr="00DC50AB">
              <w:rPr>
                <w:rFonts w:ascii="仿宋" w:eastAsia="仿宋" w:hAnsi="仿宋"/>
                <w:b/>
                <w:bCs/>
                <w:sz w:val="24"/>
              </w:rPr>
              <w:t>序号</w:t>
            </w:r>
          </w:p>
        </w:tc>
        <w:tc>
          <w:tcPr>
            <w:tcW w:w="500" w:type="pct"/>
            <w:tcBorders>
              <w:top w:val="single" w:sz="4" w:space="0" w:color="000000"/>
              <w:left w:val="single" w:sz="4" w:space="0" w:color="000000"/>
              <w:bottom w:val="single" w:sz="4" w:space="0" w:color="auto"/>
              <w:right w:val="single" w:sz="4" w:space="0" w:color="000000"/>
            </w:tcBorders>
            <w:noWrap/>
            <w:vAlign w:val="center"/>
          </w:tcPr>
          <w:p w:rsidR="00C53F06" w:rsidRPr="00DC50AB" w:rsidRDefault="00C53F06" w:rsidP="003F7FBD">
            <w:pPr>
              <w:spacing w:line="360" w:lineRule="auto"/>
              <w:contextualSpacing/>
              <w:jc w:val="center"/>
              <w:rPr>
                <w:rFonts w:ascii="仿宋" w:eastAsia="仿宋" w:hAnsi="仿宋"/>
                <w:b/>
                <w:bCs/>
                <w:sz w:val="24"/>
              </w:rPr>
            </w:pPr>
            <w:r w:rsidRPr="00DC50AB">
              <w:rPr>
                <w:rFonts w:ascii="仿宋" w:eastAsia="仿宋" w:hAnsi="仿宋"/>
                <w:b/>
                <w:bCs/>
                <w:sz w:val="24"/>
              </w:rPr>
              <w:t>名称</w:t>
            </w:r>
          </w:p>
        </w:tc>
        <w:tc>
          <w:tcPr>
            <w:tcW w:w="4021" w:type="pct"/>
            <w:tcBorders>
              <w:top w:val="single" w:sz="4" w:space="0" w:color="000000"/>
              <w:left w:val="single" w:sz="4" w:space="0" w:color="000000"/>
              <w:bottom w:val="single" w:sz="4" w:space="0" w:color="000000"/>
              <w:right w:val="single" w:sz="4" w:space="0" w:color="000000"/>
            </w:tcBorders>
            <w:noWrap/>
            <w:vAlign w:val="center"/>
          </w:tcPr>
          <w:p w:rsidR="00C53F06" w:rsidRPr="00DC50AB" w:rsidRDefault="00C53F06" w:rsidP="003F7FBD">
            <w:pPr>
              <w:spacing w:line="360" w:lineRule="auto"/>
              <w:contextualSpacing/>
              <w:jc w:val="center"/>
              <w:rPr>
                <w:rFonts w:ascii="仿宋" w:eastAsia="仿宋" w:hAnsi="仿宋"/>
                <w:b/>
                <w:bCs/>
                <w:sz w:val="24"/>
              </w:rPr>
            </w:pPr>
            <w:r w:rsidRPr="00DC50AB">
              <w:rPr>
                <w:rFonts w:ascii="仿宋" w:eastAsia="仿宋" w:hAnsi="仿宋"/>
                <w:b/>
                <w:bCs/>
                <w:sz w:val="24"/>
              </w:rPr>
              <w:t>技术指标要求</w:t>
            </w:r>
          </w:p>
        </w:tc>
      </w:tr>
      <w:tr w:rsidR="00C53F06" w:rsidRPr="00DC50AB" w:rsidTr="003F7FBD">
        <w:trPr>
          <w:trHeight w:val="546"/>
        </w:trPr>
        <w:tc>
          <w:tcPr>
            <w:tcW w:w="479" w:type="pct"/>
            <w:tcBorders>
              <w:top w:val="single" w:sz="4" w:space="0" w:color="auto"/>
              <w:left w:val="single" w:sz="4" w:space="0" w:color="auto"/>
              <w:bottom w:val="single" w:sz="4" w:space="0" w:color="auto"/>
              <w:right w:val="single" w:sz="4" w:space="0" w:color="auto"/>
            </w:tcBorders>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t>1</w:t>
            </w:r>
          </w:p>
        </w:tc>
        <w:tc>
          <w:tcPr>
            <w:tcW w:w="500" w:type="pct"/>
            <w:vMerge w:val="restart"/>
            <w:tcBorders>
              <w:top w:val="single" w:sz="4" w:space="0" w:color="auto"/>
              <w:left w:val="single" w:sz="4" w:space="0" w:color="auto"/>
              <w:bottom w:val="single" w:sz="4" w:space="0" w:color="auto"/>
              <w:right w:val="single" w:sz="4" w:space="0" w:color="auto"/>
            </w:tcBorders>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t>培训服务</w:t>
            </w:r>
            <w:r w:rsidRPr="00DC50AB">
              <w:rPr>
                <w:rFonts w:ascii="仿宋" w:eastAsia="仿宋" w:hAnsi="仿宋"/>
                <w:sz w:val="24"/>
              </w:rPr>
              <w:t>内容</w:t>
            </w:r>
          </w:p>
        </w:tc>
        <w:tc>
          <w:tcPr>
            <w:tcW w:w="4021" w:type="pct"/>
            <w:tcBorders>
              <w:top w:val="single" w:sz="4" w:space="0" w:color="000000"/>
              <w:left w:val="single" w:sz="4" w:space="0" w:color="auto"/>
              <w:bottom w:val="single" w:sz="4" w:space="0" w:color="000000"/>
              <w:right w:val="single" w:sz="4" w:space="0" w:color="000000"/>
            </w:tcBorders>
            <w:noWrap/>
            <w:vAlign w:val="center"/>
          </w:tcPr>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1）第三方软件测试培训</w:t>
            </w:r>
          </w:p>
          <w:p w:rsidR="00C53F06" w:rsidRPr="00DC50AB" w:rsidRDefault="00C53F06" w:rsidP="003F7FBD">
            <w:pPr>
              <w:widowControl/>
              <w:numPr>
                <w:ilvl w:val="255"/>
                <w:numId w:val="0"/>
              </w:numPr>
              <w:spacing w:line="360" w:lineRule="auto"/>
              <w:contextualSpacing/>
              <w:jc w:val="left"/>
              <w:textAlignment w:val="center"/>
              <w:rPr>
                <w:rFonts w:ascii="仿宋" w:eastAsia="仿宋" w:hAnsi="仿宋"/>
                <w:sz w:val="24"/>
              </w:rPr>
            </w:pPr>
            <w:r w:rsidRPr="00DC50AB">
              <w:rPr>
                <w:rFonts w:ascii="仿宋" w:eastAsia="仿宋" w:hAnsi="仿宋" w:hint="eastAsia"/>
                <w:sz w:val="24"/>
              </w:rPr>
              <w:t>提供软件测试相关内容培训，内容包括但不限于：解读软件测试国标（如GB/T 25000.51-2016），教授功能、性能及源代码安全测试技术，以及对本次测试发现的问题及改进建议进行讲解和答疑等。</w:t>
            </w:r>
          </w:p>
        </w:tc>
      </w:tr>
      <w:tr w:rsidR="00C53F06" w:rsidRPr="00DC50AB" w:rsidTr="003F7FBD">
        <w:trPr>
          <w:trHeight w:val="546"/>
        </w:trPr>
        <w:tc>
          <w:tcPr>
            <w:tcW w:w="479" w:type="pct"/>
            <w:tcBorders>
              <w:top w:val="single" w:sz="4" w:space="0" w:color="auto"/>
              <w:left w:val="single" w:sz="4" w:space="0" w:color="auto"/>
              <w:bottom w:val="single" w:sz="4" w:space="0" w:color="auto"/>
              <w:right w:val="single" w:sz="4" w:space="0" w:color="auto"/>
            </w:tcBorders>
            <w:noWrap/>
            <w:vAlign w:val="center"/>
          </w:tcPr>
          <w:p w:rsidR="00C53F06" w:rsidRPr="00DC50AB" w:rsidRDefault="00C53F06" w:rsidP="003F7FBD">
            <w:pPr>
              <w:spacing w:line="360" w:lineRule="auto"/>
              <w:contextualSpacing/>
              <w:jc w:val="center"/>
              <w:rPr>
                <w:rFonts w:ascii="仿宋" w:eastAsia="仿宋" w:hAnsi="仿宋"/>
                <w:sz w:val="24"/>
              </w:rPr>
            </w:pPr>
            <w:r w:rsidRPr="00DC50AB">
              <w:rPr>
                <w:rFonts w:ascii="仿宋" w:eastAsia="仿宋" w:hAnsi="仿宋" w:hint="eastAsia"/>
                <w:sz w:val="24"/>
              </w:rPr>
              <w:t>2</w:t>
            </w:r>
          </w:p>
        </w:tc>
        <w:tc>
          <w:tcPr>
            <w:tcW w:w="500" w:type="pct"/>
            <w:vMerge/>
            <w:tcBorders>
              <w:top w:val="single" w:sz="4" w:space="0" w:color="auto"/>
              <w:left w:val="single" w:sz="4" w:space="0" w:color="auto"/>
              <w:bottom w:val="single" w:sz="4" w:space="0" w:color="auto"/>
              <w:right w:val="single" w:sz="4" w:space="0" w:color="auto"/>
            </w:tcBorders>
            <w:noWrap/>
            <w:vAlign w:val="center"/>
          </w:tcPr>
          <w:p w:rsidR="00C53F06" w:rsidRPr="00DC50AB" w:rsidRDefault="00C53F06" w:rsidP="003F7FBD">
            <w:pPr>
              <w:spacing w:line="360" w:lineRule="auto"/>
              <w:contextualSpacing/>
              <w:jc w:val="center"/>
              <w:rPr>
                <w:rFonts w:ascii="仿宋" w:eastAsia="仿宋" w:hAnsi="仿宋"/>
                <w:sz w:val="24"/>
              </w:rPr>
            </w:pPr>
          </w:p>
        </w:tc>
        <w:tc>
          <w:tcPr>
            <w:tcW w:w="4021" w:type="pct"/>
            <w:tcBorders>
              <w:top w:val="single" w:sz="4" w:space="0" w:color="000000"/>
              <w:left w:val="single" w:sz="4" w:space="0" w:color="auto"/>
              <w:bottom w:val="single" w:sz="4" w:space="0" w:color="000000"/>
              <w:right w:val="single" w:sz="4" w:space="0" w:color="000000"/>
            </w:tcBorders>
            <w:noWrap/>
            <w:vAlign w:val="center"/>
          </w:tcPr>
          <w:p w:rsidR="00C53F06" w:rsidRPr="00DC50AB" w:rsidRDefault="00C53F06" w:rsidP="003F7FBD">
            <w:pPr>
              <w:spacing w:line="360" w:lineRule="auto"/>
              <w:contextualSpacing/>
              <w:rPr>
                <w:rFonts w:ascii="仿宋" w:eastAsia="仿宋" w:hAnsi="仿宋"/>
                <w:sz w:val="24"/>
              </w:rPr>
            </w:pPr>
            <w:r w:rsidRPr="00DC50AB">
              <w:rPr>
                <w:rFonts w:ascii="仿宋" w:eastAsia="仿宋" w:hAnsi="仿宋" w:hint="eastAsia"/>
                <w:sz w:val="24"/>
              </w:rPr>
              <w:t>2）网络安全培训</w:t>
            </w:r>
          </w:p>
          <w:p w:rsidR="00C53F06" w:rsidRPr="00DC50AB" w:rsidRDefault="00C53F06" w:rsidP="003F7FBD">
            <w:pPr>
              <w:spacing w:line="360" w:lineRule="auto"/>
              <w:contextualSpacing/>
              <w:rPr>
                <w:rFonts w:ascii="仿宋" w:eastAsia="仿宋" w:hAnsi="仿宋"/>
                <w:sz w:val="24"/>
              </w:rPr>
            </w:pPr>
            <w:r w:rsidRPr="00DC50AB">
              <w:rPr>
                <w:rFonts w:ascii="仿宋" w:eastAsia="仿宋" w:hAnsi="仿宋" w:hint="eastAsia"/>
                <w:sz w:val="24"/>
              </w:rPr>
              <w:t>提供一次网络安全培训服务，内容包含但不限于介绍等级保护相关政策法规和标准，以及对本次测评发现的问题及改进建议进行讲解和答疑等。</w:t>
            </w:r>
          </w:p>
        </w:tc>
      </w:tr>
    </w:tbl>
    <w:p w:rsidR="00C53F06" w:rsidRPr="00DC50AB" w:rsidRDefault="00C53F06" w:rsidP="00C53F06">
      <w:pPr>
        <w:pStyle w:val="a0"/>
        <w:spacing w:line="360" w:lineRule="auto"/>
        <w:ind w:firstLine="0"/>
        <w:contextualSpacing/>
        <w:rPr>
          <w:rFonts w:ascii="仿宋" w:eastAsia="仿宋" w:hAnsi="仿宋"/>
          <w:b/>
        </w:rPr>
      </w:pPr>
      <w:r w:rsidRPr="00DC50AB">
        <w:rPr>
          <w:rFonts w:ascii="仿宋" w:eastAsia="仿宋" w:hAnsi="仿宋" w:cs="仿宋" w:hint="eastAsia"/>
          <w:kern w:val="0"/>
        </w:rPr>
        <w:t>★</w:t>
      </w:r>
      <w:r w:rsidRPr="00DC50AB">
        <w:rPr>
          <w:rFonts w:ascii="仿宋" w:eastAsia="仿宋" w:hAnsi="仿宋" w:hint="eastAsia"/>
          <w:b/>
        </w:rPr>
        <w:t>2.4.2.4.其他要求</w:t>
      </w:r>
    </w:p>
    <w:p w:rsidR="00C53F06" w:rsidRPr="00DC50AB" w:rsidRDefault="00C53F06" w:rsidP="00C53F06">
      <w:pPr>
        <w:spacing w:line="360" w:lineRule="auto"/>
        <w:ind w:firstLineChars="200" w:firstLine="480"/>
        <w:contextualSpacing/>
        <w:rPr>
          <w:rFonts w:ascii="仿宋" w:eastAsia="仿宋" w:hAnsi="仿宋" w:cs="仿宋"/>
          <w:b/>
          <w:sz w:val="24"/>
        </w:rPr>
      </w:pPr>
      <w:r w:rsidRPr="00DC50AB">
        <w:rPr>
          <w:rFonts w:ascii="仿宋" w:eastAsia="仿宋" w:hAnsi="仿宋" w:cs="仿宋" w:hint="eastAsia"/>
          <w:kern w:val="0"/>
          <w:sz w:val="24"/>
        </w:rPr>
        <w:t>提供</w:t>
      </w:r>
      <w:r w:rsidRPr="00DC50AB">
        <w:rPr>
          <w:rFonts w:ascii="仿宋" w:eastAsia="仿宋" w:hAnsi="仿宋" w:cs="仿宋" w:hint="eastAsia"/>
          <w:sz w:val="24"/>
        </w:rPr>
        <w:t>自从</w:t>
      </w:r>
      <w:proofErr w:type="gramStart"/>
      <w:r w:rsidRPr="00DC50AB">
        <w:rPr>
          <w:rFonts w:ascii="仿宋" w:eastAsia="仿宋" w:hAnsi="仿宋" w:cs="仿宋" w:hint="eastAsia"/>
          <w:sz w:val="24"/>
        </w:rPr>
        <w:t>事等保测评</w:t>
      </w:r>
      <w:proofErr w:type="gramEnd"/>
      <w:r w:rsidRPr="00DC50AB">
        <w:rPr>
          <w:rFonts w:ascii="仿宋" w:eastAsia="仿宋" w:hAnsi="仿宋" w:cs="仿宋" w:hint="eastAsia"/>
          <w:sz w:val="24"/>
        </w:rPr>
        <w:t>工作以来从未被监管通报要求责令停业或整改的机构（需在投标文件中提供</w:t>
      </w:r>
      <w:r w:rsidRPr="00DC50AB">
        <w:rPr>
          <w:rFonts w:ascii="仿宋" w:eastAsia="仿宋" w:hAnsi="仿宋" w:cs="仿宋" w:hint="eastAsia"/>
          <w:sz w:val="24"/>
          <w:lang w:val="zh-CN"/>
        </w:rPr>
        <w:t>相关证书的证明材料</w:t>
      </w:r>
      <w:r w:rsidRPr="00DC50AB">
        <w:rPr>
          <w:rFonts w:ascii="仿宋" w:eastAsia="仿宋" w:hAnsi="仿宋" w:cs="仿宋" w:hint="eastAsia"/>
          <w:sz w:val="24"/>
        </w:rPr>
        <w:t>并提供未被通报整改的承诺文件或证明文件（自拟）</w:t>
      </w:r>
      <w:r w:rsidRPr="00DC50AB">
        <w:rPr>
          <w:rFonts w:ascii="仿宋" w:eastAsia="仿宋" w:hAnsi="仿宋" w:cs="仿宋"/>
          <w:b/>
          <w:sz w:val="24"/>
        </w:rPr>
        <w:t>。</w:t>
      </w:r>
    </w:p>
    <w:p w:rsidR="00C53F06" w:rsidRPr="00DC50AB" w:rsidRDefault="00C53F06" w:rsidP="00C53F06">
      <w:pPr>
        <w:spacing w:line="360" w:lineRule="auto"/>
        <w:ind w:firstLineChars="200" w:firstLine="482"/>
        <w:contextualSpacing/>
        <w:rPr>
          <w:rFonts w:ascii="仿宋" w:eastAsia="仿宋" w:hAnsi="仿宋" w:cs="仿宋"/>
          <w:b/>
          <w:sz w:val="24"/>
        </w:rPr>
      </w:pPr>
    </w:p>
    <w:p w:rsidR="00C53F06" w:rsidRPr="00DC50AB" w:rsidRDefault="00C53F06" w:rsidP="00C53F06">
      <w:pPr>
        <w:pStyle w:val="a0"/>
        <w:spacing w:line="360" w:lineRule="auto"/>
        <w:ind w:firstLineChars="100" w:firstLine="241"/>
        <w:contextualSpacing/>
        <w:rPr>
          <w:rFonts w:ascii="仿宋" w:eastAsia="仿宋" w:hAnsi="仿宋"/>
        </w:rPr>
      </w:pPr>
      <w:r w:rsidRPr="00DC50AB">
        <w:rPr>
          <w:rFonts w:ascii="仿宋" w:eastAsia="仿宋" w:hAnsi="仿宋" w:hint="eastAsia"/>
          <w:b/>
        </w:rPr>
        <w:t>2.4.3、</w:t>
      </w:r>
      <w:r w:rsidRPr="00DC50AB">
        <w:rPr>
          <w:rFonts w:ascii="仿宋" w:eastAsia="仿宋" w:hAnsi="仿宋" w:cs="宋体" w:hint="eastAsia"/>
          <w:b/>
          <w:bCs/>
        </w:rPr>
        <w:t>项目信息安全要求</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投标人须对项目技术文件以及由采购人提供的所有内部资料、技术文档、数据和信息予以保密。投标人必须遵守与采购人签订的保密协议，未经采购人书面许可，投标人不得以任何形式向第三方透露本项目相关信息和所有数据。</w:t>
      </w:r>
    </w:p>
    <w:p w:rsidR="00C53F06" w:rsidRPr="00DC50AB" w:rsidRDefault="00C53F06" w:rsidP="00C53F06">
      <w:pPr>
        <w:pStyle w:val="a0"/>
        <w:autoSpaceDE/>
        <w:adjustRightInd/>
        <w:spacing w:line="360" w:lineRule="auto"/>
        <w:ind w:firstLineChars="100" w:firstLine="241"/>
        <w:contextualSpacing/>
        <w:rPr>
          <w:rFonts w:ascii="仿宋" w:eastAsia="仿宋" w:hAnsi="仿宋"/>
        </w:rPr>
      </w:pPr>
      <w:r w:rsidRPr="00DC50AB">
        <w:rPr>
          <w:rFonts w:ascii="仿宋" w:eastAsia="仿宋" w:hAnsi="仿宋" w:cs="宋体" w:hint="eastAsia"/>
          <w:b/>
        </w:rPr>
        <w:t>2.4.4、项目知识</w:t>
      </w:r>
      <w:r w:rsidRPr="00DC50AB">
        <w:rPr>
          <w:rFonts w:ascii="仿宋" w:eastAsia="仿宋" w:hAnsi="仿宋" w:cs="宋体" w:hint="eastAsia"/>
          <w:b/>
          <w:bCs/>
        </w:rPr>
        <w:t>产权</w:t>
      </w:r>
      <w:r w:rsidRPr="00DC50AB">
        <w:rPr>
          <w:rFonts w:ascii="仿宋" w:eastAsia="仿宋" w:hAnsi="仿宋" w:cs="宋体" w:hint="eastAsia"/>
          <w:b/>
        </w:rPr>
        <w:t>要求</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投标人需对所有成果的知识产权负有瑕疵担保责任，因使用未被授权使用的技术、组件、系统软件、通用软件等知识产权问题引起的纠纷所产生的所有责任及费用由投标人自行承担。</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投标人保证对提供的全部服务享有合法的知识产权或者永久使用权。</w:t>
      </w:r>
    </w:p>
    <w:p w:rsidR="00C53F06" w:rsidRPr="00DC50AB" w:rsidRDefault="00C53F06" w:rsidP="00C53F06">
      <w:pPr>
        <w:pStyle w:val="a0"/>
        <w:autoSpaceDE/>
        <w:adjustRightInd/>
        <w:spacing w:line="360" w:lineRule="auto"/>
        <w:ind w:firstLineChars="100" w:firstLine="241"/>
        <w:contextualSpacing/>
        <w:rPr>
          <w:rFonts w:ascii="仿宋" w:eastAsia="仿宋" w:hAnsi="仿宋"/>
        </w:rPr>
      </w:pPr>
      <w:r w:rsidRPr="00DC50AB">
        <w:rPr>
          <w:rFonts w:ascii="仿宋" w:eastAsia="仿宋" w:hAnsi="仿宋" w:cs="宋体" w:hint="eastAsia"/>
          <w:b/>
          <w:bCs/>
        </w:rPr>
        <w:t>2.4.5、项目实施管理要求</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投标人应重视项目组织及人员管理，给出项目组织结构图并对组织职责及人员分工进行详细说明。必须重视项目实施的质量管理与安全保密管理措施，确保本项目安全实施并确保质量符合要求。必须重视项目计划与进度管理，确保在规定的时间内完成项目所需的全部工作和必须完成的工作各个过程。</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在项目实施过程中投标人须加强与采购人多渠道沟通，沟通方式不限于定期会议、文件汇报和专题会议。通过沟通确保在项目实施过程中存在的问题能够及时理解并达成一致，使问题得到有效快速地解决。</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投标人应将项目实施过程形成全面、详尽的技术资料，包括文档和电子文件等形式。</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为了按时完成项目的全部服务内容，投标人需提供本项目详细进度计划、进度计划控制方法和保障措施，确保能够按照项目时间要求完成项目的实施。</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项目实施要求：投标人应结合本项目实际实施需求，提供完整合理的项目实施方案，方案内容包括但不限于实施组织与人员、总体周期计划与各阶段详细计划以及实施质量保障。</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项目实施地点：采购人指定的地点。</w:t>
      </w:r>
    </w:p>
    <w:p w:rsidR="00C53F06" w:rsidRPr="00DC50AB" w:rsidRDefault="00C53F06" w:rsidP="00C53F06">
      <w:pPr>
        <w:spacing w:line="360" w:lineRule="auto"/>
        <w:ind w:firstLineChars="200" w:firstLine="480"/>
        <w:contextualSpacing/>
        <w:rPr>
          <w:rFonts w:ascii="仿宋" w:eastAsia="仿宋" w:hAnsi="仿宋" w:cs="宋体"/>
          <w:sz w:val="24"/>
        </w:rPr>
      </w:pPr>
      <w:r w:rsidRPr="00DC50AB">
        <w:rPr>
          <w:rFonts w:ascii="仿宋" w:eastAsia="仿宋" w:hAnsi="仿宋" w:cs="宋体" w:hint="eastAsia"/>
          <w:sz w:val="24"/>
        </w:rPr>
        <w:t>项目实施人员要求：为确保项目实施质量达到预期目标，投标人应建立分工明确、职责清楚的项目管理组织架构、明确各岗位的职责和任职资格，提供具有类似项目实施和管理经验且稳定的专业化团队。本项目应配备不少于7人的实施</w:t>
      </w:r>
      <w:r w:rsidRPr="00DC50AB">
        <w:rPr>
          <w:rFonts w:ascii="仿宋" w:eastAsia="仿宋" w:hAnsi="仿宋" w:cs="宋体" w:hint="eastAsia"/>
          <w:sz w:val="24"/>
        </w:rPr>
        <w:lastRenderedPageBreak/>
        <w:t>团队，其中一名项目经理须具备</w:t>
      </w:r>
      <w:r w:rsidRPr="00DC50AB">
        <w:rPr>
          <w:rFonts w:ascii="仿宋" w:eastAsia="仿宋" w:hAnsi="仿宋" w:cs="仿宋" w:hint="eastAsia"/>
          <w:sz w:val="24"/>
        </w:rPr>
        <w:t>信息（或网络）安全等级</w:t>
      </w:r>
      <w:proofErr w:type="gramStart"/>
      <w:r w:rsidRPr="00DC50AB">
        <w:rPr>
          <w:rFonts w:ascii="仿宋" w:eastAsia="仿宋" w:hAnsi="仿宋" w:cs="仿宋" w:hint="eastAsia"/>
          <w:sz w:val="24"/>
        </w:rPr>
        <w:t>测评师</w:t>
      </w:r>
      <w:proofErr w:type="gramEnd"/>
      <w:r w:rsidRPr="00DC50AB">
        <w:rPr>
          <w:rFonts w:ascii="仿宋" w:eastAsia="仿宋" w:hAnsi="仿宋" w:cs="仿宋" w:hint="eastAsia"/>
          <w:sz w:val="24"/>
        </w:rPr>
        <w:t>证书（高级）、系统分析师（高级）、CISP（注册信息安全专业人员）资质证书和注册网络渗透评估专业人员证书（NSATP-A专业级）资质。</w:t>
      </w:r>
      <w:r w:rsidRPr="00DC50AB">
        <w:rPr>
          <w:rFonts w:ascii="仿宋" w:eastAsia="仿宋" w:hAnsi="仿宋" w:cs="宋体" w:hint="eastAsia"/>
          <w:sz w:val="24"/>
        </w:rPr>
        <w:t>团队人员资质齐全，经验丰富，</w:t>
      </w:r>
      <w:r w:rsidRPr="00DC50AB">
        <w:rPr>
          <w:rFonts w:ascii="仿宋" w:eastAsia="仿宋" w:hAnsi="仿宋" w:cs="仿宋" w:hint="eastAsia"/>
          <w:sz w:val="24"/>
        </w:rPr>
        <w:t>项目团队成员（项目经理除外）还需具备信息（或网络）安全等级</w:t>
      </w:r>
      <w:proofErr w:type="gramStart"/>
      <w:r w:rsidRPr="00DC50AB">
        <w:rPr>
          <w:rFonts w:ascii="仿宋" w:eastAsia="仿宋" w:hAnsi="仿宋" w:cs="仿宋" w:hint="eastAsia"/>
          <w:sz w:val="24"/>
        </w:rPr>
        <w:t>测评师</w:t>
      </w:r>
      <w:proofErr w:type="gramEnd"/>
      <w:r w:rsidRPr="00DC50AB">
        <w:rPr>
          <w:rFonts w:ascii="仿宋" w:eastAsia="仿宋" w:hAnsi="仿宋" w:cs="仿宋" w:hint="eastAsia"/>
          <w:sz w:val="24"/>
        </w:rPr>
        <w:t>证书（高级）或NSATP-A证书或CISP-PTS证书等资质，</w:t>
      </w:r>
      <w:r w:rsidRPr="00DC50AB">
        <w:rPr>
          <w:rFonts w:ascii="仿宋" w:eastAsia="仿宋" w:hAnsi="仿宋" w:cs="宋体" w:hint="eastAsia"/>
          <w:sz w:val="24"/>
        </w:rPr>
        <w:t>项目整体契合度高。投标人应承诺在项目不同阶段根据项目需求配置足够的人员组织实施项目，确保按项目进度完成测试工作。项目建设过程中，投标人可更换采购人认为不合适的人员。</w:t>
      </w:r>
    </w:p>
    <w:p w:rsidR="00C53F06" w:rsidRPr="00DC50AB" w:rsidRDefault="00C53F06" w:rsidP="00C53F06">
      <w:pPr>
        <w:spacing w:line="360" w:lineRule="auto"/>
        <w:ind w:firstLineChars="200" w:firstLine="480"/>
        <w:contextualSpacing/>
        <w:rPr>
          <w:rFonts w:ascii="仿宋" w:eastAsia="仿宋" w:hAnsi="仿宋" w:cs="宋体"/>
          <w:b/>
          <w:bCs/>
          <w:sz w:val="24"/>
        </w:rPr>
      </w:pPr>
      <w:r w:rsidRPr="00DC50AB">
        <w:rPr>
          <w:rFonts w:ascii="仿宋" w:eastAsia="仿宋" w:hAnsi="仿宋" w:cs="宋体" w:hint="eastAsia"/>
          <w:sz w:val="24"/>
        </w:rPr>
        <w:t>采购人提供必要的场地和测试工作条件，协调组织相关责任人及时配合项目相关实施与验收工作。</w:t>
      </w:r>
    </w:p>
    <w:p w:rsidR="00C53F06" w:rsidRPr="00DC50AB" w:rsidRDefault="00C53F06" w:rsidP="00C53F06">
      <w:pPr>
        <w:spacing w:line="360" w:lineRule="auto"/>
        <w:ind w:firstLineChars="200" w:firstLine="482"/>
        <w:contextualSpacing/>
        <w:rPr>
          <w:rFonts w:ascii="仿宋" w:eastAsia="仿宋" w:hAnsi="仿宋"/>
          <w:b/>
          <w:bCs/>
          <w:sz w:val="24"/>
        </w:rPr>
      </w:pPr>
    </w:p>
    <w:p w:rsidR="00C53F06" w:rsidRPr="00DC50AB" w:rsidRDefault="00C53F06" w:rsidP="00C53F06">
      <w:pPr>
        <w:widowControl/>
        <w:spacing w:line="360" w:lineRule="auto"/>
        <w:ind w:firstLineChars="200" w:firstLine="482"/>
        <w:contextualSpacing/>
        <w:rPr>
          <w:rFonts w:ascii="仿宋" w:eastAsia="仿宋" w:hAnsi="仿宋" w:cs="仿宋"/>
          <w:b/>
          <w:sz w:val="24"/>
        </w:rPr>
      </w:pPr>
      <w:r w:rsidRPr="00DC50AB">
        <w:rPr>
          <w:rFonts w:ascii="仿宋" w:eastAsia="仿宋" w:hAnsi="仿宋" w:cs="仿宋" w:hint="eastAsia"/>
          <w:b/>
          <w:sz w:val="24"/>
        </w:rPr>
        <w:t>2.5 需由投标人提供设计方案、解决方案或者组织方案的采购项目，应当说明采购标的</w:t>
      </w:r>
      <w:proofErr w:type="gramStart"/>
      <w:r w:rsidRPr="00DC50AB">
        <w:rPr>
          <w:rFonts w:ascii="仿宋" w:eastAsia="仿宋" w:hAnsi="仿宋" w:cs="仿宋" w:hint="eastAsia"/>
          <w:b/>
          <w:sz w:val="24"/>
        </w:rPr>
        <w:t>的</w:t>
      </w:r>
      <w:proofErr w:type="gramEnd"/>
      <w:r w:rsidRPr="00DC50AB">
        <w:rPr>
          <w:rFonts w:ascii="仿宋" w:eastAsia="仿宋" w:hAnsi="仿宋" w:cs="仿宋" w:hint="eastAsia"/>
          <w:b/>
          <w:sz w:val="24"/>
        </w:rPr>
        <w:t>功能、应用场景、目标等基本要求</w:t>
      </w:r>
    </w:p>
    <w:p w:rsidR="00C53F06" w:rsidRPr="00DC50AB" w:rsidRDefault="00C53F06" w:rsidP="00C53F06">
      <w:pPr>
        <w:pStyle w:val="a0"/>
      </w:pPr>
      <w:r w:rsidRPr="00DC50AB">
        <w:rPr>
          <w:rFonts w:ascii="仿宋" w:eastAsia="仿宋" w:hAnsi="仿宋" w:cs="Arial"/>
        </w:rPr>
        <w:t>无。</w:t>
      </w:r>
    </w:p>
    <w:p w:rsidR="00C53F06" w:rsidRPr="00DC50AB" w:rsidRDefault="00C53F06" w:rsidP="00C53F06">
      <w:pPr>
        <w:spacing w:line="360" w:lineRule="auto"/>
        <w:ind w:firstLine="480"/>
        <w:rPr>
          <w:rFonts w:ascii="仿宋" w:eastAsia="仿宋" w:hAnsi="仿宋" w:cs="Arial"/>
          <w:b/>
          <w:sz w:val="24"/>
        </w:rPr>
      </w:pPr>
    </w:p>
    <w:p w:rsidR="00C53F06" w:rsidRPr="00DC50AB" w:rsidRDefault="00C53F06" w:rsidP="00C53F06">
      <w:pPr>
        <w:spacing w:line="360" w:lineRule="auto"/>
        <w:ind w:firstLine="480"/>
        <w:rPr>
          <w:rFonts w:ascii="仿宋" w:eastAsia="仿宋" w:hAnsi="仿宋" w:cs="Arial"/>
          <w:b/>
          <w:sz w:val="24"/>
        </w:rPr>
      </w:pPr>
      <w:r w:rsidRPr="00DC50AB">
        <w:rPr>
          <w:rFonts w:ascii="仿宋" w:eastAsia="仿宋" w:hAnsi="仿宋" w:cs="Arial" w:hint="eastAsia"/>
          <w:b/>
          <w:sz w:val="24"/>
        </w:rPr>
        <w:t>3.验收标准</w:t>
      </w:r>
    </w:p>
    <w:p w:rsidR="00C53F06" w:rsidRPr="00DC50AB" w:rsidRDefault="00C53F06" w:rsidP="00C53F06">
      <w:pPr>
        <w:pStyle w:val="a0"/>
        <w:spacing w:line="360" w:lineRule="auto"/>
        <w:ind w:firstLine="482"/>
        <w:rPr>
          <w:rFonts w:ascii="仿宋" w:eastAsia="仿宋" w:hAnsi="仿宋" w:cs="仿宋"/>
        </w:rPr>
      </w:pPr>
      <w:bookmarkStart w:id="5" w:name="OLE_LINK13"/>
      <w:r w:rsidRPr="00DC50AB">
        <w:rPr>
          <w:rFonts w:ascii="仿宋" w:eastAsia="仿宋" w:hAnsi="仿宋" w:cs="仿宋" w:hint="eastAsia"/>
        </w:rPr>
        <w:t>完成合同中第三方软件测试和网络安全等级保护测评服务内容，提交项目验收材料。</w:t>
      </w:r>
      <w:bookmarkEnd w:id="5"/>
    </w:p>
    <w:p w:rsidR="00C53F06" w:rsidRPr="00DC50AB" w:rsidRDefault="00C53F06" w:rsidP="00C53F06">
      <w:pPr>
        <w:pStyle w:val="a0"/>
        <w:spacing w:line="360" w:lineRule="auto"/>
        <w:ind w:firstLine="482"/>
        <w:rPr>
          <w:rFonts w:ascii="仿宋" w:eastAsia="仿宋" w:hAnsi="仿宋" w:cs="仿宋"/>
        </w:rPr>
      </w:pPr>
    </w:p>
    <w:p w:rsidR="005A67C2" w:rsidRPr="00C53F06" w:rsidRDefault="00C63F31" w:rsidP="00C53F06">
      <w:bookmarkStart w:id="6" w:name="_GoBack"/>
      <w:bookmarkEnd w:id="6"/>
    </w:p>
    <w:sectPr w:rsidR="005A67C2" w:rsidRPr="00C53F06" w:rsidSect="00504DC9">
      <w:headerReference w:type="default" r:id="rId8"/>
      <w:footerReference w:type="even" r:id="rId9"/>
      <w:footerReference w:type="default" r:id="rId10"/>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F31" w:rsidRDefault="00C63F31" w:rsidP="00BE7A21">
      <w:r>
        <w:separator/>
      </w:r>
    </w:p>
  </w:endnote>
  <w:endnote w:type="continuationSeparator" w:id="0">
    <w:p w:rsidR="00C63F31" w:rsidRDefault="00C63F31"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entury Gothic">
    <w:altName w:val="Segoe Print"/>
    <w:panose1 w:val="020B0502020202020204"/>
    <w:charset w:val="00"/>
    <w:family w:val="swiss"/>
    <w:pitch w:val="variable"/>
    <w:sig w:usb0="00000287" w:usb1="00000000" w:usb2="00000000" w:usb3="00000000" w:csb0="0000009F" w:csb1="00000000"/>
  </w:font>
  <w:font w:name="等线">
    <w:altName w:val="微软雅黑"/>
    <w:panose1 w:val="02010600030101010101"/>
    <w:charset w:val="86"/>
    <w:family w:val="auto"/>
    <w:pitch w:val="variable"/>
    <w:sig w:usb0="A00002BF" w:usb1="38CF7CFA" w:usb2="00000016" w:usb3="00000000" w:csb0="0004000F" w:csb1="00000000"/>
  </w:font>
  <w:font w:name="ˎ̥">
    <w:altName w:val="微软雅黑"/>
    <w:charset w:val="00"/>
    <w:family w:val="roman"/>
    <w:pitch w:val="default"/>
    <w:sig w:usb0="00000000" w:usb1="00000000" w:usb2="00000000"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Microsoft YaHei UI">
    <w:altName w:val="宋体"/>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default"/>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宋体"/>
    <w:charset w:val="86"/>
    <w:family w:val="auto"/>
    <w:pitch w:val="default"/>
    <w:sig w:usb0="00000000" w:usb1="00000000" w:usb2="00000017" w:usb3="00000000" w:csb0="00040001" w:csb1="00000000"/>
  </w:font>
  <w:font w:name=".applesystemuifontrounded">
    <w:altName w:val="Segoe Print"/>
    <w:charset w:val="00"/>
    <w:family w:val="auto"/>
    <w:pitch w:val="default"/>
  </w:font>
  <w:font w:name="幼圆">
    <w:altName w:val="宋体"/>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auto"/>
    <w:pitch w:val="default"/>
    <w:sig w:usb0="00000000" w:usb1="00000000" w:usb2="00000010" w:usb3="00000000" w:csb0="00000000" w:csb1="00000000"/>
  </w:font>
  <w:font w:name="Ђˎ̥">
    <w:altName w:val="微软雅黑"/>
    <w:charset w:val="00"/>
    <w:family w:val="roman"/>
    <w:pitch w:val="default"/>
    <w:sig w:usb0="00000000" w:usb1="00000000" w:usb2="00000000" w:usb3="00000000" w:csb0="00040001" w:csb1="00000000"/>
  </w:font>
  <w:font w:name="Calibri Light">
    <w:altName w:val="Calibri"/>
    <w:panose1 w:val="020F0302020204030204"/>
    <w:charset w:val="00"/>
    <w:family w:val="swiss"/>
    <w:pitch w:val="variable"/>
    <w:sig w:usb0="E4002EFF" w:usb1="C200247B"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altName w:val="Segoe Print"/>
    <w:panose1 w:val="02040602050305030304"/>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Franklin Gothic Book">
    <w:altName w:val="Malgun Gothic"/>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yyb"/>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C53F06">
                            <w:rPr>
                              <w:noProof/>
                              <w:sz w:val="18"/>
                            </w:rPr>
                            <w:t>8</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C53F06">
                      <w:rPr>
                        <w:noProof/>
                        <w:sz w:val="18"/>
                      </w:rPr>
                      <w:t>8</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F31" w:rsidRDefault="00C63F31" w:rsidP="00BE7A21">
      <w:r>
        <w:separator/>
      </w:r>
    </w:p>
  </w:footnote>
  <w:footnote w:type="continuationSeparator" w:id="0">
    <w:p w:rsidR="00C63F31" w:rsidRDefault="00C63F31"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A6054F"/>
    <w:multiLevelType w:val="singleLevel"/>
    <w:tmpl w:val="BCA6054F"/>
    <w:lvl w:ilvl="0">
      <w:start w:val="6"/>
      <w:numFmt w:val="chineseCounting"/>
      <w:suff w:val="space"/>
      <w:lvlText w:val="第%1章"/>
      <w:lvlJc w:val="left"/>
      <w:rPr>
        <w:rFonts w:hint="eastAsia"/>
      </w:rPr>
    </w:lvl>
  </w:abstractNum>
  <w:abstractNum w:abstractNumId="1">
    <w:nsid w:val="00000003"/>
    <w:multiLevelType w:val="singleLevel"/>
    <w:tmpl w:val="00000003"/>
    <w:lvl w:ilvl="0">
      <w:start w:val="1"/>
      <w:numFmt w:val="bullet"/>
      <w:lvlText w:val=""/>
      <w:lvlJc w:val="left"/>
      <w:pPr>
        <w:tabs>
          <w:tab w:val="left" w:pos="420"/>
        </w:tabs>
        <w:ind w:left="840" w:hanging="420"/>
      </w:pPr>
      <w:rPr>
        <w:rFonts w:ascii="Wingdings" w:hAnsi="Wingdings" w:hint="default"/>
      </w:rPr>
    </w:lvl>
  </w:abstractNum>
  <w:abstractNum w:abstractNumId="2">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3">
    <w:nsid w:val="0000000A"/>
    <w:multiLevelType w:val="multilevel"/>
    <w:tmpl w:val="0000000A"/>
    <w:lvl w:ilvl="0">
      <w:start w:val="1"/>
      <w:numFmt w:val="decimal"/>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D"/>
    <w:multiLevelType w:val="multilevel"/>
    <w:tmpl w:val="0000000D"/>
    <w:lvl w:ilvl="0">
      <w:start w:val="1"/>
      <w:numFmt w:val="lowerLetter"/>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nsid w:val="00000013"/>
    <w:multiLevelType w:val="singleLevel"/>
    <w:tmpl w:val="00000013"/>
    <w:lvl w:ilvl="0">
      <w:start w:val="1"/>
      <w:numFmt w:val="decimal"/>
      <w:lvlText w:val="%1."/>
      <w:lvlJc w:val="left"/>
      <w:pPr>
        <w:tabs>
          <w:tab w:val="left" w:pos="360"/>
        </w:tabs>
        <w:ind w:left="360" w:hanging="360"/>
      </w:pPr>
      <w:rPr>
        <w:rFonts w:hint="default"/>
      </w:rPr>
    </w:lvl>
  </w:abstractNum>
  <w:abstractNum w:abstractNumId="6">
    <w:nsid w:val="00000026"/>
    <w:multiLevelType w:val="multilevel"/>
    <w:tmpl w:val="00000026"/>
    <w:lvl w:ilvl="0">
      <w:start w:val="1"/>
      <w:numFmt w:val="decimal"/>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isLgl/>
      <w:suff w:val="nothing"/>
      <w:lvlText w:val="%1.%2.%3.%4.%5.%6　"/>
      <w:lvlJc w:val="left"/>
      <w:pPr>
        <w:ind w:left="-25" w:firstLine="0"/>
      </w:pPr>
      <w:rPr>
        <w:rFonts w:ascii="Times New Roman" w:eastAsia="宋体" w:hAnsi="Times New Roman" w:hint="default"/>
        <w:b/>
        <w:i w:val="0"/>
        <w:sz w:val="28"/>
      </w:rPr>
    </w:lvl>
    <w:lvl w:ilvl="6">
      <w:start w:val="1"/>
      <w:numFmt w:val="lowerLetter"/>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7">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8">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仿宋" w:eastAsia="仿宋" w:hAnsi="仿宋" w:cs="仿宋" w:hint="default"/>
        <w:sz w:val="28"/>
        <w:szCs w:val="28"/>
      </w:rPr>
    </w:lvl>
    <w:lvl w:ilvl="2">
      <w:start w:val="1"/>
      <w:numFmt w:val="decimal"/>
      <w:lvlText w:val="%1.%2.%3"/>
      <w:lvlJc w:val="left"/>
      <w:pPr>
        <w:tabs>
          <w:tab w:val="left" w:pos="1980"/>
        </w:tabs>
        <w:ind w:left="1980" w:hanging="900"/>
      </w:pPr>
      <w:rPr>
        <w:rFonts w:hint="default"/>
        <w:sz w:val="28"/>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9">
    <w:nsid w:val="0000002F"/>
    <w:multiLevelType w:val="multilevel"/>
    <w:tmpl w:val="0000002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4BFB76"/>
    <w:multiLevelType w:val="singleLevel"/>
    <w:tmpl w:val="004BFB76"/>
    <w:lvl w:ilvl="0">
      <w:start w:val="1"/>
      <w:numFmt w:val="decimal"/>
      <w:suff w:val="nothing"/>
      <w:lvlText w:val="（%1）"/>
      <w:lvlJc w:val="left"/>
    </w:lvl>
  </w:abstractNum>
  <w:abstractNum w:abstractNumId="11">
    <w:nsid w:val="0171015B"/>
    <w:multiLevelType w:val="multilevel"/>
    <w:tmpl w:val="0171015B"/>
    <w:lvl w:ilvl="0">
      <w:start w:val="4"/>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0A0B6AD1"/>
    <w:multiLevelType w:val="multilevel"/>
    <w:tmpl w:val="0A0B6AD1"/>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B7B1B00"/>
    <w:multiLevelType w:val="hybridMultilevel"/>
    <w:tmpl w:val="6C6033AC"/>
    <w:lvl w:ilvl="0" w:tplc="F98E88F4">
      <w:start w:val="1"/>
      <w:numFmt w:val="decimal"/>
      <w:lvlText w:val="%1"/>
      <w:lvlJc w:val="left"/>
      <w:pPr>
        <w:ind w:left="440" w:hanging="440"/>
      </w:pPr>
      <w:rPr>
        <w:rFonts w:hint="eastAsia"/>
        <w:snapToGrid w:val="0"/>
        <w:spacing w:val="0"/>
        <w:kern w:val="0"/>
        <w:position w:val="0"/>
        <w14:cntxtAlts w14:val="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0E230849"/>
    <w:multiLevelType w:val="multilevel"/>
    <w:tmpl w:val="0E230849"/>
    <w:lvl w:ilvl="0">
      <w:start w:val="1"/>
      <w:numFmt w:val="decimal"/>
      <w:lvlText w:val="%1"/>
      <w:lvlJc w:val="left"/>
      <w:pPr>
        <w:ind w:left="680" w:hanging="680"/>
      </w:pPr>
      <w:rPr>
        <w:rFonts w:ascii="宋体" w:eastAsia="宋体" w:hAnsi="宋体" w:hint="eastAsia"/>
      </w:rPr>
    </w:lvl>
    <w:lvl w:ilvl="1">
      <w:start w:val="1"/>
      <w:numFmt w:val="decimal"/>
      <w:lvlText w:val="%1.%2"/>
      <w:lvlJc w:val="left"/>
      <w:pPr>
        <w:ind w:left="851" w:hanging="851"/>
      </w:pPr>
      <w:rPr>
        <w:rFonts w:ascii="宋体" w:eastAsia="宋体" w:hAnsi="宋体" w:hint="eastAsia"/>
        <w:color w:val="auto"/>
      </w:rPr>
    </w:lvl>
    <w:lvl w:ilvl="2">
      <w:start w:val="1"/>
      <w:numFmt w:val="decimal"/>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5">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0872DAA"/>
    <w:multiLevelType w:val="multilevel"/>
    <w:tmpl w:val="10872DAA"/>
    <w:lvl w:ilvl="0">
      <w:start w:val="1"/>
      <w:numFmt w:val="decimal"/>
      <w:lvlText w:val="%1"/>
      <w:lvlJc w:val="left"/>
      <w:pPr>
        <w:tabs>
          <w:tab w:val="left" w:pos="900"/>
        </w:tabs>
        <w:ind w:left="900" w:hanging="900"/>
      </w:pPr>
      <w:rPr>
        <w:rFonts w:hint="default"/>
        <w:sz w:val="28"/>
        <w:szCs w:val="28"/>
      </w:rPr>
    </w:lvl>
    <w:lvl w:ilvl="1">
      <w:start w:val="1"/>
      <w:numFmt w:val="decimal"/>
      <w:lvlText w:val="%1.%2"/>
      <w:lvlJc w:val="left"/>
      <w:pPr>
        <w:tabs>
          <w:tab w:val="left" w:pos="1589"/>
        </w:tabs>
        <w:ind w:left="1468" w:hanging="900"/>
      </w:pPr>
      <w:rPr>
        <w:rFonts w:ascii="仿宋" w:eastAsia="仿宋" w:hAnsi="仿宋" w:cs="仿宋" w:hint="default"/>
        <w:sz w:val="28"/>
        <w:szCs w:val="28"/>
      </w:rPr>
    </w:lvl>
    <w:lvl w:ilvl="2">
      <w:start w:val="1"/>
      <w:numFmt w:val="decimal"/>
      <w:lvlText w:val="%1.%2.%3"/>
      <w:lvlJc w:val="left"/>
      <w:pPr>
        <w:tabs>
          <w:tab w:val="left" w:pos="1980"/>
        </w:tabs>
        <w:ind w:left="1980" w:hanging="900"/>
      </w:pPr>
      <w:rPr>
        <w:rFonts w:ascii="仿宋" w:eastAsia="仿宋" w:hAnsi="仿宋" w:cs="仿宋" w:hint="default"/>
        <w:sz w:val="28"/>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nsid w:val="13851098"/>
    <w:multiLevelType w:val="multilevel"/>
    <w:tmpl w:val="13851098"/>
    <w:lvl w:ilvl="0">
      <w:start w:val="1"/>
      <w:numFmt w:val="japaneseCounting"/>
      <w:lvlText w:val="%1、"/>
      <w:lvlJc w:val="left"/>
      <w:pPr>
        <w:ind w:left="500" w:hanging="50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14442309"/>
    <w:multiLevelType w:val="hybridMultilevel"/>
    <w:tmpl w:val="669CE2E8"/>
    <w:lvl w:ilvl="0" w:tplc="652CA77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nsid w:val="18DE3DE7"/>
    <w:multiLevelType w:val="multilevel"/>
    <w:tmpl w:val="18DE3DE7"/>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1">
    <w:nsid w:val="2A105747"/>
    <w:multiLevelType w:val="multilevel"/>
    <w:tmpl w:val="2A1057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nsid w:val="335758DF"/>
    <w:multiLevelType w:val="multilevel"/>
    <w:tmpl w:val="335758DF"/>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nsid w:val="366E5C12"/>
    <w:multiLevelType w:val="multilevel"/>
    <w:tmpl w:val="366E5C12"/>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3BB00358"/>
    <w:multiLevelType w:val="multilevel"/>
    <w:tmpl w:val="3BB00358"/>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9">
    <w:nsid w:val="3ECC5890"/>
    <w:multiLevelType w:val="hybridMultilevel"/>
    <w:tmpl w:val="85BCFA2E"/>
    <w:lvl w:ilvl="0" w:tplc="B07C34D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31">
    <w:nsid w:val="4AD46295"/>
    <w:multiLevelType w:val="multilevel"/>
    <w:tmpl w:val="4AD4629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abstractNum w:abstractNumId="34">
    <w:nsid w:val="56ED157F"/>
    <w:multiLevelType w:val="hybridMultilevel"/>
    <w:tmpl w:val="0A443B30"/>
    <w:lvl w:ilvl="0" w:tplc="839422BE">
      <w:start w:val="1"/>
      <w:numFmt w:val="decimal"/>
      <w:lvlText w:val="%1"/>
      <w:lvlJc w:val="left"/>
      <w:pPr>
        <w:ind w:left="440" w:hanging="440"/>
      </w:pPr>
      <w:rPr>
        <w:rFonts w:hint="eastAsia"/>
        <w:snapToGrid w:val="0"/>
        <w:spacing w:val="0"/>
        <w:kern w:val="2"/>
        <w:position w:val="0"/>
        <w14:cntxtAlts w14: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6">
    <w:nsid w:val="5D734C5B"/>
    <w:multiLevelType w:val="hybridMultilevel"/>
    <w:tmpl w:val="82AC640A"/>
    <w:lvl w:ilvl="0" w:tplc="314A416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nsid w:val="697D1EB9"/>
    <w:multiLevelType w:val="hybridMultilevel"/>
    <w:tmpl w:val="0DD28106"/>
    <w:lvl w:ilvl="0" w:tplc="B1BC2E30">
      <w:start w:val="1"/>
      <w:numFmt w:val="decimal"/>
      <w:lvlText w:val="%1"/>
      <w:lvlJc w:val="left"/>
      <w:pPr>
        <w:ind w:left="440" w:hanging="440"/>
      </w:pPr>
      <w:rPr>
        <w:rFonts w:hint="eastAsia"/>
        <w:snapToGrid/>
        <w:kern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9">
    <w:nsid w:val="7A281DB5"/>
    <w:multiLevelType w:val="multilevel"/>
    <w:tmpl w:val="7A281DB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BF42465"/>
    <w:multiLevelType w:val="multilevel"/>
    <w:tmpl w:val="7BF42465"/>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3"/>
  </w:num>
  <w:num w:numId="2">
    <w:abstractNumId w:val="15"/>
  </w:num>
  <w:num w:numId="3">
    <w:abstractNumId w:val="27"/>
  </w:num>
  <w:num w:numId="4">
    <w:abstractNumId w:val="39"/>
  </w:num>
  <w:num w:numId="5">
    <w:abstractNumId w:val="26"/>
  </w:num>
  <w:num w:numId="6">
    <w:abstractNumId w:val="24"/>
  </w:num>
  <w:num w:numId="7">
    <w:abstractNumId w:val="19"/>
  </w:num>
  <w:num w:numId="8">
    <w:abstractNumId w:val="12"/>
  </w:num>
  <w:num w:numId="9">
    <w:abstractNumId w:val="40"/>
  </w:num>
  <w:num w:numId="10">
    <w:abstractNumId w:val="31"/>
  </w:num>
  <w:num w:numId="11">
    <w:abstractNumId w:val="6"/>
  </w:num>
  <w:num w:numId="12">
    <w:abstractNumId w:val="9"/>
  </w:num>
  <w:num w:numId="13">
    <w:abstractNumId w:val="3"/>
  </w:num>
  <w:num w:numId="14">
    <w:abstractNumId w:val="7"/>
  </w:num>
  <w:num w:numId="15">
    <w:abstractNumId w:val="5"/>
  </w:num>
  <w:num w:numId="16">
    <w:abstractNumId w:val="4"/>
  </w:num>
  <w:num w:numId="17">
    <w:abstractNumId w:val="14"/>
  </w:num>
  <w:num w:numId="18">
    <w:abstractNumId w:val="20"/>
  </w:num>
  <w:num w:numId="19">
    <w:abstractNumId w:val="8"/>
  </w:num>
  <w:num w:numId="20">
    <w:abstractNumId w:val="2"/>
  </w:num>
  <w:num w:numId="21">
    <w:abstractNumId w:val="28"/>
  </w:num>
  <w:num w:numId="22">
    <w:abstractNumId w:val="16"/>
  </w:num>
  <w:num w:numId="23">
    <w:abstractNumId w:val="0"/>
  </w:num>
  <w:num w:numId="24">
    <w:abstractNumId w:val="21"/>
  </w:num>
  <w:num w:numId="2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3"/>
  </w:num>
  <w:num w:numId="28">
    <w:abstractNumId w:val="30"/>
  </w:num>
  <w:num w:numId="29">
    <w:abstractNumId w:val="25"/>
  </w:num>
  <w:num w:numId="30">
    <w:abstractNumId w:val="22"/>
  </w:num>
  <w:num w:numId="31">
    <w:abstractNumId w:val="38"/>
  </w:num>
  <w:num w:numId="32">
    <w:abstractNumId w:val="32"/>
  </w:num>
  <w:num w:numId="33">
    <w:abstractNumId w:val="13"/>
  </w:num>
  <w:num w:numId="34">
    <w:abstractNumId w:val="37"/>
  </w:num>
  <w:num w:numId="35">
    <w:abstractNumId w:val="36"/>
  </w:num>
  <w:num w:numId="36">
    <w:abstractNumId w:val="34"/>
  </w:num>
  <w:num w:numId="37">
    <w:abstractNumId w:val="29"/>
  </w:num>
  <w:num w:numId="38">
    <w:abstractNumId w:val="18"/>
  </w:num>
  <w:num w:numId="39">
    <w:abstractNumId w:val="17"/>
  </w:num>
  <w:num w:numId="40">
    <w:abstractNumId w:val="1"/>
  </w:num>
  <w:num w:numId="4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004319"/>
    <w:rsid w:val="00123025"/>
    <w:rsid w:val="001247BD"/>
    <w:rsid w:val="001A64D5"/>
    <w:rsid w:val="001A7749"/>
    <w:rsid w:val="001D7E02"/>
    <w:rsid w:val="001E78A3"/>
    <w:rsid w:val="002000D7"/>
    <w:rsid w:val="0020585F"/>
    <w:rsid w:val="002103C7"/>
    <w:rsid w:val="00262C0A"/>
    <w:rsid w:val="0027169F"/>
    <w:rsid w:val="00287BE9"/>
    <w:rsid w:val="002901AE"/>
    <w:rsid w:val="0029611B"/>
    <w:rsid w:val="002B1A97"/>
    <w:rsid w:val="00305299"/>
    <w:rsid w:val="00331D98"/>
    <w:rsid w:val="00392D77"/>
    <w:rsid w:val="00400C04"/>
    <w:rsid w:val="00431219"/>
    <w:rsid w:val="0046640B"/>
    <w:rsid w:val="00471C3B"/>
    <w:rsid w:val="004F644E"/>
    <w:rsid w:val="004F66FA"/>
    <w:rsid w:val="00504DC9"/>
    <w:rsid w:val="00515BAC"/>
    <w:rsid w:val="0059095A"/>
    <w:rsid w:val="005A6B05"/>
    <w:rsid w:val="00613CF3"/>
    <w:rsid w:val="00687E80"/>
    <w:rsid w:val="006A37F0"/>
    <w:rsid w:val="006D6426"/>
    <w:rsid w:val="006F7B9A"/>
    <w:rsid w:val="007328B2"/>
    <w:rsid w:val="00767785"/>
    <w:rsid w:val="0077387E"/>
    <w:rsid w:val="007D3E6C"/>
    <w:rsid w:val="007D740F"/>
    <w:rsid w:val="007F4B3A"/>
    <w:rsid w:val="008300BA"/>
    <w:rsid w:val="00834121"/>
    <w:rsid w:val="00867494"/>
    <w:rsid w:val="00883501"/>
    <w:rsid w:val="008B1E99"/>
    <w:rsid w:val="00911391"/>
    <w:rsid w:val="00960CA5"/>
    <w:rsid w:val="0096532B"/>
    <w:rsid w:val="009E4BA7"/>
    <w:rsid w:val="00A242E8"/>
    <w:rsid w:val="00A42718"/>
    <w:rsid w:val="00A439C9"/>
    <w:rsid w:val="00AE2AB9"/>
    <w:rsid w:val="00B10D5B"/>
    <w:rsid w:val="00B23225"/>
    <w:rsid w:val="00B56523"/>
    <w:rsid w:val="00BB7182"/>
    <w:rsid w:val="00BE7A21"/>
    <w:rsid w:val="00BF25DA"/>
    <w:rsid w:val="00C3563E"/>
    <w:rsid w:val="00C460CB"/>
    <w:rsid w:val="00C53F06"/>
    <w:rsid w:val="00C63F31"/>
    <w:rsid w:val="00CA1927"/>
    <w:rsid w:val="00CB5D27"/>
    <w:rsid w:val="00CF4BAD"/>
    <w:rsid w:val="00D01513"/>
    <w:rsid w:val="00D50BAA"/>
    <w:rsid w:val="00D57FBF"/>
    <w:rsid w:val="00D85EFA"/>
    <w:rsid w:val="00DD75AB"/>
    <w:rsid w:val="00DE4230"/>
    <w:rsid w:val="00E45F05"/>
    <w:rsid w:val="00ED36F5"/>
    <w:rsid w:val="00EF5892"/>
    <w:rsid w:val="00F01DB2"/>
    <w:rsid w:val="00F04A0A"/>
    <w:rsid w:val="00F41F90"/>
    <w:rsid w:val="00F54A46"/>
    <w:rsid w:val="00F6219A"/>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10" w:unhideWhenUsed="0" w:qFormat="1"/>
    <w:lsdException w:name="Default Paragraph Font" w:uiPriority="1"/>
    <w:lsdException w:name="Body Text" w:uiPriority="0"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iPriority w:val="9"/>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iPriority w:val="9"/>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iPriority w:val="9"/>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10"/>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34"/>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uiPriority w:val="9"/>
    <w:qFormat/>
    <w:rsid w:val="007F4B3A"/>
    <w:rPr>
      <w:rFonts w:ascii="Arial" w:eastAsia="黑体" w:hAnsi="Arial" w:cs="Times New Roman"/>
      <w:b/>
      <w:kern w:val="0"/>
      <w:sz w:val="28"/>
      <w:szCs w:val="20"/>
    </w:rPr>
  </w:style>
  <w:style w:type="character" w:customStyle="1" w:styleId="5Char">
    <w:name w:val="标题 5 Char"/>
    <w:basedOn w:val="a3"/>
    <w:link w:val="5"/>
    <w:uiPriority w:val="9"/>
    <w:qFormat/>
    <w:rsid w:val="007F4B3A"/>
    <w:rPr>
      <w:rFonts w:ascii="Times New Roman" w:eastAsia="宋体" w:hAnsi="Times New Roman" w:cs="Times New Roman"/>
      <w:b/>
      <w:kern w:val="0"/>
      <w:sz w:val="28"/>
      <w:szCs w:val="20"/>
    </w:rPr>
  </w:style>
  <w:style w:type="character" w:customStyle="1" w:styleId="6Char">
    <w:name w:val="标题 6 Char"/>
    <w:basedOn w:val="a3"/>
    <w:link w:val="6"/>
    <w:uiPriority w:val="9"/>
    <w:qFormat/>
    <w:rsid w:val="007F4B3A"/>
    <w:rPr>
      <w:rFonts w:ascii="Arial" w:eastAsia="黑体" w:hAnsi="Arial" w:cs="Times New Roman"/>
      <w:b/>
      <w:kern w:val="0"/>
      <w:sz w:val="24"/>
      <w:szCs w:val="20"/>
    </w:rPr>
  </w:style>
  <w:style w:type="character" w:customStyle="1" w:styleId="7Char">
    <w:name w:val="标题 7 Char"/>
    <w:basedOn w:val="a3"/>
    <w:link w:val="7"/>
    <w:uiPriority w:val="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
    <w:qFormat/>
    <w:rsid w:val="007F4B3A"/>
    <w:rPr>
      <w:rFonts w:ascii="Arial" w:eastAsia="黑体" w:hAnsi="Arial" w:cs="Times New Roman"/>
      <w:kern w:val="0"/>
      <w:sz w:val="24"/>
      <w:szCs w:val="20"/>
    </w:rPr>
  </w:style>
  <w:style w:type="character" w:customStyle="1" w:styleId="9Char">
    <w:name w:val="标题 9 Char"/>
    <w:basedOn w:val="a3"/>
    <w:link w:val="9"/>
    <w:uiPriority w:val="9"/>
    <w:qFormat/>
    <w:rsid w:val="007F4B3A"/>
    <w:rPr>
      <w:rFonts w:ascii="Arial" w:eastAsia="黑体" w:hAnsi="Arial" w:cs="Times New Roman"/>
      <w:kern w:val="0"/>
      <w:szCs w:val="20"/>
    </w:rPr>
  </w:style>
  <w:style w:type="paragraph" w:styleId="ac">
    <w:name w:val="Body Text"/>
    <w:basedOn w:val="a"/>
    <w:link w:val="Char4"/>
    <w:unhideWhenUsed/>
    <w:qFormat/>
    <w:rsid w:val="007F4B3A"/>
    <w:pPr>
      <w:spacing w:after="120"/>
    </w:pPr>
    <w:rPr>
      <w:szCs w:val="24"/>
    </w:rPr>
  </w:style>
  <w:style w:type="character" w:customStyle="1" w:styleId="Char4">
    <w:name w:val="正文文本 Char"/>
    <w:basedOn w:val="a3"/>
    <w:link w:val="ac"/>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iPriority w:val="99"/>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F01D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F01DB2"/>
    <w:rPr>
      <w:rFonts w:ascii="Courier New" w:eastAsia="宋体" w:hAnsi="Courier New" w:cs="Times New Roman"/>
      <w:kern w:val="0"/>
      <w:sz w:val="24"/>
      <w:szCs w:val="24"/>
    </w:rPr>
  </w:style>
  <w:style w:type="paragraph" w:styleId="2b">
    <w:name w:val="List Number 2"/>
    <w:basedOn w:val="a"/>
    <w:uiPriority w:val="99"/>
    <w:unhideWhenUsed/>
    <w:qFormat/>
    <w:rsid w:val="00F01DB2"/>
    <w:pPr>
      <w:spacing w:line="360" w:lineRule="auto"/>
      <w:ind w:firstLineChars="200" w:firstLine="200"/>
      <w:contextualSpacing/>
    </w:pPr>
    <w:rPr>
      <w:sz w:val="24"/>
      <w:szCs w:val="22"/>
    </w:rPr>
  </w:style>
  <w:style w:type="paragraph" w:styleId="affff1">
    <w:name w:val="table of authorities"/>
    <w:basedOn w:val="a"/>
    <w:next w:val="a"/>
    <w:qFormat/>
    <w:rsid w:val="00F01DB2"/>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F01DB2"/>
    <w:pPr>
      <w:tabs>
        <w:tab w:val="left" w:pos="360"/>
      </w:tabs>
      <w:spacing w:line="360" w:lineRule="auto"/>
      <w:ind w:firstLine="420"/>
      <w:contextualSpacing/>
    </w:pPr>
    <w:rPr>
      <w:sz w:val="24"/>
      <w:szCs w:val="22"/>
    </w:rPr>
  </w:style>
  <w:style w:type="paragraph" w:styleId="51">
    <w:name w:val="index 5"/>
    <w:basedOn w:val="a"/>
    <w:next w:val="a"/>
    <w:qFormat/>
    <w:rsid w:val="00F01DB2"/>
    <w:pPr>
      <w:widowControl/>
      <w:ind w:leftChars="800" w:left="800"/>
      <w:jc w:val="left"/>
    </w:pPr>
    <w:rPr>
      <w:szCs w:val="21"/>
    </w:rPr>
  </w:style>
  <w:style w:type="paragraph" w:styleId="affff3">
    <w:name w:val="List Bullet"/>
    <w:basedOn w:val="a"/>
    <w:uiPriority w:val="99"/>
    <w:unhideWhenUsed/>
    <w:qFormat/>
    <w:rsid w:val="00F01DB2"/>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F01DB2"/>
    <w:pPr>
      <w:spacing w:before="120"/>
    </w:pPr>
    <w:rPr>
      <w:rFonts w:ascii="Arial" w:hAnsi="Arial"/>
      <w:sz w:val="24"/>
      <w:szCs w:val="24"/>
    </w:rPr>
  </w:style>
  <w:style w:type="paragraph" w:styleId="affff5">
    <w:name w:val="Salutation"/>
    <w:basedOn w:val="a"/>
    <w:next w:val="a"/>
    <w:link w:val="Charfc"/>
    <w:qFormat/>
    <w:rsid w:val="00F01DB2"/>
    <w:rPr>
      <w:sz w:val="24"/>
    </w:rPr>
  </w:style>
  <w:style w:type="character" w:customStyle="1" w:styleId="Charfc">
    <w:name w:val="称呼 Char"/>
    <w:basedOn w:val="a3"/>
    <w:link w:val="affff5"/>
    <w:qFormat/>
    <w:rsid w:val="00F01DB2"/>
    <w:rPr>
      <w:rFonts w:ascii="Times New Roman" w:eastAsia="宋体" w:hAnsi="Times New Roman" w:cs="Times New Roman"/>
      <w:sz w:val="24"/>
      <w:szCs w:val="20"/>
    </w:rPr>
  </w:style>
  <w:style w:type="paragraph" w:styleId="3">
    <w:name w:val="List Bullet 3"/>
    <w:basedOn w:val="a"/>
    <w:qFormat/>
    <w:rsid w:val="00F01DB2"/>
    <w:pPr>
      <w:numPr>
        <w:numId w:val="1"/>
      </w:numPr>
    </w:pPr>
    <w:rPr>
      <w:szCs w:val="24"/>
    </w:rPr>
  </w:style>
  <w:style w:type="paragraph" w:styleId="35">
    <w:name w:val="List Number 3"/>
    <w:basedOn w:val="a"/>
    <w:qFormat/>
    <w:rsid w:val="00F01DB2"/>
    <w:pPr>
      <w:tabs>
        <w:tab w:val="left" w:pos="1571"/>
      </w:tabs>
      <w:spacing w:line="312" w:lineRule="auto"/>
      <w:ind w:left="1571" w:hanging="720"/>
    </w:pPr>
    <w:rPr>
      <w:szCs w:val="24"/>
    </w:rPr>
  </w:style>
  <w:style w:type="paragraph" w:styleId="2c">
    <w:name w:val="List Bullet 2"/>
    <w:basedOn w:val="a"/>
    <w:unhideWhenUsed/>
    <w:qFormat/>
    <w:rsid w:val="00F01DB2"/>
    <w:pPr>
      <w:spacing w:line="360" w:lineRule="auto"/>
      <w:ind w:left="420" w:hanging="420"/>
      <w:contextualSpacing/>
    </w:pPr>
    <w:rPr>
      <w:rFonts w:ascii="Calibri" w:hAnsi="Calibri"/>
      <w:kern w:val="0"/>
      <w:sz w:val="20"/>
      <w:szCs w:val="21"/>
    </w:rPr>
  </w:style>
  <w:style w:type="paragraph" w:styleId="41">
    <w:name w:val="index 4"/>
    <w:basedOn w:val="a"/>
    <w:next w:val="a"/>
    <w:qFormat/>
    <w:rsid w:val="00F01DB2"/>
    <w:pPr>
      <w:ind w:leftChars="600" w:left="600"/>
    </w:pPr>
    <w:rPr>
      <w:szCs w:val="24"/>
    </w:rPr>
  </w:style>
  <w:style w:type="paragraph" w:styleId="affff6">
    <w:name w:val="envelope return"/>
    <w:basedOn w:val="a"/>
    <w:qFormat/>
    <w:rsid w:val="00F01DB2"/>
    <w:pPr>
      <w:snapToGrid w:val="0"/>
    </w:pPr>
    <w:rPr>
      <w:rFonts w:ascii="Arial" w:hAnsi="Arial"/>
      <w:szCs w:val="24"/>
    </w:rPr>
  </w:style>
  <w:style w:type="paragraph" w:styleId="affff7">
    <w:name w:val="Subtitle"/>
    <w:basedOn w:val="a"/>
    <w:next w:val="a"/>
    <w:link w:val="Charfd"/>
    <w:uiPriority w:val="11"/>
    <w:qFormat/>
    <w:rsid w:val="00F01DB2"/>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F01DB2"/>
    <w:rPr>
      <w:rFonts w:ascii="等线 Light" w:eastAsia="宋体" w:hAnsi="等线 Light" w:cs="Times New Roman"/>
      <w:b/>
      <w:bCs/>
      <w:kern w:val="28"/>
      <w:sz w:val="32"/>
      <w:szCs w:val="32"/>
    </w:rPr>
  </w:style>
  <w:style w:type="paragraph" w:styleId="52">
    <w:name w:val="List Number 5"/>
    <w:basedOn w:val="a"/>
    <w:qFormat/>
    <w:rsid w:val="00F01DB2"/>
    <w:pPr>
      <w:tabs>
        <w:tab w:val="left" w:pos="2040"/>
      </w:tabs>
      <w:ind w:left="2040" w:hanging="360"/>
    </w:pPr>
    <w:rPr>
      <w:rFonts w:ascii="Calibri" w:hAnsi="Calibri"/>
      <w:szCs w:val="24"/>
    </w:rPr>
  </w:style>
  <w:style w:type="paragraph" w:styleId="affff8">
    <w:name w:val="List"/>
    <w:basedOn w:val="a"/>
    <w:uiPriority w:val="99"/>
    <w:unhideWhenUsed/>
    <w:qFormat/>
    <w:rsid w:val="00F01DB2"/>
    <w:pPr>
      <w:spacing w:line="360" w:lineRule="auto"/>
      <w:ind w:left="200" w:hangingChars="200" w:hanging="200"/>
      <w:contextualSpacing/>
    </w:pPr>
    <w:rPr>
      <w:sz w:val="24"/>
      <w:szCs w:val="21"/>
    </w:rPr>
  </w:style>
  <w:style w:type="paragraph" w:styleId="affff9">
    <w:name w:val="footnote text"/>
    <w:basedOn w:val="a"/>
    <w:link w:val="Charfe"/>
    <w:uiPriority w:val="99"/>
    <w:qFormat/>
    <w:rsid w:val="00F01DB2"/>
    <w:pPr>
      <w:widowControl/>
      <w:jc w:val="left"/>
    </w:pPr>
    <w:rPr>
      <w:kern w:val="0"/>
      <w:sz w:val="20"/>
      <w:lang w:val="de-DE"/>
    </w:rPr>
  </w:style>
  <w:style w:type="character" w:customStyle="1" w:styleId="Charfe">
    <w:name w:val="脚注文本 Char"/>
    <w:basedOn w:val="a3"/>
    <w:link w:val="affff9"/>
    <w:uiPriority w:val="99"/>
    <w:qFormat/>
    <w:rsid w:val="00F01DB2"/>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F01DB2"/>
    <w:pPr>
      <w:spacing w:line="360" w:lineRule="auto"/>
      <w:ind w:leftChars="200" w:left="840" w:hangingChars="200" w:hanging="420"/>
    </w:pPr>
    <w:rPr>
      <w:sz w:val="24"/>
      <w:szCs w:val="28"/>
    </w:rPr>
  </w:style>
  <w:style w:type="paragraph" w:styleId="2d">
    <w:name w:val="Body Text 2"/>
    <w:basedOn w:val="a"/>
    <w:link w:val="2Char10"/>
    <w:uiPriority w:val="99"/>
    <w:qFormat/>
    <w:rsid w:val="00F01DB2"/>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F01DB2"/>
    <w:rPr>
      <w:rFonts w:ascii="Times New Roman" w:eastAsia="宋体" w:hAnsi="Times New Roman" w:cs="Times New Roman"/>
      <w:szCs w:val="20"/>
    </w:rPr>
  </w:style>
  <w:style w:type="paragraph" w:styleId="2e">
    <w:name w:val="List Continue 2"/>
    <w:basedOn w:val="a"/>
    <w:uiPriority w:val="99"/>
    <w:unhideWhenUsed/>
    <w:qFormat/>
    <w:rsid w:val="00F01DB2"/>
    <w:pPr>
      <w:spacing w:after="120" w:line="360" w:lineRule="auto"/>
      <w:ind w:leftChars="400" w:left="840"/>
      <w:contextualSpacing/>
    </w:pPr>
    <w:rPr>
      <w:sz w:val="24"/>
      <w:szCs w:val="21"/>
    </w:rPr>
  </w:style>
  <w:style w:type="table" w:styleId="1e">
    <w:name w:val="Table Colorful 1"/>
    <w:basedOn w:val="a5"/>
    <w:qFormat/>
    <w:rsid w:val="00F01DB2"/>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F01DB2"/>
    <w:rPr>
      <w:b/>
      <w:bCs/>
    </w:rPr>
  </w:style>
  <w:style w:type="character" w:styleId="HTML0">
    <w:name w:val="HTML Cite"/>
    <w:qFormat/>
    <w:rsid w:val="00F01DB2"/>
    <w:rPr>
      <w:i/>
      <w:iCs/>
    </w:rPr>
  </w:style>
  <w:style w:type="character" w:styleId="affffc">
    <w:name w:val="footnote reference"/>
    <w:uiPriority w:val="99"/>
    <w:unhideWhenUsed/>
    <w:qFormat/>
    <w:rsid w:val="00F01DB2"/>
    <w:rPr>
      <w:vertAlign w:val="superscript"/>
    </w:rPr>
  </w:style>
  <w:style w:type="paragraph" w:customStyle="1" w:styleId="Style444">
    <w:name w:val="_Style 444"/>
    <w:basedOn w:val="a"/>
    <w:next w:val="afb"/>
    <w:link w:val="Charf9"/>
    <w:uiPriority w:val="34"/>
    <w:qFormat/>
    <w:rsid w:val="00F01DB2"/>
    <w:pPr>
      <w:spacing w:line="360" w:lineRule="auto"/>
      <w:ind w:firstLineChars="200" w:firstLine="420"/>
      <w:contextualSpacing/>
    </w:pPr>
    <w:rPr>
      <w:rFonts w:ascii="Calibri" w:hAnsi="Calibri" w:cs="Calibri"/>
      <w:szCs w:val="22"/>
    </w:rPr>
  </w:style>
  <w:style w:type="paragraph" w:customStyle="1" w:styleId="pf0">
    <w:name w:val="pf0"/>
    <w:basedOn w:val="a"/>
    <w:qFormat/>
    <w:rsid w:val="00F01DB2"/>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F01DB2"/>
    <w:rPr>
      <w:rFonts w:ascii="Microsoft YaHei UI" w:eastAsia="Microsoft YaHei UI" w:hAnsi="Microsoft YaHei UI" w:hint="eastAsia"/>
      <w:sz w:val="18"/>
      <w:szCs w:val="18"/>
    </w:rPr>
  </w:style>
  <w:style w:type="character" w:customStyle="1" w:styleId="cf21">
    <w:name w:val="cf21"/>
    <w:basedOn w:val="a3"/>
    <w:qFormat/>
    <w:rsid w:val="00F01DB2"/>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F01DB2"/>
    <w:rPr>
      <w:rFonts w:ascii="Microsoft YaHei UI" w:eastAsia="Microsoft YaHei UI" w:hAnsi="Microsoft YaHei UI" w:hint="eastAsia"/>
      <w:sz w:val="18"/>
      <w:szCs w:val="18"/>
    </w:rPr>
  </w:style>
  <w:style w:type="paragraph" w:customStyle="1" w:styleId="-20">
    <w:name w:val="正文-首缩2字符"/>
    <w:basedOn w:val="a"/>
    <w:uiPriority w:val="99"/>
    <w:qFormat/>
    <w:rsid w:val="00F01DB2"/>
    <w:pPr>
      <w:ind w:firstLineChars="200" w:firstLine="200"/>
      <w:jc w:val="left"/>
    </w:pPr>
    <w:rPr>
      <w:rFonts w:hAnsi="宋体" w:cs="宋体"/>
      <w:szCs w:val="24"/>
    </w:rPr>
  </w:style>
  <w:style w:type="paragraph" w:customStyle="1" w:styleId="TableText">
    <w:name w:val="Table Text"/>
    <w:basedOn w:val="a"/>
    <w:link w:val="TableTextChar"/>
    <w:qFormat/>
    <w:rsid w:val="00F01DB2"/>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F01DB2"/>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F01DB2"/>
    <w:rPr>
      <w:rFonts w:ascii="宋体" w:eastAsia="宋体" w:hAnsi="宋体" w:cs="宋体" w:hint="eastAsia"/>
      <w:color w:val="000000"/>
      <w:sz w:val="21"/>
      <w:szCs w:val="21"/>
      <w:u w:val="none"/>
    </w:rPr>
  </w:style>
  <w:style w:type="paragraph" w:customStyle="1" w:styleId="211">
    <w:name w:val="正文文本首行缩进 21"/>
    <w:basedOn w:val="af2"/>
    <w:qFormat/>
    <w:rsid w:val="00F01DB2"/>
    <w:pPr>
      <w:spacing w:after="120" w:line="240" w:lineRule="auto"/>
      <w:ind w:leftChars="200" w:left="420" w:firstLine="420"/>
    </w:pPr>
    <w:rPr>
      <w:rFonts w:ascii="Calibri" w:hAnsi="Calibri"/>
    </w:rPr>
  </w:style>
  <w:style w:type="paragraph" w:customStyle="1" w:styleId="220">
    <w:name w:val="正文首行缩进 22"/>
    <w:basedOn w:val="af2"/>
    <w:qFormat/>
    <w:locked/>
    <w:rsid w:val="00F01DB2"/>
    <w:pPr>
      <w:ind w:firstLineChars="200" w:firstLine="420"/>
    </w:pPr>
    <w:rPr>
      <w:rFonts w:ascii="Calibri" w:hAnsi="Calibri"/>
    </w:rPr>
  </w:style>
  <w:style w:type="paragraph" w:customStyle="1" w:styleId="2f">
    <w:name w:val="修订2"/>
    <w:hidden/>
    <w:uiPriority w:val="99"/>
    <w:unhideWhenUsed/>
    <w:qFormat/>
    <w:rsid w:val="00F01DB2"/>
    <w:rPr>
      <w:rFonts w:ascii="Times New Roman" w:eastAsia="宋体" w:hAnsi="Times New Roman" w:cs="Times New Roman"/>
      <w:szCs w:val="24"/>
    </w:rPr>
  </w:style>
  <w:style w:type="character" w:customStyle="1" w:styleId="Char5">
    <w:name w:val="题注 Char"/>
    <w:link w:val="af1"/>
    <w:uiPriority w:val="35"/>
    <w:qFormat/>
    <w:locked/>
    <w:rsid w:val="00F01DB2"/>
    <w:rPr>
      <w:rFonts w:ascii="华文中宋" w:eastAsia="华文中宋" w:hAnsi="华文中宋" w:cs="Times New Roman"/>
      <w:sz w:val="36"/>
      <w:szCs w:val="20"/>
    </w:rPr>
  </w:style>
  <w:style w:type="character" w:customStyle="1" w:styleId="Char9">
    <w:name w:val="文本块 Char"/>
    <w:link w:val="af5"/>
    <w:qFormat/>
    <w:locked/>
    <w:rsid w:val="00F01DB2"/>
    <w:rPr>
      <w:rFonts w:ascii="Times New Roman" w:eastAsia="宋体" w:hAnsi="Times New Roman" w:cs="Times New Roman"/>
      <w:kern w:val="0"/>
      <w:sz w:val="24"/>
      <w:szCs w:val="20"/>
    </w:rPr>
  </w:style>
  <w:style w:type="character" w:customStyle="1" w:styleId="2Char10">
    <w:name w:val="正文文本 2 Char1"/>
    <w:basedOn w:val="a3"/>
    <w:link w:val="2d"/>
    <w:qFormat/>
    <w:rsid w:val="00F01DB2"/>
    <w:rPr>
      <w:szCs w:val="24"/>
    </w:rPr>
  </w:style>
  <w:style w:type="character" w:customStyle="1" w:styleId="2Char3">
    <w:name w:val="样式2 Char"/>
    <w:link w:val="25"/>
    <w:qFormat/>
    <w:locked/>
    <w:rsid w:val="00F01DB2"/>
    <w:rPr>
      <w:rFonts w:ascii="Times New Roman" w:eastAsia="宋体" w:hAnsi="Times New Roman" w:cs="Times New Roman"/>
      <w:sz w:val="24"/>
      <w:szCs w:val="20"/>
    </w:rPr>
  </w:style>
  <w:style w:type="character" w:customStyle="1" w:styleId="Charf4">
    <w:name w:val="样式 宋体 五号 行距: 单倍行距 Char"/>
    <w:link w:val="aff7"/>
    <w:qFormat/>
    <w:rsid w:val="00F01DB2"/>
    <w:rPr>
      <w:rFonts w:ascii="宋体" w:eastAsia="宋体" w:hAnsi="宋体" w:cs="Times New Roman"/>
      <w:kern w:val="0"/>
      <w:szCs w:val="20"/>
    </w:rPr>
  </w:style>
  <w:style w:type="character" w:customStyle="1" w:styleId="Chard">
    <w:name w:val="无间隔 Char"/>
    <w:link w:val="af9"/>
    <w:uiPriority w:val="1"/>
    <w:qFormat/>
    <w:locked/>
    <w:rsid w:val="00F01DB2"/>
    <w:rPr>
      <w:rFonts w:ascii="Times New Roman" w:eastAsia="宋体" w:hAnsi="Times New Roman" w:cs="Times New Roman"/>
      <w:szCs w:val="24"/>
    </w:rPr>
  </w:style>
  <w:style w:type="character" w:customStyle="1" w:styleId="DefaultChar">
    <w:name w:val="Default Char"/>
    <w:link w:val="Default"/>
    <w:uiPriority w:val="99"/>
    <w:qFormat/>
    <w:locked/>
    <w:rsid w:val="00F01DB2"/>
    <w:rPr>
      <w:rFonts w:ascii="Symbol" w:eastAsia="宋体" w:hAnsi="Symbol" w:cs="Symbol"/>
      <w:color w:val="000000"/>
      <w:kern w:val="0"/>
      <w:sz w:val="24"/>
      <w:szCs w:val="24"/>
    </w:rPr>
  </w:style>
  <w:style w:type="character" w:customStyle="1" w:styleId="Charf6">
    <w:name w:val="缺省文本 Char"/>
    <w:link w:val="afff1"/>
    <w:qFormat/>
    <w:locked/>
    <w:rsid w:val="00F01DB2"/>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F01DB2"/>
    <w:rPr>
      <w:rFonts w:ascii="Calibri" w:eastAsia="宋体" w:hAnsi="Calibri" w:cs="Times New Roman"/>
    </w:rPr>
  </w:style>
  <w:style w:type="character" w:customStyle="1" w:styleId="Char32">
    <w:name w:val="纯文本 Char3"/>
    <w:qFormat/>
    <w:rsid w:val="00F01DB2"/>
    <w:rPr>
      <w:rFonts w:ascii="宋体" w:eastAsia="宋体" w:hAnsi="Courier New"/>
      <w:kern w:val="2"/>
      <w:sz w:val="21"/>
      <w:lang w:val="en-US" w:eastAsia="zh-CN" w:bidi="ar-SA"/>
    </w:rPr>
  </w:style>
  <w:style w:type="character" w:customStyle="1" w:styleId="Char40">
    <w:name w:val="纯文本 Char4"/>
    <w:qFormat/>
    <w:rsid w:val="00F01DB2"/>
    <w:rPr>
      <w:rFonts w:ascii="宋体" w:eastAsia="宋体" w:hAnsi="Courier New"/>
      <w:kern w:val="2"/>
      <w:sz w:val="21"/>
      <w:lang w:val="en-US" w:eastAsia="zh-CN" w:bidi="ar-SA"/>
    </w:rPr>
  </w:style>
  <w:style w:type="paragraph" w:customStyle="1" w:styleId="xl72">
    <w:name w:val="xl72"/>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F01DB2"/>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F01DB2"/>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F01DB2"/>
    <w:rPr>
      <w:rFonts w:ascii="宋体" w:eastAsia="宋体" w:hAnsi="宋体"/>
      <w:sz w:val="18"/>
      <w:szCs w:val="18"/>
      <w:lang w:val="en-US" w:eastAsia="zh-CN" w:bidi="ar-SA"/>
    </w:rPr>
  </w:style>
  <w:style w:type="character" w:customStyle="1" w:styleId="1111111199999Char">
    <w:name w:val="1111111199999 Char"/>
    <w:link w:val="1111111199999"/>
    <w:qFormat/>
    <w:locked/>
    <w:rsid w:val="00F01DB2"/>
  </w:style>
  <w:style w:type="paragraph" w:customStyle="1" w:styleId="1111111199999">
    <w:name w:val="1111111199999"/>
    <w:basedOn w:val="a"/>
    <w:link w:val="1111111199999Char"/>
    <w:qFormat/>
    <w:rsid w:val="00F01DB2"/>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F01DB2"/>
    <w:rPr>
      <w:rFonts w:ascii="仿宋_GB2312" w:eastAsia="仿宋_GB2312" w:hint="eastAsia"/>
      <w:sz w:val="32"/>
    </w:rPr>
  </w:style>
  <w:style w:type="character" w:customStyle="1" w:styleId="Char1a">
    <w:name w:val="文档结构图 Char1"/>
    <w:basedOn w:val="a3"/>
    <w:qFormat/>
    <w:rsid w:val="00F01DB2"/>
    <w:rPr>
      <w:sz w:val="24"/>
      <w:szCs w:val="24"/>
      <w:shd w:val="clear" w:color="auto" w:fill="000080"/>
    </w:rPr>
  </w:style>
  <w:style w:type="character" w:customStyle="1" w:styleId="2Char11">
    <w:name w:val="正文文本缩进 2 Char1"/>
    <w:basedOn w:val="a3"/>
    <w:qFormat/>
    <w:rsid w:val="00F01DB2"/>
    <w:rPr>
      <w:sz w:val="24"/>
      <w:szCs w:val="24"/>
    </w:rPr>
  </w:style>
  <w:style w:type="paragraph" w:customStyle="1" w:styleId="CharCharCharChar">
    <w:name w:val="Char Char Char Char"/>
    <w:basedOn w:val="a"/>
    <w:qFormat/>
    <w:rsid w:val="00F01DB2"/>
    <w:rPr>
      <w:sz w:val="24"/>
      <w:szCs w:val="36"/>
    </w:rPr>
  </w:style>
  <w:style w:type="character" w:customStyle="1" w:styleId="Char1b">
    <w:name w:val="批注框文本 Char1"/>
    <w:basedOn w:val="a3"/>
    <w:uiPriority w:val="99"/>
    <w:qFormat/>
    <w:rsid w:val="00F01DB2"/>
    <w:rPr>
      <w:rFonts w:cs="Times New Roman"/>
      <w:sz w:val="18"/>
      <w:szCs w:val="18"/>
    </w:rPr>
  </w:style>
  <w:style w:type="paragraph" w:customStyle="1" w:styleId="affffd">
    <w:name w:val="正文文字缩进"/>
    <w:qFormat/>
    <w:rsid w:val="00F01DB2"/>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F01DB2"/>
    <w:rPr>
      <w:rFonts w:ascii="方正小标宋简体" w:eastAsia="方正小标宋简体" w:hAnsi="华文中宋" w:cs="Times New Roman"/>
      <w:bCs/>
      <w:kern w:val="44"/>
      <w:sz w:val="44"/>
      <w:szCs w:val="44"/>
    </w:rPr>
  </w:style>
  <w:style w:type="paragraph" w:customStyle="1" w:styleId="120">
    <w:name w:val="列出段落12"/>
    <w:basedOn w:val="a"/>
    <w:qFormat/>
    <w:rsid w:val="00F01DB2"/>
    <w:pPr>
      <w:widowControl/>
      <w:ind w:left="720" w:firstLine="360"/>
      <w:jc w:val="left"/>
    </w:pPr>
    <w:rPr>
      <w:rFonts w:ascii="Calibri" w:hAnsi="Calibri"/>
      <w:kern w:val="0"/>
      <w:sz w:val="22"/>
      <w:lang w:eastAsia="en-US"/>
    </w:rPr>
  </w:style>
  <w:style w:type="paragraph" w:customStyle="1" w:styleId="110">
    <w:name w:val="列出段落11"/>
    <w:basedOn w:val="a"/>
    <w:qFormat/>
    <w:rsid w:val="00F01DB2"/>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F01DB2"/>
    <w:rPr>
      <w:rFonts w:ascii="方正小标宋简体" w:eastAsia="方正小标宋简体" w:hAnsi="华文中宋" w:cs="Times New Roman"/>
      <w:bCs/>
      <w:kern w:val="44"/>
      <w:sz w:val="44"/>
      <w:szCs w:val="44"/>
    </w:rPr>
  </w:style>
  <w:style w:type="character" w:customStyle="1" w:styleId="150">
    <w:name w:val="15"/>
    <w:basedOn w:val="a3"/>
    <w:qFormat/>
    <w:rsid w:val="00F01DB2"/>
    <w:rPr>
      <w:rFonts w:ascii="宋体" w:eastAsia="宋体" w:hAnsi="宋体" w:hint="eastAsia"/>
      <w:color w:val="000000"/>
      <w:sz w:val="20"/>
      <w:szCs w:val="20"/>
    </w:rPr>
  </w:style>
  <w:style w:type="paragraph" w:customStyle="1" w:styleId="1f0">
    <w:name w:val="正文1"/>
    <w:link w:val="Charff"/>
    <w:qFormat/>
    <w:rsid w:val="00F01DB2"/>
    <w:pPr>
      <w:jc w:val="both"/>
    </w:pPr>
    <w:rPr>
      <w:rFonts w:ascii="宋体" w:eastAsia="宋体" w:hAnsi="宋体" w:cs="宋体"/>
      <w:szCs w:val="21"/>
    </w:rPr>
  </w:style>
  <w:style w:type="character" w:customStyle="1" w:styleId="Charff">
    <w:name w:val="正文 Char"/>
    <w:link w:val="1f0"/>
    <w:qFormat/>
    <w:locked/>
    <w:rsid w:val="00F01DB2"/>
    <w:rPr>
      <w:rFonts w:ascii="宋体" w:eastAsia="宋体" w:hAnsi="宋体" w:cs="宋体"/>
      <w:szCs w:val="21"/>
    </w:rPr>
  </w:style>
  <w:style w:type="paragraph" w:customStyle="1" w:styleId="37">
    <w:name w:val="列出段落3"/>
    <w:basedOn w:val="a"/>
    <w:qFormat/>
    <w:rsid w:val="00F01DB2"/>
    <w:pPr>
      <w:ind w:firstLineChars="200" w:firstLine="420"/>
    </w:pPr>
    <w:rPr>
      <w:kern w:val="0"/>
      <w:sz w:val="24"/>
      <w:szCs w:val="24"/>
    </w:rPr>
  </w:style>
  <w:style w:type="character" w:customStyle="1" w:styleId="font11">
    <w:name w:val="font11"/>
    <w:basedOn w:val="a3"/>
    <w:qFormat/>
    <w:rsid w:val="00F01DB2"/>
    <w:rPr>
      <w:rFonts w:ascii="宋体" w:eastAsia="宋体" w:hAnsi="宋体" w:cs="宋体" w:hint="eastAsia"/>
      <w:color w:val="000000"/>
      <w:sz w:val="20"/>
      <w:szCs w:val="20"/>
      <w:u w:val="none"/>
    </w:rPr>
  </w:style>
  <w:style w:type="paragraph" w:customStyle="1" w:styleId="H-TextFormat">
    <w:name w:val="H-TextFormat"/>
    <w:qFormat/>
    <w:rsid w:val="00F01DB2"/>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qFormat/>
    <w:rsid w:val="00F01DB2"/>
    <w:rPr>
      <w:sz w:val="18"/>
      <w:szCs w:val="18"/>
    </w:rPr>
  </w:style>
  <w:style w:type="character" w:customStyle="1" w:styleId="Anrede1IhrZeichen">
    <w:name w:val="Anrede1IhrZeichen"/>
    <w:basedOn w:val="a3"/>
    <w:qFormat/>
    <w:rsid w:val="00F01DB2"/>
    <w:rPr>
      <w:rFonts w:ascii="Arial" w:hAnsi="Arial"/>
      <w:sz w:val="20"/>
    </w:rPr>
  </w:style>
  <w:style w:type="paragraph" w:customStyle="1" w:styleId="AbsatzTableFormat">
    <w:name w:val="AbsatzTableFormat"/>
    <w:basedOn w:val="a"/>
    <w:qFormat/>
    <w:rsid w:val="00F01DB2"/>
    <w:pPr>
      <w:widowControl/>
      <w:jc w:val="left"/>
    </w:pPr>
    <w:rPr>
      <w:bCs/>
      <w:kern w:val="0"/>
      <w:sz w:val="22"/>
      <w:lang w:val="pt-BR" w:eastAsia="en-US"/>
    </w:rPr>
  </w:style>
  <w:style w:type="paragraph" w:customStyle="1" w:styleId="Char1CharChar">
    <w:name w:val="Char1 Char Char"/>
    <w:basedOn w:val="a"/>
    <w:qFormat/>
    <w:rsid w:val="00F01DB2"/>
    <w:pPr>
      <w:adjustRightInd w:val="0"/>
      <w:spacing w:line="360" w:lineRule="auto"/>
    </w:pPr>
    <w:rPr>
      <w:kern w:val="0"/>
      <w:sz w:val="24"/>
    </w:rPr>
  </w:style>
  <w:style w:type="character" w:customStyle="1" w:styleId="ca-3">
    <w:name w:val="ca-3"/>
    <w:basedOn w:val="a3"/>
    <w:qFormat/>
    <w:rsid w:val="00F01DB2"/>
  </w:style>
  <w:style w:type="paragraph" w:customStyle="1" w:styleId="Style2">
    <w:name w:val="_Style 2"/>
    <w:basedOn w:val="a"/>
    <w:uiPriority w:val="34"/>
    <w:qFormat/>
    <w:rsid w:val="00F01DB2"/>
    <w:pPr>
      <w:ind w:firstLineChars="200" w:firstLine="420"/>
    </w:pPr>
    <w:rPr>
      <w:rFonts w:ascii="Calibri" w:hAnsi="Calibri"/>
    </w:rPr>
  </w:style>
  <w:style w:type="paragraph" w:customStyle="1" w:styleId="221">
    <w:name w:val="修订22"/>
    <w:hidden/>
    <w:uiPriority w:val="99"/>
    <w:qFormat/>
    <w:rsid w:val="00F01DB2"/>
    <w:rPr>
      <w:rFonts w:ascii="Times New Roman" w:eastAsia="宋体" w:hAnsi="Times New Roman" w:cs="Times New Roman"/>
      <w:szCs w:val="21"/>
    </w:rPr>
  </w:style>
  <w:style w:type="character" w:customStyle="1" w:styleId="CharAttribute0">
    <w:name w:val="CharAttribute0"/>
    <w:qFormat/>
    <w:rsid w:val="00F01DB2"/>
    <w:rPr>
      <w:rFonts w:ascii="Times New Roman" w:eastAsia="宋体"/>
      <w:sz w:val="21"/>
    </w:rPr>
  </w:style>
  <w:style w:type="paragraph" w:customStyle="1" w:styleId="ParaAttribute13">
    <w:name w:val="ParaAttribute13"/>
    <w:qFormat/>
    <w:rsid w:val="00F01DB2"/>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qFormat/>
    <w:rsid w:val="00F01DB2"/>
    <w:rPr>
      <w:rFonts w:ascii="Times New Roman" w:eastAsia="宋体" w:hAnsi="Times New Roman" w:cs="Times New Roman"/>
      <w:sz w:val="18"/>
      <w:szCs w:val="18"/>
    </w:rPr>
  </w:style>
  <w:style w:type="paragraph" w:customStyle="1" w:styleId="212">
    <w:name w:val="中等深浅网格 21"/>
    <w:uiPriority w:val="1"/>
    <w:qFormat/>
    <w:rsid w:val="00F01DB2"/>
    <w:rPr>
      <w:rFonts w:ascii="Calibri" w:eastAsia="宋体" w:hAnsi="Calibri" w:cs="Times New Roman"/>
      <w:kern w:val="0"/>
      <w:sz w:val="22"/>
    </w:rPr>
  </w:style>
  <w:style w:type="paragraph" w:customStyle="1" w:styleId="Style1">
    <w:name w:val="_Style 1"/>
    <w:basedOn w:val="a"/>
    <w:uiPriority w:val="34"/>
    <w:qFormat/>
    <w:rsid w:val="00F01DB2"/>
    <w:pPr>
      <w:ind w:firstLineChars="200" w:firstLine="420"/>
    </w:pPr>
    <w:rPr>
      <w:rFonts w:ascii="Calibri" w:hAnsi="Calibri"/>
      <w:szCs w:val="22"/>
    </w:rPr>
  </w:style>
  <w:style w:type="character" w:customStyle="1" w:styleId="afffff">
    <w:name w:val="页眉 字符"/>
    <w:basedOn w:val="a3"/>
    <w:uiPriority w:val="99"/>
    <w:qFormat/>
    <w:rsid w:val="00F01DB2"/>
    <w:rPr>
      <w:rFonts w:ascii="Times New Roman" w:eastAsia="宋体" w:hAnsi="Times New Roman" w:cs="Times New Roman"/>
      <w:sz w:val="18"/>
      <w:szCs w:val="18"/>
    </w:rPr>
  </w:style>
  <w:style w:type="character" w:customStyle="1" w:styleId="afffff0">
    <w:name w:val="页脚 字符"/>
    <w:basedOn w:val="a3"/>
    <w:uiPriority w:val="99"/>
    <w:qFormat/>
    <w:rsid w:val="00F01DB2"/>
    <w:rPr>
      <w:rFonts w:ascii="Times New Roman" w:eastAsia="宋体" w:hAnsi="Times New Roman" w:cs="Times New Roman"/>
      <w:sz w:val="18"/>
      <w:szCs w:val="18"/>
    </w:rPr>
  </w:style>
  <w:style w:type="paragraph" w:customStyle="1" w:styleId="msolistparagraph0">
    <w:name w:val="msolistparagraph"/>
    <w:basedOn w:val="a"/>
    <w:qFormat/>
    <w:rsid w:val="00F01DB2"/>
    <w:pPr>
      <w:ind w:firstLineChars="200" w:firstLine="420"/>
    </w:pPr>
    <w:rPr>
      <w:rFonts w:ascii="Calibri" w:hAnsi="Calibri"/>
      <w:szCs w:val="22"/>
    </w:rPr>
  </w:style>
  <w:style w:type="character" w:customStyle="1" w:styleId="Bodytext2">
    <w:name w:val="Body text|2_"/>
    <w:basedOn w:val="a3"/>
    <w:link w:val="Bodytext22"/>
    <w:qFormat/>
    <w:rsid w:val="00F01DB2"/>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F01DB2"/>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F01DB2"/>
    <w:rPr>
      <w:rFonts w:ascii="Times New Roman" w:eastAsia="宋体" w:hAnsi="Times New Roman" w:cs="Times New Roman"/>
    </w:rPr>
  </w:style>
  <w:style w:type="character" w:customStyle="1" w:styleId="content-right8zs401">
    <w:name w:val="content-right_8zs401"/>
    <w:basedOn w:val="a3"/>
    <w:qFormat/>
    <w:rsid w:val="00F01DB2"/>
    <w:rPr>
      <w:rFonts w:ascii="Times New Roman" w:eastAsia="宋体" w:hAnsi="Times New Roman" w:cs="Times New Roman"/>
    </w:rPr>
  </w:style>
  <w:style w:type="character" w:customStyle="1" w:styleId="fright2">
    <w:name w:val="fright2"/>
    <w:basedOn w:val="a3"/>
    <w:qFormat/>
    <w:rsid w:val="00F01DB2"/>
    <w:rPr>
      <w:rFonts w:ascii="Times New Roman" w:eastAsia="宋体" w:hAnsi="Times New Roman" w:cs="Times New Roman"/>
    </w:rPr>
  </w:style>
  <w:style w:type="character" w:customStyle="1" w:styleId="ecd20recommlink">
    <w:name w:val="ec_d20_recomm_link"/>
    <w:basedOn w:val="a3"/>
    <w:qFormat/>
    <w:rsid w:val="00F01DB2"/>
    <w:rPr>
      <w:rFonts w:ascii="Times New Roman" w:eastAsia="宋体" w:hAnsi="Times New Roman" w:cs="Times New Roman"/>
      <w:sz w:val="19"/>
      <w:szCs w:val="19"/>
      <w:shd w:val="clear" w:color="auto" w:fill="F5F5F6"/>
    </w:rPr>
  </w:style>
  <w:style w:type="character" w:customStyle="1" w:styleId="c-icon">
    <w:name w:val="c-icon"/>
    <w:basedOn w:val="a3"/>
    <w:qFormat/>
    <w:rsid w:val="00F01DB2"/>
    <w:rPr>
      <w:rFonts w:ascii="Times New Roman" w:eastAsia="宋体" w:hAnsi="Times New Roman" w:cs="Times New Roman"/>
    </w:rPr>
  </w:style>
  <w:style w:type="character" w:customStyle="1" w:styleId="hover27">
    <w:name w:val="hover27"/>
    <w:basedOn w:val="a3"/>
    <w:qFormat/>
    <w:rsid w:val="00F01DB2"/>
    <w:rPr>
      <w:rFonts w:ascii="Times New Roman" w:eastAsia="宋体" w:hAnsi="Times New Roman" w:cs="Times New Roman"/>
    </w:rPr>
  </w:style>
  <w:style w:type="character" w:customStyle="1" w:styleId="hover28">
    <w:name w:val="hover28"/>
    <w:basedOn w:val="a3"/>
    <w:qFormat/>
    <w:rsid w:val="00F01DB2"/>
    <w:rPr>
      <w:rFonts w:ascii="Times New Roman" w:eastAsia="宋体" w:hAnsi="Times New Roman" w:cs="Times New Roman"/>
      <w:color w:val="315EFB"/>
    </w:rPr>
  </w:style>
  <w:style w:type="paragraph" w:customStyle="1" w:styleId="Style7">
    <w:name w:val="_Style 7"/>
    <w:basedOn w:val="a"/>
    <w:next w:val="afb"/>
    <w:qFormat/>
    <w:rsid w:val="00F01DB2"/>
    <w:pPr>
      <w:ind w:firstLineChars="200" w:firstLine="420"/>
    </w:pPr>
    <w:rPr>
      <w:rFonts w:ascii="Calibri" w:eastAsiaTheme="minorEastAsia" w:hAnsi="Calibri" w:cstheme="minorBidi"/>
      <w:szCs w:val="22"/>
    </w:rPr>
  </w:style>
  <w:style w:type="character" w:customStyle="1" w:styleId="fontstyle01">
    <w:name w:val="fontstyle01"/>
    <w:basedOn w:val="a3"/>
    <w:qFormat/>
    <w:rsid w:val="00F01DB2"/>
    <w:rPr>
      <w:rFonts w:ascii="宋体" w:eastAsia="宋体" w:hAnsi="宋体" w:cs="Times New Roman" w:hint="eastAsia"/>
      <w:color w:val="000000"/>
      <w:sz w:val="22"/>
      <w:szCs w:val="22"/>
    </w:rPr>
  </w:style>
  <w:style w:type="character" w:customStyle="1" w:styleId="font41">
    <w:name w:val="font41"/>
    <w:basedOn w:val="a3"/>
    <w:qFormat/>
    <w:rsid w:val="00F01DB2"/>
    <w:rPr>
      <w:rFonts w:ascii="宋体" w:eastAsia="宋体" w:hAnsi="宋体" w:cs="宋体" w:hint="eastAsia"/>
      <w:color w:val="000000"/>
      <w:sz w:val="24"/>
      <w:szCs w:val="24"/>
      <w:u w:val="none"/>
    </w:rPr>
  </w:style>
  <w:style w:type="character" w:customStyle="1" w:styleId="font21">
    <w:name w:val="font21"/>
    <w:basedOn w:val="a3"/>
    <w:qFormat/>
    <w:rsid w:val="00F01DB2"/>
    <w:rPr>
      <w:rFonts w:ascii="微软雅黑" w:eastAsia="微软雅黑" w:hAnsi="微软雅黑" w:cs="微软雅黑"/>
      <w:color w:val="000000"/>
      <w:sz w:val="24"/>
      <w:szCs w:val="24"/>
      <w:u w:val="none"/>
    </w:rPr>
  </w:style>
  <w:style w:type="character" w:customStyle="1" w:styleId="afffff1">
    <w:name w:val="日期 字符"/>
    <w:qFormat/>
    <w:rsid w:val="00F01DB2"/>
    <w:rPr>
      <w:rFonts w:ascii="Times New Roman" w:eastAsia="宋体" w:hAnsi="Times New Roman" w:cs="Times New Roman"/>
    </w:rPr>
  </w:style>
  <w:style w:type="paragraph" w:customStyle="1" w:styleId="MediumGrid21">
    <w:name w:val="Medium Grid 21"/>
    <w:uiPriority w:val="1"/>
    <w:qFormat/>
    <w:rsid w:val="00F01DB2"/>
    <w:rPr>
      <w:rFonts w:ascii="Calibri" w:eastAsia="宋体" w:hAnsi="Calibri" w:cs="Times New Roman"/>
      <w:kern w:val="0"/>
      <w:sz w:val="22"/>
    </w:rPr>
  </w:style>
  <w:style w:type="paragraph" w:customStyle="1" w:styleId="ColorfulList-Accent11">
    <w:name w:val="Colorful List - Accent 11"/>
    <w:basedOn w:val="a"/>
    <w:uiPriority w:val="34"/>
    <w:qFormat/>
    <w:rsid w:val="00F01DB2"/>
    <w:pPr>
      <w:widowControl/>
      <w:spacing w:after="200" w:line="276" w:lineRule="auto"/>
      <w:ind w:left="720"/>
      <w:contextualSpacing/>
      <w:jc w:val="left"/>
    </w:pPr>
    <w:rPr>
      <w:rFonts w:ascii="Calibri" w:hAnsi="Calibri"/>
      <w:kern w:val="0"/>
      <w:sz w:val="22"/>
      <w:szCs w:val="22"/>
    </w:rPr>
  </w:style>
  <w:style w:type="character" w:customStyle="1" w:styleId="1f1">
    <w:name w:val="标题 1 字符"/>
    <w:uiPriority w:val="9"/>
    <w:qFormat/>
    <w:rsid w:val="00F01DB2"/>
    <w:rPr>
      <w:rFonts w:ascii="黑体" w:eastAsia="黑体" w:hAnsi="Times New Roman" w:cs="Times New Roman"/>
      <w:kern w:val="44"/>
    </w:rPr>
  </w:style>
  <w:style w:type="character" w:customStyle="1" w:styleId="font81">
    <w:name w:val="font81"/>
    <w:basedOn w:val="a3"/>
    <w:qFormat/>
    <w:rsid w:val="00F01DB2"/>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F01DB2"/>
    <w:rPr>
      <w:rFonts w:ascii="Times New Roman" w:eastAsia="宋体" w:hAnsi="Times New Roman" w:cs="Times New Roman"/>
      <w:b/>
      <w:bCs/>
      <w:kern w:val="44"/>
      <w:sz w:val="32"/>
      <w:szCs w:val="44"/>
    </w:rPr>
  </w:style>
  <w:style w:type="paragraph" w:customStyle="1" w:styleId="-manu">
    <w:name w:val="正文-manu"/>
    <w:basedOn w:val="a"/>
    <w:qFormat/>
    <w:rsid w:val="00F01DB2"/>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F01DB2"/>
    <w:pPr>
      <w:ind w:firstLineChars="200" w:firstLine="420"/>
    </w:pPr>
    <w:rPr>
      <w:rFonts w:ascii="Calibri" w:hAnsi="Calibri"/>
      <w:szCs w:val="22"/>
    </w:rPr>
  </w:style>
  <w:style w:type="paragraph" w:customStyle="1" w:styleId="CharCharCharCharCharChar">
    <w:name w:val="Char Char Char Char Char Char"/>
    <w:basedOn w:val="a"/>
    <w:qFormat/>
    <w:rsid w:val="00F01DB2"/>
    <w:rPr>
      <w:szCs w:val="24"/>
    </w:rPr>
  </w:style>
  <w:style w:type="paragraph" w:customStyle="1" w:styleId="1110">
    <w:name w:val="正文缩进111"/>
    <w:basedOn w:val="a"/>
    <w:qFormat/>
    <w:rsid w:val="00F01DB2"/>
    <w:pPr>
      <w:ind w:firstLine="420"/>
    </w:pPr>
    <w:rPr>
      <w:rFonts w:asciiTheme="minorHAnsi" w:eastAsiaTheme="minorEastAsia" w:hAnsiTheme="minorHAnsi" w:cstheme="minorBidi"/>
      <w:kern w:val="0"/>
      <w:sz w:val="20"/>
      <w:szCs w:val="22"/>
    </w:rPr>
  </w:style>
  <w:style w:type="character" w:customStyle="1" w:styleId="src">
    <w:name w:val="src"/>
    <w:qFormat/>
    <w:rsid w:val="00F01DB2"/>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F01DB2"/>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F01DB2"/>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F01DB2"/>
    <w:rPr>
      <w:rFonts w:ascii="Calibri" w:eastAsia="宋体" w:hAnsi="Calibri"/>
      <w:b/>
      <w:bCs/>
      <w:kern w:val="2"/>
      <w:sz w:val="21"/>
      <w:szCs w:val="24"/>
    </w:rPr>
  </w:style>
  <w:style w:type="paragraph" w:customStyle="1" w:styleId="Style39">
    <w:name w:val="_Style 39"/>
    <w:basedOn w:val="a"/>
    <w:next w:val="afb"/>
    <w:uiPriority w:val="34"/>
    <w:qFormat/>
    <w:rsid w:val="00F01DB2"/>
    <w:pPr>
      <w:ind w:firstLineChars="200" w:firstLine="420"/>
    </w:pPr>
    <w:rPr>
      <w:rFonts w:ascii="等线" w:eastAsia="等线" w:hAnsi="等线"/>
      <w:szCs w:val="22"/>
    </w:rPr>
  </w:style>
  <w:style w:type="paragraph" w:customStyle="1" w:styleId="Style4">
    <w:name w:val="_Style 4"/>
    <w:basedOn w:val="a"/>
    <w:next w:val="afb"/>
    <w:uiPriority w:val="34"/>
    <w:qFormat/>
    <w:rsid w:val="00F01DB2"/>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F01DB2"/>
    <w:pPr>
      <w:jc w:val="left"/>
    </w:pPr>
    <w:rPr>
      <w:rFonts w:asciiTheme="minorHAnsi" w:eastAsiaTheme="minorEastAsia" w:hAnsiTheme="minorHAnsi"/>
      <w:kern w:val="0"/>
      <w:sz w:val="18"/>
      <w:szCs w:val="18"/>
    </w:rPr>
  </w:style>
  <w:style w:type="paragraph" w:customStyle="1" w:styleId="afffff2">
    <w:name w:val="段"/>
    <w:link w:val="Charff0"/>
    <w:qFormat/>
    <w:rsid w:val="00F01DB2"/>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F01DB2"/>
    <w:rPr>
      <w:rFonts w:ascii="宋体" w:eastAsia="宋体" w:hAnsi="Times New Roman" w:cs="Times New Roman"/>
      <w:kern w:val="0"/>
      <w:szCs w:val="20"/>
    </w:rPr>
  </w:style>
  <w:style w:type="paragraph" w:customStyle="1" w:styleId="p1">
    <w:name w:val="p1"/>
    <w:basedOn w:val="a"/>
    <w:qFormat/>
    <w:rsid w:val="00F01DB2"/>
    <w:pPr>
      <w:jc w:val="left"/>
    </w:pPr>
    <w:rPr>
      <w:rFonts w:ascii="PingFang SC" w:eastAsia="PingFang SC" w:hAnsi="PingFang SC"/>
      <w:color w:val="000000"/>
      <w:kern w:val="0"/>
      <w:sz w:val="26"/>
      <w:szCs w:val="26"/>
    </w:rPr>
  </w:style>
  <w:style w:type="character" w:customStyle="1" w:styleId="s1">
    <w:name w:val="s1"/>
    <w:basedOn w:val="a3"/>
    <w:qFormat/>
    <w:rsid w:val="00F01DB2"/>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F01DB2"/>
    <w:pPr>
      <w:adjustRightInd w:val="0"/>
      <w:snapToGrid w:val="0"/>
      <w:spacing w:line="360" w:lineRule="auto"/>
    </w:pPr>
    <w:rPr>
      <w:rFonts w:ascii="Arial" w:eastAsia="幼圆" w:hAnsi="Arial" w:cstheme="minorBidi"/>
      <w:sz w:val="15"/>
      <w:szCs w:val="15"/>
    </w:rPr>
  </w:style>
  <w:style w:type="paragraph" w:customStyle="1" w:styleId="Body1">
    <w:name w:val="Body 1"/>
    <w:qFormat/>
    <w:rsid w:val="00F01DB2"/>
    <w:pPr>
      <w:outlineLvl w:val="0"/>
    </w:pPr>
    <w:rPr>
      <w:rFonts w:ascii="Helvetica" w:eastAsia="Arial Unicode MS" w:hAnsi="Helvetica" w:cs="宋体"/>
      <w:b/>
      <w:color w:val="000000"/>
      <w:kern w:val="0"/>
      <w:u w:color="000000"/>
    </w:rPr>
  </w:style>
  <w:style w:type="character" w:customStyle="1" w:styleId="font51">
    <w:name w:val="font51"/>
    <w:basedOn w:val="a3"/>
    <w:qFormat/>
    <w:rsid w:val="00F01DB2"/>
    <w:rPr>
      <w:rFonts w:ascii="Arial" w:hAnsi="Arial" w:cs="Arial"/>
      <w:color w:val="000000"/>
      <w:sz w:val="22"/>
      <w:szCs w:val="22"/>
      <w:u w:val="none"/>
    </w:rPr>
  </w:style>
  <w:style w:type="paragraph" w:customStyle="1" w:styleId="font0">
    <w:name w:val="font0"/>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F01DB2"/>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F01DB2"/>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F01DB2"/>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F01DB2"/>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F01DB2"/>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F01DB2"/>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F01DB2"/>
  </w:style>
  <w:style w:type="character" w:customStyle="1" w:styleId="Char1d">
    <w:name w:val="无间隔 Char1"/>
    <w:uiPriority w:val="1"/>
    <w:qFormat/>
    <w:rsid w:val="00F01DB2"/>
    <w:rPr>
      <w:kern w:val="2"/>
      <w:sz w:val="21"/>
      <w:szCs w:val="24"/>
    </w:rPr>
  </w:style>
  <w:style w:type="character" w:customStyle="1" w:styleId="CharChar6">
    <w:name w:val="Char Char6"/>
    <w:qFormat/>
    <w:rsid w:val="00F01DB2"/>
    <w:rPr>
      <w:rFonts w:eastAsia="宋体"/>
      <w:kern w:val="2"/>
      <w:sz w:val="21"/>
      <w:lang w:val="en-US" w:eastAsia="zh-CN" w:bidi="ar-SA"/>
    </w:rPr>
  </w:style>
  <w:style w:type="character" w:customStyle="1" w:styleId="font01">
    <w:name w:val="font01"/>
    <w:qFormat/>
    <w:rsid w:val="00F01DB2"/>
    <w:rPr>
      <w:rFonts w:ascii="宋体" w:eastAsia="宋体" w:hAnsi="宋体" w:cs="宋体" w:hint="eastAsia"/>
      <w:color w:val="000000"/>
      <w:sz w:val="24"/>
      <w:szCs w:val="24"/>
      <w:u w:val="none"/>
    </w:rPr>
  </w:style>
  <w:style w:type="paragraph" w:customStyle="1" w:styleId="afffff4">
    <w:name w:val="页眉与页脚"/>
    <w:qFormat/>
    <w:rsid w:val="00F01DB2"/>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F01DB2"/>
    <w:rPr>
      <w:rFonts w:ascii="宋体" w:hAnsi="Courier New" w:cs="宋体"/>
      <w:szCs w:val="21"/>
    </w:rPr>
  </w:style>
  <w:style w:type="paragraph" w:customStyle="1" w:styleId="NewNewNewNewNewNewNewNewNewNewNewNewNewNewNew">
    <w:name w:val="正文 New New New New New New New New New New New New New New New"/>
    <w:qFormat/>
    <w:rsid w:val="00F01DB2"/>
    <w:pPr>
      <w:widowControl w:val="0"/>
      <w:jc w:val="both"/>
    </w:pPr>
    <w:rPr>
      <w:rFonts w:ascii="Times New Roman" w:eastAsia="宋体" w:hAnsi="Times New Roman" w:cs="Times New Roman"/>
      <w:szCs w:val="24"/>
    </w:rPr>
  </w:style>
  <w:style w:type="paragraph" w:customStyle="1" w:styleId="Web">
    <w:name w:val="普通 (Web)"/>
    <w:basedOn w:val="a"/>
    <w:qFormat/>
    <w:rsid w:val="00F01DB2"/>
    <w:pPr>
      <w:widowControl/>
      <w:spacing w:before="100" w:after="100"/>
      <w:jc w:val="left"/>
    </w:pPr>
    <w:rPr>
      <w:rFonts w:ascii="宋体" w:hAnsi="宋体"/>
      <w:kern w:val="0"/>
    </w:rPr>
  </w:style>
  <w:style w:type="paragraph" w:customStyle="1" w:styleId="213">
    <w:name w:val="正文文本缩进 21"/>
    <w:basedOn w:val="a"/>
    <w:qFormat/>
    <w:rsid w:val="00F01DB2"/>
    <w:pPr>
      <w:spacing w:after="120" w:line="480" w:lineRule="auto"/>
      <w:ind w:leftChars="200" w:left="420"/>
    </w:pPr>
    <w:rPr>
      <w:rFonts w:ascii="Calibri" w:hAnsi="Calibri" w:cs="黑体"/>
      <w:sz w:val="24"/>
      <w:szCs w:val="24"/>
    </w:rPr>
  </w:style>
  <w:style w:type="character" w:customStyle="1" w:styleId="Char25">
    <w:name w:val="纯文本 Char2"/>
    <w:qFormat/>
    <w:rsid w:val="00F01DB2"/>
    <w:rPr>
      <w:rFonts w:ascii="宋体" w:eastAsia="宋体" w:hAnsi="Courier New"/>
      <w:kern w:val="2"/>
      <w:sz w:val="21"/>
      <w:lang w:val="en-US" w:eastAsia="zh-CN" w:bidi="ar-SA"/>
    </w:rPr>
  </w:style>
  <w:style w:type="character" w:customStyle="1" w:styleId="1Char3">
    <w:name w:val="标题 1 Char3"/>
    <w:uiPriority w:val="9"/>
    <w:qFormat/>
    <w:rsid w:val="00F01DB2"/>
    <w:rPr>
      <w:rFonts w:ascii="宋体"/>
      <w:b/>
      <w:kern w:val="44"/>
      <w:sz w:val="32"/>
    </w:rPr>
  </w:style>
  <w:style w:type="character" w:customStyle="1" w:styleId="2Char20">
    <w:name w:val="标题 2 Char2"/>
    <w:uiPriority w:val="9"/>
    <w:qFormat/>
    <w:rsid w:val="00F01DB2"/>
    <w:rPr>
      <w:rFonts w:ascii="Arial" w:eastAsia="仿宋" w:hAnsi="Arial"/>
      <w:b/>
      <w:sz w:val="30"/>
    </w:rPr>
  </w:style>
  <w:style w:type="character" w:customStyle="1" w:styleId="Char26">
    <w:name w:val="正文缩进 Char2"/>
    <w:uiPriority w:val="99"/>
    <w:qFormat/>
    <w:rsid w:val="00F01DB2"/>
    <w:rPr>
      <w:rFonts w:ascii="宋体"/>
      <w:sz w:val="24"/>
    </w:rPr>
  </w:style>
  <w:style w:type="character" w:customStyle="1" w:styleId="4Char2">
    <w:name w:val="标题 4 Char2"/>
    <w:uiPriority w:val="9"/>
    <w:qFormat/>
    <w:rsid w:val="00F01DB2"/>
    <w:rPr>
      <w:rFonts w:ascii="宋体"/>
      <w:b/>
      <w:kern w:val="2"/>
      <w:sz w:val="30"/>
    </w:rPr>
  </w:style>
  <w:style w:type="character" w:customStyle="1" w:styleId="5Char1">
    <w:name w:val="标题 5 Char1"/>
    <w:uiPriority w:val="9"/>
    <w:qFormat/>
    <w:rsid w:val="00F01DB2"/>
    <w:rPr>
      <w:b/>
      <w:kern w:val="2"/>
      <w:sz w:val="28"/>
    </w:rPr>
  </w:style>
  <w:style w:type="character" w:customStyle="1" w:styleId="6Char1">
    <w:name w:val="标题 6 Char1"/>
    <w:uiPriority w:val="9"/>
    <w:qFormat/>
    <w:rsid w:val="00F01DB2"/>
    <w:rPr>
      <w:rFonts w:ascii="Arial" w:eastAsia="黑体" w:hAnsi="Arial"/>
      <w:b/>
      <w:kern w:val="2"/>
      <w:sz w:val="24"/>
    </w:rPr>
  </w:style>
  <w:style w:type="character" w:customStyle="1" w:styleId="7Char1">
    <w:name w:val="标题 7 Char1"/>
    <w:uiPriority w:val="9"/>
    <w:qFormat/>
    <w:rsid w:val="00F01DB2"/>
    <w:rPr>
      <w:b/>
      <w:kern w:val="2"/>
      <w:sz w:val="24"/>
    </w:rPr>
  </w:style>
  <w:style w:type="character" w:customStyle="1" w:styleId="8Char1">
    <w:name w:val="标题 8 Char1"/>
    <w:uiPriority w:val="9"/>
    <w:qFormat/>
    <w:rsid w:val="00F01DB2"/>
    <w:rPr>
      <w:rFonts w:ascii="Arial" w:eastAsia="黑体" w:hAnsi="Arial"/>
      <w:kern w:val="2"/>
      <w:sz w:val="24"/>
    </w:rPr>
  </w:style>
  <w:style w:type="character" w:customStyle="1" w:styleId="9Char1">
    <w:name w:val="标题 9 Char1"/>
    <w:qFormat/>
    <w:rsid w:val="00F01DB2"/>
    <w:rPr>
      <w:rFonts w:ascii="Arial" w:eastAsia="黑体" w:hAnsi="Arial"/>
      <w:kern w:val="2"/>
      <w:sz w:val="21"/>
    </w:rPr>
  </w:style>
  <w:style w:type="character" w:customStyle="1" w:styleId="Char27">
    <w:name w:val="文档结构图 Char2"/>
    <w:qFormat/>
    <w:rsid w:val="00F01DB2"/>
    <w:rPr>
      <w:kern w:val="2"/>
      <w:sz w:val="21"/>
      <w:shd w:val="clear" w:color="auto" w:fill="000080"/>
    </w:rPr>
  </w:style>
  <w:style w:type="character" w:customStyle="1" w:styleId="Char33">
    <w:name w:val="正文文本 Char3"/>
    <w:uiPriority w:val="99"/>
    <w:qFormat/>
    <w:rsid w:val="00F01DB2"/>
    <w:rPr>
      <w:rFonts w:ascii="宋体" w:hAnsi="宋体"/>
      <w:kern w:val="2"/>
      <w:sz w:val="24"/>
      <w:szCs w:val="24"/>
    </w:rPr>
  </w:style>
  <w:style w:type="character" w:customStyle="1" w:styleId="Char34">
    <w:name w:val="日期 Char3"/>
    <w:qFormat/>
    <w:rsid w:val="00F01DB2"/>
    <w:rPr>
      <w:rFonts w:ascii="仿宋_GB2312" w:eastAsia="仿宋_GB2312" w:hAnsi="宋体"/>
      <w:color w:val="000000"/>
      <w:kern w:val="2"/>
      <w:sz w:val="24"/>
      <w:szCs w:val="24"/>
    </w:rPr>
  </w:style>
  <w:style w:type="character" w:customStyle="1" w:styleId="Char28">
    <w:name w:val="批注框文本 Char2"/>
    <w:uiPriority w:val="99"/>
    <w:qFormat/>
    <w:rsid w:val="00F01DB2"/>
    <w:rPr>
      <w:kern w:val="2"/>
      <w:sz w:val="18"/>
      <w:szCs w:val="18"/>
    </w:rPr>
  </w:style>
  <w:style w:type="character" w:customStyle="1" w:styleId="Char35">
    <w:name w:val="页脚 Char3"/>
    <w:uiPriority w:val="99"/>
    <w:qFormat/>
    <w:rsid w:val="00F01DB2"/>
    <w:rPr>
      <w:rFonts w:ascii="宋体"/>
      <w:sz w:val="18"/>
    </w:rPr>
  </w:style>
  <w:style w:type="character" w:customStyle="1" w:styleId="Char36">
    <w:name w:val="页眉 Char3"/>
    <w:qFormat/>
    <w:rsid w:val="00F01DB2"/>
    <w:rPr>
      <w:kern w:val="2"/>
      <w:sz w:val="18"/>
      <w:szCs w:val="18"/>
    </w:rPr>
  </w:style>
  <w:style w:type="character" w:customStyle="1" w:styleId="Char29">
    <w:name w:val="副标题 Char2"/>
    <w:uiPriority w:val="99"/>
    <w:qFormat/>
    <w:rsid w:val="00F01DB2"/>
    <w:rPr>
      <w:rFonts w:ascii="Cambria" w:hAnsi="Cambria"/>
      <w:b/>
      <w:bCs/>
      <w:kern w:val="28"/>
      <w:sz w:val="32"/>
      <w:szCs w:val="32"/>
    </w:rPr>
  </w:style>
  <w:style w:type="character" w:customStyle="1" w:styleId="3Char10">
    <w:name w:val="正文文本缩进 3 Char1"/>
    <w:qFormat/>
    <w:rsid w:val="00F01DB2"/>
    <w:rPr>
      <w:rFonts w:ascii="宋体"/>
      <w:sz w:val="24"/>
    </w:rPr>
  </w:style>
  <w:style w:type="character" w:customStyle="1" w:styleId="HTMLChar2">
    <w:name w:val="HTML 预设格式 Char2"/>
    <w:uiPriority w:val="99"/>
    <w:qFormat/>
    <w:rsid w:val="00F01DB2"/>
    <w:rPr>
      <w:rFonts w:ascii="宋体" w:hAnsi="宋体" w:cs="宋体"/>
      <w:sz w:val="24"/>
      <w:szCs w:val="24"/>
    </w:rPr>
  </w:style>
  <w:style w:type="character" w:customStyle="1" w:styleId="Char2a">
    <w:name w:val="批注主题 Char2"/>
    <w:qFormat/>
    <w:rsid w:val="00F01DB2"/>
    <w:rPr>
      <w:b/>
      <w:bCs/>
      <w:kern w:val="2"/>
      <w:sz w:val="21"/>
      <w:szCs w:val="24"/>
    </w:rPr>
  </w:style>
  <w:style w:type="character" w:customStyle="1" w:styleId="Char2b">
    <w:name w:val="正文首行缩进 Char2"/>
    <w:uiPriority w:val="99"/>
    <w:qFormat/>
    <w:rsid w:val="00F01DB2"/>
    <w:rPr>
      <w:rFonts w:ascii="楷体_GB2312" w:eastAsia="楷体_GB2312"/>
      <w:kern w:val="2"/>
      <w:sz w:val="21"/>
      <w:szCs w:val="24"/>
    </w:rPr>
  </w:style>
  <w:style w:type="character" w:customStyle="1" w:styleId="2Char30">
    <w:name w:val="正文首行缩进 2 Char3"/>
    <w:qFormat/>
    <w:rsid w:val="00F01DB2"/>
    <w:rPr>
      <w:rFonts w:ascii="Calibri" w:hAnsi="Calibri"/>
      <w:kern w:val="2"/>
      <w:sz w:val="21"/>
      <w:szCs w:val="22"/>
      <w:lang w:eastAsia="en-US" w:bidi="en-US"/>
    </w:rPr>
  </w:style>
  <w:style w:type="character" w:customStyle="1" w:styleId="2f1">
    <w:name w:val="不明显参考2"/>
    <w:uiPriority w:val="31"/>
    <w:qFormat/>
    <w:rsid w:val="00F01DB2"/>
    <w:rPr>
      <w:smallCaps/>
      <w:color w:val="C0504D"/>
      <w:u w:val="single"/>
    </w:rPr>
  </w:style>
  <w:style w:type="character" w:customStyle="1" w:styleId="4CharChar">
    <w:name w:val="标题4 Char Char"/>
    <w:link w:val="42"/>
    <w:qFormat/>
    <w:rsid w:val="00F01DB2"/>
    <w:rPr>
      <w:rFonts w:ascii="Arial" w:hAnsi="Arial"/>
      <w:b/>
      <w:bCs/>
      <w:sz w:val="24"/>
      <w:szCs w:val="32"/>
    </w:rPr>
  </w:style>
  <w:style w:type="paragraph" w:customStyle="1" w:styleId="42">
    <w:name w:val="标题4"/>
    <w:basedOn w:val="2"/>
    <w:next w:val="41"/>
    <w:link w:val="4CharChar"/>
    <w:qFormat/>
    <w:rsid w:val="00F01DB2"/>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F01DB2"/>
    <w:rPr>
      <w:b/>
      <w:bCs/>
      <w:smallCaps/>
      <w:color w:val="C0504D"/>
      <w:spacing w:val="5"/>
      <w:u w:val="single"/>
    </w:rPr>
  </w:style>
  <w:style w:type="character" w:customStyle="1" w:styleId="1f3">
    <w:name w:val="明显强调1"/>
    <w:uiPriority w:val="21"/>
    <w:qFormat/>
    <w:rsid w:val="00F01DB2"/>
    <w:rPr>
      <w:b/>
      <w:bCs/>
      <w:i/>
      <w:iCs/>
      <w:color w:val="4F81BD"/>
    </w:rPr>
  </w:style>
  <w:style w:type="character" w:customStyle="1" w:styleId="textcontents">
    <w:name w:val="textcontents"/>
    <w:qFormat/>
    <w:rsid w:val="00F01DB2"/>
    <w:rPr>
      <w:rFonts w:cs="Times New Roman"/>
    </w:rPr>
  </w:style>
  <w:style w:type="character" w:customStyle="1" w:styleId="ca-6">
    <w:name w:val="ca-6"/>
    <w:qFormat/>
    <w:rsid w:val="00F01DB2"/>
  </w:style>
  <w:style w:type="character" w:customStyle="1" w:styleId="1051">
    <w:name w:val="1051"/>
    <w:qFormat/>
    <w:rsid w:val="00F01DB2"/>
    <w:rPr>
      <w:sz w:val="21"/>
      <w:szCs w:val="21"/>
    </w:rPr>
  </w:style>
  <w:style w:type="character" w:customStyle="1" w:styleId="style41">
    <w:name w:val="style41"/>
    <w:qFormat/>
    <w:rsid w:val="00F01DB2"/>
    <w:rPr>
      <w:b/>
      <w:bCs/>
      <w:sz w:val="21"/>
      <w:szCs w:val="21"/>
    </w:rPr>
  </w:style>
  <w:style w:type="character" w:customStyle="1" w:styleId="Char2c">
    <w:name w:val="列出段落 Char2"/>
    <w:uiPriority w:val="34"/>
    <w:qFormat/>
    <w:rsid w:val="00F01DB2"/>
    <w:rPr>
      <w:sz w:val="24"/>
      <w:szCs w:val="24"/>
    </w:rPr>
  </w:style>
  <w:style w:type="character" w:customStyle="1" w:styleId="1f4">
    <w:name w:val="不明显强调1"/>
    <w:uiPriority w:val="19"/>
    <w:qFormat/>
    <w:rsid w:val="00F01DB2"/>
    <w:rPr>
      <w:i/>
      <w:iCs/>
      <w:color w:val="808080"/>
    </w:rPr>
  </w:style>
  <w:style w:type="character" w:customStyle="1" w:styleId="5CharChar">
    <w:name w:val="标题5 Char Char"/>
    <w:link w:val="53"/>
    <w:qFormat/>
    <w:rsid w:val="00F01DB2"/>
    <w:rPr>
      <w:rFonts w:ascii="Arial" w:hAnsi="Arial"/>
      <w:b/>
      <w:bCs/>
      <w:sz w:val="24"/>
      <w:szCs w:val="32"/>
    </w:rPr>
  </w:style>
  <w:style w:type="paragraph" w:customStyle="1" w:styleId="53">
    <w:name w:val="标题5"/>
    <w:basedOn w:val="30"/>
    <w:link w:val="5CharChar"/>
    <w:qFormat/>
    <w:rsid w:val="00F01DB2"/>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F01DB2"/>
  </w:style>
  <w:style w:type="character" w:customStyle="1" w:styleId="CharChar2">
    <w:name w:val="批注文字 Char Char"/>
    <w:qFormat/>
    <w:rsid w:val="00F01DB2"/>
    <w:rPr>
      <w:rFonts w:ascii="宋体" w:eastAsia="宋体" w:hAnsi="Times New Roman" w:cs="Times New Roman"/>
      <w:sz w:val="28"/>
      <w:szCs w:val="20"/>
    </w:rPr>
  </w:style>
  <w:style w:type="character" w:customStyle="1" w:styleId="HTMLChar1">
    <w:name w:val="HTML 预设格式 Char1"/>
    <w:qFormat/>
    <w:rsid w:val="00F01DB2"/>
    <w:rPr>
      <w:rFonts w:ascii="Courier New" w:hAnsi="Courier New" w:cs="Courier New"/>
      <w:kern w:val="2"/>
    </w:rPr>
  </w:style>
  <w:style w:type="character" w:customStyle="1" w:styleId="css">
    <w:name w:val="css"/>
    <w:qFormat/>
    <w:rsid w:val="00F01DB2"/>
  </w:style>
  <w:style w:type="character" w:customStyle="1" w:styleId="c-gap-right-small2">
    <w:name w:val="c-gap-right-small2"/>
    <w:qFormat/>
    <w:rsid w:val="00F01DB2"/>
  </w:style>
  <w:style w:type="character" w:customStyle="1" w:styleId="Char1e">
    <w:name w:val="明显引用 Char1"/>
    <w:uiPriority w:val="99"/>
    <w:qFormat/>
    <w:rsid w:val="00F01DB2"/>
    <w:rPr>
      <w:i/>
      <w:iCs/>
      <w:color w:val="5B9BD5"/>
      <w:kern w:val="2"/>
      <w:sz w:val="21"/>
      <w:szCs w:val="24"/>
    </w:rPr>
  </w:style>
  <w:style w:type="character" w:customStyle="1" w:styleId="Char1f">
    <w:name w:val="日期 Char1"/>
    <w:uiPriority w:val="1"/>
    <w:qFormat/>
    <w:rsid w:val="00F01DB2"/>
    <w:rPr>
      <w:kern w:val="2"/>
      <w:sz w:val="21"/>
      <w:szCs w:val="22"/>
    </w:rPr>
  </w:style>
  <w:style w:type="character" w:customStyle="1" w:styleId="Char2d">
    <w:name w:val="引用 Char2"/>
    <w:link w:val="afffff6"/>
    <w:uiPriority w:val="29"/>
    <w:qFormat/>
    <w:rsid w:val="00F01DB2"/>
    <w:rPr>
      <w:i/>
      <w:iCs/>
      <w:color w:val="000000"/>
    </w:rPr>
  </w:style>
  <w:style w:type="paragraph" w:styleId="afffff6">
    <w:name w:val="Quote"/>
    <w:basedOn w:val="a"/>
    <w:next w:val="a"/>
    <w:link w:val="Char2d"/>
    <w:uiPriority w:val="29"/>
    <w:qFormat/>
    <w:rsid w:val="00F01DB2"/>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F01DB2"/>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F01DB2"/>
    <w:pPr>
      <w:spacing w:line="360" w:lineRule="auto"/>
      <w:ind w:firstLineChars="200" w:firstLine="482"/>
    </w:pPr>
    <w:rPr>
      <w:i/>
      <w:iCs/>
      <w:color w:val="000000" w:themeColor="text1"/>
    </w:rPr>
  </w:style>
  <w:style w:type="character" w:customStyle="1" w:styleId="Char2e">
    <w:name w:val="明显引用 Char2"/>
    <w:link w:val="afffff7"/>
    <w:uiPriority w:val="30"/>
    <w:qFormat/>
    <w:rsid w:val="00F01DB2"/>
    <w:rPr>
      <w:b/>
      <w:bCs/>
      <w:i/>
      <w:iCs/>
      <w:color w:val="4F81BD"/>
    </w:rPr>
  </w:style>
  <w:style w:type="paragraph" w:styleId="afffff7">
    <w:name w:val="Intense Quote"/>
    <w:basedOn w:val="a"/>
    <w:next w:val="a"/>
    <w:link w:val="Char2e"/>
    <w:uiPriority w:val="30"/>
    <w:qFormat/>
    <w:rsid w:val="00F01DB2"/>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F01DB2"/>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F01DB2"/>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F01DB2"/>
    <w:rPr>
      <w:rFonts w:hint="default"/>
      <w:color w:val="000000"/>
      <w:sz w:val="20"/>
      <w:szCs w:val="20"/>
      <w:u w:val="none"/>
    </w:rPr>
  </w:style>
  <w:style w:type="character" w:customStyle="1" w:styleId="apple-converted-space">
    <w:name w:val="apple-converted-space"/>
    <w:qFormat/>
    <w:rsid w:val="00F01DB2"/>
  </w:style>
  <w:style w:type="character" w:customStyle="1" w:styleId="zi21">
    <w:name w:val="zi21"/>
    <w:qFormat/>
    <w:rsid w:val="00F01DB2"/>
    <w:rPr>
      <w:rFonts w:ascii="Ђˎ̥" w:hAnsi="Ђˎ̥" w:hint="default"/>
      <w:b/>
      <w:bCs/>
      <w:color w:val="0099DD"/>
      <w:sz w:val="18"/>
      <w:szCs w:val="18"/>
      <w:u w:val="none"/>
    </w:rPr>
  </w:style>
  <w:style w:type="character" w:customStyle="1" w:styleId="Char1f0">
    <w:name w:val="副标题 Char1"/>
    <w:qFormat/>
    <w:rsid w:val="00F01DB2"/>
    <w:rPr>
      <w:rFonts w:ascii="Calibri Light" w:hAnsi="Calibri Light" w:cs="Times New Roman"/>
      <w:b/>
      <w:bCs/>
      <w:kern w:val="28"/>
      <w:sz w:val="32"/>
      <w:szCs w:val="32"/>
    </w:rPr>
  </w:style>
  <w:style w:type="character" w:customStyle="1" w:styleId="font71">
    <w:name w:val="font71"/>
    <w:qFormat/>
    <w:rsid w:val="00F01DB2"/>
    <w:rPr>
      <w:rFonts w:ascii="宋体" w:eastAsia="宋体" w:hAnsi="宋体" w:cs="宋体" w:hint="eastAsia"/>
      <w:color w:val="FF0000"/>
      <w:sz w:val="22"/>
      <w:szCs w:val="22"/>
      <w:u w:val="none"/>
    </w:rPr>
  </w:style>
  <w:style w:type="character" w:customStyle="1" w:styleId="h201">
    <w:name w:val="h201"/>
    <w:qFormat/>
    <w:rsid w:val="00F01DB2"/>
  </w:style>
  <w:style w:type="character" w:customStyle="1" w:styleId="1f7">
    <w:name w:val="书籍标题1"/>
    <w:uiPriority w:val="33"/>
    <w:qFormat/>
    <w:rsid w:val="00F01DB2"/>
    <w:rPr>
      <w:b/>
      <w:bCs/>
      <w:smallCaps/>
      <w:spacing w:val="5"/>
    </w:rPr>
  </w:style>
  <w:style w:type="character" w:customStyle="1" w:styleId="1f8">
    <w:name w:val="不明显参考1"/>
    <w:uiPriority w:val="31"/>
    <w:qFormat/>
    <w:rsid w:val="00F01DB2"/>
    <w:rPr>
      <w:smallCaps/>
      <w:color w:val="C0504D"/>
      <w:u w:val="single"/>
    </w:rPr>
  </w:style>
  <w:style w:type="character" w:customStyle="1" w:styleId="BodyText1Char">
    <w:name w:val="Body Text 1 Char"/>
    <w:link w:val="BodyText11"/>
    <w:qFormat/>
    <w:rsid w:val="00F01DB2"/>
    <w:rPr>
      <w:rFonts w:eastAsia="华文楷体"/>
      <w:sz w:val="28"/>
      <w:szCs w:val="28"/>
      <w:lang w:eastAsia="zh-TW"/>
    </w:rPr>
  </w:style>
  <w:style w:type="paragraph" w:customStyle="1" w:styleId="BodyText11">
    <w:name w:val="Body Text 1"/>
    <w:basedOn w:val="a"/>
    <w:link w:val="BodyText1Char"/>
    <w:qFormat/>
    <w:rsid w:val="00F01DB2"/>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uiPriority w:val="99"/>
    <w:qFormat/>
    <w:rsid w:val="00F01DB2"/>
    <w:rPr>
      <w:rFonts w:eastAsia="宋体"/>
      <w:kern w:val="2"/>
      <w:sz w:val="21"/>
      <w:lang w:val="en-US" w:eastAsia="zh-CN" w:bidi="ar-SA"/>
    </w:rPr>
  </w:style>
  <w:style w:type="character" w:customStyle="1" w:styleId="a41">
    <w:name w:val="a41"/>
    <w:qFormat/>
    <w:rsid w:val="00F01DB2"/>
    <w:rPr>
      <w:rFonts w:ascii="Arial" w:hAnsi="Arial" w:cs="Arial" w:hint="default"/>
      <w:color w:val="666666"/>
      <w:sz w:val="18"/>
      <w:szCs w:val="18"/>
      <w:u w:val="none"/>
    </w:rPr>
  </w:style>
  <w:style w:type="character" w:customStyle="1" w:styleId="font61">
    <w:name w:val="font61"/>
    <w:qFormat/>
    <w:rsid w:val="00F01DB2"/>
    <w:rPr>
      <w:rFonts w:ascii="Times New Roman" w:hAnsi="Times New Roman" w:cs="Times New Roman" w:hint="default"/>
      <w:color w:val="000000"/>
      <w:sz w:val="22"/>
      <w:szCs w:val="22"/>
      <w:u w:val="none"/>
    </w:rPr>
  </w:style>
  <w:style w:type="character" w:customStyle="1" w:styleId="Char1f1">
    <w:name w:val="正文首行缩进 Char1"/>
    <w:qFormat/>
    <w:rsid w:val="00F01DB2"/>
    <w:rPr>
      <w:rFonts w:ascii="宋体" w:hAnsi="宋体"/>
      <w:kern w:val="2"/>
      <w:sz w:val="21"/>
      <w:szCs w:val="24"/>
    </w:rPr>
  </w:style>
  <w:style w:type="character" w:customStyle="1" w:styleId="Char1f2">
    <w:name w:val="引用 Char1"/>
    <w:uiPriority w:val="99"/>
    <w:qFormat/>
    <w:rsid w:val="00F01DB2"/>
    <w:rPr>
      <w:i/>
      <w:iCs/>
      <w:color w:val="404040"/>
      <w:kern w:val="2"/>
      <w:sz w:val="21"/>
      <w:szCs w:val="24"/>
    </w:rPr>
  </w:style>
  <w:style w:type="character" w:customStyle="1" w:styleId="tpccontent1">
    <w:name w:val="tpc_content1"/>
    <w:qFormat/>
    <w:rsid w:val="00F01DB2"/>
    <w:rPr>
      <w:sz w:val="20"/>
      <w:szCs w:val="20"/>
    </w:rPr>
  </w:style>
  <w:style w:type="paragraph" w:customStyle="1" w:styleId="2TimesNewRoman5020">
    <w:name w:val="样式 标题 2 + Times New Roman 四号 非加粗 段前: 5 磅 段后: 0 磅 行距: 固定值 20..."/>
    <w:basedOn w:val="2"/>
    <w:qFormat/>
    <w:rsid w:val="00F01DB2"/>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F01DB2"/>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F01DB2"/>
    <w:rPr>
      <w:szCs w:val="24"/>
    </w:rPr>
  </w:style>
  <w:style w:type="paragraph" w:customStyle="1" w:styleId="h1">
    <w:name w:val="h1"/>
    <w:basedOn w:val="a"/>
    <w:qFormat/>
    <w:rsid w:val="00F01DB2"/>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F01DB2"/>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F01DB2"/>
    <w:pPr>
      <w:widowControl/>
      <w:jc w:val="left"/>
    </w:pPr>
    <w:rPr>
      <w:rFonts w:ascii="宋体" w:hAnsi="宋体" w:cs="宋体"/>
      <w:kern w:val="0"/>
      <w:sz w:val="24"/>
    </w:rPr>
  </w:style>
  <w:style w:type="paragraph" w:customStyle="1" w:styleId="flNote">
    <w:name w:val="flNote"/>
    <w:basedOn w:val="a"/>
    <w:qFormat/>
    <w:rsid w:val="00F01DB2"/>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F01DB2"/>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F01DB2"/>
    <w:pPr>
      <w:widowControl/>
      <w:snapToGrid w:val="0"/>
    </w:pPr>
    <w:rPr>
      <w:kern w:val="0"/>
    </w:rPr>
  </w:style>
  <w:style w:type="paragraph" w:customStyle="1" w:styleId="1f9">
    <w:name w:val="无间隔1"/>
    <w:uiPriority w:val="1"/>
    <w:qFormat/>
    <w:rsid w:val="00F01DB2"/>
    <w:rPr>
      <w:rFonts w:ascii="Calibri" w:eastAsia="宋体" w:hAnsi="Calibri" w:cs="黑体"/>
      <w:sz w:val="22"/>
    </w:rPr>
  </w:style>
  <w:style w:type="paragraph" w:customStyle="1" w:styleId="afffffa">
    <w:name w:val="论文正文"/>
    <w:basedOn w:val="a"/>
    <w:qFormat/>
    <w:rsid w:val="00F01DB2"/>
    <w:pPr>
      <w:spacing w:line="400" w:lineRule="exact"/>
      <w:ind w:firstLineChars="200" w:firstLine="480"/>
    </w:pPr>
    <w:rPr>
      <w:rFonts w:ascii="宋体" w:hAnsi="宋体"/>
      <w:sz w:val="24"/>
      <w:szCs w:val="24"/>
    </w:rPr>
  </w:style>
  <w:style w:type="paragraph" w:customStyle="1" w:styleId="afffffb">
    <w:name w:val="李丹江标题"/>
    <w:basedOn w:val="a"/>
    <w:qFormat/>
    <w:rsid w:val="00F01DB2"/>
    <w:rPr>
      <w:rFonts w:ascii="仿宋_GB2312" w:eastAsia="仿宋_GB2312"/>
      <w:b/>
      <w:spacing w:val="-20"/>
      <w:sz w:val="28"/>
    </w:rPr>
  </w:style>
  <w:style w:type="paragraph" w:customStyle="1" w:styleId="112">
    <w:name w:val="索引 11"/>
    <w:basedOn w:val="a"/>
    <w:next w:val="a"/>
    <w:qFormat/>
    <w:rsid w:val="00F01DB2"/>
  </w:style>
  <w:style w:type="paragraph" w:customStyle="1" w:styleId="ListParagraphc1e7b9b5-8707-455c-9e46-74c71a134a74">
    <w:name w:val="List Paragraph_c1e7b9b5-8707-455c-9e46-74c71a134a74"/>
    <w:basedOn w:val="a"/>
    <w:uiPriority w:val="34"/>
    <w:qFormat/>
    <w:rsid w:val="00F01DB2"/>
    <w:pPr>
      <w:ind w:firstLineChars="200" w:firstLine="420"/>
    </w:pPr>
    <w:rPr>
      <w:szCs w:val="24"/>
    </w:rPr>
  </w:style>
  <w:style w:type="paragraph" w:customStyle="1" w:styleId="370">
    <w:name w:val="样式37"/>
    <w:basedOn w:val="a"/>
    <w:qFormat/>
    <w:rsid w:val="00F01DB2"/>
    <w:pPr>
      <w:widowControl/>
      <w:spacing w:line="360" w:lineRule="auto"/>
    </w:pPr>
    <w:rPr>
      <w:rFonts w:ascii="宋体" w:hAnsi="宋体"/>
      <w:spacing w:val="-2"/>
      <w:kern w:val="0"/>
      <w:szCs w:val="21"/>
    </w:rPr>
  </w:style>
  <w:style w:type="paragraph" w:customStyle="1" w:styleId="afffffc">
    <w:name w:val="作者"/>
    <w:basedOn w:val="a"/>
    <w:qFormat/>
    <w:rsid w:val="00F01DB2"/>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F01DB2"/>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F01DB2"/>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F01DB2"/>
    <w:pPr>
      <w:spacing w:before="100" w:beforeAutospacing="1" w:after="100" w:afterAutospacing="1"/>
    </w:pPr>
    <w:rPr>
      <w:rFonts w:ascii="宋体" w:hAnsi="宋体" w:cs="宋体"/>
      <w:sz w:val="24"/>
      <w:szCs w:val="24"/>
    </w:rPr>
  </w:style>
  <w:style w:type="paragraph" w:customStyle="1" w:styleId="head">
    <w:name w:val="head"/>
    <w:basedOn w:val="a"/>
    <w:qFormat/>
    <w:rsid w:val="00F01DB2"/>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F01DB2"/>
    <w:pPr>
      <w:widowControl/>
      <w:ind w:right="-85"/>
      <w:jc w:val="left"/>
    </w:pPr>
    <w:rPr>
      <w:rFonts w:ascii="Arial" w:hAnsi="Arial" w:cs="Arial"/>
      <w:b/>
      <w:bCs/>
      <w:color w:val="000000"/>
      <w:kern w:val="0"/>
      <w:sz w:val="20"/>
    </w:rPr>
  </w:style>
  <w:style w:type="paragraph" w:customStyle="1" w:styleId="Tabellentext">
    <w:name w:val="Tabellentext"/>
    <w:basedOn w:val="a"/>
    <w:qFormat/>
    <w:rsid w:val="00F01DB2"/>
    <w:pPr>
      <w:widowControl/>
    </w:pPr>
    <w:rPr>
      <w:rFonts w:ascii="Arial" w:eastAsia="Times New Roman" w:hAnsi="Arial"/>
      <w:kern w:val="0"/>
      <w:sz w:val="20"/>
      <w:lang w:eastAsia="en-US"/>
    </w:rPr>
  </w:style>
  <w:style w:type="paragraph" w:customStyle="1" w:styleId="1fb">
    <w:name w:val="正文文本1"/>
    <w:basedOn w:val="a"/>
    <w:uiPriority w:val="99"/>
    <w:qFormat/>
    <w:rsid w:val="00F01DB2"/>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F01DB2"/>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F01DB2"/>
    <w:pPr>
      <w:ind w:firstLineChars="200" w:firstLine="420"/>
    </w:pPr>
  </w:style>
  <w:style w:type="paragraph" w:customStyle="1" w:styleId="pa-8">
    <w:name w:val="pa-8"/>
    <w:basedOn w:val="a"/>
    <w:qFormat/>
    <w:rsid w:val="00F01DB2"/>
    <w:pPr>
      <w:widowControl/>
      <w:spacing w:before="150" w:after="150"/>
      <w:jc w:val="left"/>
    </w:pPr>
    <w:rPr>
      <w:rFonts w:ascii="宋体" w:hAnsi="宋体" w:cs="宋体"/>
      <w:kern w:val="0"/>
      <w:sz w:val="24"/>
      <w:szCs w:val="24"/>
    </w:rPr>
  </w:style>
  <w:style w:type="paragraph" w:customStyle="1" w:styleId="pa-3">
    <w:name w:val="pa-3"/>
    <w:basedOn w:val="a"/>
    <w:qFormat/>
    <w:rsid w:val="00F01DB2"/>
    <w:pPr>
      <w:spacing w:before="100" w:beforeAutospacing="1" w:after="100" w:afterAutospacing="1"/>
    </w:pPr>
    <w:rPr>
      <w:rFonts w:ascii="宋体" w:hAnsi="宋体" w:cs="宋体"/>
      <w:sz w:val="24"/>
      <w:szCs w:val="24"/>
    </w:rPr>
  </w:style>
  <w:style w:type="paragraph" w:customStyle="1" w:styleId="afffffe">
    <w:name w:val="空半行"/>
    <w:basedOn w:val="a"/>
    <w:qFormat/>
    <w:rsid w:val="00F01DB2"/>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F01DB2"/>
    <w:pPr>
      <w:adjustRightInd w:val="0"/>
      <w:spacing w:line="360" w:lineRule="auto"/>
      <w:ind w:left="200" w:hangingChars="200" w:hanging="200"/>
    </w:pPr>
  </w:style>
  <w:style w:type="paragraph" w:customStyle="1" w:styleId="Title3">
    <w:name w:val="Title 3"/>
    <w:basedOn w:val="a"/>
    <w:uiPriority w:val="99"/>
    <w:qFormat/>
    <w:rsid w:val="00F01DB2"/>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F01DB2"/>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F01DB2"/>
    <w:pPr>
      <w:ind w:firstLineChars="200" w:firstLine="420"/>
    </w:pPr>
    <w:rPr>
      <w:rFonts w:ascii="Calibri" w:hAnsi="Calibri"/>
      <w:szCs w:val="22"/>
    </w:rPr>
  </w:style>
  <w:style w:type="paragraph" w:customStyle="1" w:styleId="p0">
    <w:name w:val="p0"/>
    <w:basedOn w:val="a"/>
    <w:qFormat/>
    <w:rsid w:val="00F01DB2"/>
    <w:pPr>
      <w:widowControl/>
    </w:pPr>
    <w:rPr>
      <w:kern w:val="0"/>
      <w:szCs w:val="21"/>
    </w:rPr>
  </w:style>
  <w:style w:type="character" w:customStyle="1" w:styleId="affffff">
    <w:name w:val="无"/>
    <w:qFormat/>
    <w:rsid w:val="00F01DB2"/>
  </w:style>
  <w:style w:type="character" w:customStyle="1" w:styleId="Hyperlink0">
    <w:name w:val="Hyperlink.0"/>
    <w:basedOn w:val="affffff"/>
    <w:qFormat/>
    <w:rsid w:val="00F01DB2"/>
    <w:rPr>
      <w:rFonts w:ascii="仿宋" w:eastAsia="仿宋" w:hAnsi="仿宋" w:cs="仿宋"/>
      <w:sz w:val="24"/>
      <w:szCs w:val="24"/>
      <w:lang w:val="zh-TW" w:eastAsia="zh-TW"/>
    </w:rPr>
  </w:style>
  <w:style w:type="paragraph" w:customStyle="1" w:styleId="affffff0">
    <w:name w:val="默认"/>
    <w:qFormat/>
    <w:rsid w:val="00F01DB2"/>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F01DB2"/>
    <w:rPr>
      <w:color w:val="605E5C"/>
      <w:shd w:val="clear" w:color="auto" w:fill="E1DFDD"/>
    </w:rPr>
  </w:style>
  <w:style w:type="paragraph" w:customStyle="1" w:styleId="-11">
    <w:name w:val="彩色列表 - 强调文字颜色 11"/>
    <w:basedOn w:val="a"/>
    <w:link w:val="-1Char"/>
    <w:uiPriority w:val="34"/>
    <w:qFormat/>
    <w:rsid w:val="00F01DB2"/>
    <w:pPr>
      <w:ind w:firstLineChars="200" w:firstLine="420"/>
    </w:pPr>
    <w:rPr>
      <w:rFonts w:ascii="Calibri" w:hAnsi="Calibri" w:cs="Calibri"/>
      <w:szCs w:val="21"/>
    </w:rPr>
  </w:style>
  <w:style w:type="character" w:customStyle="1" w:styleId="-1Char">
    <w:name w:val="彩色列表 - 强调文字颜色 1 Char"/>
    <w:link w:val="-11"/>
    <w:uiPriority w:val="34"/>
    <w:qFormat/>
    <w:rsid w:val="00F01DB2"/>
    <w:rPr>
      <w:rFonts w:ascii="Calibri" w:eastAsia="宋体" w:hAnsi="Calibri" w:cs="Calibri"/>
      <w:szCs w:val="21"/>
    </w:rPr>
  </w:style>
  <w:style w:type="paragraph" w:customStyle="1" w:styleId="214">
    <w:name w:val="修订21"/>
    <w:hidden/>
    <w:uiPriority w:val="99"/>
    <w:semiHidden/>
    <w:qFormat/>
    <w:rsid w:val="00F01DB2"/>
    <w:rPr>
      <w:rFonts w:ascii="Times New Roman" w:eastAsia="宋体" w:hAnsi="Times New Roman" w:cs="Times New Roman"/>
      <w:szCs w:val="24"/>
    </w:rPr>
  </w:style>
  <w:style w:type="paragraph" w:customStyle="1" w:styleId="38">
    <w:name w:val="修订3"/>
    <w:hidden/>
    <w:uiPriority w:val="99"/>
    <w:qFormat/>
    <w:rsid w:val="00F01DB2"/>
    <w:rPr>
      <w:rFonts w:ascii="Times New Roman" w:eastAsia="宋体" w:hAnsi="Times New Roman" w:cs="Times New Roman"/>
      <w:szCs w:val="24"/>
    </w:rPr>
  </w:style>
  <w:style w:type="character" w:customStyle="1" w:styleId="font91">
    <w:name w:val="font91"/>
    <w:basedOn w:val="a3"/>
    <w:qFormat/>
    <w:rsid w:val="00F01DB2"/>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F01DB2"/>
    <w:rPr>
      <w:rFonts w:ascii="Times New Roman" w:eastAsia="宋体" w:hAnsi="Times New Roman" w:cs="Times New Roman"/>
      <w:szCs w:val="24"/>
    </w:rPr>
  </w:style>
  <w:style w:type="paragraph" w:customStyle="1" w:styleId="54">
    <w:name w:val="修订5"/>
    <w:hidden/>
    <w:uiPriority w:val="99"/>
    <w:qFormat/>
    <w:rsid w:val="00F01DB2"/>
    <w:rPr>
      <w:rFonts w:ascii="Times New Roman" w:eastAsia="宋体" w:hAnsi="Times New Roman" w:cs="Times New Roman"/>
      <w:szCs w:val="24"/>
    </w:rPr>
  </w:style>
  <w:style w:type="table" w:customStyle="1" w:styleId="1fd">
    <w:name w:val="网格型1"/>
    <w:basedOn w:val="a5"/>
    <w:uiPriority w:val="39"/>
    <w:qFormat/>
    <w:rsid w:val="00F01DB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F01DB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F01DB2"/>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F01DB2"/>
    <w:rPr>
      <w:rFonts w:ascii="宋体" w:hAnsi="宋体"/>
      <w:color w:val="000000"/>
      <w:sz w:val="24"/>
      <w:szCs w:val="24"/>
    </w:rPr>
  </w:style>
  <w:style w:type="paragraph" w:customStyle="1" w:styleId="affffff1">
    <w:name w:val="a正文小四"/>
    <w:basedOn w:val="a"/>
    <w:link w:val="aChar"/>
    <w:qFormat/>
    <w:rsid w:val="00F01DB2"/>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F01DB2"/>
    <w:rPr>
      <w:rFonts w:ascii="黑体" w:eastAsia="黑体" w:hAnsi="黑体"/>
      <w:sz w:val="36"/>
      <w:szCs w:val="36"/>
      <w:lang w:eastAsia="en-US" w:bidi="en-US"/>
    </w:rPr>
  </w:style>
  <w:style w:type="paragraph" w:customStyle="1" w:styleId="1fe">
    <w:name w:val="1级标题"/>
    <w:basedOn w:val="44"/>
    <w:link w:val="1Char2"/>
    <w:qFormat/>
    <w:rsid w:val="00F01DB2"/>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F01DB2"/>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F01DB2"/>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F01DB2"/>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F01DB2"/>
    <w:rPr>
      <w:rFonts w:ascii="宋体" w:hAnsi="宋体"/>
      <w:b/>
      <w:sz w:val="28"/>
      <w:szCs w:val="24"/>
    </w:rPr>
  </w:style>
  <w:style w:type="paragraph" w:customStyle="1" w:styleId="5-3">
    <w:name w:val="标题5-3"/>
    <w:basedOn w:val="5-2"/>
    <w:link w:val="5-3Char"/>
    <w:uiPriority w:val="99"/>
    <w:qFormat/>
    <w:locked/>
    <w:rsid w:val="00F01DB2"/>
    <w:pPr>
      <w:tabs>
        <w:tab w:val="left" w:pos="2093"/>
      </w:tabs>
      <w:ind w:hanging="420"/>
    </w:pPr>
    <w:rPr>
      <w:rFonts w:eastAsiaTheme="minorEastAsia" w:cstheme="minorBidi"/>
    </w:rPr>
  </w:style>
  <w:style w:type="paragraph" w:customStyle="1" w:styleId="5-2">
    <w:name w:val="标题5-2"/>
    <w:basedOn w:val="affffff2"/>
    <w:link w:val="5-2Char"/>
    <w:qFormat/>
    <w:locked/>
    <w:rsid w:val="00F01DB2"/>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F01DB2"/>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F01DB2"/>
    <w:rPr>
      <w:rFonts w:ascii="宋体" w:eastAsia="宋体" w:hAnsi="宋体" w:cs="Times New Roman"/>
      <w:kern w:val="0"/>
      <w:sz w:val="20"/>
      <w:szCs w:val="24"/>
    </w:rPr>
  </w:style>
  <w:style w:type="character" w:customStyle="1" w:styleId="5-2Char">
    <w:name w:val="标题5-2 Char"/>
    <w:link w:val="5-2"/>
    <w:qFormat/>
    <w:locked/>
    <w:rsid w:val="00F01DB2"/>
    <w:rPr>
      <w:rFonts w:ascii="宋体" w:eastAsia="宋体" w:hAnsi="宋体" w:cs="Times New Roman"/>
      <w:b/>
      <w:sz w:val="28"/>
      <w:szCs w:val="24"/>
    </w:rPr>
  </w:style>
  <w:style w:type="character" w:customStyle="1" w:styleId="5-14Char">
    <w:name w:val="标题5-14 Char"/>
    <w:link w:val="5-14"/>
    <w:uiPriority w:val="99"/>
    <w:qFormat/>
    <w:locked/>
    <w:rsid w:val="00F01DB2"/>
    <w:rPr>
      <w:b/>
      <w:bCs/>
      <w:sz w:val="28"/>
      <w:szCs w:val="32"/>
    </w:rPr>
  </w:style>
  <w:style w:type="paragraph" w:customStyle="1" w:styleId="5-14">
    <w:name w:val="标题5-14"/>
    <w:basedOn w:val="5-13"/>
    <w:link w:val="5-14Char"/>
    <w:qFormat/>
    <w:locked/>
    <w:rsid w:val="00F01DB2"/>
    <w:pPr>
      <w:tabs>
        <w:tab w:val="left" w:pos="900"/>
      </w:tabs>
    </w:pPr>
    <w:rPr>
      <w:rFonts w:asciiTheme="minorHAnsi" w:hAnsiTheme="minorHAnsi"/>
    </w:rPr>
  </w:style>
  <w:style w:type="paragraph" w:customStyle="1" w:styleId="5-13">
    <w:name w:val="标题5-13"/>
    <w:basedOn w:val="5-12"/>
    <w:link w:val="5-13Char"/>
    <w:uiPriority w:val="99"/>
    <w:qFormat/>
    <w:locked/>
    <w:rsid w:val="00F01DB2"/>
    <w:pPr>
      <w:tabs>
        <w:tab w:val="left" w:pos="5901"/>
      </w:tabs>
    </w:pPr>
  </w:style>
  <w:style w:type="paragraph" w:customStyle="1" w:styleId="5-12">
    <w:name w:val="标题5-12"/>
    <w:basedOn w:val="5-4"/>
    <w:link w:val="5-12Char"/>
    <w:uiPriority w:val="99"/>
    <w:qFormat/>
    <w:locked/>
    <w:rsid w:val="00F01DB2"/>
    <w:pPr>
      <w:ind w:left="360"/>
    </w:pPr>
  </w:style>
  <w:style w:type="paragraph" w:customStyle="1" w:styleId="5-4">
    <w:name w:val="标题5-4"/>
    <w:basedOn w:val="5-1"/>
    <w:link w:val="5-4Char"/>
    <w:uiPriority w:val="99"/>
    <w:qFormat/>
    <w:locked/>
    <w:rsid w:val="00F01DB2"/>
    <w:pPr>
      <w:tabs>
        <w:tab w:val="left" w:pos="360"/>
        <w:tab w:val="left" w:pos="2100"/>
      </w:tabs>
      <w:ind w:left="2100" w:hanging="360"/>
    </w:pPr>
  </w:style>
  <w:style w:type="paragraph" w:customStyle="1" w:styleId="5-1">
    <w:name w:val="标题5-1"/>
    <w:basedOn w:val="53"/>
    <w:link w:val="5-1Char"/>
    <w:qFormat/>
    <w:locked/>
    <w:rsid w:val="00F01DB2"/>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F01DB2"/>
    <w:rPr>
      <w:rFonts w:ascii="Times New Roman" w:hAnsi="Times New Roman"/>
      <w:b/>
      <w:bCs/>
      <w:sz w:val="28"/>
      <w:szCs w:val="32"/>
    </w:rPr>
  </w:style>
  <w:style w:type="character" w:customStyle="1" w:styleId="5-4Char">
    <w:name w:val="标题5-4 Char"/>
    <w:link w:val="5-4"/>
    <w:uiPriority w:val="99"/>
    <w:qFormat/>
    <w:locked/>
    <w:rsid w:val="00F01DB2"/>
    <w:rPr>
      <w:rFonts w:ascii="Times New Roman" w:hAnsi="Times New Roman"/>
      <w:b/>
      <w:bCs/>
      <w:sz w:val="28"/>
      <w:szCs w:val="32"/>
    </w:rPr>
  </w:style>
  <w:style w:type="character" w:customStyle="1" w:styleId="5-12Char">
    <w:name w:val="标题5-12 Char"/>
    <w:link w:val="5-12"/>
    <w:uiPriority w:val="99"/>
    <w:qFormat/>
    <w:locked/>
    <w:rsid w:val="00F01DB2"/>
    <w:rPr>
      <w:rFonts w:ascii="Times New Roman" w:hAnsi="Times New Roman"/>
      <w:b/>
      <w:bCs/>
      <w:sz w:val="28"/>
      <w:szCs w:val="32"/>
    </w:rPr>
  </w:style>
  <w:style w:type="character" w:customStyle="1" w:styleId="5-13Char">
    <w:name w:val="标题5-13 Char"/>
    <w:link w:val="5-13"/>
    <w:uiPriority w:val="99"/>
    <w:qFormat/>
    <w:locked/>
    <w:rsid w:val="00F01DB2"/>
    <w:rPr>
      <w:rFonts w:ascii="Times New Roman" w:hAnsi="Times New Roman"/>
      <w:b/>
      <w:bCs/>
      <w:sz w:val="28"/>
      <w:szCs w:val="32"/>
    </w:rPr>
  </w:style>
  <w:style w:type="character" w:customStyle="1" w:styleId="1ff">
    <w:name w:val="副标题 字符1"/>
    <w:uiPriority w:val="11"/>
    <w:qFormat/>
    <w:rsid w:val="00F01DB2"/>
    <w:rPr>
      <w:b/>
      <w:bCs/>
      <w:kern w:val="28"/>
      <w:sz w:val="32"/>
      <w:szCs w:val="32"/>
    </w:rPr>
  </w:style>
  <w:style w:type="character" w:customStyle="1" w:styleId="Charff4">
    <w:name w:val="三级标题 Char"/>
    <w:qFormat/>
    <w:rsid w:val="00F01DB2"/>
    <w:rPr>
      <w:rFonts w:ascii="黑体" w:eastAsia="黑体" w:hAnsi="黑体"/>
      <w:sz w:val="28"/>
      <w:szCs w:val="28"/>
      <w:lang w:bidi="en-US"/>
    </w:rPr>
  </w:style>
  <w:style w:type="character" w:customStyle="1" w:styleId="Charff5">
    <w:name w:val="突出编号项 Char"/>
    <w:link w:val="affffff3"/>
    <w:qFormat/>
    <w:rsid w:val="00F01DB2"/>
    <w:rPr>
      <w:rFonts w:ascii="宋体" w:hAnsi="宋体"/>
      <w:b/>
      <w:sz w:val="24"/>
      <w:szCs w:val="24"/>
      <w:lang w:eastAsia="en-US" w:bidi="en-US"/>
    </w:rPr>
  </w:style>
  <w:style w:type="paragraph" w:customStyle="1" w:styleId="affffff3">
    <w:name w:val="突出编号项"/>
    <w:basedOn w:val="affffff4"/>
    <w:link w:val="Charff5"/>
    <w:qFormat/>
    <w:rsid w:val="00F01DB2"/>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F01DB2"/>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F01DB2"/>
    <w:rPr>
      <w:rFonts w:ascii="宋体" w:eastAsia="宋体" w:hAnsi="宋体" w:cs="Times New Roman"/>
      <w:kern w:val="0"/>
      <w:sz w:val="24"/>
      <w:szCs w:val="24"/>
      <w:lang w:val="zh-CN" w:eastAsia="en-US" w:bidi="en-US"/>
    </w:rPr>
  </w:style>
  <w:style w:type="character" w:customStyle="1" w:styleId="GW-Char">
    <w:name w:val="GW-正文 Char"/>
    <w:link w:val="GW-"/>
    <w:qFormat/>
    <w:locked/>
    <w:rsid w:val="00F01DB2"/>
    <w:rPr>
      <w:rFonts w:ascii="Calibri" w:eastAsia="仿宋_GB2312" w:hAnsi="Calibri"/>
      <w:sz w:val="24"/>
    </w:rPr>
  </w:style>
  <w:style w:type="paragraph" w:customStyle="1" w:styleId="GW-">
    <w:name w:val="GW-正文"/>
    <w:link w:val="GW-Char"/>
    <w:qFormat/>
    <w:rsid w:val="00F01DB2"/>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F01DB2"/>
    <w:rPr>
      <w:rFonts w:ascii="仿宋_GB2312" w:eastAsia="仿宋_GB2312" w:hAnsi="宋体"/>
      <w:bCs/>
      <w:sz w:val="28"/>
      <w:szCs w:val="28"/>
    </w:rPr>
  </w:style>
  <w:style w:type="paragraph" w:customStyle="1" w:styleId="affffff5">
    <w:name w:val="可研正文"/>
    <w:basedOn w:val="a"/>
    <w:link w:val="CharChar5"/>
    <w:uiPriority w:val="99"/>
    <w:qFormat/>
    <w:rsid w:val="00F01DB2"/>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F01DB2"/>
    <w:rPr>
      <w:rFonts w:ascii="Arial" w:hAnsi="Arial" w:cs="宋体"/>
      <w:sz w:val="24"/>
    </w:rPr>
  </w:style>
  <w:style w:type="paragraph" w:customStyle="1" w:styleId="00">
    <w:name w:val="样式 首行缩进:  0 字符"/>
    <w:basedOn w:val="a"/>
    <w:link w:val="0Char"/>
    <w:qFormat/>
    <w:locked/>
    <w:rsid w:val="00F01DB2"/>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F01DB2"/>
    <w:rPr>
      <w:b/>
      <w:bCs/>
      <w:sz w:val="28"/>
      <w:szCs w:val="32"/>
    </w:rPr>
  </w:style>
  <w:style w:type="paragraph" w:customStyle="1" w:styleId="5-31">
    <w:name w:val="标题5-31"/>
    <w:basedOn w:val="5-12"/>
    <w:link w:val="5-31Char"/>
    <w:uiPriority w:val="99"/>
    <w:qFormat/>
    <w:locked/>
    <w:rsid w:val="00F01DB2"/>
    <w:pPr>
      <w:ind w:left="2100" w:hanging="420"/>
    </w:pPr>
    <w:rPr>
      <w:rFonts w:asciiTheme="minorHAnsi" w:hAnsiTheme="minorHAnsi"/>
    </w:rPr>
  </w:style>
  <w:style w:type="character" w:customStyle="1" w:styleId="Charff7">
    <w:name w:val="一 Char"/>
    <w:link w:val="affffff6"/>
    <w:qFormat/>
    <w:rsid w:val="00F01DB2"/>
    <w:rPr>
      <w:rFonts w:ascii="黑体" w:eastAsia="黑体" w:hAnsi="黑体"/>
      <w:sz w:val="36"/>
      <w:szCs w:val="36"/>
    </w:rPr>
  </w:style>
  <w:style w:type="paragraph" w:customStyle="1" w:styleId="affffff6">
    <w:name w:val="一"/>
    <w:basedOn w:val="affffff7"/>
    <w:link w:val="Charff7"/>
    <w:qFormat/>
    <w:rsid w:val="00F01DB2"/>
    <w:pPr>
      <w:ind w:left="0" w:firstLine="0"/>
    </w:pPr>
    <w:rPr>
      <w:rFonts w:cstheme="minorBidi"/>
    </w:rPr>
  </w:style>
  <w:style w:type="paragraph" w:customStyle="1" w:styleId="affffff7">
    <w:name w:val="一级标题"/>
    <w:basedOn w:val="44"/>
    <w:qFormat/>
    <w:rsid w:val="00F01DB2"/>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F01DB2"/>
    <w:rPr>
      <w:rFonts w:ascii="Arial" w:eastAsia="黑体" w:hAnsi="Arial"/>
      <w:sz w:val="18"/>
      <w:szCs w:val="18"/>
    </w:rPr>
  </w:style>
  <w:style w:type="paragraph" w:customStyle="1" w:styleId="TableHeading">
    <w:name w:val="Table Heading"/>
    <w:link w:val="TableHeadingChar"/>
    <w:qFormat/>
    <w:locked/>
    <w:rsid w:val="00F01DB2"/>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F01DB2"/>
    <w:rPr>
      <w:szCs w:val="24"/>
    </w:rPr>
  </w:style>
  <w:style w:type="paragraph" w:customStyle="1" w:styleId="200">
    <w:name w:val="样式20"/>
    <w:basedOn w:val="a"/>
    <w:link w:val="20Char"/>
    <w:qFormat/>
    <w:rsid w:val="00F01DB2"/>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F01DB2"/>
    <w:rPr>
      <w:rFonts w:ascii="Arial" w:hAnsi="Arial"/>
      <w:spacing w:val="6"/>
      <w:sz w:val="24"/>
      <w:szCs w:val="28"/>
    </w:rPr>
  </w:style>
  <w:style w:type="paragraph" w:customStyle="1" w:styleId="45">
    <w:name w:val="4号正文"/>
    <w:basedOn w:val="a0"/>
    <w:link w:val="4Char0"/>
    <w:qFormat/>
    <w:locked/>
    <w:rsid w:val="00F01DB2"/>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F01DB2"/>
    <w:rPr>
      <w:rFonts w:ascii="宋体" w:hAnsi="宋体"/>
      <w:sz w:val="24"/>
      <w:szCs w:val="24"/>
    </w:rPr>
  </w:style>
  <w:style w:type="paragraph" w:customStyle="1" w:styleId="affffff8">
    <w:name w:val="_正文段落"/>
    <w:basedOn w:val="a"/>
    <w:link w:val="Charff8"/>
    <w:qFormat/>
    <w:locked/>
    <w:rsid w:val="00F01DB2"/>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F01DB2"/>
    <w:rPr>
      <w:b/>
      <w:bCs/>
      <w:sz w:val="28"/>
      <w:szCs w:val="32"/>
    </w:rPr>
  </w:style>
  <w:style w:type="paragraph" w:customStyle="1" w:styleId="5-32">
    <w:name w:val="标题5-32"/>
    <w:basedOn w:val="5-31"/>
    <w:link w:val="5-32Char"/>
    <w:uiPriority w:val="99"/>
    <w:qFormat/>
    <w:locked/>
    <w:rsid w:val="00F01DB2"/>
  </w:style>
  <w:style w:type="character" w:customStyle="1" w:styleId="Char1f3">
    <w:name w:val="正文（缩进） Char1"/>
    <w:qFormat/>
    <w:locked/>
    <w:rsid w:val="00F01DB2"/>
    <w:rPr>
      <w:rFonts w:ascii="Times New Roman" w:hAnsi="Times New Roman" w:cs="Times New Roman" w:hint="default"/>
      <w:sz w:val="24"/>
      <w:szCs w:val="24"/>
    </w:rPr>
  </w:style>
  <w:style w:type="character" w:customStyle="1" w:styleId="5-6Char">
    <w:name w:val="标题5-6 Char"/>
    <w:link w:val="5-6"/>
    <w:uiPriority w:val="99"/>
    <w:qFormat/>
    <w:locked/>
    <w:rsid w:val="00F01DB2"/>
    <w:rPr>
      <w:b/>
      <w:bCs/>
      <w:sz w:val="28"/>
      <w:szCs w:val="32"/>
    </w:rPr>
  </w:style>
  <w:style w:type="paragraph" w:customStyle="1" w:styleId="5-6">
    <w:name w:val="标题5-6"/>
    <w:basedOn w:val="5-5"/>
    <w:link w:val="5-6Char"/>
    <w:uiPriority w:val="99"/>
    <w:qFormat/>
    <w:locked/>
    <w:rsid w:val="00F01DB2"/>
    <w:pPr>
      <w:ind w:hanging="420"/>
    </w:pPr>
    <w:rPr>
      <w:rFonts w:asciiTheme="minorHAnsi" w:hAnsiTheme="minorHAnsi"/>
    </w:rPr>
  </w:style>
  <w:style w:type="paragraph" w:customStyle="1" w:styleId="5-5">
    <w:name w:val="标题5-5"/>
    <w:basedOn w:val="5-4"/>
    <w:link w:val="5-5Char"/>
    <w:uiPriority w:val="99"/>
    <w:qFormat/>
    <w:locked/>
    <w:rsid w:val="00F01DB2"/>
    <w:pPr>
      <w:ind w:hanging="720"/>
    </w:pPr>
  </w:style>
  <w:style w:type="character" w:customStyle="1" w:styleId="5-5Char">
    <w:name w:val="标题5-5 Char"/>
    <w:link w:val="5-5"/>
    <w:uiPriority w:val="99"/>
    <w:qFormat/>
    <w:locked/>
    <w:rsid w:val="00F01DB2"/>
    <w:rPr>
      <w:rFonts w:ascii="Times New Roman" w:hAnsi="Times New Roman"/>
      <w:b/>
      <w:bCs/>
      <w:sz w:val="28"/>
      <w:szCs w:val="32"/>
    </w:rPr>
  </w:style>
  <w:style w:type="character" w:customStyle="1" w:styleId="5-25Char">
    <w:name w:val="标题5-25 Char"/>
    <w:link w:val="5-25"/>
    <w:uiPriority w:val="99"/>
    <w:qFormat/>
    <w:locked/>
    <w:rsid w:val="00F01DB2"/>
    <w:rPr>
      <w:b/>
      <w:bCs/>
      <w:sz w:val="28"/>
      <w:szCs w:val="32"/>
    </w:rPr>
  </w:style>
  <w:style w:type="paragraph" w:customStyle="1" w:styleId="5-25">
    <w:name w:val="标题5-25"/>
    <w:basedOn w:val="5-22"/>
    <w:link w:val="5-25Char"/>
    <w:uiPriority w:val="99"/>
    <w:qFormat/>
    <w:locked/>
    <w:rsid w:val="00F01DB2"/>
    <w:pPr>
      <w:ind w:left="2526"/>
    </w:pPr>
    <w:rPr>
      <w:rFonts w:asciiTheme="minorHAnsi" w:hAnsiTheme="minorHAnsi"/>
    </w:rPr>
  </w:style>
  <w:style w:type="paragraph" w:customStyle="1" w:styleId="5-22">
    <w:name w:val="标题5-22"/>
    <w:basedOn w:val="5-15"/>
    <w:link w:val="5-22Char"/>
    <w:uiPriority w:val="99"/>
    <w:qFormat/>
    <w:locked/>
    <w:rsid w:val="00F01DB2"/>
    <w:pPr>
      <w:tabs>
        <w:tab w:val="left" w:pos="510"/>
        <w:tab w:val="left" w:pos="900"/>
      </w:tabs>
      <w:ind w:left="900" w:hanging="900"/>
    </w:pPr>
  </w:style>
  <w:style w:type="paragraph" w:customStyle="1" w:styleId="5-15">
    <w:name w:val="标题5-15"/>
    <w:basedOn w:val="5-7"/>
    <w:link w:val="5-15Char"/>
    <w:uiPriority w:val="99"/>
    <w:qFormat/>
    <w:locked/>
    <w:rsid w:val="00F01DB2"/>
    <w:pPr>
      <w:ind w:left="0"/>
    </w:pPr>
  </w:style>
  <w:style w:type="paragraph" w:customStyle="1" w:styleId="5-7">
    <w:name w:val="标题5-7"/>
    <w:basedOn w:val="5-5"/>
    <w:link w:val="5-7Char"/>
    <w:uiPriority w:val="99"/>
    <w:qFormat/>
    <w:locked/>
    <w:rsid w:val="00F01DB2"/>
    <w:pPr>
      <w:ind w:firstLine="400"/>
    </w:pPr>
  </w:style>
  <w:style w:type="character" w:customStyle="1" w:styleId="5-7Char">
    <w:name w:val="标题5-7 Char"/>
    <w:link w:val="5-7"/>
    <w:uiPriority w:val="99"/>
    <w:qFormat/>
    <w:locked/>
    <w:rsid w:val="00F01DB2"/>
    <w:rPr>
      <w:rFonts w:ascii="Times New Roman" w:hAnsi="Times New Roman"/>
      <w:b/>
      <w:bCs/>
      <w:sz w:val="28"/>
      <w:szCs w:val="32"/>
    </w:rPr>
  </w:style>
  <w:style w:type="character" w:customStyle="1" w:styleId="5-15Char">
    <w:name w:val="标题5-15 Char"/>
    <w:link w:val="5-15"/>
    <w:uiPriority w:val="99"/>
    <w:qFormat/>
    <w:locked/>
    <w:rsid w:val="00F01DB2"/>
    <w:rPr>
      <w:rFonts w:ascii="Times New Roman" w:hAnsi="Times New Roman"/>
      <w:b/>
      <w:bCs/>
      <w:sz w:val="28"/>
      <w:szCs w:val="32"/>
    </w:rPr>
  </w:style>
  <w:style w:type="character" w:customStyle="1" w:styleId="5-22Char">
    <w:name w:val="标题5-22 Char"/>
    <w:link w:val="5-22"/>
    <w:uiPriority w:val="99"/>
    <w:qFormat/>
    <w:locked/>
    <w:rsid w:val="00F01DB2"/>
    <w:rPr>
      <w:rFonts w:ascii="Times New Roman" w:hAnsi="Times New Roman"/>
      <w:b/>
      <w:bCs/>
      <w:sz w:val="28"/>
      <w:szCs w:val="32"/>
    </w:rPr>
  </w:style>
  <w:style w:type="character" w:customStyle="1" w:styleId="5-16Char">
    <w:name w:val="标题5-16 Char"/>
    <w:link w:val="5-16"/>
    <w:uiPriority w:val="99"/>
    <w:qFormat/>
    <w:locked/>
    <w:rsid w:val="00F01DB2"/>
    <w:rPr>
      <w:b/>
      <w:bCs/>
      <w:sz w:val="28"/>
      <w:szCs w:val="32"/>
    </w:rPr>
  </w:style>
  <w:style w:type="paragraph" w:customStyle="1" w:styleId="5-16">
    <w:name w:val="标题5-16"/>
    <w:basedOn w:val="5-15"/>
    <w:link w:val="5-16Char"/>
    <w:uiPriority w:val="99"/>
    <w:qFormat/>
    <w:locked/>
    <w:rsid w:val="00F01DB2"/>
    <w:rPr>
      <w:rFonts w:asciiTheme="minorHAnsi" w:hAnsiTheme="minorHAnsi"/>
    </w:rPr>
  </w:style>
  <w:style w:type="character" w:customStyle="1" w:styleId="cChar">
    <w:name w:val="c彩页■ Char"/>
    <w:link w:val="c"/>
    <w:qFormat/>
    <w:rsid w:val="00F01DB2"/>
    <w:rPr>
      <w:rFonts w:ascii="等线" w:eastAsia="等线" w:hAnsi="等线"/>
      <w:b/>
      <w:szCs w:val="24"/>
    </w:rPr>
  </w:style>
  <w:style w:type="paragraph" w:customStyle="1" w:styleId="c">
    <w:name w:val="c彩页■"/>
    <w:basedOn w:val="10"/>
    <w:link w:val="cChar"/>
    <w:qFormat/>
    <w:rsid w:val="00F01DB2"/>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F01DB2"/>
    <w:rPr>
      <w:rFonts w:ascii="微软雅黑" w:eastAsia="微软雅黑" w:hAnsi="微软雅黑"/>
      <w:sz w:val="24"/>
      <w:szCs w:val="24"/>
    </w:rPr>
  </w:style>
  <w:style w:type="paragraph" w:customStyle="1" w:styleId="affffff9">
    <w:name w:val="默认文本"/>
    <w:basedOn w:val="a"/>
    <w:link w:val="Charff9"/>
    <w:qFormat/>
    <w:rsid w:val="00F01DB2"/>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F01DB2"/>
    <w:rPr>
      <w:rFonts w:ascii="楷体_GB2312" w:eastAsia="楷体_GB2312"/>
      <w:sz w:val="28"/>
      <w:lang w:val="zh-CN"/>
    </w:rPr>
  </w:style>
  <w:style w:type="paragraph" w:customStyle="1" w:styleId="affffffa">
    <w:name w:val="文字"/>
    <w:basedOn w:val="a"/>
    <w:link w:val="Charffa"/>
    <w:qFormat/>
    <w:rsid w:val="00F01DB2"/>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F01DB2"/>
    <w:rPr>
      <w:rFonts w:ascii="黑体" w:eastAsia="黑体" w:hAnsi="黑体"/>
      <w:sz w:val="36"/>
      <w:szCs w:val="36"/>
    </w:rPr>
  </w:style>
  <w:style w:type="paragraph" w:customStyle="1" w:styleId="affffffb">
    <w:name w:val="一一"/>
    <w:basedOn w:val="affffff7"/>
    <w:link w:val="Charffb"/>
    <w:qFormat/>
    <w:rsid w:val="00F01DB2"/>
    <w:pPr>
      <w:ind w:left="0" w:firstLine="0"/>
    </w:pPr>
    <w:rPr>
      <w:rFonts w:cstheme="minorBidi"/>
    </w:rPr>
  </w:style>
  <w:style w:type="character" w:customStyle="1" w:styleId="Charffc">
    <w:name w:val="规范正文 Char"/>
    <w:link w:val="affffffc"/>
    <w:qFormat/>
    <w:locked/>
    <w:rsid w:val="00F01DB2"/>
    <w:rPr>
      <w:sz w:val="24"/>
    </w:rPr>
  </w:style>
  <w:style w:type="paragraph" w:customStyle="1" w:styleId="affffffc">
    <w:name w:val="规范正文"/>
    <w:basedOn w:val="a"/>
    <w:link w:val="Charffc"/>
    <w:qFormat/>
    <w:locked/>
    <w:rsid w:val="00F01DB2"/>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F01DB2"/>
    <w:rPr>
      <w:rFonts w:ascii="黑体" w:eastAsia="黑体" w:hAnsi="黑体"/>
      <w:sz w:val="30"/>
      <w:szCs w:val="30"/>
    </w:rPr>
  </w:style>
  <w:style w:type="paragraph" w:customStyle="1" w:styleId="affffffd">
    <w:name w:val="二级标题"/>
    <w:basedOn w:val="44"/>
    <w:link w:val="Charffd"/>
    <w:qFormat/>
    <w:rsid w:val="00F01DB2"/>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F01DB2"/>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F01DB2"/>
    <w:pPr>
      <w:tabs>
        <w:tab w:val="left" w:pos="900"/>
      </w:tabs>
    </w:pPr>
  </w:style>
  <w:style w:type="paragraph" w:customStyle="1" w:styleId="4-6">
    <w:name w:val="标题4-6"/>
    <w:basedOn w:val="4-1"/>
    <w:link w:val="4-6Char"/>
    <w:uiPriority w:val="99"/>
    <w:semiHidden/>
    <w:qFormat/>
    <w:locked/>
    <w:rsid w:val="00F01DB2"/>
    <w:pPr>
      <w:tabs>
        <w:tab w:val="left" w:pos="360"/>
      </w:tabs>
    </w:pPr>
  </w:style>
  <w:style w:type="paragraph" w:customStyle="1" w:styleId="4-1">
    <w:name w:val="标题4-1"/>
    <w:basedOn w:val="4"/>
    <w:link w:val="4-1Char"/>
    <w:uiPriority w:val="99"/>
    <w:semiHidden/>
    <w:qFormat/>
    <w:locked/>
    <w:rsid w:val="00F01DB2"/>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F01DB2"/>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F01DB2"/>
    <w:rPr>
      <w:rFonts w:ascii="微软雅黑" w:eastAsia="微软雅黑" w:hAnsi="微软雅黑" w:cs="微软雅黑"/>
      <w:b/>
      <w:bCs/>
      <w:sz w:val="28"/>
      <w:szCs w:val="32"/>
    </w:rPr>
  </w:style>
  <w:style w:type="character" w:customStyle="1" w:styleId="5-17Char">
    <w:name w:val="标题5-17 Char"/>
    <w:link w:val="5-17"/>
    <w:uiPriority w:val="99"/>
    <w:qFormat/>
    <w:locked/>
    <w:rsid w:val="00F01DB2"/>
    <w:rPr>
      <w:b/>
      <w:bCs/>
      <w:sz w:val="28"/>
      <w:szCs w:val="32"/>
    </w:rPr>
  </w:style>
  <w:style w:type="paragraph" w:customStyle="1" w:styleId="5-17">
    <w:name w:val="标题5-17"/>
    <w:basedOn w:val="5-15"/>
    <w:link w:val="5-17Char"/>
    <w:uiPriority w:val="99"/>
    <w:qFormat/>
    <w:locked/>
    <w:rsid w:val="00F01DB2"/>
    <w:pPr>
      <w:ind w:left="420" w:hanging="420"/>
    </w:pPr>
    <w:rPr>
      <w:rFonts w:asciiTheme="minorHAnsi" w:hAnsiTheme="minorHAnsi"/>
    </w:rPr>
  </w:style>
  <w:style w:type="character" w:customStyle="1" w:styleId="Charffe">
    <w:name w:val="四级标题 Char"/>
    <w:link w:val="affffffe"/>
    <w:qFormat/>
    <w:locked/>
    <w:rsid w:val="00F01DB2"/>
    <w:rPr>
      <w:rFonts w:ascii="Arial" w:eastAsia="微软雅黑" w:hAnsi="Arial" w:cs="微软雅黑"/>
      <w:b/>
      <w:bCs/>
      <w:sz w:val="28"/>
      <w:szCs w:val="32"/>
    </w:rPr>
  </w:style>
  <w:style w:type="paragraph" w:customStyle="1" w:styleId="affffffe">
    <w:name w:val="四级标题"/>
    <w:basedOn w:val="30"/>
    <w:link w:val="Charffe"/>
    <w:qFormat/>
    <w:locked/>
    <w:rsid w:val="00F01DB2"/>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F01DB2"/>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F01DB2"/>
    <w:pPr>
      <w:tabs>
        <w:tab w:val="clear" w:pos="432"/>
        <w:tab w:val="left" w:pos="360"/>
        <w:tab w:val="left" w:pos="420"/>
      </w:tabs>
    </w:pPr>
  </w:style>
  <w:style w:type="paragraph" w:customStyle="1" w:styleId="4-4">
    <w:name w:val="标题4-4"/>
    <w:basedOn w:val="4-1"/>
    <w:link w:val="4-4Char"/>
    <w:uiPriority w:val="99"/>
    <w:semiHidden/>
    <w:qFormat/>
    <w:locked/>
    <w:rsid w:val="00F01DB2"/>
    <w:pPr>
      <w:ind w:left="420" w:hanging="420"/>
    </w:pPr>
  </w:style>
  <w:style w:type="character" w:customStyle="1" w:styleId="4-4Char">
    <w:name w:val="标题4-4 Char"/>
    <w:link w:val="4-4"/>
    <w:uiPriority w:val="99"/>
    <w:semiHidden/>
    <w:qFormat/>
    <w:locked/>
    <w:rsid w:val="00F01DB2"/>
    <w:rPr>
      <w:rFonts w:ascii="微软雅黑" w:eastAsia="微软雅黑" w:hAnsi="微软雅黑" w:cs="微软雅黑"/>
      <w:b/>
      <w:bCs/>
      <w:sz w:val="28"/>
      <w:szCs w:val="32"/>
    </w:rPr>
  </w:style>
  <w:style w:type="character" w:customStyle="1" w:styleId="5-29Char">
    <w:name w:val="标题5-29 Char"/>
    <w:link w:val="5-29"/>
    <w:uiPriority w:val="99"/>
    <w:qFormat/>
    <w:locked/>
    <w:rsid w:val="00F01DB2"/>
    <w:rPr>
      <w:b/>
      <w:bCs/>
      <w:sz w:val="28"/>
      <w:szCs w:val="32"/>
    </w:rPr>
  </w:style>
  <w:style w:type="paragraph" w:customStyle="1" w:styleId="5-29">
    <w:name w:val="标题5-29"/>
    <w:basedOn w:val="5-28"/>
    <w:link w:val="5-29Char"/>
    <w:uiPriority w:val="99"/>
    <w:qFormat/>
    <w:locked/>
    <w:rsid w:val="00F01DB2"/>
    <w:pPr>
      <w:ind w:firstLine="420"/>
    </w:pPr>
  </w:style>
  <w:style w:type="paragraph" w:customStyle="1" w:styleId="5-28">
    <w:name w:val="标题5-28"/>
    <w:basedOn w:val="5-14"/>
    <w:link w:val="5-28Char"/>
    <w:uiPriority w:val="99"/>
    <w:qFormat/>
    <w:locked/>
    <w:rsid w:val="00F01DB2"/>
    <w:pPr>
      <w:ind w:left="0" w:firstLine="0"/>
    </w:pPr>
  </w:style>
  <w:style w:type="character" w:customStyle="1" w:styleId="5-28Char">
    <w:name w:val="标题5-28 Char"/>
    <w:link w:val="5-28"/>
    <w:uiPriority w:val="99"/>
    <w:qFormat/>
    <w:locked/>
    <w:rsid w:val="00F01DB2"/>
    <w:rPr>
      <w:b/>
      <w:bCs/>
      <w:sz w:val="28"/>
      <w:szCs w:val="32"/>
    </w:rPr>
  </w:style>
  <w:style w:type="character" w:customStyle="1" w:styleId="TableTextChar1">
    <w:name w:val="Table Text Char1"/>
    <w:qFormat/>
    <w:locked/>
    <w:rsid w:val="00F01DB2"/>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F01DB2"/>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F01DB2"/>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F01DB2"/>
    <w:rPr>
      <w:b/>
      <w:bCs/>
      <w:sz w:val="28"/>
      <w:szCs w:val="32"/>
    </w:rPr>
  </w:style>
  <w:style w:type="paragraph" w:customStyle="1" w:styleId="5-30">
    <w:name w:val="标题5-30"/>
    <w:basedOn w:val="5-22"/>
    <w:link w:val="5-30Char"/>
    <w:uiPriority w:val="99"/>
    <w:qFormat/>
    <w:locked/>
    <w:rsid w:val="00F01DB2"/>
    <w:pPr>
      <w:ind w:left="2526" w:hanging="420"/>
    </w:pPr>
    <w:rPr>
      <w:rFonts w:asciiTheme="minorHAnsi" w:hAnsiTheme="minorHAnsi"/>
    </w:rPr>
  </w:style>
  <w:style w:type="character" w:customStyle="1" w:styleId="22Char">
    <w:name w:val="正文，段落，小四，22磅行距 Char"/>
    <w:link w:val="222"/>
    <w:qFormat/>
    <w:locked/>
    <w:rsid w:val="00F01DB2"/>
    <w:rPr>
      <w:rFonts w:ascii="Calibri" w:hAnsi="Calibri"/>
      <w:sz w:val="24"/>
      <w:szCs w:val="24"/>
    </w:rPr>
  </w:style>
  <w:style w:type="paragraph" w:customStyle="1" w:styleId="222">
    <w:name w:val="正文，段落，小四，22磅行距"/>
    <w:basedOn w:val="a"/>
    <w:link w:val="22Char"/>
    <w:qFormat/>
    <w:rsid w:val="00F01DB2"/>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F01DB2"/>
    <w:rPr>
      <w:sz w:val="24"/>
      <w:szCs w:val="24"/>
    </w:rPr>
  </w:style>
  <w:style w:type="paragraph" w:customStyle="1" w:styleId="afffffff">
    <w:name w:val="正文（缩进）"/>
    <w:basedOn w:val="a"/>
    <w:link w:val="Charfff"/>
    <w:qFormat/>
    <w:locked/>
    <w:rsid w:val="00F01DB2"/>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F01DB2"/>
    <w:rPr>
      <w:rFonts w:ascii="Calibri" w:eastAsia="华文中宋" w:hAnsi="Calibri"/>
      <w:sz w:val="24"/>
    </w:rPr>
  </w:style>
  <w:style w:type="paragraph" w:customStyle="1" w:styleId="-">
    <w:name w:val="江西-正文"/>
    <w:basedOn w:val="a"/>
    <w:link w:val="-Char"/>
    <w:qFormat/>
    <w:locked/>
    <w:rsid w:val="00F01DB2"/>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F01DB2"/>
    <w:rPr>
      <w:b/>
      <w:bCs/>
      <w:sz w:val="28"/>
      <w:szCs w:val="32"/>
    </w:rPr>
  </w:style>
  <w:style w:type="paragraph" w:customStyle="1" w:styleId="5-23">
    <w:name w:val="标题5-23"/>
    <w:basedOn w:val="5-16"/>
    <w:link w:val="5-23Char"/>
    <w:uiPriority w:val="99"/>
    <w:qFormat/>
    <w:locked/>
    <w:rsid w:val="00F01DB2"/>
    <w:pPr>
      <w:ind w:left="846" w:hanging="440"/>
    </w:pPr>
  </w:style>
  <w:style w:type="character" w:customStyle="1" w:styleId="1Char4">
    <w:name w:val="顺序编号1 Char"/>
    <w:link w:val="1ff0"/>
    <w:qFormat/>
    <w:locked/>
    <w:rsid w:val="00F01DB2"/>
    <w:rPr>
      <w:rFonts w:ascii="Calibri" w:hAnsi="Calibri"/>
      <w:szCs w:val="21"/>
    </w:rPr>
  </w:style>
  <w:style w:type="paragraph" w:customStyle="1" w:styleId="1ff0">
    <w:name w:val="顺序编号1"/>
    <w:basedOn w:val="a"/>
    <w:link w:val="1Char4"/>
    <w:qFormat/>
    <w:rsid w:val="00F01DB2"/>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F01DB2"/>
    <w:rPr>
      <w:b/>
      <w:bCs/>
      <w:sz w:val="24"/>
      <w:szCs w:val="24"/>
    </w:rPr>
  </w:style>
  <w:style w:type="paragraph" w:customStyle="1" w:styleId="5-33">
    <w:name w:val="标题5-33"/>
    <w:basedOn w:val="5-1"/>
    <w:link w:val="5-33Char"/>
    <w:uiPriority w:val="99"/>
    <w:qFormat/>
    <w:locked/>
    <w:rsid w:val="00F01DB2"/>
    <w:pPr>
      <w:ind w:left="2100" w:firstLine="420"/>
    </w:pPr>
    <w:rPr>
      <w:rFonts w:asciiTheme="minorHAnsi" w:hAnsiTheme="minorHAnsi"/>
      <w:sz w:val="24"/>
      <w:szCs w:val="24"/>
    </w:rPr>
  </w:style>
  <w:style w:type="character" w:customStyle="1" w:styleId="DefaultCharChar">
    <w:name w:val="Default Char Char"/>
    <w:qFormat/>
    <w:rsid w:val="00F01DB2"/>
    <w:rPr>
      <w:rFonts w:ascii="宋体" w:cs="宋体"/>
      <w:color w:val="000000"/>
      <w:sz w:val="24"/>
      <w:szCs w:val="24"/>
    </w:rPr>
  </w:style>
  <w:style w:type="character" w:customStyle="1" w:styleId="4-3Char">
    <w:name w:val="标题4-3 Char"/>
    <w:link w:val="4-3"/>
    <w:uiPriority w:val="99"/>
    <w:semiHidden/>
    <w:qFormat/>
    <w:locked/>
    <w:rsid w:val="00F01DB2"/>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F01DB2"/>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F01DB2"/>
    <w:rPr>
      <w:rFonts w:ascii="Verdana" w:hAnsi="Verdana"/>
      <w:szCs w:val="28"/>
    </w:rPr>
  </w:style>
  <w:style w:type="paragraph" w:customStyle="1" w:styleId="afffffff0">
    <w:name w:val="表格正文"/>
    <w:basedOn w:val="a"/>
    <w:link w:val="Charfff0"/>
    <w:qFormat/>
    <w:locked/>
    <w:rsid w:val="00F01DB2"/>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F01DB2"/>
    <w:rPr>
      <w:rFonts w:ascii="等线 Light" w:eastAsia="等线 Light" w:hAnsi="等线 Light" w:cs="Times New Roman"/>
      <w:b/>
      <w:bCs/>
      <w:sz w:val="32"/>
      <w:szCs w:val="32"/>
    </w:rPr>
  </w:style>
  <w:style w:type="character" w:customStyle="1" w:styleId="1Char5">
    <w:name w:val="表1 Char"/>
    <w:link w:val="1ff2"/>
    <w:qFormat/>
    <w:rsid w:val="00F01DB2"/>
    <w:rPr>
      <w:rFonts w:eastAsia="黑体"/>
      <w:sz w:val="24"/>
      <w:szCs w:val="28"/>
    </w:rPr>
  </w:style>
  <w:style w:type="paragraph" w:customStyle="1" w:styleId="1ff2">
    <w:name w:val="表1"/>
    <w:basedOn w:val="a"/>
    <w:link w:val="1Char5"/>
    <w:qFormat/>
    <w:rsid w:val="00F01DB2"/>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F01DB2"/>
    <w:rPr>
      <w:rFonts w:ascii="黑体" w:eastAsia="黑体" w:hAnsi="黑体" w:cs="微软雅黑"/>
      <w:sz w:val="24"/>
      <w:szCs w:val="24"/>
    </w:rPr>
  </w:style>
  <w:style w:type="paragraph" w:customStyle="1" w:styleId="afffffff1">
    <w:name w:val="四"/>
    <w:basedOn w:val="affffffe"/>
    <w:link w:val="Charfff1"/>
    <w:qFormat/>
    <w:rsid w:val="00F01DB2"/>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F01DB2"/>
  </w:style>
  <w:style w:type="character" w:customStyle="1" w:styleId="-CharChar">
    <w:name w:val="乌市-正文 Char Char"/>
    <w:link w:val="-0"/>
    <w:qFormat/>
    <w:locked/>
    <w:rsid w:val="00F01DB2"/>
    <w:rPr>
      <w:rFonts w:ascii="Calibri" w:eastAsia="华文中宋" w:hAnsi="Calibri"/>
      <w:sz w:val="24"/>
      <w:szCs w:val="21"/>
    </w:rPr>
  </w:style>
  <w:style w:type="paragraph" w:customStyle="1" w:styleId="-0">
    <w:name w:val="乌市-正文"/>
    <w:basedOn w:val="a"/>
    <w:link w:val="-CharChar"/>
    <w:qFormat/>
    <w:locked/>
    <w:rsid w:val="00F01DB2"/>
    <w:pPr>
      <w:ind w:firstLineChars="200" w:firstLine="200"/>
    </w:pPr>
    <w:rPr>
      <w:rFonts w:ascii="Calibri" w:eastAsia="华文中宋" w:hAnsi="Calibri" w:cstheme="minorBidi"/>
      <w:sz w:val="24"/>
      <w:szCs w:val="21"/>
    </w:rPr>
  </w:style>
  <w:style w:type="character" w:customStyle="1" w:styleId="hrefstyle">
    <w:name w:val="hrefstyle"/>
    <w:qFormat/>
    <w:rsid w:val="00F01DB2"/>
  </w:style>
  <w:style w:type="character" w:customStyle="1" w:styleId="6Char0">
    <w:name w:val="标题6 Char"/>
    <w:link w:val="61"/>
    <w:qFormat/>
    <w:rsid w:val="00F01DB2"/>
    <w:rPr>
      <w:rFonts w:eastAsia="黑体"/>
      <w:b/>
      <w:bCs/>
      <w:sz w:val="24"/>
      <w:szCs w:val="28"/>
    </w:rPr>
  </w:style>
  <w:style w:type="paragraph" w:customStyle="1" w:styleId="61">
    <w:name w:val="标题6"/>
    <w:basedOn w:val="6"/>
    <w:next w:val="a"/>
    <w:link w:val="6Char0"/>
    <w:qFormat/>
    <w:rsid w:val="00F01DB2"/>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F01DB2"/>
    <w:rPr>
      <w:rFonts w:ascii="Arial" w:hAnsi="Arial"/>
      <w:szCs w:val="21"/>
      <w:lang w:eastAsia="en-US" w:bidi="en-US"/>
    </w:rPr>
  </w:style>
  <w:style w:type="paragraph" w:customStyle="1" w:styleId="afffffff2">
    <w:name w:val="表格文本"/>
    <w:link w:val="Charfff2"/>
    <w:qFormat/>
    <w:locked/>
    <w:rsid w:val="00F01DB2"/>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F01DB2"/>
    <w:rPr>
      <w:rFonts w:ascii="Arial" w:eastAsia="等线" w:hAnsi="Arial"/>
      <w:b/>
      <w:bCs/>
      <w:sz w:val="24"/>
      <w:szCs w:val="32"/>
    </w:rPr>
  </w:style>
  <w:style w:type="paragraph" w:customStyle="1" w:styleId="46">
    <w:name w:val="4级标题"/>
    <w:basedOn w:val="4"/>
    <w:link w:val="4Char1"/>
    <w:qFormat/>
    <w:locked/>
    <w:rsid w:val="00F01DB2"/>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F01DB2"/>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F01DB2"/>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F01DB2"/>
    <w:rPr>
      <w:rFonts w:ascii="Arial" w:eastAsia="仿宋" w:hAnsi="Arial"/>
      <w:b/>
      <w:bCs/>
      <w:sz w:val="28"/>
      <w:szCs w:val="28"/>
    </w:rPr>
  </w:style>
  <w:style w:type="paragraph" w:customStyle="1" w:styleId="3a">
    <w:name w:val="3级标题"/>
    <w:basedOn w:val="30"/>
    <w:link w:val="39"/>
    <w:qFormat/>
    <w:locked/>
    <w:rsid w:val="00F01DB2"/>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F01DB2"/>
    <w:rPr>
      <w:b/>
      <w:bCs/>
      <w:sz w:val="28"/>
      <w:szCs w:val="32"/>
    </w:rPr>
  </w:style>
  <w:style w:type="paragraph" w:customStyle="1" w:styleId="5-24">
    <w:name w:val="标题5-24"/>
    <w:basedOn w:val="5-22"/>
    <w:link w:val="5-24Char"/>
    <w:uiPriority w:val="99"/>
    <w:qFormat/>
    <w:locked/>
    <w:rsid w:val="00F01DB2"/>
    <w:pPr>
      <w:ind w:left="2526"/>
    </w:pPr>
    <w:rPr>
      <w:rFonts w:asciiTheme="minorHAnsi" w:hAnsiTheme="minorHAnsi"/>
    </w:rPr>
  </w:style>
  <w:style w:type="character" w:customStyle="1" w:styleId="6CharChar">
    <w:name w:val="标题6 Char Char"/>
    <w:qFormat/>
    <w:rsid w:val="00F01DB2"/>
    <w:rPr>
      <w:rFonts w:ascii="宋体" w:eastAsia="宋体" w:hAnsi="宋体" w:hint="eastAsia"/>
      <w:kern w:val="2"/>
      <w:sz w:val="24"/>
      <w:szCs w:val="24"/>
      <w:lang w:val="en-US" w:eastAsia="zh-CN" w:bidi="ar-SA"/>
    </w:rPr>
  </w:style>
  <w:style w:type="character" w:customStyle="1" w:styleId="Charfff3">
    <w:name w:val="图表批注 Char"/>
    <w:link w:val="afffffff3"/>
    <w:qFormat/>
    <w:rsid w:val="00F01DB2"/>
    <w:rPr>
      <w:rFonts w:ascii="宋体" w:hAnsi="宋体"/>
      <w:szCs w:val="24"/>
      <w:lang w:eastAsia="en-US" w:bidi="en-US"/>
    </w:rPr>
  </w:style>
  <w:style w:type="paragraph" w:customStyle="1" w:styleId="afffffff3">
    <w:name w:val="图表批注"/>
    <w:basedOn w:val="affffff4"/>
    <w:link w:val="Charfff3"/>
    <w:qFormat/>
    <w:rsid w:val="00F01DB2"/>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F01DB2"/>
    <w:rPr>
      <w:rFonts w:ascii="Calibri" w:eastAsia="微软雅黑" w:hAnsi="Calibri" w:cs="微软雅黑"/>
      <w:b/>
      <w:bCs/>
      <w:sz w:val="24"/>
      <w:szCs w:val="24"/>
    </w:rPr>
  </w:style>
  <w:style w:type="paragraph" w:customStyle="1" w:styleId="47">
    <w:name w:val="宇视4"/>
    <w:basedOn w:val="4"/>
    <w:link w:val="4Char3"/>
    <w:qFormat/>
    <w:locked/>
    <w:rsid w:val="00F01DB2"/>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F01DB2"/>
    <w:rPr>
      <w:rFonts w:ascii="Arial" w:eastAsia="黑体" w:hAnsi="Arial" w:cs="Arial Narrow"/>
    </w:rPr>
  </w:style>
  <w:style w:type="paragraph" w:customStyle="1" w:styleId="FigureDescription">
    <w:name w:val="Figure Description"/>
    <w:next w:val="a"/>
    <w:link w:val="FigureDescriptionCharChar"/>
    <w:qFormat/>
    <w:rsid w:val="00F01DB2"/>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F01DB2"/>
    <w:rPr>
      <w:rFonts w:ascii="宋体" w:hAnsi="宋体" w:cs="Times New Roman"/>
      <w:sz w:val="24"/>
      <w:szCs w:val="24"/>
      <w:lang w:eastAsia="en-US" w:bidi="en-US"/>
    </w:rPr>
  </w:style>
  <w:style w:type="character" w:customStyle="1" w:styleId="Char1f4">
    <w:name w:val="题注(图注) Char1"/>
    <w:qFormat/>
    <w:rsid w:val="00F01DB2"/>
    <w:rPr>
      <w:rFonts w:ascii="Cambria" w:eastAsia="黑体" w:hAnsi="Cambria"/>
      <w:kern w:val="2"/>
      <w:sz w:val="21"/>
      <w:lang w:val="zh-CN" w:eastAsia="zh-CN"/>
    </w:rPr>
  </w:style>
  <w:style w:type="character" w:customStyle="1" w:styleId="myChar">
    <w:name w:val="my正文 Char"/>
    <w:link w:val="my"/>
    <w:qFormat/>
    <w:locked/>
    <w:rsid w:val="00F01DB2"/>
    <w:rPr>
      <w:sz w:val="24"/>
      <w:szCs w:val="24"/>
    </w:rPr>
  </w:style>
  <w:style w:type="paragraph" w:customStyle="1" w:styleId="my">
    <w:name w:val="my正文"/>
    <w:basedOn w:val="a"/>
    <w:link w:val="my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F01DB2"/>
    <w:rPr>
      <w:rFonts w:ascii="等线" w:eastAsia="等线" w:hAnsi="等线"/>
      <w:b/>
      <w:sz w:val="24"/>
      <w:szCs w:val="24"/>
    </w:rPr>
  </w:style>
  <w:style w:type="paragraph" w:customStyle="1" w:styleId="d">
    <w:name w:val="d编一、"/>
    <w:basedOn w:val="c0"/>
    <w:link w:val="dChar"/>
    <w:qFormat/>
    <w:rsid w:val="00F01DB2"/>
    <w:pPr>
      <w:tabs>
        <w:tab w:val="left" w:pos="567"/>
      </w:tabs>
      <w:ind w:hanging="420"/>
    </w:pPr>
    <w:rPr>
      <w:rFonts w:cstheme="minorBidi"/>
      <w:sz w:val="24"/>
    </w:rPr>
  </w:style>
  <w:style w:type="paragraph" w:customStyle="1" w:styleId="c0">
    <w:name w:val="c彩页▲"/>
    <w:basedOn w:val="10"/>
    <w:link w:val="cChar0"/>
    <w:qFormat/>
    <w:rsid w:val="00F01DB2"/>
    <w:pPr>
      <w:spacing w:line="360" w:lineRule="auto"/>
      <w:ind w:left="420" w:firstLineChars="0" w:firstLine="0"/>
    </w:pPr>
    <w:rPr>
      <w:rFonts w:ascii="等线" w:eastAsia="等线" w:hAnsi="等线"/>
      <w:b/>
      <w:szCs w:val="24"/>
    </w:rPr>
  </w:style>
  <w:style w:type="character" w:customStyle="1" w:styleId="cChar0">
    <w:name w:val="c彩页▲ Char"/>
    <w:link w:val="c0"/>
    <w:qFormat/>
    <w:rsid w:val="00F01DB2"/>
    <w:rPr>
      <w:rFonts w:ascii="等线" w:eastAsia="等线" w:hAnsi="等线" w:cs="Times New Roman"/>
      <w:b/>
      <w:szCs w:val="24"/>
    </w:rPr>
  </w:style>
  <w:style w:type="character" w:customStyle="1" w:styleId="z-Char">
    <w:name w:val="z-窗体底端 Char"/>
    <w:link w:val="z-1"/>
    <w:qFormat/>
    <w:rsid w:val="00F01DB2"/>
    <w:rPr>
      <w:rFonts w:ascii="Arial" w:hAnsi="Arial" w:cs="Arial"/>
      <w:vanish/>
      <w:sz w:val="16"/>
      <w:szCs w:val="16"/>
    </w:rPr>
  </w:style>
  <w:style w:type="paragraph" w:customStyle="1" w:styleId="z-1">
    <w:name w:val="z-窗体底端1"/>
    <w:basedOn w:val="a"/>
    <w:next w:val="a"/>
    <w:link w:val="z-Char"/>
    <w:unhideWhenUsed/>
    <w:qFormat/>
    <w:rsid w:val="00F01DB2"/>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F01DB2"/>
    <w:rPr>
      <w:sz w:val="24"/>
      <w:szCs w:val="28"/>
    </w:rPr>
  </w:style>
  <w:style w:type="paragraph" w:customStyle="1" w:styleId="afffffff4">
    <w:name w:val="格式正文"/>
    <w:basedOn w:val="a"/>
    <w:link w:val="Charfff4"/>
    <w:qFormat/>
    <w:rsid w:val="00F01DB2"/>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F01DB2"/>
    <w:rPr>
      <w:rFonts w:ascii="宋体" w:hAnsi="宋体"/>
      <w:b/>
      <w:sz w:val="24"/>
      <w:szCs w:val="24"/>
    </w:rPr>
  </w:style>
  <w:style w:type="paragraph" w:customStyle="1" w:styleId="48">
    <w:name w:val="样式4"/>
    <w:basedOn w:val="5-19"/>
    <w:link w:val="4Char4"/>
    <w:uiPriority w:val="99"/>
    <w:qFormat/>
    <w:locked/>
    <w:rsid w:val="00F01DB2"/>
    <w:pPr>
      <w:tabs>
        <w:tab w:val="clear" w:pos="2513"/>
        <w:tab w:val="left" w:pos="360"/>
        <w:tab w:val="left" w:pos="2520"/>
      </w:tabs>
    </w:pPr>
    <w:rPr>
      <w:sz w:val="24"/>
    </w:rPr>
  </w:style>
  <w:style w:type="paragraph" w:customStyle="1" w:styleId="5-19">
    <w:name w:val="标题5-19"/>
    <w:basedOn w:val="5-3"/>
    <w:link w:val="5-19Char"/>
    <w:uiPriority w:val="99"/>
    <w:qFormat/>
    <w:locked/>
    <w:rsid w:val="00F01DB2"/>
    <w:pPr>
      <w:tabs>
        <w:tab w:val="left" w:pos="635"/>
      </w:tabs>
      <w:ind w:left="635" w:hanging="425"/>
    </w:pPr>
  </w:style>
  <w:style w:type="character" w:customStyle="1" w:styleId="5-19Char">
    <w:name w:val="标题5-19 Char"/>
    <w:link w:val="5-19"/>
    <w:uiPriority w:val="99"/>
    <w:qFormat/>
    <w:locked/>
    <w:rsid w:val="00F01DB2"/>
    <w:rPr>
      <w:rFonts w:ascii="宋体" w:hAnsi="宋体"/>
      <w:b/>
      <w:sz w:val="28"/>
      <w:szCs w:val="24"/>
    </w:rPr>
  </w:style>
  <w:style w:type="character" w:customStyle="1" w:styleId="5Char0">
    <w:name w:val="标题5 Char"/>
    <w:qFormat/>
    <w:locked/>
    <w:rsid w:val="00F01DB2"/>
    <w:rPr>
      <w:b/>
      <w:bCs/>
      <w:kern w:val="2"/>
      <w:sz w:val="24"/>
      <w:szCs w:val="32"/>
    </w:rPr>
  </w:style>
  <w:style w:type="character" w:customStyle="1" w:styleId="5Char2">
    <w:name w:val="样式5 Char"/>
    <w:link w:val="55"/>
    <w:qFormat/>
    <w:rsid w:val="00F01DB2"/>
    <w:rPr>
      <w:rFonts w:ascii="宋体" w:hAnsi="宋体"/>
      <w:sz w:val="24"/>
      <w:szCs w:val="24"/>
      <w:lang w:eastAsia="en-US" w:bidi="en-US"/>
    </w:rPr>
  </w:style>
  <w:style w:type="paragraph" w:customStyle="1" w:styleId="55">
    <w:name w:val="样式5"/>
    <w:basedOn w:val="44"/>
    <w:link w:val="5Char2"/>
    <w:qFormat/>
    <w:rsid w:val="00F01DB2"/>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F01DB2"/>
    <w:rPr>
      <w:b/>
      <w:bCs/>
      <w:sz w:val="28"/>
      <w:szCs w:val="32"/>
    </w:rPr>
  </w:style>
  <w:style w:type="paragraph" w:customStyle="1" w:styleId="5-26">
    <w:name w:val="标题5-26"/>
    <w:basedOn w:val="5-6"/>
    <w:link w:val="5-26Char"/>
    <w:uiPriority w:val="99"/>
    <w:qFormat/>
    <w:locked/>
    <w:rsid w:val="00F01DB2"/>
    <w:pPr>
      <w:tabs>
        <w:tab w:val="left" w:pos="1134"/>
      </w:tabs>
    </w:pPr>
  </w:style>
  <w:style w:type="character" w:customStyle="1" w:styleId="3Char4">
    <w:name w:val="标题3 Char"/>
    <w:link w:val="3b"/>
    <w:qFormat/>
    <w:rsid w:val="00F01DB2"/>
    <w:rPr>
      <w:sz w:val="28"/>
      <w:szCs w:val="28"/>
      <w:lang w:val="zh-CN"/>
    </w:rPr>
  </w:style>
  <w:style w:type="paragraph" w:customStyle="1" w:styleId="3b">
    <w:name w:val="标题3"/>
    <w:basedOn w:val="a"/>
    <w:link w:val="3Char4"/>
    <w:qFormat/>
    <w:rsid w:val="00F01DB2"/>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F01DB2"/>
    <w:rPr>
      <w:rFonts w:ascii="宋体" w:hAnsi="宋体"/>
      <w:sz w:val="24"/>
      <w:szCs w:val="28"/>
    </w:rPr>
  </w:style>
  <w:style w:type="paragraph" w:customStyle="1" w:styleId="121">
    <w:name w:val="样式12"/>
    <w:basedOn w:val="10"/>
    <w:link w:val="12Char"/>
    <w:qFormat/>
    <w:locked/>
    <w:rsid w:val="00F01DB2"/>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F01DB2"/>
    <w:rPr>
      <w:szCs w:val="21"/>
    </w:rPr>
  </w:style>
  <w:style w:type="paragraph" w:customStyle="1" w:styleId="afffffff5">
    <w:name w:val="正文(首行缩进)"/>
    <w:basedOn w:val="a"/>
    <w:link w:val="Charfff5"/>
    <w:qFormat/>
    <w:rsid w:val="00F01DB2"/>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F01DB2"/>
    <w:rPr>
      <w:rFonts w:ascii="Cambria" w:hAnsi="Cambria"/>
      <w:b/>
      <w:bCs/>
      <w:sz w:val="32"/>
      <w:szCs w:val="32"/>
    </w:rPr>
  </w:style>
  <w:style w:type="paragraph" w:customStyle="1" w:styleId="MMTitle">
    <w:name w:val="MM Title"/>
    <w:basedOn w:val="aa"/>
    <w:link w:val="MMTitleChar"/>
    <w:semiHidden/>
    <w:qFormat/>
    <w:locked/>
    <w:rsid w:val="00F01DB2"/>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F01DB2"/>
    <w:rPr>
      <w:color w:val="000000"/>
    </w:rPr>
  </w:style>
  <w:style w:type="character" w:customStyle="1" w:styleId="5-27Char">
    <w:name w:val="标题5-27 Char"/>
    <w:link w:val="5-27"/>
    <w:uiPriority w:val="99"/>
    <w:qFormat/>
    <w:locked/>
    <w:rsid w:val="00F01DB2"/>
    <w:rPr>
      <w:rFonts w:ascii="宋体" w:hAnsi="宋体"/>
      <w:b/>
      <w:sz w:val="28"/>
      <w:szCs w:val="24"/>
    </w:rPr>
  </w:style>
  <w:style w:type="paragraph" w:customStyle="1" w:styleId="5-27">
    <w:name w:val="标题5-27"/>
    <w:basedOn w:val="5-21"/>
    <w:link w:val="5-27Char"/>
    <w:uiPriority w:val="99"/>
    <w:qFormat/>
    <w:locked/>
    <w:rsid w:val="00F01DB2"/>
    <w:pPr>
      <w:tabs>
        <w:tab w:val="clear" w:pos="2513"/>
        <w:tab w:val="left" w:pos="2520"/>
      </w:tabs>
      <w:ind w:left="0" w:firstLine="400"/>
    </w:pPr>
  </w:style>
  <w:style w:type="paragraph" w:customStyle="1" w:styleId="5-21">
    <w:name w:val="标题5-21"/>
    <w:basedOn w:val="5-19"/>
    <w:link w:val="5-21Char"/>
    <w:uiPriority w:val="99"/>
    <w:qFormat/>
    <w:locked/>
    <w:rsid w:val="00F01DB2"/>
    <w:pPr>
      <w:tabs>
        <w:tab w:val="left" w:pos="360"/>
        <w:tab w:val="left" w:pos="425"/>
      </w:tabs>
    </w:pPr>
  </w:style>
  <w:style w:type="character" w:customStyle="1" w:styleId="5-21Char">
    <w:name w:val="标题5-21 Char"/>
    <w:link w:val="5-21"/>
    <w:uiPriority w:val="99"/>
    <w:qFormat/>
    <w:locked/>
    <w:rsid w:val="00F01DB2"/>
    <w:rPr>
      <w:rFonts w:ascii="宋体" w:hAnsi="宋体"/>
      <w:b/>
      <w:sz w:val="28"/>
      <w:szCs w:val="24"/>
    </w:rPr>
  </w:style>
  <w:style w:type="character" w:customStyle="1" w:styleId="2f2">
    <w:name w:val="明显参考2"/>
    <w:uiPriority w:val="32"/>
    <w:qFormat/>
    <w:rsid w:val="00F01DB2"/>
    <w:rPr>
      <w:b/>
      <w:bCs/>
      <w:smallCaps/>
      <w:color w:val="C0504D"/>
      <w:spacing w:val="5"/>
      <w:u w:val="single"/>
    </w:rPr>
  </w:style>
  <w:style w:type="character" w:customStyle="1" w:styleId="1Char6">
    <w:name w:val="宇视1 Char"/>
    <w:link w:val="1ff3"/>
    <w:uiPriority w:val="99"/>
    <w:qFormat/>
    <w:locked/>
    <w:rsid w:val="00F01DB2"/>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F01DB2"/>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F01DB2"/>
    <w:rPr>
      <w:b/>
      <w:bCs/>
      <w:sz w:val="28"/>
      <w:szCs w:val="32"/>
    </w:rPr>
  </w:style>
  <w:style w:type="paragraph" w:customStyle="1" w:styleId="5-9">
    <w:name w:val="标题5-9"/>
    <w:basedOn w:val="5-8"/>
    <w:link w:val="5-9Char"/>
    <w:uiPriority w:val="99"/>
    <w:qFormat/>
    <w:locked/>
    <w:rsid w:val="00F01DB2"/>
    <w:pPr>
      <w:tabs>
        <w:tab w:val="clear" w:pos="420"/>
        <w:tab w:val="left" w:pos="432"/>
      </w:tabs>
      <w:ind w:left="0" w:firstLine="400"/>
    </w:pPr>
  </w:style>
  <w:style w:type="paragraph" w:customStyle="1" w:styleId="5-8">
    <w:name w:val="标题5-8"/>
    <w:basedOn w:val="5-6"/>
    <w:link w:val="5-8Char"/>
    <w:uiPriority w:val="99"/>
    <w:qFormat/>
    <w:locked/>
    <w:rsid w:val="00F01DB2"/>
    <w:pPr>
      <w:tabs>
        <w:tab w:val="clear" w:pos="432"/>
        <w:tab w:val="left" w:pos="420"/>
      </w:tabs>
      <w:ind w:left="420"/>
    </w:pPr>
  </w:style>
  <w:style w:type="character" w:customStyle="1" w:styleId="5-8Char">
    <w:name w:val="标题5-8 Char"/>
    <w:link w:val="5-8"/>
    <w:uiPriority w:val="99"/>
    <w:qFormat/>
    <w:locked/>
    <w:rsid w:val="00F01DB2"/>
    <w:rPr>
      <w:b/>
      <w:bCs/>
      <w:sz w:val="28"/>
      <w:szCs w:val="32"/>
    </w:rPr>
  </w:style>
  <w:style w:type="character" w:customStyle="1" w:styleId="1Char7">
    <w:name w:val="标题1 Char"/>
    <w:link w:val="1ff4"/>
    <w:qFormat/>
    <w:rsid w:val="00F01DB2"/>
    <w:rPr>
      <w:b/>
      <w:sz w:val="32"/>
      <w:szCs w:val="32"/>
    </w:rPr>
  </w:style>
  <w:style w:type="paragraph" w:customStyle="1" w:styleId="1ff4">
    <w:name w:val="标题1"/>
    <w:basedOn w:val="a"/>
    <w:link w:val="1Char7"/>
    <w:qFormat/>
    <w:rsid w:val="00F01DB2"/>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F01DB2"/>
    <w:rPr>
      <w:rFonts w:hAnsi="宋体"/>
      <w:b/>
      <w:sz w:val="30"/>
      <w:szCs w:val="30"/>
      <w:lang w:val="zh-CN"/>
    </w:rPr>
  </w:style>
  <w:style w:type="paragraph" w:customStyle="1" w:styleId="2f3">
    <w:name w:val="标题2"/>
    <w:basedOn w:val="a"/>
    <w:link w:val="2Char5"/>
    <w:qFormat/>
    <w:rsid w:val="00F01DB2"/>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F01DB2"/>
    <w:rPr>
      <w:b/>
      <w:bCs/>
      <w:sz w:val="28"/>
      <w:szCs w:val="32"/>
    </w:rPr>
  </w:style>
  <w:style w:type="paragraph" w:customStyle="1" w:styleId="5-18">
    <w:name w:val="标题5-18"/>
    <w:basedOn w:val="5-15"/>
    <w:link w:val="5-18Char"/>
    <w:uiPriority w:val="99"/>
    <w:qFormat/>
    <w:locked/>
    <w:rsid w:val="00F01DB2"/>
    <w:pPr>
      <w:ind w:firstLine="288"/>
    </w:pPr>
    <w:rPr>
      <w:rFonts w:asciiTheme="minorHAnsi" w:hAnsiTheme="minorHAnsi"/>
    </w:rPr>
  </w:style>
  <w:style w:type="character" w:customStyle="1" w:styleId="Charfff6">
    <w:name w:val="图片格式 Char"/>
    <w:link w:val="afffffff6"/>
    <w:qFormat/>
    <w:rsid w:val="00F01DB2"/>
    <w:rPr>
      <w:rFonts w:ascii="宋体" w:hAnsi="宋体"/>
      <w:sz w:val="24"/>
      <w:szCs w:val="24"/>
      <w:lang w:val="zh-CN" w:eastAsia="en-US" w:bidi="en-US"/>
    </w:rPr>
  </w:style>
  <w:style w:type="paragraph" w:customStyle="1" w:styleId="afffffff6">
    <w:name w:val="图片格式"/>
    <w:basedOn w:val="affffff4"/>
    <w:link w:val="Charfff6"/>
    <w:qFormat/>
    <w:rsid w:val="00F01DB2"/>
    <w:pPr>
      <w:ind w:firstLineChars="0" w:firstLine="0"/>
      <w:jc w:val="center"/>
    </w:pPr>
    <w:rPr>
      <w:rFonts w:eastAsiaTheme="minorEastAsia" w:cstheme="minorBidi"/>
      <w:kern w:val="2"/>
    </w:rPr>
  </w:style>
  <w:style w:type="character" w:customStyle="1" w:styleId="Charfff7">
    <w:name w:val="正文内容格式 Char"/>
    <w:link w:val="afffffff7"/>
    <w:qFormat/>
    <w:locked/>
    <w:rsid w:val="00F01DB2"/>
    <w:rPr>
      <w:color w:val="000000"/>
      <w:sz w:val="24"/>
    </w:rPr>
  </w:style>
  <w:style w:type="paragraph" w:customStyle="1" w:styleId="afffffff7">
    <w:name w:val="正文内容格式"/>
    <w:basedOn w:val="a"/>
    <w:link w:val="Charfff7"/>
    <w:qFormat/>
    <w:locked/>
    <w:rsid w:val="00F01DB2"/>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F01DB2"/>
    <w:rPr>
      <w:rFonts w:ascii="宋体" w:hAnsi="宋体"/>
      <w:lang w:bidi="he-IL"/>
    </w:rPr>
  </w:style>
  <w:style w:type="paragraph" w:customStyle="1" w:styleId="11-">
    <w:name w:val="11-正文"/>
    <w:basedOn w:val="a"/>
    <w:link w:val="11-Char"/>
    <w:semiHidden/>
    <w:qFormat/>
    <w:locked/>
    <w:rsid w:val="00F01DB2"/>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F01DB2"/>
    <w:rPr>
      <w:szCs w:val="24"/>
    </w:rPr>
  </w:style>
  <w:style w:type="paragraph" w:customStyle="1" w:styleId="afffffff8">
    <w:name w:val="投标文件 正文首行缩进"/>
    <w:basedOn w:val="22"/>
    <w:link w:val="Charfff8"/>
    <w:qFormat/>
    <w:rsid w:val="00F01DB2"/>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F01DB2"/>
    <w:rPr>
      <w:rFonts w:ascii="等线" w:eastAsia="等线" w:hAnsi="等线"/>
      <w:szCs w:val="24"/>
    </w:rPr>
  </w:style>
  <w:style w:type="paragraph" w:customStyle="1" w:styleId="c1">
    <w:name w:val="c彩页●"/>
    <w:basedOn w:val="10"/>
    <w:link w:val="cChar1"/>
    <w:qFormat/>
    <w:rsid w:val="00F01DB2"/>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F01DB2"/>
    <w:rPr>
      <w:rFonts w:ascii="宋体" w:hAnsi="宋体"/>
      <w:bCs/>
      <w:sz w:val="24"/>
    </w:rPr>
  </w:style>
  <w:style w:type="paragraph" w:customStyle="1" w:styleId="2f4">
    <w:name w:val="样式 正文缩进 + 首行缩进:  2 字符"/>
    <w:basedOn w:val="a0"/>
    <w:link w:val="2Char6"/>
    <w:qFormat/>
    <w:rsid w:val="00F01DB2"/>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F01DB2"/>
    <w:rPr>
      <w:rFonts w:ascii="等线" w:eastAsia="等线" w:hAnsi="等线"/>
      <w:b/>
      <w:sz w:val="24"/>
      <w:szCs w:val="24"/>
    </w:rPr>
  </w:style>
  <w:style w:type="paragraph" w:customStyle="1" w:styleId="d1">
    <w:name w:val="d编(1)"/>
    <w:link w:val="d1Char"/>
    <w:qFormat/>
    <w:rsid w:val="00F01DB2"/>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F01DB2"/>
    <w:rPr>
      <w:b/>
      <w:bCs/>
      <w:sz w:val="28"/>
      <w:szCs w:val="32"/>
    </w:rPr>
  </w:style>
  <w:style w:type="paragraph" w:customStyle="1" w:styleId="5-10">
    <w:name w:val="标题5-10"/>
    <w:basedOn w:val="5-9"/>
    <w:link w:val="5-10Char"/>
    <w:uiPriority w:val="99"/>
    <w:qFormat/>
    <w:locked/>
    <w:rsid w:val="00F01DB2"/>
    <w:pPr>
      <w:tabs>
        <w:tab w:val="left" w:pos="833"/>
        <w:tab w:val="left" w:pos="900"/>
      </w:tabs>
      <w:ind w:left="900" w:hanging="900"/>
    </w:pPr>
  </w:style>
  <w:style w:type="character" w:customStyle="1" w:styleId="info4">
    <w:name w:val="info4"/>
    <w:qFormat/>
    <w:rsid w:val="00F01DB2"/>
  </w:style>
  <w:style w:type="character" w:customStyle="1" w:styleId="A6Char">
    <w:name w:val="A6 Char"/>
    <w:link w:val="A60"/>
    <w:qFormat/>
    <w:locked/>
    <w:rsid w:val="00F01DB2"/>
    <w:rPr>
      <w:sz w:val="24"/>
      <w:szCs w:val="24"/>
    </w:rPr>
  </w:style>
  <w:style w:type="paragraph" w:customStyle="1" w:styleId="A60">
    <w:name w:val="A6"/>
    <w:basedOn w:val="a"/>
    <w:link w:val="A6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F01DB2"/>
    <w:rPr>
      <w:rFonts w:ascii="宋体" w:hAnsi="宋体"/>
      <w:szCs w:val="21"/>
    </w:rPr>
  </w:style>
  <w:style w:type="paragraph" w:customStyle="1" w:styleId="1103">
    <w:name w:val="正文1103"/>
    <w:basedOn w:val="a"/>
    <w:link w:val="1103Char"/>
    <w:qFormat/>
    <w:locked/>
    <w:rsid w:val="00F01DB2"/>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F01DB2"/>
  </w:style>
  <w:style w:type="paragraph" w:customStyle="1" w:styleId="2f5">
    <w:name w:val="正文2"/>
    <w:basedOn w:val="a"/>
    <w:link w:val="2Char7"/>
    <w:qFormat/>
    <w:rsid w:val="00F01DB2"/>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F01DB2"/>
    <w:rPr>
      <w:rFonts w:ascii="黑体" w:eastAsia="黑体" w:hAnsi="黑体"/>
      <w:sz w:val="36"/>
      <w:szCs w:val="36"/>
    </w:rPr>
  </w:style>
  <w:style w:type="character" w:customStyle="1" w:styleId="2Char8">
    <w:name w:val="2级标题 Char"/>
    <w:link w:val="2f6"/>
    <w:qFormat/>
    <w:rsid w:val="00F01DB2"/>
    <w:rPr>
      <w:rFonts w:ascii="黑体" w:eastAsia="黑体" w:hAnsi="黑体"/>
      <w:sz w:val="32"/>
      <w:szCs w:val="36"/>
      <w:lang w:eastAsia="en-US" w:bidi="en-US"/>
    </w:rPr>
  </w:style>
  <w:style w:type="paragraph" w:customStyle="1" w:styleId="2f6">
    <w:name w:val="2级标题"/>
    <w:basedOn w:val="44"/>
    <w:link w:val="2Char8"/>
    <w:qFormat/>
    <w:rsid w:val="00F01DB2"/>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F01DB2"/>
    <w:rPr>
      <w:rFonts w:ascii="Arial" w:hAnsi="Arial" w:cs="Arial"/>
      <w:vanish/>
      <w:sz w:val="16"/>
      <w:szCs w:val="16"/>
    </w:rPr>
  </w:style>
  <w:style w:type="paragraph" w:customStyle="1" w:styleId="z-10">
    <w:name w:val="z-窗体顶端1"/>
    <w:basedOn w:val="a"/>
    <w:next w:val="a"/>
    <w:link w:val="z-Char0"/>
    <w:unhideWhenUsed/>
    <w:qFormat/>
    <w:rsid w:val="00F01DB2"/>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F01DB2"/>
    <w:rPr>
      <w:rFonts w:ascii="宋体" w:eastAsia="微软雅黑" w:hAnsi="宋体" w:cs="微软雅黑"/>
      <w:b/>
      <w:bCs/>
      <w:sz w:val="32"/>
      <w:szCs w:val="32"/>
    </w:rPr>
  </w:style>
  <w:style w:type="paragraph" w:customStyle="1" w:styleId="113">
    <w:name w:val="样式11"/>
    <w:basedOn w:val="2"/>
    <w:link w:val="11Char"/>
    <w:uiPriority w:val="99"/>
    <w:qFormat/>
    <w:locked/>
    <w:rsid w:val="00F01DB2"/>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F01DB2"/>
    <w:rPr>
      <w:b/>
      <w:bCs/>
      <w:i/>
      <w:iCs/>
      <w:color w:val="4F81BD"/>
    </w:rPr>
  </w:style>
  <w:style w:type="character" w:customStyle="1" w:styleId="ItemListCharChar">
    <w:name w:val="Item List Char Char"/>
    <w:link w:val="ItemList"/>
    <w:qFormat/>
    <w:locked/>
    <w:rsid w:val="00F01DB2"/>
    <w:rPr>
      <w:rFonts w:ascii="Arial" w:hAnsi="Arial"/>
    </w:rPr>
  </w:style>
  <w:style w:type="paragraph" w:customStyle="1" w:styleId="ItemList">
    <w:name w:val="Item List"/>
    <w:link w:val="ItemListCharChar"/>
    <w:qFormat/>
    <w:locked/>
    <w:rsid w:val="00F01DB2"/>
    <w:pPr>
      <w:tabs>
        <w:tab w:val="left" w:pos="312"/>
      </w:tabs>
      <w:spacing w:line="300" w:lineRule="auto"/>
    </w:pPr>
    <w:rPr>
      <w:rFonts w:ascii="Arial" w:hAnsi="Arial"/>
    </w:rPr>
  </w:style>
  <w:style w:type="character" w:customStyle="1" w:styleId="19Char">
    <w:name w:val="样式19 Char"/>
    <w:link w:val="190"/>
    <w:qFormat/>
    <w:rsid w:val="00F01DB2"/>
    <w:rPr>
      <w:color w:val="000000"/>
      <w:sz w:val="24"/>
      <w:szCs w:val="24"/>
    </w:rPr>
  </w:style>
  <w:style w:type="paragraph" w:customStyle="1" w:styleId="190">
    <w:name w:val="样式19"/>
    <w:basedOn w:val="a"/>
    <w:link w:val="19Char"/>
    <w:qFormat/>
    <w:rsid w:val="00F01DB2"/>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F01DB2"/>
    <w:rPr>
      <w:rFonts w:ascii="Calibri" w:eastAsia="宋体" w:hAnsi="Calibri" w:cs="Times New Roman"/>
      <w:szCs w:val="21"/>
    </w:rPr>
  </w:style>
  <w:style w:type="character" w:customStyle="1" w:styleId="defChar">
    <w:name w:val="def正文 Char"/>
    <w:link w:val="def"/>
    <w:qFormat/>
    <w:rsid w:val="00F01DB2"/>
    <w:rPr>
      <w:rFonts w:ascii="黑体" w:eastAsia="黑体" w:hAnsi="黑体"/>
      <w:szCs w:val="24"/>
    </w:rPr>
  </w:style>
  <w:style w:type="paragraph" w:customStyle="1" w:styleId="def">
    <w:name w:val="def正文"/>
    <w:basedOn w:val="ac"/>
    <w:link w:val="defChar"/>
    <w:qFormat/>
    <w:rsid w:val="00F01DB2"/>
    <w:pPr>
      <w:widowControl/>
      <w:spacing w:after="0" w:line="276" w:lineRule="auto"/>
      <w:jc w:val="center"/>
    </w:pPr>
    <w:rPr>
      <w:rFonts w:ascii="黑体" w:eastAsia="黑体" w:hAnsi="黑体" w:cstheme="minorBidi"/>
    </w:rPr>
  </w:style>
  <w:style w:type="character" w:customStyle="1" w:styleId="CharChar8">
    <w:name w:val="*正文 Char Char"/>
    <w:qFormat/>
    <w:rsid w:val="00F01DB2"/>
    <w:rPr>
      <w:rFonts w:ascii="仿宋_GB2312" w:eastAsia="仿宋_GB2312" w:hAnsi="Times New Roman" w:cs="Times New Roman"/>
      <w:kern w:val="2"/>
      <w:sz w:val="24"/>
      <w:szCs w:val="28"/>
    </w:rPr>
  </w:style>
  <w:style w:type="character" w:customStyle="1" w:styleId="Charfff9">
    <w:name w:val="并列项 Char"/>
    <w:link w:val="afffffff9"/>
    <w:qFormat/>
    <w:rsid w:val="00F01DB2"/>
    <w:rPr>
      <w:rFonts w:ascii="宋体" w:hAnsi="宋体"/>
      <w:sz w:val="24"/>
      <w:szCs w:val="24"/>
      <w:lang w:val="zh-CN" w:eastAsia="en-US" w:bidi="en-US"/>
    </w:rPr>
  </w:style>
  <w:style w:type="paragraph" w:customStyle="1" w:styleId="afffffff9">
    <w:name w:val="并列项"/>
    <w:basedOn w:val="affffff4"/>
    <w:link w:val="Charfff9"/>
    <w:qFormat/>
    <w:rsid w:val="00F01DB2"/>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F01DB2"/>
    <w:rPr>
      <w:rFonts w:ascii="等线 Light" w:eastAsia="等线 Light" w:hAnsi="等线 Light" w:cs="Times New Roman"/>
      <w:b/>
      <w:bCs/>
      <w:kern w:val="2"/>
      <w:sz w:val="28"/>
      <w:szCs w:val="28"/>
    </w:rPr>
  </w:style>
  <w:style w:type="character" w:customStyle="1" w:styleId="16Char">
    <w:name w:val="样式16 Char"/>
    <w:link w:val="160"/>
    <w:qFormat/>
    <w:locked/>
    <w:rsid w:val="00F01DB2"/>
    <w:rPr>
      <w:rFonts w:ascii="Calibri" w:hAnsi="Calibri"/>
      <w:sz w:val="24"/>
      <w:szCs w:val="28"/>
    </w:rPr>
  </w:style>
  <w:style w:type="paragraph" w:customStyle="1" w:styleId="160">
    <w:name w:val="样式16"/>
    <w:basedOn w:val="10"/>
    <w:link w:val="16Char"/>
    <w:qFormat/>
    <w:locked/>
    <w:rsid w:val="00F01DB2"/>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F01DB2"/>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F01DB2"/>
    <w:pPr>
      <w:ind w:left="0" w:firstLine="0"/>
    </w:pPr>
  </w:style>
  <w:style w:type="character" w:customStyle="1" w:styleId="5Char3">
    <w:name w:val="5级标题 Char"/>
    <w:link w:val="56"/>
    <w:qFormat/>
    <w:rsid w:val="00F01DB2"/>
    <w:rPr>
      <w:rFonts w:ascii="Arial" w:hAnsi="Arial" w:cs="宋体"/>
      <w:sz w:val="28"/>
    </w:rPr>
  </w:style>
  <w:style w:type="paragraph" w:customStyle="1" w:styleId="56">
    <w:name w:val="5级标题"/>
    <w:basedOn w:val="00"/>
    <w:link w:val="5Char3"/>
    <w:qFormat/>
    <w:rsid w:val="00F01DB2"/>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F01DB2"/>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F01DB2"/>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F01DB2"/>
    <w:rPr>
      <w:rFonts w:ascii="Calibri" w:eastAsia="宋体" w:hAnsi="Calibri" w:cs="Times New Roman"/>
      <w:szCs w:val="21"/>
    </w:rPr>
  </w:style>
  <w:style w:type="character" w:customStyle="1" w:styleId="2f8">
    <w:name w:val="不明显强调2"/>
    <w:uiPriority w:val="19"/>
    <w:qFormat/>
    <w:rsid w:val="00F01DB2"/>
    <w:rPr>
      <w:i/>
      <w:iCs/>
      <w:color w:val="808080"/>
    </w:rPr>
  </w:style>
  <w:style w:type="character" w:customStyle="1" w:styleId="d1Char0">
    <w:name w:val="d编1） Char"/>
    <w:link w:val="d10"/>
    <w:qFormat/>
    <w:rsid w:val="00F01DB2"/>
    <w:rPr>
      <w:rFonts w:ascii="等线" w:eastAsia="等线" w:hAnsi="等线"/>
      <w:sz w:val="24"/>
      <w:szCs w:val="24"/>
    </w:rPr>
  </w:style>
  <w:style w:type="paragraph" w:customStyle="1" w:styleId="d10">
    <w:name w:val="d编1）"/>
    <w:basedOn w:val="d"/>
    <w:link w:val="d1Char0"/>
    <w:qFormat/>
    <w:rsid w:val="00F01DB2"/>
    <w:rPr>
      <w:b w:val="0"/>
    </w:rPr>
  </w:style>
  <w:style w:type="character" w:customStyle="1" w:styleId="Charfffa">
    <w:name w:val="三 Char"/>
    <w:link w:val="afffffffa"/>
    <w:qFormat/>
    <w:rsid w:val="00F01DB2"/>
    <w:rPr>
      <w:rFonts w:ascii="黑体" w:eastAsia="黑体" w:hAnsi="黑体"/>
      <w:sz w:val="28"/>
      <w:szCs w:val="28"/>
      <w:lang w:bidi="en-US"/>
    </w:rPr>
  </w:style>
  <w:style w:type="paragraph" w:customStyle="1" w:styleId="afffffffa">
    <w:name w:val="三"/>
    <w:basedOn w:val="9"/>
    <w:link w:val="Charfffa"/>
    <w:qFormat/>
    <w:rsid w:val="00F01DB2"/>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F01DB2"/>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F01DB2"/>
    <w:pPr>
      <w:ind w:left="420" w:hanging="420"/>
    </w:pPr>
  </w:style>
  <w:style w:type="character" w:customStyle="1" w:styleId="2Char9">
    <w:name w:val="正文（首行缩进2字符） Char"/>
    <w:link w:val="2f9"/>
    <w:qFormat/>
    <w:rsid w:val="00F01DB2"/>
    <w:rPr>
      <w:sz w:val="24"/>
      <w:szCs w:val="24"/>
    </w:rPr>
  </w:style>
  <w:style w:type="paragraph" w:customStyle="1" w:styleId="2f9">
    <w:name w:val="正文（首行缩进2字符）"/>
    <w:basedOn w:val="a"/>
    <w:link w:val="2Char9"/>
    <w:qFormat/>
    <w:rsid w:val="00F01DB2"/>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F01DB2"/>
    <w:rPr>
      <w:rFonts w:ascii="宋体" w:hAnsi="宋体"/>
      <w:sz w:val="24"/>
      <w:szCs w:val="24"/>
      <w:lang w:val="zh-CN" w:eastAsia="en-US" w:bidi="en-US"/>
    </w:rPr>
  </w:style>
  <w:style w:type="paragraph" w:customStyle="1" w:styleId="afffffffb">
    <w:name w:val="一般编号项"/>
    <w:basedOn w:val="affffff4"/>
    <w:link w:val="Charfffb"/>
    <w:qFormat/>
    <w:rsid w:val="00F01DB2"/>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F01DB2"/>
  </w:style>
  <w:style w:type="character" w:customStyle="1" w:styleId="ZX-Char">
    <w:name w:val="ZX-正文 Char"/>
    <w:link w:val="ZX-"/>
    <w:semiHidden/>
    <w:qFormat/>
    <w:locked/>
    <w:rsid w:val="00F01DB2"/>
    <w:rPr>
      <w:rFonts w:ascii="Trebuchet MS" w:eastAsia="Times New Roman" w:hAnsi="FuturaA Bk BT"/>
      <w:sz w:val="24"/>
      <w:szCs w:val="21"/>
    </w:rPr>
  </w:style>
  <w:style w:type="paragraph" w:customStyle="1" w:styleId="ZX-">
    <w:name w:val="ZX-正文"/>
    <w:link w:val="ZX-Char"/>
    <w:semiHidden/>
    <w:qFormat/>
    <w:locked/>
    <w:rsid w:val="00F01DB2"/>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F01DB2"/>
    <w:rPr>
      <w:rFonts w:ascii="Arial" w:hAnsi="Arial"/>
      <w:szCs w:val="24"/>
      <w:lang w:eastAsia="en-US"/>
    </w:rPr>
  </w:style>
  <w:style w:type="paragraph" w:customStyle="1" w:styleId="ItemStep">
    <w:name w:val="Item Step"/>
    <w:basedOn w:val="a"/>
    <w:link w:val="ItemStepChar"/>
    <w:qFormat/>
    <w:rsid w:val="00F01DB2"/>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F01DB2"/>
    <w:rPr>
      <w:rFonts w:ascii="宋体" w:hAnsi="宋体"/>
      <w:color w:val="000000"/>
      <w:szCs w:val="24"/>
    </w:rPr>
  </w:style>
  <w:style w:type="paragraph" w:customStyle="1" w:styleId="a50">
    <w:name w:val="a正文5号"/>
    <w:link w:val="a5Char"/>
    <w:qFormat/>
    <w:rsid w:val="00F01DB2"/>
    <w:pPr>
      <w:spacing w:line="360" w:lineRule="auto"/>
      <w:ind w:firstLineChars="200" w:firstLine="420"/>
    </w:pPr>
    <w:rPr>
      <w:rFonts w:ascii="宋体" w:hAnsi="宋体"/>
      <w:color w:val="000000"/>
      <w:szCs w:val="24"/>
    </w:rPr>
  </w:style>
  <w:style w:type="character" w:customStyle="1" w:styleId="bChar">
    <w:name w:val="b图下标 Char"/>
    <w:link w:val="b"/>
    <w:qFormat/>
    <w:rsid w:val="00F01DB2"/>
    <w:rPr>
      <w:rFonts w:ascii="宋体" w:hAnsi="宋体"/>
      <w:szCs w:val="21"/>
    </w:rPr>
  </w:style>
  <w:style w:type="paragraph" w:customStyle="1" w:styleId="b">
    <w:name w:val="b图下标"/>
    <w:basedOn w:val="a"/>
    <w:next w:val="affffff1"/>
    <w:link w:val="bChar"/>
    <w:qFormat/>
    <w:rsid w:val="00F01DB2"/>
    <w:pPr>
      <w:spacing w:line="360" w:lineRule="auto"/>
      <w:jc w:val="center"/>
    </w:pPr>
    <w:rPr>
      <w:rFonts w:ascii="宋体" w:eastAsiaTheme="minorEastAsia" w:hAnsi="宋体" w:cstheme="minorBidi"/>
      <w:szCs w:val="21"/>
    </w:rPr>
  </w:style>
  <w:style w:type="character" w:customStyle="1" w:styleId="ksfindclass">
    <w:name w:val="ksfind_class"/>
    <w:qFormat/>
    <w:rsid w:val="00F01DB2"/>
  </w:style>
  <w:style w:type="character" w:customStyle="1" w:styleId="Charfffc">
    <w:name w:val="编号，小四 Char"/>
    <w:link w:val="afffffffc"/>
    <w:qFormat/>
    <w:rsid w:val="00F01DB2"/>
    <w:rPr>
      <w:rFonts w:ascii="Arial" w:hAnsi="Arial" w:cs="宋体"/>
      <w:sz w:val="24"/>
    </w:rPr>
  </w:style>
  <w:style w:type="paragraph" w:customStyle="1" w:styleId="afffffffc">
    <w:name w:val="编号，小四"/>
    <w:basedOn w:val="a"/>
    <w:link w:val="Charfffc"/>
    <w:qFormat/>
    <w:locked/>
    <w:rsid w:val="00F01DB2"/>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F01DB2"/>
    <w:rPr>
      <w:rFonts w:ascii="宋体" w:hAnsi="宋体"/>
      <w:sz w:val="24"/>
      <w:szCs w:val="24"/>
      <w:lang w:val="zh-CN" w:eastAsia="en-US" w:bidi="en-US"/>
    </w:rPr>
  </w:style>
  <w:style w:type="paragraph" w:customStyle="1" w:styleId="afffffffd">
    <w:name w:val="细小编号项"/>
    <w:basedOn w:val="affffff4"/>
    <w:link w:val="Charfffd"/>
    <w:qFormat/>
    <w:rsid w:val="00F01DB2"/>
    <w:pPr>
      <w:ind w:left="846" w:firstLineChars="0" w:firstLine="0"/>
    </w:pPr>
    <w:rPr>
      <w:rFonts w:eastAsiaTheme="minorEastAsia" w:cstheme="minorBidi"/>
      <w:kern w:val="2"/>
    </w:rPr>
  </w:style>
  <w:style w:type="character" w:customStyle="1" w:styleId="Charfffe">
    <w:name w:val="正文（标记） Char"/>
    <w:link w:val="afffffffe"/>
    <w:qFormat/>
    <w:rsid w:val="00F01DB2"/>
    <w:rPr>
      <w:sz w:val="24"/>
      <w:szCs w:val="24"/>
    </w:rPr>
  </w:style>
  <w:style w:type="paragraph" w:customStyle="1" w:styleId="afffffffe">
    <w:name w:val="正文（标记）"/>
    <w:basedOn w:val="a"/>
    <w:link w:val="Charfffe"/>
    <w:qFormat/>
    <w:rsid w:val="00F01DB2"/>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F01DB2"/>
    <w:rPr>
      <w:i/>
      <w:iCs/>
      <w:color w:val="0000FF"/>
      <w:szCs w:val="21"/>
    </w:rPr>
  </w:style>
  <w:style w:type="paragraph" w:customStyle="1" w:styleId="affffffff">
    <w:name w:val="编写建议"/>
    <w:basedOn w:val="a"/>
    <w:link w:val="Charffff"/>
    <w:semiHidden/>
    <w:qFormat/>
    <w:locked/>
    <w:rsid w:val="00F01DB2"/>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F01DB2"/>
    <w:rPr>
      <w:b/>
      <w:bCs/>
      <w:sz w:val="28"/>
      <w:szCs w:val="32"/>
    </w:rPr>
  </w:style>
  <w:style w:type="paragraph" w:customStyle="1" w:styleId="5-11">
    <w:name w:val="标题5-11"/>
    <w:basedOn w:val="5-9"/>
    <w:link w:val="5-11Char"/>
    <w:uiPriority w:val="99"/>
    <w:qFormat/>
    <w:locked/>
    <w:rsid w:val="00F01DB2"/>
    <w:pPr>
      <w:tabs>
        <w:tab w:val="left" w:pos="1260"/>
      </w:tabs>
      <w:ind w:left="1260" w:hanging="420"/>
    </w:pPr>
  </w:style>
  <w:style w:type="character" w:customStyle="1" w:styleId="Charffff0">
    <w:name w:val="表格非标题文字 Char"/>
    <w:link w:val="affffffff0"/>
    <w:qFormat/>
    <w:locked/>
    <w:rsid w:val="00F01DB2"/>
    <w:rPr>
      <w:rFonts w:ascii="Arial" w:hAnsi="Arial"/>
      <w:sz w:val="18"/>
      <w:szCs w:val="21"/>
    </w:rPr>
  </w:style>
  <w:style w:type="paragraph" w:customStyle="1" w:styleId="affffffff0">
    <w:name w:val="表格非标题文字"/>
    <w:link w:val="Charffff0"/>
    <w:qFormat/>
    <w:locked/>
    <w:rsid w:val="00F01DB2"/>
    <w:pPr>
      <w:snapToGrid w:val="0"/>
      <w:spacing w:before="80" w:after="40"/>
    </w:pPr>
    <w:rPr>
      <w:rFonts w:ascii="Arial" w:hAnsi="Arial"/>
      <w:sz w:val="18"/>
      <w:szCs w:val="21"/>
    </w:rPr>
  </w:style>
  <w:style w:type="character" w:customStyle="1" w:styleId="1Char9">
    <w:name w:val="1）样式 Char"/>
    <w:link w:val="1ff7"/>
    <w:qFormat/>
    <w:rsid w:val="00F01DB2"/>
    <w:rPr>
      <w:sz w:val="24"/>
      <w:szCs w:val="24"/>
      <w:lang w:val="zh-CN"/>
    </w:rPr>
  </w:style>
  <w:style w:type="paragraph" w:customStyle="1" w:styleId="1ff7">
    <w:name w:val="1）样式"/>
    <w:basedOn w:val="a"/>
    <w:link w:val="1Char9"/>
    <w:qFormat/>
    <w:rsid w:val="00F01DB2"/>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F01DB2"/>
    <w:pPr>
      <w:spacing w:after="103"/>
    </w:pPr>
    <w:rPr>
      <w:rFonts w:ascii="黑体" w:eastAsia="黑体" w:hAnsi="Calibri" w:cs="Times New Roman"/>
      <w:color w:val="auto"/>
      <w:kern w:val="2"/>
    </w:rPr>
  </w:style>
  <w:style w:type="paragraph" w:customStyle="1" w:styleId="1ff8">
    <w:name w:val="符号1"/>
    <w:basedOn w:val="a"/>
    <w:uiPriority w:val="99"/>
    <w:qFormat/>
    <w:locked/>
    <w:rsid w:val="00F01DB2"/>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F01DB2"/>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F01DB2"/>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F01DB2"/>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F01DB2"/>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F01DB2"/>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F01DB2"/>
    <w:rPr>
      <w:kern w:val="2"/>
      <w:sz w:val="18"/>
      <w:szCs w:val="18"/>
    </w:rPr>
  </w:style>
  <w:style w:type="paragraph" w:customStyle="1" w:styleId="xl90">
    <w:name w:val="xl90"/>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F01DB2"/>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F01DB2"/>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F01DB2"/>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F01DB2"/>
    <w:pPr>
      <w:tabs>
        <w:tab w:val="left" w:pos="360"/>
      </w:tabs>
      <w:spacing w:before="156" w:after="156"/>
      <w:ind w:firstLineChars="0" w:firstLine="0"/>
    </w:pPr>
  </w:style>
  <w:style w:type="paragraph" w:customStyle="1" w:styleId="affffffff4">
    <w:name w:val="正文段"/>
    <w:basedOn w:val="a"/>
    <w:qFormat/>
    <w:locked/>
    <w:rsid w:val="00F01DB2"/>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F01DB2"/>
    <w:pPr>
      <w:spacing w:line="360" w:lineRule="auto"/>
      <w:ind w:firstLine="480"/>
    </w:pPr>
    <w:rPr>
      <w:kern w:val="0"/>
      <w:sz w:val="24"/>
    </w:rPr>
  </w:style>
  <w:style w:type="paragraph" w:customStyle="1" w:styleId="71">
    <w:name w:val="标题7"/>
    <w:basedOn w:val="7"/>
    <w:next w:val="a"/>
    <w:uiPriority w:val="99"/>
    <w:qFormat/>
    <w:rsid w:val="00F01DB2"/>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F01DB2"/>
  </w:style>
  <w:style w:type="paragraph" w:customStyle="1" w:styleId="92">
    <w:name w:val="标题9"/>
    <w:basedOn w:val="9"/>
    <w:next w:val="a"/>
    <w:qFormat/>
    <w:rsid w:val="00F01DB2"/>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F01DB2"/>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F01DB2"/>
    <w:pPr>
      <w:spacing w:line="360" w:lineRule="auto"/>
      <w:ind w:firstLine="420"/>
    </w:pPr>
    <w:rPr>
      <w:rFonts w:ascii="Arial" w:hAnsi="Arial" w:cs="宋体"/>
      <w:sz w:val="24"/>
    </w:rPr>
  </w:style>
  <w:style w:type="paragraph" w:customStyle="1" w:styleId="InfoBlue">
    <w:name w:val="InfoBlue"/>
    <w:basedOn w:val="a"/>
    <w:next w:val="ac"/>
    <w:qFormat/>
    <w:rsid w:val="00F01DB2"/>
    <w:pPr>
      <w:widowControl/>
      <w:spacing w:after="120" w:line="240" w:lineRule="atLeast"/>
      <w:ind w:left="720"/>
      <w:jc w:val="left"/>
    </w:pPr>
    <w:rPr>
      <w:i/>
      <w:color w:val="0000FF"/>
      <w:kern w:val="0"/>
      <w:sz w:val="20"/>
      <w:lang w:eastAsia="en-US"/>
    </w:rPr>
  </w:style>
  <w:style w:type="paragraph" w:customStyle="1" w:styleId="p18">
    <w:name w:val="p18"/>
    <w:basedOn w:val="a"/>
    <w:qFormat/>
    <w:rsid w:val="00F01DB2"/>
    <w:pPr>
      <w:widowControl/>
      <w:ind w:firstLine="420"/>
      <w:jc w:val="left"/>
    </w:pPr>
    <w:rPr>
      <w:kern w:val="0"/>
      <w:szCs w:val="21"/>
    </w:rPr>
  </w:style>
  <w:style w:type="paragraph" w:customStyle="1" w:styleId="text">
    <w:name w:val="text"/>
    <w:basedOn w:val="a"/>
    <w:uiPriority w:val="99"/>
    <w:qFormat/>
    <w:rsid w:val="00F01DB2"/>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F01DB2"/>
  </w:style>
  <w:style w:type="paragraph" w:customStyle="1" w:styleId="1ff9">
    <w:name w:val="正文首行缩进1"/>
    <w:basedOn w:val="ac"/>
    <w:uiPriority w:val="99"/>
    <w:qFormat/>
    <w:locked/>
    <w:rsid w:val="00F01DB2"/>
    <w:pPr>
      <w:widowControl/>
      <w:spacing w:after="0"/>
      <w:ind w:firstLineChars="100" w:firstLine="100"/>
    </w:pPr>
    <w:rPr>
      <w:rFonts w:ascii="Arial" w:hAnsi="Arial" w:cs="Arial"/>
      <w:kern w:val="0"/>
      <w:sz w:val="20"/>
    </w:rPr>
  </w:style>
  <w:style w:type="paragraph" w:customStyle="1" w:styleId="2fa">
    <w:name w:val="无间隔2"/>
    <w:qFormat/>
    <w:rsid w:val="00F01DB2"/>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F01DB2"/>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F01DB2"/>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F01DB2"/>
    <w:pPr>
      <w:spacing w:line="360" w:lineRule="auto"/>
      <w:ind w:firstLineChars="200" w:firstLine="200"/>
    </w:pPr>
    <w:rPr>
      <w:sz w:val="28"/>
      <w:szCs w:val="28"/>
    </w:rPr>
  </w:style>
  <w:style w:type="paragraph" w:customStyle="1" w:styleId="2fb">
    <w:name w:val="列表段落2"/>
    <w:basedOn w:val="a"/>
    <w:uiPriority w:val="99"/>
    <w:qFormat/>
    <w:rsid w:val="00F01DB2"/>
    <w:pPr>
      <w:ind w:firstLineChars="200" w:firstLine="420"/>
    </w:pPr>
  </w:style>
  <w:style w:type="paragraph" w:customStyle="1" w:styleId="xl102">
    <w:name w:val="xl10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F01DB2"/>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F01DB2"/>
    <w:pPr>
      <w:spacing w:line="360" w:lineRule="auto"/>
      <w:ind w:firstLineChars="200" w:firstLine="200"/>
    </w:pPr>
    <w:rPr>
      <w:rFonts w:eastAsia="仿宋" w:cs="宋体"/>
      <w:sz w:val="24"/>
    </w:rPr>
  </w:style>
  <w:style w:type="paragraph" w:customStyle="1" w:styleId="itemlist0">
    <w:name w:val="itemlist"/>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F01DB2"/>
    <w:pPr>
      <w:spacing w:line="300" w:lineRule="auto"/>
      <w:ind w:left="720"/>
    </w:pPr>
    <w:rPr>
      <w:rFonts w:ascii="Arial" w:hAnsi="Arial" w:cs="宋体"/>
      <w:kern w:val="0"/>
      <w:sz w:val="24"/>
    </w:rPr>
  </w:style>
  <w:style w:type="paragraph" w:customStyle="1" w:styleId="xl91">
    <w:name w:val="xl91"/>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F01DB2"/>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F01DB2"/>
    <w:pPr>
      <w:ind w:firstLine="482"/>
    </w:pPr>
    <w:rPr>
      <w:b/>
    </w:rPr>
  </w:style>
  <w:style w:type="paragraph" w:customStyle="1" w:styleId="affffffff9">
    <w:name w:val="王越的正文"/>
    <w:basedOn w:val="a"/>
    <w:qFormat/>
    <w:rsid w:val="00F01DB2"/>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F01DB2"/>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F01DB2"/>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F01DB2"/>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F01DB2"/>
    <w:rPr>
      <w:rFonts w:ascii="Courier New" w:hAnsi="Courier New" w:cs="Courier New"/>
      <w:kern w:val="2"/>
      <w:sz w:val="24"/>
      <w:szCs w:val="24"/>
    </w:rPr>
  </w:style>
  <w:style w:type="paragraph" w:customStyle="1" w:styleId="affffffffb">
    <w:name w:val="编号，四号"/>
    <w:basedOn w:val="afffffffc"/>
    <w:qFormat/>
    <w:rsid w:val="00F01DB2"/>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F01DB2"/>
    <w:pPr>
      <w:ind w:left="1080" w:hanging="720"/>
    </w:pPr>
  </w:style>
  <w:style w:type="paragraph" w:customStyle="1" w:styleId="1ffa">
    <w:name w:val="附件(1)"/>
    <w:basedOn w:val="a"/>
    <w:qFormat/>
    <w:rsid w:val="00F01DB2"/>
    <w:pPr>
      <w:spacing w:line="360" w:lineRule="auto"/>
      <w:ind w:firstLine="400"/>
    </w:pPr>
    <w:rPr>
      <w:sz w:val="24"/>
      <w:szCs w:val="24"/>
    </w:rPr>
  </w:style>
  <w:style w:type="paragraph" w:customStyle="1" w:styleId="xl97">
    <w:name w:val="xl97"/>
    <w:basedOn w:val="a"/>
    <w:uiPriority w:val="99"/>
    <w:qFormat/>
    <w:rsid w:val="00F01DB2"/>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F01DB2"/>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F01DB2"/>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F01DB2"/>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F01DB2"/>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F01DB2"/>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F01DB2"/>
    <w:pPr>
      <w:jc w:val="center"/>
    </w:pPr>
    <w:rPr>
      <w:rFonts w:ascii="Arial" w:eastAsia="微软雅黑" w:hAnsi="Arial"/>
      <w:kern w:val="0"/>
      <w:sz w:val="20"/>
      <w:szCs w:val="24"/>
    </w:rPr>
  </w:style>
  <w:style w:type="paragraph" w:customStyle="1" w:styleId="xl86">
    <w:name w:val="xl86"/>
    <w:basedOn w:val="a"/>
    <w:uiPriority w:val="99"/>
    <w:qFormat/>
    <w:rsid w:val="00F01DB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F01DB2"/>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F01DB2"/>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F01DB2"/>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F01DB2"/>
  </w:style>
  <w:style w:type="paragraph" w:customStyle="1" w:styleId="ItemList2">
    <w:name w:val="Item List_2"/>
    <w:basedOn w:val="ItemList"/>
    <w:qFormat/>
    <w:rsid w:val="00F01DB2"/>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F01DB2"/>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F01DB2"/>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F01DB2"/>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F01DB2"/>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F01DB2"/>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F01DB2"/>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F01DB2"/>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F01DB2"/>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F01DB2"/>
    <w:pPr>
      <w:ind w:firstLineChars="200" w:firstLine="200"/>
    </w:pPr>
    <w:rPr>
      <w:color w:val="000000"/>
      <w:szCs w:val="24"/>
    </w:rPr>
  </w:style>
  <w:style w:type="paragraph" w:customStyle="1" w:styleId="1ffd">
    <w:name w:val="表格标题1"/>
    <w:basedOn w:val="a"/>
    <w:uiPriority w:val="99"/>
    <w:qFormat/>
    <w:rsid w:val="00F01DB2"/>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F01DB2"/>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F01DB2"/>
    <w:rPr>
      <w:rFonts w:ascii="Tahoma" w:hAnsi="Tahoma"/>
      <w:kern w:val="0"/>
      <w:sz w:val="24"/>
    </w:rPr>
  </w:style>
  <w:style w:type="paragraph" w:customStyle="1" w:styleId="xl103">
    <w:name w:val="xl103"/>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F01DB2"/>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F01DB2"/>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F01DB2"/>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F01DB2"/>
    <w:pPr>
      <w:spacing w:line="400" w:lineRule="exact"/>
      <w:ind w:left="426"/>
    </w:pPr>
    <w:rPr>
      <w:rFonts w:ascii="Arial" w:eastAsia="微软雅黑" w:hAnsi="Arial"/>
      <w:kern w:val="0"/>
      <w:sz w:val="20"/>
      <w:szCs w:val="24"/>
    </w:rPr>
  </w:style>
  <w:style w:type="paragraph" w:customStyle="1" w:styleId="afffffffff7">
    <w:name w:val="文件标题"/>
    <w:next w:val="a"/>
    <w:qFormat/>
    <w:rsid w:val="00F01DB2"/>
    <w:pPr>
      <w:jc w:val="center"/>
    </w:pPr>
    <w:rPr>
      <w:rFonts w:ascii="Times New Roman" w:eastAsia="黑体" w:hAnsi="Times New Roman" w:cs="Times New Roman"/>
      <w:b/>
      <w:kern w:val="0"/>
      <w:sz w:val="44"/>
      <w:szCs w:val="20"/>
    </w:rPr>
  </w:style>
  <w:style w:type="paragraph" w:customStyle="1" w:styleId="57">
    <w:name w:val="5"/>
    <w:basedOn w:val="a"/>
    <w:qFormat/>
    <w:rsid w:val="00F01DB2"/>
    <w:pPr>
      <w:spacing w:line="360" w:lineRule="auto"/>
    </w:pPr>
    <w:rPr>
      <w:sz w:val="24"/>
      <w:szCs w:val="24"/>
    </w:rPr>
  </w:style>
  <w:style w:type="paragraph" w:customStyle="1" w:styleId="20505">
    <w:name w:val="样式 首行缩进:  2 字符 段前: 0.5 行 段后: 0.5 行"/>
    <w:basedOn w:val="a"/>
    <w:qFormat/>
    <w:rsid w:val="00F01DB2"/>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F01DB2"/>
    <w:pPr>
      <w:spacing w:line="300" w:lineRule="auto"/>
      <w:ind w:firstLineChars="200" w:firstLine="480"/>
    </w:pPr>
    <w:rPr>
      <w:kern w:val="0"/>
      <w:sz w:val="24"/>
    </w:rPr>
  </w:style>
  <w:style w:type="paragraph" w:customStyle="1" w:styleId="3c">
    <w:name w:val="无间隔3"/>
    <w:uiPriority w:val="1"/>
    <w:qFormat/>
    <w:rsid w:val="00F01DB2"/>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F01DB2"/>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F01DB2"/>
    <w:pPr>
      <w:spacing w:line="360" w:lineRule="auto"/>
    </w:pPr>
    <w:rPr>
      <w:i/>
      <w:iCs/>
      <w:color w:val="000000"/>
      <w:sz w:val="24"/>
      <w:szCs w:val="21"/>
    </w:rPr>
  </w:style>
  <w:style w:type="paragraph" w:customStyle="1" w:styleId="xl93">
    <w:name w:val="xl93"/>
    <w:basedOn w:val="a"/>
    <w:uiPriority w:val="99"/>
    <w:qFormat/>
    <w:rsid w:val="00F01D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F01DB2"/>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F01DB2"/>
    <w:pPr>
      <w:ind w:left="0" w:firstLine="0"/>
    </w:pPr>
    <w:rPr>
      <w:rFonts w:cs="宋体"/>
    </w:rPr>
  </w:style>
  <w:style w:type="paragraph" w:customStyle="1" w:styleId="82">
    <w:name w:val="标题8"/>
    <w:basedOn w:val="8"/>
    <w:next w:val="a"/>
    <w:qFormat/>
    <w:rsid w:val="00F01DB2"/>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F01DB2"/>
    <w:rPr>
      <w:rFonts w:ascii="宋体"/>
      <w:lang w:val="zh-CN"/>
    </w:rPr>
  </w:style>
  <w:style w:type="paragraph" w:customStyle="1" w:styleId="afffffffff8">
    <w:name w:val="正文小四"/>
    <w:basedOn w:val="a"/>
    <w:qFormat/>
    <w:rsid w:val="00F01DB2"/>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F01DB2"/>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F01DB2"/>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F01DB2"/>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F01DB2"/>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F01DB2"/>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F01DB2"/>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F01DB2"/>
    <w:pPr>
      <w:spacing w:line="360" w:lineRule="auto"/>
      <w:ind w:firstLineChars="200" w:firstLine="200"/>
      <w:jc w:val="left"/>
    </w:pPr>
    <w:rPr>
      <w:sz w:val="24"/>
      <w:szCs w:val="21"/>
    </w:rPr>
  </w:style>
  <w:style w:type="paragraph" w:customStyle="1" w:styleId="afffffffffa">
    <w:name w:val="表格题注"/>
    <w:next w:val="a"/>
    <w:uiPriority w:val="99"/>
    <w:qFormat/>
    <w:locked/>
    <w:rsid w:val="00F01DB2"/>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F01DB2"/>
    <w:pPr>
      <w:spacing w:line="360" w:lineRule="auto"/>
      <w:jc w:val="center"/>
    </w:pPr>
    <w:rPr>
      <w:rFonts w:ascii="Arial" w:eastAsia="黑体" w:hAnsi="Arial"/>
      <w:sz w:val="24"/>
      <w:szCs w:val="24"/>
    </w:rPr>
  </w:style>
  <w:style w:type="paragraph" w:customStyle="1" w:styleId="TableDescription">
    <w:name w:val="Table Description"/>
    <w:uiPriority w:val="99"/>
    <w:qFormat/>
    <w:rsid w:val="00F01DB2"/>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F01DB2"/>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F01DB2"/>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F01DB2"/>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F01DB2"/>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F01DB2"/>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F01DB2"/>
    <w:rPr>
      <w:kern w:val="0"/>
      <w:sz w:val="20"/>
      <w:szCs w:val="24"/>
    </w:rPr>
  </w:style>
  <w:style w:type="paragraph" w:customStyle="1" w:styleId="afffffffffd">
    <w:name w:val="王越的标题"/>
    <w:basedOn w:val="a"/>
    <w:qFormat/>
    <w:rsid w:val="00F01DB2"/>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F01DB2"/>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F01DB2"/>
    <w:pPr>
      <w:spacing w:line="240" w:lineRule="auto"/>
      <w:ind w:firstLineChars="0" w:firstLine="0"/>
    </w:pPr>
  </w:style>
  <w:style w:type="paragraph" w:customStyle="1" w:styleId="49">
    <w:name w:val="正文缩进4"/>
    <w:basedOn w:val="a"/>
    <w:qFormat/>
    <w:rsid w:val="00F01DB2"/>
    <w:pPr>
      <w:widowControl/>
      <w:ind w:firstLine="420"/>
      <w:jc w:val="left"/>
    </w:pPr>
    <w:rPr>
      <w:szCs w:val="21"/>
    </w:rPr>
  </w:style>
  <w:style w:type="paragraph" w:customStyle="1" w:styleId="affffffffff">
    <w:name w:val="小点说明"/>
    <w:basedOn w:val="a"/>
    <w:next w:val="a"/>
    <w:uiPriority w:val="99"/>
    <w:qFormat/>
    <w:locked/>
    <w:rsid w:val="00F01DB2"/>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F01DB2"/>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F01DB2"/>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F01DB2"/>
    <w:pPr>
      <w:spacing w:line="240" w:lineRule="auto"/>
      <w:ind w:firstLineChars="0" w:firstLine="0"/>
      <w:jc w:val="center"/>
    </w:pPr>
    <w:rPr>
      <w:b/>
    </w:rPr>
  </w:style>
  <w:style w:type="paragraph" w:customStyle="1" w:styleId="affffffffff2">
    <w:name w:val="表格标题文字"/>
    <w:uiPriority w:val="99"/>
    <w:qFormat/>
    <w:locked/>
    <w:rsid w:val="00F01DB2"/>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F01DB2"/>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F01DB2"/>
  </w:style>
  <w:style w:type="paragraph" w:customStyle="1" w:styleId="xl92">
    <w:name w:val="xl9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F01DB2"/>
    <w:pPr>
      <w:spacing w:line="360" w:lineRule="auto"/>
      <w:jc w:val="center"/>
      <w:outlineLvl w:val="0"/>
    </w:pPr>
    <w:rPr>
      <w:rFonts w:ascii="宋体" w:eastAsia="黑体" w:hAnsi="宋体"/>
      <w:sz w:val="24"/>
      <w:szCs w:val="21"/>
    </w:rPr>
  </w:style>
  <w:style w:type="paragraph" w:customStyle="1" w:styleId="a20">
    <w:name w:val="a2"/>
    <w:basedOn w:val="a"/>
    <w:qFormat/>
    <w:locked/>
    <w:rsid w:val="00F01DB2"/>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F01DB2"/>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F01DB2"/>
    <w:rPr>
      <w:rFonts w:ascii="Calibri" w:eastAsia="宋体" w:hAnsi="Calibri" w:cs="Times New Roman"/>
    </w:rPr>
  </w:style>
  <w:style w:type="paragraph" w:customStyle="1" w:styleId="ItemListinTable2">
    <w:name w:val="Item List in Table_2"/>
    <w:basedOn w:val="a"/>
    <w:qFormat/>
    <w:rsid w:val="00F01DB2"/>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F01DB2"/>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F01DB2"/>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F01DB2"/>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F01DB2"/>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F01DB2"/>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F01DB2"/>
    <w:rPr>
      <w:kern w:val="0"/>
      <w:sz w:val="24"/>
      <w:szCs w:val="24"/>
    </w:rPr>
  </w:style>
  <w:style w:type="paragraph" w:customStyle="1" w:styleId="2ff0">
    <w:name w:val="样式 列出段落 + 首行缩进:  2 字符"/>
    <w:basedOn w:val="a"/>
    <w:uiPriority w:val="99"/>
    <w:qFormat/>
    <w:locked/>
    <w:rsid w:val="00F01DB2"/>
    <w:pPr>
      <w:spacing w:line="300" w:lineRule="auto"/>
      <w:ind w:firstLineChars="200" w:firstLine="200"/>
    </w:pPr>
    <w:rPr>
      <w:rFonts w:cs="宋体"/>
      <w:kern w:val="0"/>
      <w:sz w:val="24"/>
    </w:rPr>
  </w:style>
  <w:style w:type="paragraph" w:customStyle="1" w:styleId="-21">
    <w:name w:val="列表项目符号-其他2"/>
    <w:basedOn w:val="2b"/>
    <w:qFormat/>
    <w:rsid w:val="00F01DB2"/>
    <w:pPr>
      <w:tabs>
        <w:tab w:val="left" w:pos="794"/>
      </w:tabs>
      <w:spacing w:line="312" w:lineRule="auto"/>
    </w:pPr>
    <w:rPr>
      <w:sz w:val="21"/>
      <w:szCs w:val="24"/>
    </w:rPr>
  </w:style>
  <w:style w:type="paragraph" w:customStyle="1" w:styleId="xl83">
    <w:name w:val="xl83"/>
    <w:basedOn w:val="a"/>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F01DB2"/>
    <w:pPr>
      <w:widowControl/>
      <w:ind w:firstLine="420"/>
      <w:jc w:val="left"/>
    </w:pPr>
    <w:rPr>
      <w:szCs w:val="21"/>
    </w:rPr>
  </w:style>
  <w:style w:type="paragraph" w:customStyle="1" w:styleId="font10">
    <w:name w:val="font10"/>
    <w:basedOn w:val="a"/>
    <w:qFormat/>
    <w:rsid w:val="00F01DB2"/>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F01DB2"/>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F01DB2"/>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F01DB2"/>
    <w:pPr>
      <w:spacing w:before="80" w:line="220" w:lineRule="exact"/>
      <w:jc w:val="left"/>
    </w:pPr>
    <w:rPr>
      <w:rFonts w:ascii="Arial" w:hAnsi="Arial"/>
      <w:kern w:val="0"/>
      <w:sz w:val="18"/>
      <w:szCs w:val="13"/>
    </w:rPr>
  </w:style>
  <w:style w:type="paragraph" w:customStyle="1" w:styleId="63">
    <w:name w:val="样式 标题6 + 左"/>
    <w:basedOn w:val="61"/>
    <w:qFormat/>
    <w:rsid w:val="00F01DB2"/>
    <w:pPr>
      <w:spacing w:line="319" w:lineRule="auto"/>
      <w:jc w:val="left"/>
    </w:pPr>
  </w:style>
  <w:style w:type="character" w:customStyle="1" w:styleId="Char2f">
    <w:name w:val="日期 Char2"/>
    <w:qFormat/>
    <w:rsid w:val="00F01DB2"/>
    <w:rPr>
      <w:kern w:val="2"/>
      <w:sz w:val="21"/>
    </w:rPr>
  </w:style>
  <w:style w:type="character" w:customStyle="1" w:styleId="Char2f0">
    <w:name w:val="页脚 Char2"/>
    <w:uiPriority w:val="99"/>
    <w:qFormat/>
    <w:rsid w:val="00F01DB2"/>
    <w:rPr>
      <w:kern w:val="2"/>
      <w:sz w:val="18"/>
    </w:rPr>
  </w:style>
  <w:style w:type="character" w:customStyle="1" w:styleId="Char2f1">
    <w:name w:val="页眉 Char2"/>
    <w:qFormat/>
    <w:rsid w:val="00F01DB2"/>
    <w:rPr>
      <w:kern w:val="2"/>
      <w:sz w:val="18"/>
    </w:rPr>
  </w:style>
  <w:style w:type="character" w:customStyle="1" w:styleId="321">
    <w:name w:val="标题 3 字符2"/>
    <w:uiPriority w:val="9"/>
    <w:qFormat/>
    <w:rsid w:val="00F01DB2"/>
    <w:rPr>
      <w:b/>
      <w:bCs/>
      <w:kern w:val="2"/>
      <w:sz w:val="32"/>
      <w:szCs w:val="32"/>
    </w:rPr>
  </w:style>
  <w:style w:type="character" w:customStyle="1" w:styleId="411">
    <w:name w:val="标题 4 字符1"/>
    <w:uiPriority w:val="9"/>
    <w:qFormat/>
    <w:rsid w:val="00F01DB2"/>
    <w:rPr>
      <w:rFonts w:ascii="宋体" w:hAnsi="宋体"/>
      <w:bCs/>
      <w:sz w:val="24"/>
    </w:rPr>
  </w:style>
  <w:style w:type="character" w:customStyle="1" w:styleId="520">
    <w:name w:val="标题 5 字符2"/>
    <w:uiPriority w:val="9"/>
    <w:qFormat/>
    <w:rsid w:val="00F01DB2"/>
    <w:rPr>
      <w:rFonts w:ascii="Calibri" w:hAnsi="Calibri"/>
      <w:b/>
      <w:bCs/>
      <w:kern w:val="2"/>
      <w:sz w:val="28"/>
      <w:szCs w:val="28"/>
    </w:rPr>
  </w:style>
  <w:style w:type="character" w:customStyle="1" w:styleId="620">
    <w:name w:val="标题 6 字符2"/>
    <w:uiPriority w:val="9"/>
    <w:unhideWhenUsed/>
    <w:qFormat/>
    <w:locked/>
    <w:rsid w:val="00F01DB2"/>
    <w:rPr>
      <w:rFonts w:ascii="Cambria" w:hAnsi="Cambria"/>
      <w:b/>
      <w:sz w:val="24"/>
    </w:rPr>
  </w:style>
  <w:style w:type="character" w:customStyle="1" w:styleId="720">
    <w:name w:val="标题 7 字符2"/>
    <w:uiPriority w:val="9"/>
    <w:qFormat/>
    <w:rsid w:val="00F01DB2"/>
    <w:rPr>
      <w:rFonts w:ascii="Calibri" w:hAnsi="Calibri"/>
      <w:b/>
      <w:bCs/>
      <w:kern w:val="2"/>
      <w:sz w:val="24"/>
      <w:szCs w:val="24"/>
    </w:rPr>
  </w:style>
  <w:style w:type="character" w:customStyle="1" w:styleId="820">
    <w:name w:val="标题 8 字符2"/>
    <w:uiPriority w:val="9"/>
    <w:qFormat/>
    <w:rsid w:val="00F01DB2"/>
    <w:rPr>
      <w:rFonts w:ascii="等线 Light" w:eastAsia="等线 Light" w:hAnsi="等线 Light"/>
      <w:kern w:val="2"/>
      <w:sz w:val="24"/>
      <w:szCs w:val="24"/>
    </w:rPr>
  </w:style>
  <w:style w:type="character" w:customStyle="1" w:styleId="HTML2">
    <w:name w:val="HTML 预设格式 字符2"/>
    <w:uiPriority w:val="99"/>
    <w:qFormat/>
    <w:rsid w:val="00F01DB2"/>
    <w:rPr>
      <w:rFonts w:ascii="宋体" w:hAnsi="宋体" w:cs="宋体"/>
      <w:sz w:val="24"/>
      <w:szCs w:val="24"/>
    </w:rPr>
  </w:style>
  <w:style w:type="character" w:customStyle="1" w:styleId="216">
    <w:name w:val="正文文本首行缩进 2 字符1"/>
    <w:semiHidden/>
    <w:qFormat/>
    <w:rsid w:val="00F01DB2"/>
    <w:rPr>
      <w:rFonts w:ascii="楷体_GB2312" w:eastAsia="楷体_GB2312"/>
      <w:kern w:val="2"/>
      <w:sz w:val="21"/>
    </w:rPr>
  </w:style>
  <w:style w:type="character" w:customStyle="1" w:styleId="2Char21">
    <w:name w:val="正文首行缩进 2 Char2"/>
    <w:uiPriority w:val="99"/>
    <w:unhideWhenUsed/>
    <w:qFormat/>
    <w:locked/>
    <w:rsid w:val="00F01DB2"/>
    <w:rPr>
      <w:rFonts w:ascii="Times New Roman" w:hint="default"/>
      <w:sz w:val="21"/>
    </w:rPr>
  </w:style>
  <w:style w:type="character" w:customStyle="1" w:styleId="1fff1">
    <w:name w:val="列表段落 字符1"/>
    <w:uiPriority w:val="1"/>
    <w:qFormat/>
    <w:rsid w:val="00F01DB2"/>
    <w:rPr>
      <w:kern w:val="2"/>
      <w:sz w:val="21"/>
    </w:rPr>
  </w:style>
  <w:style w:type="character" w:customStyle="1" w:styleId="Bodytext2Spacing0pt">
    <w:name w:val="Body text (2) + Spacing 0 pt"/>
    <w:qFormat/>
    <w:rsid w:val="00F01DB2"/>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F01DB2"/>
    <w:rPr>
      <w:sz w:val="21"/>
    </w:rPr>
  </w:style>
  <w:style w:type="character" w:customStyle="1" w:styleId="affffffffff7">
    <w:name w:val="列出段落 字符"/>
    <w:uiPriority w:val="1"/>
    <w:qFormat/>
    <w:rsid w:val="00F01DB2"/>
    <w:rPr>
      <w:kern w:val="2"/>
      <w:sz w:val="21"/>
    </w:rPr>
  </w:style>
  <w:style w:type="character" w:customStyle="1" w:styleId="Char2f2">
    <w:name w:val="正文文本 Char2"/>
    <w:uiPriority w:val="99"/>
    <w:unhideWhenUsed/>
    <w:qFormat/>
    <w:locked/>
    <w:rsid w:val="00F01DB2"/>
    <w:rPr>
      <w:rFonts w:ascii="Times New Roman" w:hint="default"/>
      <w:sz w:val="21"/>
    </w:rPr>
  </w:style>
  <w:style w:type="character" w:customStyle="1" w:styleId="Bodytext2Spacing2pt">
    <w:name w:val="Body text (2) + Spacing 2 pt"/>
    <w:qFormat/>
    <w:rsid w:val="00F01DB2"/>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F01DB2"/>
    <w:rPr>
      <w:rFonts w:ascii="Times New Roman" w:hint="default"/>
      <w:sz w:val="21"/>
    </w:rPr>
  </w:style>
  <w:style w:type="character" w:customStyle="1" w:styleId="font131">
    <w:name w:val="font131"/>
    <w:qFormat/>
    <w:rsid w:val="00F01DB2"/>
    <w:rPr>
      <w:rFonts w:ascii="宋体" w:eastAsia="宋体" w:hAnsi="宋体" w:cs="宋体" w:hint="eastAsia"/>
      <w:color w:val="000000"/>
      <w:sz w:val="22"/>
      <w:szCs w:val="22"/>
      <w:u w:val="none"/>
    </w:rPr>
  </w:style>
  <w:style w:type="character" w:customStyle="1" w:styleId="Bodytext7">
    <w:name w:val="Body text (7)_"/>
    <w:link w:val="Bodytext70"/>
    <w:qFormat/>
    <w:rsid w:val="00F01DB2"/>
    <w:rPr>
      <w:rFonts w:eastAsia="Times New Roman"/>
      <w:b/>
      <w:bCs/>
      <w:sz w:val="22"/>
      <w:shd w:val="clear" w:color="auto" w:fill="FFFFFF"/>
      <w:lang w:eastAsia="en-US" w:bidi="en-US"/>
    </w:rPr>
  </w:style>
  <w:style w:type="paragraph" w:customStyle="1" w:styleId="Bodytext70">
    <w:name w:val="Body text (7)"/>
    <w:basedOn w:val="a"/>
    <w:link w:val="Bodytext7"/>
    <w:qFormat/>
    <w:rsid w:val="00F01DB2"/>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F01DB2"/>
    <w:rPr>
      <w:rFonts w:ascii="等线 Light" w:eastAsia="等线 Light" w:hAnsi="等线 Light"/>
      <w:kern w:val="2"/>
      <w:sz w:val="24"/>
      <w:szCs w:val="24"/>
    </w:rPr>
  </w:style>
  <w:style w:type="character" w:customStyle="1" w:styleId="Bodytext2Spacing3pt">
    <w:name w:val="Body text (2) + Spacing 3 pt"/>
    <w:qFormat/>
    <w:rsid w:val="00F01DB2"/>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F01DB2"/>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F01DB2"/>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F01DB2"/>
    <w:rPr>
      <w:rFonts w:ascii="宋体" w:hAnsi="宋体" w:cs="宋体"/>
      <w:b/>
      <w:bCs/>
      <w:sz w:val="22"/>
      <w:shd w:val="clear" w:color="auto" w:fill="FFFFFF"/>
    </w:rPr>
  </w:style>
  <w:style w:type="paragraph" w:customStyle="1" w:styleId="Bodytext60">
    <w:name w:val="Body text (6)"/>
    <w:basedOn w:val="a"/>
    <w:link w:val="Bodytext6"/>
    <w:qFormat/>
    <w:rsid w:val="00F01DB2"/>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F01DB2"/>
    <w:pPr>
      <w:ind w:firstLineChars="200" w:firstLine="420"/>
    </w:pPr>
    <w:rPr>
      <w:kern w:val="0"/>
      <w:sz w:val="20"/>
    </w:rPr>
  </w:style>
  <w:style w:type="character" w:customStyle="1" w:styleId="Bodytext6NotBold">
    <w:name w:val="Body text (6) + Not Bold"/>
    <w:qFormat/>
    <w:rsid w:val="00F01DB2"/>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F01DB2"/>
    <w:rPr>
      <w:b/>
      <w:bCs/>
      <w:kern w:val="2"/>
      <w:sz w:val="32"/>
      <w:szCs w:val="32"/>
    </w:rPr>
  </w:style>
  <w:style w:type="character" w:customStyle="1" w:styleId="A2Char">
    <w:name w:val="A2 Char"/>
    <w:link w:val="A2"/>
    <w:qFormat/>
    <w:rsid w:val="00F01DB2"/>
    <w:rPr>
      <w:rFonts w:ascii="Calibri Light" w:hAnsi="Calibri Light"/>
      <w:b/>
      <w:bCs/>
      <w:sz w:val="28"/>
      <w:szCs w:val="32"/>
    </w:rPr>
  </w:style>
  <w:style w:type="paragraph" w:customStyle="1" w:styleId="A2">
    <w:name w:val="A2"/>
    <w:basedOn w:val="2"/>
    <w:link w:val="A2Char"/>
    <w:qFormat/>
    <w:rsid w:val="00F01DB2"/>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F01DB2"/>
    <w:rPr>
      <w:rFonts w:ascii="宋体" w:hAnsi="宋体" w:cs="宋体"/>
      <w:sz w:val="24"/>
      <w:szCs w:val="24"/>
    </w:rPr>
  </w:style>
  <w:style w:type="character" w:customStyle="1" w:styleId="affffffffff8">
    <w:name w:val="正文首行缩进 字符"/>
    <w:qFormat/>
    <w:rsid w:val="00F01DB2"/>
    <w:rPr>
      <w:kern w:val="2"/>
      <w:sz w:val="21"/>
    </w:rPr>
  </w:style>
  <w:style w:type="character" w:customStyle="1" w:styleId="style32">
    <w:name w:val="style32"/>
    <w:qFormat/>
    <w:rsid w:val="00F01DB2"/>
    <w:rPr>
      <w:rFonts w:ascii="微软雅黑" w:eastAsia="微软雅黑" w:hAnsi="微软雅黑" w:hint="eastAsia"/>
      <w:b/>
      <w:bCs/>
      <w:color w:val="FF0000"/>
      <w:sz w:val="24"/>
      <w:szCs w:val="24"/>
    </w:rPr>
  </w:style>
  <w:style w:type="character" w:customStyle="1" w:styleId="710">
    <w:name w:val="标题 7 字符1"/>
    <w:uiPriority w:val="9"/>
    <w:qFormat/>
    <w:rsid w:val="00F01DB2"/>
    <w:rPr>
      <w:rFonts w:ascii="Calibri" w:hAnsi="Calibri"/>
      <w:b/>
      <w:bCs/>
      <w:kern w:val="2"/>
      <w:sz w:val="24"/>
      <w:szCs w:val="24"/>
    </w:rPr>
  </w:style>
  <w:style w:type="character" w:customStyle="1" w:styleId="Heading5">
    <w:name w:val="Heading #5_"/>
    <w:link w:val="Heading50"/>
    <w:qFormat/>
    <w:rsid w:val="00F01DB2"/>
    <w:rPr>
      <w:rFonts w:ascii="宋体" w:hAnsi="宋体" w:cs="宋体"/>
      <w:b/>
      <w:bCs/>
      <w:sz w:val="22"/>
      <w:shd w:val="clear" w:color="auto" w:fill="FFFFFF"/>
    </w:rPr>
  </w:style>
  <w:style w:type="paragraph" w:customStyle="1" w:styleId="Heading50">
    <w:name w:val="Heading #5"/>
    <w:basedOn w:val="a"/>
    <w:link w:val="Heading5"/>
    <w:qFormat/>
    <w:rsid w:val="00F01DB2"/>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F01DB2"/>
    <w:rPr>
      <w:rFonts w:ascii="Calibri Light" w:hAnsi="Calibri Light"/>
      <w:b/>
      <w:bCs/>
      <w:sz w:val="24"/>
      <w:szCs w:val="32"/>
    </w:rPr>
  </w:style>
  <w:style w:type="paragraph" w:customStyle="1" w:styleId="A30">
    <w:name w:val="A3"/>
    <w:basedOn w:val="30"/>
    <w:link w:val="A3Char"/>
    <w:qFormat/>
    <w:rsid w:val="00F01DB2"/>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F01DB2"/>
    <w:pPr>
      <w:suppressAutoHyphens/>
      <w:spacing w:after="200" w:line="276" w:lineRule="auto"/>
      <w:ind w:left="720"/>
      <w:jc w:val="left"/>
    </w:pPr>
    <w:rPr>
      <w:kern w:val="0"/>
      <w:sz w:val="20"/>
    </w:rPr>
  </w:style>
  <w:style w:type="character" w:customStyle="1" w:styleId="2ff1">
    <w:name w:val="未处理的提及2"/>
    <w:uiPriority w:val="99"/>
    <w:unhideWhenUsed/>
    <w:qFormat/>
    <w:rsid w:val="00F01DB2"/>
    <w:rPr>
      <w:color w:val="605E5C"/>
      <w:shd w:val="clear" w:color="auto" w:fill="E1DFDD"/>
    </w:rPr>
  </w:style>
  <w:style w:type="character" w:customStyle="1" w:styleId="511">
    <w:name w:val="标题 5 字符1"/>
    <w:uiPriority w:val="9"/>
    <w:qFormat/>
    <w:rsid w:val="00F01DB2"/>
    <w:rPr>
      <w:rFonts w:ascii="Calibri" w:hAnsi="Calibri"/>
      <w:b/>
      <w:bCs/>
      <w:kern w:val="2"/>
      <w:sz w:val="28"/>
      <w:szCs w:val="28"/>
    </w:rPr>
  </w:style>
  <w:style w:type="character" w:customStyle="1" w:styleId="1Char20">
    <w:name w:val="标题 1 Char2"/>
    <w:qFormat/>
    <w:rsid w:val="00F01DB2"/>
    <w:rPr>
      <w:rFonts w:ascii="Times New Roman" w:eastAsia="宋体" w:hAnsi="Times New Roman" w:cs="Times New Roman"/>
      <w:sz w:val="32"/>
    </w:rPr>
  </w:style>
  <w:style w:type="character" w:customStyle="1" w:styleId="610">
    <w:name w:val="标题 6 字符1"/>
    <w:uiPriority w:val="9"/>
    <w:unhideWhenUsed/>
    <w:qFormat/>
    <w:locked/>
    <w:rsid w:val="00F01DB2"/>
    <w:rPr>
      <w:rFonts w:ascii="Cambria" w:hAnsi="Cambria"/>
      <w:b/>
      <w:sz w:val="24"/>
    </w:rPr>
  </w:style>
  <w:style w:type="paragraph" w:customStyle="1" w:styleId="-110">
    <w:name w:val="彩色底纹 - 强调文字颜色 11"/>
    <w:uiPriority w:val="99"/>
    <w:unhideWhenUsed/>
    <w:qFormat/>
    <w:rsid w:val="00F01DB2"/>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F01DB2"/>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F01DB2"/>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F01DB2"/>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F01DB2"/>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F01DB2"/>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F01DB2"/>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F01DB2"/>
    <w:pPr>
      <w:ind w:firstLineChars="200" w:firstLine="420"/>
    </w:pPr>
    <w:rPr>
      <w:rFonts w:ascii="Calibri" w:hAnsi="Calibri"/>
    </w:rPr>
  </w:style>
  <w:style w:type="paragraph" w:customStyle="1" w:styleId="line">
    <w:name w:val="line"/>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F01DB2"/>
    <w:pPr>
      <w:widowControl/>
      <w:spacing w:after="120" w:line="240" w:lineRule="auto"/>
      <w:ind w:leftChars="200" w:left="420" w:firstLineChars="200" w:firstLine="420"/>
    </w:pPr>
    <w:rPr>
      <w:kern w:val="0"/>
      <w:sz w:val="21"/>
      <w:szCs w:val="20"/>
    </w:rPr>
  </w:style>
  <w:style w:type="paragraph" w:customStyle="1" w:styleId="A51">
    <w:name w:val="A5"/>
    <w:basedOn w:val="5"/>
    <w:qFormat/>
    <w:rsid w:val="00F01DB2"/>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F01DB2"/>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F01DB2"/>
    <w:pPr>
      <w:autoSpaceDE w:val="0"/>
      <w:autoSpaceDN w:val="0"/>
      <w:adjustRightInd w:val="0"/>
      <w:spacing w:line="360" w:lineRule="exact"/>
      <w:jc w:val="left"/>
      <w:textAlignment w:val="baseline"/>
    </w:pPr>
    <w:rPr>
      <w:kern w:val="21"/>
    </w:rPr>
  </w:style>
  <w:style w:type="paragraph" w:customStyle="1" w:styleId="A4">
    <w:name w:val="A4"/>
    <w:basedOn w:val="4"/>
    <w:qFormat/>
    <w:rsid w:val="00F01DB2"/>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F01DB2"/>
    <w:pPr>
      <w:widowControl/>
      <w:jc w:val="left"/>
    </w:pPr>
    <w:rPr>
      <w:rFonts w:ascii="Helvetica" w:hAnsi="Helvetica" w:cs="宋体"/>
      <w:kern w:val="0"/>
      <w:sz w:val="18"/>
      <w:szCs w:val="18"/>
    </w:rPr>
  </w:style>
  <w:style w:type="character" w:customStyle="1" w:styleId="font101">
    <w:name w:val="font101"/>
    <w:basedOn w:val="a3"/>
    <w:qFormat/>
    <w:rsid w:val="00F01DB2"/>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F01DB2"/>
    <w:pPr>
      <w:ind w:firstLineChars="200" w:firstLine="420"/>
    </w:pPr>
    <w:rPr>
      <w:rFonts w:ascii="Calibri" w:hAnsi="Calibri"/>
      <w:szCs w:val="22"/>
    </w:rPr>
  </w:style>
  <w:style w:type="paragraph" w:customStyle="1" w:styleId="73">
    <w:name w:val="修订7"/>
    <w:hidden/>
    <w:uiPriority w:val="99"/>
    <w:unhideWhenUsed/>
    <w:qFormat/>
    <w:rsid w:val="00F01DB2"/>
    <w:rPr>
      <w:rFonts w:ascii="Calibri" w:eastAsia="宋体" w:hAnsi="Calibri" w:cs="Times New Roman"/>
      <w:szCs w:val="24"/>
    </w:rPr>
  </w:style>
  <w:style w:type="paragraph" w:customStyle="1" w:styleId="84">
    <w:name w:val="修订8"/>
    <w:hidden/>
    <w:uiPriority w:val="99"/>
    <w:unhideWhenUsed/>
    <w:qFormat/>
    <w:rsid w:val="00F01DB2"/>
    <w:rPr>
      <w:rFonts w:ascii="Calibri" w:eastAsia="宋体" w:hAnsi="Calibri" w:cs="Times New Roman"/>
      <w:szCs w:val="24"/>
    </w:rPr>
  </w:style>
  <w:style w:type="paragraph" w:customStyle="1" w:styleId="93">
    <w:name w:val="修订9"/>
    <w:hidden/>
    <w:uiPriority w:val="99"/>
    <w:unhideWhenUsed/>
    <w:qFormat/>
    <w:rsid w:val="00F01DB2"/>
    <w:rPr>
      <w:rFonts w:ascii="Calibri" w:eastAsia="宋体" w:hAnsi="Calibri" w:cs="Times New Roman"/>
      <w:szCs w:val="24"/>
    </w:rPr>
  </w:style>
  <w:style w:type="paragraph" w:customStyle="1" w:styleId="1-11">
    <w:name w:val="中等深浅底纹 1 - 强调文字颜色 11"/>
    <w:uiPriority w:val="1"/>
    <w:qFormat/>
    <w:rsid w:val="00F01DB2"/>
    <w:rPr>
      <w:rFonts w:ascii="Calibri" w:eastAsia="宋体" w:hAnsi="Calibri" w:cs="Times New Roman"/>
      <w:kern w:val="0"/>
      <w:sz w:val="22"/>
    </w:rPr>
  </w:style>
  <w:style w:type="paragraph" w:customStyle="1" w:styleId="NormalIndent">
    <w:name w:val="NormalIndent"/>
    <w:basedOn w:val="a"/>
    <w:qFormat/>
    <w:rsid w:val="00F01DB2"/>
    <w:pPr>
      <w:ind w:firstLineChars="200" w:firstLine="420"/>
      <w:textAlignment w:val="baseline"/>
    </w:pPr>
    <w:rPr>
      <w:rFonts w:ascii="Calibri" w:hAnsi="Calibri"/>
      <w:szCs w:val="24"/>
    </w:rPr>
  </w:style>
  <w:style w:type="paragraph" w:customStyle="1" w:styleId="100">
    <w:name w:val="修订10"/>
    <w:hidden/>
    <w:uiPriority w:val="99"/>
    <w:unhideWhenUsed/>
    <w:qFormat/>
    <w:rsid w:val="00F01DB2"/>
    <w:rPr>
      <w:rFonts w:ascii="Calibri" w:eastAsia="宋体" w:hAnsi="Calibri" w:cs="Times New Roman"/>
      <w:szCs w:val="24"/>
    </w:rPr>
  </w:style>
  <w:style w:type="character" w:customStyle="1" w:styleId="101">
    <w:name w:val="10"/>
    <w:basedOn w:val="a3"/>
    <w:qFormat/>
    <w:rsid w:val="00F01DB2"/>
    <w:rPr>
      <w:rFonts w:ascii="Calibri" w:hAnsi="Calibri" w:cs="Calibri" w:hint="default"/>
    </w:rPr>
  </w:style>
  <w:style w:type="table" w:customStyle="1" w:styleId="2ff2">
    <w:name w:val="网格型2"/>
    <w:basedOn w:val="a5"/>
    <w:uiPriority w:val="99"/>
    <w:qFormat/>
    <w:rsid w:val="00F01DB2"/>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F01DB2"/>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F01DB2"/>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F01DB2"/>
    <w:rPr>
      <w:rFonts w:ascii="Helvetica" w:eastAsia="Helvetica" w:hAnsi="Helvetica" w:cs="Helvetica"/>
      <w:color w:val="000000"/>
      <w:kern w:val="0"/>
      <w:sz w:val="20"/>
      <w:szCs w:val="20"/>
    </w:rPr>
  </w:style>
  <w:style w:type="paragraph" w:customStyle="1" w:styleId="p15">
    <w:name w:val="p15"/>
    <w:basedOn w:val="a"/>
    <w:qFormat/>
    <w:rsid w:val="00F01DB2"/>
    <w:pPr>
      <w:widowControl/>
      <w:ind w:firstLine="420"/>
    </w:pPr>
    <w:rPr>
      <w:rFonts w:ascii="Calibri" w:hAnsi="Calibri" w:cs="宋体"/>
      <w:kern w:val="0"/>
      <w:szCs w:val="21"/>
    </w:rPr>
  </w:style>
  <w:style w:type="paragraph" w:customStyle="1" w:styleId="Pa0">
    <w:name w:val="Pa0"/>
    <w:basedOn w:val="a"/>
    <w:next w:val="a"/>
    <w:uiPriority w:val="99"/>
    <w:qFormat/>
    <w:rsid w:val="00F01DB2"/>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F01DB2"/>
    <w:rPr>
      <w:rFonts w:cs="......_."/>
      <w:color w:val="000000"/>
      <w:sz w:val="18"/>
      <w:szCs w:val="18"/>
    </w:rPr>
  </w:style>
  <w:style w:type="character" w:customStyle="1" w:styleId="A90">
    <w:name w:val="A9"/>
    <w:uiPriority w:val="99"/>
    <w:qFormat/>
    <w:rsid w:val="00F01DB2"/>
    <w:rPr>
      <w:rFonts w:cs="......_."/>
      <w:color w:val="000000"/>
      <w:sz w:val="10"/>
      <w:szCs w:val="10"/>
    </w:rPr>
  </w:style>
  <w:style w:type="paragraph" w:customStyle="1" w:styleId="Web0">
    <w:name w:val="普通(Web)"/>
    <w:qFormat/>
    <w:rsid w:val="00F01DB2"/>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F01DB2"/>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F01DB2"/>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F01DB2"/>
    <w:rPr>
      <w:szCs w:val="24"/>
    </w:rPr>
  </w:style>
  <w:style w:type="paragraph" w:customStyle="1" w:styleId="affffffffff9">
    <w:name w:val="标准文本"/>
    <w:basedOn w:val="a"/>
    <w:uiPriority w:val="99"/>
    <w:qFormat/>
    <w:rsid w:val="00F01DB2"/>
    <w:pPr>
      <w:spacing w:line="360" w:lineRule="auto"/>
      <w:ind w:firstLine="420"/>
      <w:jc w:val="left"/>
    </w:pPr>
    <w:rPr>
      <w:rFonts w:cs="宋体"/>
      <w:kern w:val="0"/>
      <w:sz w:val="24"/>
      <w:szCs w:val="24"/>
    </w:rPr>
  </w:style>
  <w:style w:type="character" w:customStyle="1" w:styleId="CharCharChar0">
    <w:name w:val="方案正文 Char Char Char"/>
    <w:link w:val="affffffff7"/>
    <w:qFormat/>
    <w:rsid w:val="00F01DB2"/>
    <w:rPr>
      <w:rFonts w:ascii="宋体" w:eastAsia="宋体" w:hAnsi="宋体" w:cs="Arial"/>
      <w:snapToGrid w:val="0"/>
      <w:kern w:val="0"/>
      <w:sz w:val="24"/>
      <w:szCs w:val="21"/>
    </w:rPr>
  </w:style>
  <w:style w:type="paragraph" w:customStyle="1" w:styleId="Style377">
    <w:name w:val="_Style 377"/>
    <w:basedOn w:val="a"/>
    <w:next w:val="afb"/>
    <w:uiPriority w:val="1"/>
    <w:qFormat/>
    <w:rsid w:val="00F01DB2"/>
    <w:pPr>
      <w:spacing w:before="43" w:after="160" w:line="278" w:lineRule="auto"/>
      <w:ind w:left="386" w:hanging="266"/>
    </w:pPr>
    <w:rPr>
      <w:rFonts w:ascii="宋体" w:hAnsi="宋体" w:cs="宋体"/>
      <w:szCs w:val="22"/>
      <w:lang w:val="zh-CN" w:bidi="zh-CN"/>
    </w:rPr>
  </w:style>
  <w:style w:type="character" w:customStyle="1" w:styleId="affffffffffa">
    <w:name w:val="批注主题 字符"/>
    <w:qFormat/>
    <w:rsid w:val="00F01DB2"/>
    <w:rPr>
      <w:b/>
      <w:bCs/>
      <w:kern w:val="2"/>
      <w:sz w:val="21"/>
      <w:szCs w:val="24"/>
    </w:rPr>
  </w:style>
  <w:style w:type="character" w:customStyle="1" w:styleId="affffffffffb">
    <w:name w:val="正文文本缩进 字符"/>
    <w:qFormat/>
    <w:rsid w:val="00F01DB2"/>
    <w:rPr>
      <w:kern w:val="2"/>
      <w:sz w:val="24"/>
      <w:szCs w:val="24"/>
    </w:rPr>
  </w:style>
  <w:style w:type="character" w:customStyle="1" w:styleId="2ff4">
    <w:name w:val="正文文本缩进 2 字符"/>
    <w:qFormat/>
    <w:rsid w:val="00F01DB2"/>
    <w:rPr>
      <w:rFonts w:ascii="宋体" w:hAnsi="宋体"/>
      <w:kern w:val="2"/>
      <w:sz w:val="30"/>
      <w:szCs w:val="24"/>
    </w:rPr>
  </w:style>
  <w:style w:type="character" w:customStyle="1" w:styleId="affffffffffc">
    <w:name w:val="正文文本 字符"/>
    <w:qFormat/>
    <w:rsid w:val="00F01DB2"/>
    <w:rPr>
      <w:kern w:val="2"/>
      <w:sz w:val="21"/>
      <w:szCs w:val="24"/>
    </w:rPr>
  </w:style>
  <w:style w:type="paragraph" w:customStyle="1" w:styleId="Style386">
    <w:name w:val="_Style 386"/>
    <w:basedOn w:val="a"/>
    <w:next w:val="afb"/>
    <w:uiPriority w:val="34"/>
    <w:qFormat/>
    <w:rsid w:val="00F01DB2"/>
    <w:pPr>
      <w:spacing w:after="160" w:line="278" w:lineRule="auto"/>
      <w:ind w:firstLineChars="200" w:firstLine="420"/>
    </w:pPr>
    <w:rPr>
      <w:rFonts w:ascii="Calibri" w:hAnsi="Calibri"/>
      <w:szCs w:val="24"/>
    </w:rPr>
  </w:style>
  <w:style w:type="paragraph" w:customStyle="1" w:styleId="3f">
    <w:name w:val="正文3"/>
    <w:uiPriority w:val="99"/>
    <w:qFormat/>
    <w:rsid w:val="00F01DB2"/>
    <w:pPr>
      <w:spacing w:after="160" w:line="278" w:lineRule="auto"/>
      <w:jc w:val="both"/>
    </w:pPr>
    <w:rPr>
      <w:rFonts w:ascii="Calibri" w:eastAsia="宋体" w:hAnsi="Calibri" w:cs="Calibri"/>
      <w:szCs w:val="21"/>
    </w:rPr>
  </w:style>
  <w:style w:type="paragraph" w:customStyle="1" w:styleId="Style389">
    <w:name w:val="_Style 389"/>
    <w:basedOn w:val="a"/>
    <w:next w:val="afb"/>
    <w:uiPriority w:val="34"/>
    <w:qFormat/>
    <w:rsid w:val="00F01DB2"/>
    <w:pPr>
      <w:spacing w:after="160" w:line="278" w:lineRule="auto"/>
      <w:ind w:firstLineChars="200" w:firstLine="420"/>
    </w:pPr>
    <w:rPr>
      <w:rFonts w:ascii="Calibri" w:hAnsi="Calibri"/>
      <w:szCs w:val="24"/>
    </w:rPr>
  </w:style>
  <w:style w:type="character" w:customStyle="1" w:styleId="HTMLChar0">
    <w:name w:val="HTML 预先格式化 Char"/>
    <w:link w:val="HTML3"/>
    <w:qFormat/>
    <w:rsid w:val="00F01DB2"/>
    <w:rPr>
      <w:rFonts w:ascii="黑体" w:eastAsia="黑体" w:hAnsi="Courier New"/>
    </w:rPr>
  </w:style>
  <w:style w:type="paragraph" w:customStyle="1" w:styleId="HTML3">
    <w:name w:val="HTML 预先格式化"/>
    <w:basedOn w:val="a"/>
    <w:link w:val="HTMLChar0"/>
    <w:qFormat/>
    <w:rsid w:val="00F01D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8" w:lineRule="auto"/>
      <w:jc w:val="left"/>
    </w:pPr>
    <w:rPr>
      <w:rFonts w:ascii="黑体" w:eastAsia="黑体" w:hAnsi="Courier New" w:cstheme="minorBidi"/>
      <w:szCs w:val="22"/>
    </w:rPr>
  </w:style>
  <w:style w:type="character" w:customStyle="1" w:styleId="BECCChar">
    <w:name w:val="!BECC正文 Char"/>
    <w:link w:val="BECC"/>
    <w:qFormat/>
    <w:rsid w:val="00F01DB2"/>
    <w:rPr>
      <w:sz w:val="24"/>
      <w:szCs w:val="24"/>
    </w:rPr>
  </w:style>
  <w:style w:type="paragraph" w:customStyle="1" w:styleId="BECC">
    <w:name w:val="!BECC正文"/>
    <w:basedOn w:val="a"/>
    <w:link w:val="BECCChar"/>
    <w:qFormat/>
    <w:rsid w:val="00F01DB2"/>
    <w:pPr>
      <w:tabs>
        <w:tab w:val="left" w:pos="0"/>
      </w:tabs>
      <w:spacing w:beforeLines="50" w:afterLines="50" w:after="160" w:line="360" w:lineRule="auto"/>
      <w:ind w:firstLineChars="200" w:firstLine="200"/>
      <w:contextualSpacing/>
    </w:pPr>
    <w:rPr>
      <w:rFonts w:asciiTheme="minorHAnsi" w:eastAsiaTheme="minorEastAsia" w:hAnsiTheme="minorHAnsi" w:cstheme="minorBidi"/>
      <w:sz w:val="24"/>
      <w:szCs w:val="24"/>
    </w:rPr>
  </w:style>
  <w:style w:type="character" w:customStyle="1" w:styleId="085Char">
    <w:name w:val="首行缩进:  0.85 厘米 Char"/>
    <w:link w:val="085"/>
    <w:qFormat/>
    <w:rsid w:val="00F01DB2"/>
    <w:rPr>
      <w:rFonts w:cs="宋体"/>
      <w:sz w:val="24"/>
      <w:lang w:eastAsia="en-US" w:bidi="en-US"/>
    </w:rPr>
  </w:style>
  <w:style w:type="paragraph" w:customStyle="1" w:styleId="085">
    <w:name w:val="首行缩进:  0.85 厘米"/>
    <w:basedOn w:val="a"/>
    <w:link w:val="085Char"/>
    <w:qFormat/>
    <w:rsid w:val="00F01DB2"/>
    <w:pPr>
      <w:widowControl/>
      <w:spacing w:after="100" w:line="360" w:lineRule="auto"/>
      <w:ind w:firstLine="482"/>
      <w:jc w:val="left"/>
    </w:pPr>
    <w:rPr>
      <w:rFonts w:asciiTheme="minorHAnsi" w:eastAsiaTheme="minorEastAsia" w:hAnsiTheme="minorHAnsi" w:cs="宋体"/>
      <w:sz w:val="24"/>
      <w:szCs w:val="22"/>
      <w:lang w:eastAsia="en-US" w:bidi="en-US"/>
    </w:rPr>
  </w:style>
  <w:style w:type="paragraph" w:customStyle="1" w:styleId="affffffffffd">
    <w:name w:val="左对齐的表内文字"/>
    <w:basedOn w:val="a"/>
    <w:qFormat/>
    <w:rsid w:val="00F01DB2"/>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F01DB2"/>
    <w:pPr>
      <w:spacing w:after="160" w:line="278" w:lineRule="auto"/>
    </w:pPr>
    <w:rPr>
      <w:rFonts w:ascii="Calibri" w:eastAsia="宋体" w:hAnsi="Calibri" w:cs="Times New Roman"/>
      <w:szCs w:val="24"/>
    </w:rPr>
  </w:style>
  <w:style w:type="table" w:customStyle="1" w:styleId="3f0">
    <w:name w:val="网格型3"/>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三级标题"/>
    <w:basedOn w:val="affffffd"/>
    <w:qFormat/>
    <w:rsid w:val="00F01DB2"/>
    <w:pPr>
      <w:keepLines w:val="0"/>
      <w:spacing w:beforeLines="100" w:afterLines="100" w:after="160"/>
      <w:contextualSpacing w:val="0"/>
      <w:jc w:val="left"/>
      <w:outlineLvl w:val="2"/>
    </w:pPr>
    <w:rPr>
      <w:rFonts w:ascii="Times New Roman" w:hAnsi="Times New Roman"/>
      <w:b/>
      <w:sz w:val="24"/>
      <w:szCs w:val="24"/>
    </w:rPr>
  </w:style>
  <w:style w:type="paragraph" w:customStyle="1" w:styleId="afffffffffff">
    <w:name w:val="五级标题"/>
    <w:basedOn w:val="affffffe"/>
    <w:qFormat/>
    <w:rsid w:val="00F01DB2"/>
    <w:pPr>
      <w:widowControl w:val="0"/>
      <w:tabs>
        <w:tab w:val="clear" w:pos="432"/>
        <w:tab w:val="clear" w:pos="720"/>
        <w:tab w:val="clear" w:pos="851"/>
      </w:tabs>
      <w:spacing w:beforeLines="100" w:afterLines="100" w:after="160" w:line="360" w:lineRule="auto"/>
      <w:ind w:rightChars="0" w:right="0"/>
      <w:outlineLvl w:val="4"/>
    </w:pPr>
    <w:rPr>
      <w:rFonts w:ascii="Times New Roman" w:eastAsia="黑体" w:hAnsi="Times New Roman" w:cs="Times New Roman"/>
      <w:bCs w:val="0"/>
      <w:sz w:val="24"/>
      <w:szCs w:val="24"/>
    </w:rPr>
  </w:style>
  <w:style w:type="paragraph" w:customStyle="1" w:styleId="afffffffffff0">
    <w:name w:val="六级标题"/>
    <w:basedOn w:val="afffffffffff"/>
    <w:qFormat/>
    <w:rsid w:val="00F01DB2"/>
    <w:pPr>
      <w:outlineLvl w:val="5"/>
    </w:pPr>
  </w:style>
  <w:style w:type="paragraph" w:customStyle="1" w:styleId="Revisionedd2a0bf-085b-4d36-ad3c-b3f7770a2063">
    <w:name w:val="Revision_edd2a0bf-085b-4d36-ad3c-b3f7770a2063"/>
    <w:uiPriority w:val="99"/>
    <w:qFormat/>
    <w:rsid w:val="00F01DB2"/>
    <w:rPr>
      <w:rFonts w:ascii="Calibri" w:eastAsia="宋体" w:hAnsi="Calibri" w:cs="Times New Roman"/>
      <w:szCs w:val="24"/>
    </w:rPr>
  </w:style>
  <w:style w:type="paragraph" w:customStyle="1" w:styleId="116">
    <w:name w:val="修订11"/>
    <w:hidden/>
    <w:uiPriority w:val="99"/>
    <w:unhideWhenUsed/>
    <w:qFormat/>
    <w:rsid w:val="00F01DB2"/>
    <w:rPr>
      <w:rFonts w:ascii="Times New Roman" w:eastAsia="宋体" w:hAnsi="Times New Roman" w:cs="Times New Roman"/>
      <w:szCs w:val="24"/>
    </w:rPr>
  </w:style>
  <w:style w:type="paragraph" w:customStyle="1" w:styleId="122">
    <w:name w:val="修订12"/>
    <w:hidden/>
    <w:uiPriority w:val="99"/>
    <w:unhideWhenUsed/>
    <w:qFormat/>
    <w:rsid w:val="00F01DB2"/>
    <w:rPr>
      <w:rFonts w:ascii="Times New Roman" w:eastAsia="宋体" w:hAnsi="Times New Roman" w:cs="Times New Roman"/>
      <w:szCs w:val="24"/>
    </w:rPr>
  </w:style>
  <w:style w:type="paragraph" w:customStyle="1" w:styleId="131">
    <w:name w:val="修订13"/>
    <w:hidden/>
    <w:uiPriority w:val="99"/>
    <w:unhideWhenUsed/>
    <w:qFormat/>
    <w:rsid w:val="00F01DB2"/>
    <w:rPr>
      <w:rFonts w:ascii="Times New Roman" w:eastAsia="宋体" w:hAnsi="Times New Roman" w:cs="Times New Roman"/>
      <w:szCs w:val="24"/>
    </w:rPr>
  </w:style>
  <w:style w:type="paragraph" w:customStyle="1" w:styleId="141">
    <w:name w:val="修订14"/>
    <w:hidden/>
    <w:uiPriority w:val="99"/>
    <w:unhideWhenUsed/>
    <w:qFormat/>
    <w:rsid w:val="00F01DB2"/>
    <w:rPr>
      <w:rFonts w:ascii="Times New Roman" w:eastAsia="宋体" w:hAnsi="Times New Roman" w:cs="Times New Roman"/>
      <w:szCs w:val="24"/>
    </w:rPr>
  </w:style>
  <w:style w:type="paragraph" w:customStyle="1" w:styleId="2110">
    <w:name w:val="修订211"/>
    <w:hidden/>
    <w:uiPriority w:val="99"/>
    <w:qFormat/>
    <w:rsid w:val="00400C04"/>
    <w:rPr>
      <w:rFonts w:ascii="Times New Roman" w:eastAsia="宋体" w:hAnsi="Times New Roman" w:cs="Times New Roman"/>
      <w:szCs w:val="21"/>
    </w:rPr>
  </w:style>
  <w:style w:type="paragraph" w:customStyle="1" w:styleId="p">
    <w:name w:val="p"/>
    <w:basedOn w:val="a"/>
    <w:qFormat/>
    <w:rsid w:val="00400C04"/>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
    <w:qFormat/>
    <w:rsid w:val="00305299"/>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
    <w:qFormat/>
    <w:rsid w:val="00305299"/>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
    <w:qFormat/>
    <w:rsid w:val="00305299"/>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
    <w:qFormat/>
    <w:rsid w:val="00305299"/>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
    <w:qFormat/>
    <w:rsid w:val="00305299"/>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
    <w:qFormat/>
    <w:rsid w:val="00305299"/>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
    <w:qFormat/>
    <w:rsid w:val="00305299"/>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
    <w:qFormat/>
    <w:rsid w:val="00305299"/>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
    <w:qFormat/>
    <w:rsid w:val="00305299"/>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
    <w:qFormat/>
    <w:rsid w:val="00305299"/>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
    <w:qFormat/>
    <w:rsid w:val="00305299"/>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
    <w:qFormat/>
    <w:rsid w:val="00305299"/>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
    <w:qFormat/>
    <w:rsid w:val="00305299"/>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
    <w:qFormat/>
    <w:rsid w:val="00305299"/>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
    <w:qFormat/>
    <w:rsid w:val="00305299"/>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
    <w:qFormat/>
    <w:rsid w:val="00305299"/>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305299"/>
    <w:pPr>
      <w:widowControl w:val="0"/>
      <w:spacing w:after="160" w:line="276" w:lineRule="auto"/>
      <w:jc w:val="both"/>
    </w:pPr>
    <w:rPr>
      <w:rFonts w:ascii="Times New Roman" w:eastAsia="宋体" w:hAnsi="Times New Roman" w:cs="Times New Roman"/>
      <w:szCs w:val="24"/>
    </w:rPr>
  </w:style>
  <w:style w:type="character" w:customStyle="1" w:styleId="font112">
    <w:name w:val="font112"/>
    <w:basedOn w:val="a3"/>
    <w:qFormat/>
    <w:rsid w:val="00305299"/>
    <w:rPr>
      <w:rFonts w:ascii="宋体" w:eastAsia="宋体" w:hAnsi="宋体" w:cs="宋体" w:hint="eastAsia"/>
      <w:color w:val="000000"/>
      <w:sz w:val="20"/>
      <w:szCs w:val="20"/>
      <w:u w:val="none"/>
    </w:rPr>
  </w:style>
  <w:style w:type="character" w:customStyle="1" w:styleId="2ff5">
    <w:name w:val="批注文字 字符2"/>
    <w:uiPriority w:val="99"/>
    <w:qFormat/>
    <w:rsid w:val="00305299"/>
    <w:rPr>
      <w:kern w:val="2"/>
      <w:sz w:val="21"/>
      <w:szCs w:val="24"/>
    </w:rPr>
  </w:style>
  <w:style w:type="paragraph" w:customStyle="1" w:styleId="Revision28716dda-cb4a-44e3-be78-33d35a55d4a0">
    <w:name w:val="Revision_28716dda-cb4a-44e3-be78-33d35a55d4a0"/>
    <w:uiPriority w:val="99"/>
    <w:qFormat/>
    <w:rsid w:val="00305299"/>
    <w:rPr>
      <w:rFonts w:ascii="Calibri" w:eastAsia="宋体" w:hAnsi="Calibri" w:cs="Times New Roman"/>
      <w:szCs w:val="24"/>
    </w:rPr>
  </w:style>
  <w:style w:type="paragraph" w:customStyle="1" w:styleId="1210">
    <w:name w:val="修订121"/>
    <w:hidden/>
    <w:uiPriority w:val="99"/>
    <w:unhideWhenUsed/>
    <w:qFormat/>
    <w:rsid w:val="00305299"/>
    <w:rPr>
      <w:rFonts w:ascii="Times New Roman" w:eastAsia="宋体" w:hAnsi="Times New Roman" w:cs="Times New Roman"/>
      <w:szCs w:val="24"/>
    </w:rPr>
  </w:style>
  <w:style w:type="character" w:customStyle="1" w:styleId="3f1">
    <w:name w:val="明显强调3"/>
    <w:basedOn w:val="a3"/>
    <w:uiPriority w:val="21"/>
    <w:qFormat/>
    <w:rsid w:val="00305299"/>
    <w:rPr>
      <w:i/>
      <w:iCs/>
      <w:color w:val="365F91" w:themeColor="accent1" w:themeShade="BF"/>
    </w:rPr>
  </w:style>
  <w:style w:type="character" w:customStyle="1" w:styleId="3f2">
    <w:name w:val="明显参考3"/>
    <w:basedOn w:val="a3"/>
    <w:uiPriority w:val="32"/>
    <w:qFormat/>
    <w:rsid w:val="00305299"/>
    <w:rPr>
      <w:b/>
      <w:bCs/>
      <w:smallCaps/>
      <w:color w:val="365F9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4" w:uiPriority="0" w:qFormat="1"/>
    <w:lsdException w:name="index 5" w:uiPriority="0"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uiPriority="0" w:qFormat="1"/>
    <w:lsdException w:name="footnote reference" w:qFormat="1"/>
    <w:lsdException w:name="annotation reference"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uiPriority="0"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iPriority="10" w:unhideWhenUsed="0" w:qFormat="1"/>
    <w:lsdException w:name="Default Paragraph Font" w:uiPriority="1"/>
    <w:lsdException w:name="Body Text" w:uiPriority="0" w:qFormat="1"/>
    <w:lsdException w:name="Body Text Indent" w:qFormat="1"/>
    <w:lsdException w:name="List Continue 2" w:qFormat="1"/>
    <w:lsdException w:name="Subtitle" w:semiHidden="0" w:uiPriority="11" w:unhideWhenUsed="0" w:qFormat="1"/>
    <w:lsdException w:name="Salutation" w:uiPriority="0" w:qFormat="1"/>
    <w:lsdException w:name="Date" w:uiPriority="0" w:qFormat="1"/>
    <w:lsdException w:name="Body Text First Indent" w:qFormat="1"/>
    <w:lsdException w:name="Body Text First Indent 2" w:uiPriority="0" w:qFormat="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iPriority w:val="9"/>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iPriority w:val="9"/>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iPriority w:val="9"/>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iPriority w:val="9"/>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iPriority w:val="9"/>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10"/>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10"/>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34"/>
    <w:qFormat/>
    <w:rsid w:val="00F41F90"/>
    <w:pPr>
      <w:ind w:firstLineChars="200" w:firstLine="420"/>
    </w:pPr>
    <w:rPr>
      <w:rFonts w:ascii="Calibri" w:hAnsi="Calibri"/>
      <w:szCs w:val="22"/>
    </w:rPr>
  </w:style>
  <w:style w:type="paragraph" w:customStyle="1" w:styleId="SOW">
    <w:name w:val="SOW正文"/>
    <w:basedOn w:val="a"/>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uiPriority w:val="9"/>
    <w:qFormat/>
    <w:rsid w:val="007F4B3A"/>
    <w:rPr>
      <w:rFonts w:ascii="Arial" w:eastAsia="黑体" w:hAnsi="Arial" w:cs="Times New Roman"/>
      <w:b/>
      <w:kern w:val="0"/>
      <w:sz w:val="28"/>
      <w:szCs w:val="20"/>
    </w:rPr>
  </w:style>
  <w:style w:type="character" w:customStyle="1" w:styleId="5Char">
    <w:name w:val="标题 5 Char"/>
    <w:basedOn w:val="a3"/>
    <w:link w:val="5"/>
    <w:uiPriority w:val="9"/>
    <w:qFormat/>
    <w:rsid w:val="007F4B3A"/>
    <w:rPr>
      <w:rFonts w:ascii="Times New Roman" w:eastAsia="宋体" w:hAnsi="Times New Roman" w:cs="Times New Roman"/>
      <w:b/>
      <w:kern w:val="0"/>
      <w:sz w:val="28"/>
      <w:szCs w:val="20"/>
    </w:rPr>
  </w:style>
  <w:style w:type="character" w:customStyle="1" w:styleId="6Char">
    <w:name w:val="标题 6 Char"/>
    <w:basedOn w:val="a3"/>
    <w:link w:val="6"/>
    <w:uiPriority w:val="9"/>
    <w:qFormat/>
    <w:rsid w:val="007F4B3A"/>
    <w:rPr>
      <w:rFonts w:ascii="Arial" w:eastAsia="黑体" w:hAnsi="Arial" w:cs="Times New Roman"/>
      <w:b/>
      <w:kern w:val="0"/>
      <w:sz w:val="24"/>
      <w:szCs w:val="20"/>
    </w:rPr>
  </w:style>
  <w:style w:type="character" w:customStyle="1" w:styleId="7Char">
    <w:name w:val="标题 7 Char"/>
    <w:basedOn w:val="a3"/>
    <w:link w:val="7"/>
    <w:uiPriority w:val="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
    <w:qFormat/>
    <w:rsid w:val="007F4B3A"/>
    <w:rPr>
      <w:rFonts w:ascii="Arial" w:eastAsia="黑体" w:hAnsi="Arial" w:cs="Times New Roman"/>
      <w:kern w:val="0"/>
      <w:sz w:val="24"/>
      <w:szCs w:val="20"/>
    </w:rPr>
  </w:style>
  <w:style w:type="character" w:customStyle="1" w:styleId="9Char">
    <w:name w:val="标题 9 Char"/>
    <w:basedOn w:val="a3"/>
    <w:link w:val="9"/>
    <w:uiPriority w:val="9"/>
    <w:qFormat/>
    <w:rsid w:val="007F4B3A"/>
    <w:rPr>
      <w:rFonts w:ascii="Arial" w:eastAsia="黑体" w:hAnsi="Arial" w:cs="Times New Roman"/>
      <w:kern w:val="0"/>
      <w:szCs w:val="20"/>
    </w:rPr>
  </w:style>
  <w:style w:type="paragraph" w:styleId="ac">
    <w:name w:val="Body Text"/>
    <w:basedOn w:val="a"/>
    <w:link w:val="Char4"/>
    <w:unhideWhenUsed/>
    <w:qFormat/>
    <w:rsid w:val="007F4B3A"/>
    <w:pPr>
      <w:spacing w:after="120"/>
    </w:pPr>
    <w:rPr>
      <w:szCs w:val="24"/>
    </w:rPr>
  </w:style>
  <w:style w:type="character" w:customStyle="1" w:styleId="Char4">
    <w:name w:val="正文文本 Char"/>
    <w:basedOn w:val="a3"/>
    <w:link w:val="ac"/>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nhideWhenUsed/>
    <w:qFormat/>
    <w:rsid w:val="007F4B3A"/>
    <w:pPr>
      <w:ind w:leftChars="600" w:left="1260"/>
    </w:pPr>
    <w:rPr>
      <w:szCs w:val="24"/>
    </w:rPr>
  </w:style>
  <w:style w:type="paragraph" w:styleId="50">
    <w:name w:val="toc 5"/>
    <w:basedOn w:val="a"/>
    <w:next w:val="a"/>
    <w:autoRedefine/>
    <w:unhideWhenUsed/>
    <w:qFormat/>
    <w:rsid w:val="007F4B3A"/>
    <w:pPr>
      <w:ind w:leftChars="800" w:left="1680"/>
    </w:pPr>
    <w:rPr>
      <w:szCs w:val="24"/>
    </w:rPr>
  </w:style>
  <w:style w:type="paragraph" w:styleId="60">
    <w:name w:val="toc 6"/>
    <w:basedOn w:val="a"/>
    <w:next w:val="a"/>
    <w:autoRedefine/>
    <w:unhideWhenUsed/>
    <w:qFormat/>
    <w:rsid w:val="007F4B3A"/>
    <w:pPr>
      <w:ind w:leftChars="1000" w:left="2100"/>
    </w:pPr>
    <w:rPr>
      <w:szCs w:val="24"/>
    </w:rPr>
  </w:style>
  <w:style w:type="paragraph" w:styleId="70">
    <w:name w:val="toc 7"/>
    <w:basedOn w:val="a"/>
    <w:next w:val="a"/>
    <w:autoRedefine/>
    <w:unhideWhenUsed/>
    <w:qFormat/>
    <w:rsid w:val="007F4B3A"/>
    <w:pPr>
      <w:ind w:leftChars="1200" w:left="2520"/>
    </w:pPr>
    <w:rPr>
      <w:szCs w:val="24"/>
    </w:rPr>
  </w:style>
  <w:style w:type="paragraph" w:styleId="80">
    <w:name w:val="toc 8"/>
    <w:basedOn w:val="a"/>
    <w:next w:val="a"/>
    <w:autoRedefine/>
    <w:unhideWhenUsed/>
    <w:qFormat/>
    <w:rsid w:val="007F4B3A"/>
    <w:pPr>
      <w:ind w:leftChars="1400" w:left="2940"/>
    </w:pPr>
    <w:rPr>
      <w:szCs w:val="24"/>
    </w:rPr>
  </w:style>
  <w:style w:type="paragraph" w:styleId="90">
    <w:name w:val="toc 9"/>
    <w:basedOn w:val="a"/>
    <w:next w:val="a"/>
    <w:autoRedefine/>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qFormat/>
    <w:rsid w:val="007F4B3A"/>
    <w:rPr>
      <w:rFonts w:ascii="Times New Roman" w:eastAsia="宋体" w:hAnsi="Times New Roman" w:cs="Times New Roman"/>
      <w:sz w:val="24"/>
      <w:szCs w:val="20"/>
    </w:rPr>
  </w:style>
  <w:style w:type="paragraph" w:styleId="32">
    <w:name w:val="Body Text 3"/>
    <w:basedOn w:val="a"/>
    <w:link w:val="3Char0"/>
    <w:unhideWhenUsed/>
    <w:qFormat/>
    <w:rsid w:val="007F4B3A"/>
    <w:pPr>
      <w:spacing w:after="120"/>
    </w:pPr>
    <w:rPr>
      <w:sz w:val="16"/>
      <w:szCs w:val="16"/>
    </w:rPr>
  </w:style>
  <w:style w:type="character" w:customStyle="1" w:styleId="3Char0">
    <w:name w:val="正文文本 3 Char"/>
    <w:basedOn w:val="a3"/>
    <w:link w:val="32"/>
    <w:qFormat/>
    <w:rsid w:val="007F4B3A"/>
    <w:rPr>
      <w:rFonts w:ascii="Times New Roman" w:eastAsia="宋体" w:hAnsi="Times New Roman" w:cs="Times New Roman"/>
      <w:sz w:val="16"/>
      <w:szCs w:val="16"/>
    </w:rPr>
  </w:style>
  <w:style w:type="paragraph" w:styleId="23">
    <w:name w:val="Body Text Indent 2"/>
    <w:basedOn w:val="a"/>
    <w:link w:val="2Char2"/>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qFormat/>
    <w:rsid w:val="007F4B3A"/>
    <w:rPr>
      <w:rFonts w:ascii="仿宋_GB2312" w:eastAsia="仿宋_GB2312" w:hAnsi="Times New Roman" w:cs="Times New Roman"/>
      <w:sz w:val="24"/>
      <w:szCs w:val="24"/>
    </w:rPr>
  </w:style>
  <w:style w:type="paragraph" w:styleId="33">
    <w:name w:val="Body Text Indent 3"/>
    <w:basedOn w:val="a"/>
    <w:link w:val="3Char2"/>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nhideWhenUsed/>
    <w:qFormat/>
    <w:rsid w:val="007F4B3A"/>
    <w:pPr>
      <w:shd w:val="clear" w:color="auto" w:fill="000080"/>
    </w:pPr>
    <w:rPr>
      <w:szCs w:val="24"/>
    </w:rPr>
  </w:style>
  <w:style w:type="character" w:customStyle="1" w:styleId="Chara">
    <w:name w:val="文档结构图 Char"/>
    <w:basedOn w:val="a3"/>
    <w:link w:val="af6"/>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qFormat/>
    <w:rsid w:val="007F4B3A"/>
    <w:pPr>
      <w:spacing w:line="360" w:lineRule="auto"/>
      <w:ind w:firstLine="482"/>
    </w:pPr>
    <w:rPr>
      <w:rFonts w:cs="宋体"/>
      <w:sz w:val="24"/>
    </w:rPr>
  </w:style>
  <w:style w:type="paragraph" w:customStyle="1" w:styleId="Char16">
    <w:name w:val="Char1"/>
    <w:basedOn w:val="a"/>
    <w:qFormat/>
    <w:rsid w:val="007F4B3A"/>
    <w:pPr>
      <w:tabs>
        <w:tab w:val="left" w:pos="360"/>
      </w:tabs>
    </w:pPr>
    <w:rPr>
      <w:sz w:val="24"/>
      <w:szCs w:val="24"/>
    </w:rPr>
  </w:style>
  <w:style w:type="paragraph" w:customStyle="1" w:styleId="CharCharCharCharCharCharChar2">
    <w:name w:val="Char Char Char Char Char Char Char2"/>
    <w:basedOn w:val="a"/>
    <w:qFormat/>
    <w:rsid w:val="007F4B3A"/>
    <w:pPr>
      <w:snapToGrid w:val="0"/>
      <w:spacing w:line="360" w:lineRule="auto"/>
      <w:ind w:firstLineChars="200" w:firstLine="200"/>
    </w:pPr>
    <w:rPr>
      <w:rFonts w:eastAsia="仿宋_GB2312"/>
      <w:sz w:val="24"/>
      <w:szCs w:val="24"/>
    </w:rPr>
  </w:style>
  <w:style w:type="paragraph" w:customStyle="1" w:styleId="xl41">
    <w:name w:val="xl41"/>
    <w:basedOn w:val="a"/>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qFormat/>
    <w:rsid w:val="007F4B3A"/>
    <w:rPr>
      <w:rFonts w:ascii="Tahoma" w:hAnsi="Tahoma"/>
      <w:sz w:val="24"/>
    </w:rPr>
  </w:style>
  <w:style w:type="paragraph" w:customStyle="1" w:styleId="xl36">
    <w:name w:val="xl36"/>
    <w:basedOn w:val="a"/>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qFormat/>
    <w:rsid w:val="007F4B3A"/>
    <w:rPr>
      <w:rFonts w:ascii="Tahoma" w:hAnsi="Tahoma"/>
      <w:sz w:val="24"/>
    </w:rPr>
  </w:style>
  <w:style w:type="paragraph" w:customStyle="1" w:styleId="1-">
    <w:name w:val="标题1-附件"/>
    <w:basedOn w:val="1"/>
    <w:qFormat/>
    <w:rsid w:val="007F4B3A"/>
    <w:pPr>
      <w:jc w:val="left"/>
    </w:pPr>
    <w:rPr>
      <w:sz w:val="24"/>
      <w:szCs w:val="24"/>
    </w:rPr>
  </w:style>
  <w:style w:type="paragraph" w:customStyle="1" w:styleId="aff3">
    <w:name w:val="章标题"/>
    <w:next w:val="a"/>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qFormat/>
    <w:rsid w:val="007F4B3A"/>
    <w:rPr>
      <w:rFonts w:ascii="Tahoma" w:hAnsi="Tahoma"/>
      <w:sz w:val="24"/>
    </w:rPr>
  </w:style>
  <w:style w:type="paragraph" w:customStyle="1" w:styleId="font7">
    <w:name w:val="font7"/>
    <w:basedOn w:val="a"/>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qFormat/>
    <w:rsid w:val="007F4B3A"/>
    <w:pPr>
      <w:tabs>
        <w:tab w:val="left" w:pos="360"/>
      </w:tabs>
      <w:spacing w:before="120"/>
      <w:ind w:left="360" w:hanging="360"/>
    </w:pPr>
    <w:rPr>
      <w:rFonts w:ascii="宋体"/>
      <w:sz w:val="28"/>
    </w:rPr>
  </w:style>
  <w:style w:type="paragraph" w:customStyle="1" w:styleId="CharCharChar1Char1">
    <w:name w:val="Char Char Char1 Char1"/>
    <w:basedOn w:val="a"/>
    <w:qFormat/>
    <w:rsid w:val="007F4B3A"/>
    <w:rPr>
      <w:rFonts w:ascii="Tahoma" w:hAnsi="Tahoma"/>
      <w:sz w:val="24"/>
    </w:rPr>
  </w:style>
  <w:style w:type="paragraph" w:customStyle="1" w:styleId="-3">
    <w:name w:val="正文须知-3级"/>
    <w:basedOn w:val="a"/>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qFormat/>
    <w:rsid w:val="007F4B3A"/>
    <w:rPr>
      <w:rFonts w:ascii="Tahoma" w:hAnsi="Tahoma"/>
      <w:sz w:val="24"/>
    </w:rPr>
  </w:style>
  <w:style w:type="paragraph" w:customStyle="1" w:styleId="xl33">
    <w:name w:val="xl33"/>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qFormat/>
    <w:rsid w:val="007F4B3A"/>
    <w:rPr>
      <w:rFonts w:ascii="Tahoma" w:hAnsi="Tahoma"/>
      <w:sz w:val="24"/>
    </w:rPr>
  </w:style>
  <w:style w:type="paragraph" w:customStyle="1" w:styleId="24">
    <w:name w:val="项目编号2"/>
    <w:basedOn w:val="17"/>
    <w:qFormat/>
    <w:rsid w:val="007F4B3A"/>
    <w:pPr>
      <w:ind w:left="0" w:firstLine="0"/>
    </w:pPr>
  </w:style>
  <w:style w:type="paragraph" w:customStyle="1" w:styleId="Char22">
    <w:name w:val="Char22"/>
    <w:basedOn w:val="a"/>
    <w:qFormat/>
    <w:rsid w:val="007F4B3A"/>
    <w:rPr>
      <w:rFonts w:ascii="Tahoma" w:hAnsi="Tahoma"/>
      <w:sz w:val="24"/>
    </w:rPr>
  </w:style>
  <w:style w:type="paragraph" w:customStyle="1" w:styleId="xl28">
    <w:name w:val="xl2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qFormat/>
    <w:rsid w:val="007F4B3A"/>
    <w:pPr>
      <w:ind w:firstLineChars="200" w:firstLine="420"/>
    </w:pPr>
    <w:rPr>
      <w:rFonts w:ascii="Calibri" w:hAnsi="Calibri"/>
      <w:szCs w:val="22"/>
    </w:rPr>
  </w:style>
  <w:style w:type="paragraph" w:customStyle="1" w:styleId="xl42">
    <w:name w:val="xl4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qFormat/>
    <w:rsid w:val="007F4B3A"/>
    <w:rPr>
      <w:rFonts w:ascii="宋体" w:hAnsi="宋体" w:cs="Courier New"/>
      <w:sz w:val="32"/>
      <w:szCs w:val="32"/>
    </w:rPr>
  </w:style>
  <w:style w:type="paragraph" w:customStyle="1" w:styleId="CharChar1CharCharCharCharCharChar">
    <w:name w:val="Char Char1 Char Char Char Char Char Char"/>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qFormat/>
    <w:rsid w:val="007F4B3A"/>
    <w:pPr>
      <w:ind w:firstLineChars="200" w:firstLine="480"/>
      <w:jc w:val="center"/>
    </w:pPr>
    <w:rPr>
      <w:sz w:val="24"/>
    </w:rPr>
  </w:style>
  <w:style w:type="paragraph" w:customStyle="1" w:styleId="CharCharCharCharCharCharChar">
    <w:name w:val="Char Char Char Char Char Char Char"/>
    <w:basedOn w:val="a"/>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qFormat/>
    <w:rsid w:val="007F4B3A"/>
    <w:rPr>
      <w:b/>
    </w:rPr>
  </w:style>
  <w:style w:type="paragraph" w:customStyle="1" w:styleId="CharCharChar2">
    <w:name w:val="Char Char Char2"/>
    <w:basedOn w:val="a"/>
    <w:qFormat/>
    <w:rsid w:val="007F4B3A"/>
    <w:rPr>
      <w:rFonts w:ascii="Tahoma" w:hAnsi="Tahoma"/>
      <w:sz w:val="24"/>
    </w:rPr>
  </w:style>
  <w:style w:type="paragraph" w:customStyle="1" w:styleId="xl31">
    <w:name w:val="xl3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qFormat/>
    <w:rsid w:val="007F4B3A"/>
    <w:rPr>
      <w:szCs w:val="24"/>
    </w:rPr>
  </w:style>
  <w:style w:type="paragraph" w:customStyle="1" w:styleId="xl43">
    <w:name w:val="xl43"/>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qFormat/>
    <w:rsid w:val="007F4B3A"/>
    <w:rPr>
      <w:rFonts w:ascii="Tahoma" w:hAnsi="Tahoma"/>
      <w:sz w:val="24"/>
    </w:rPr>
  </w:style>
  <w:style w:type="paragraph" w:customStyle="1" w:styleId="xl39">
    <w:name w:val="xl3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qFormat/>
    <w:rsid w:val="007F4B3A"/>
    <w:pPr>
      <w:widowControl/>
      <w:spacing w:line="400" w:lineRule="exact"/>
      <w:jc w:val="center"/>
    </w:pPr>
    <w:rPr>
      <w:szCs w:val="24"/>
    </w:rPr>
  </w:style>
  <w:style w:type="paragraph" w:customStyle="1" w:styleId="xl50">
    <w:name w:val="xl5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qFormat/>
    <w:rsid w:val="007F4B3A"/>
    <w:pPr>
      <w:adjustRightInd w:val="0"/>
      <w:snapToGrid w:val="0"/>
      <w:spacing w:line="0" w:lineRule="atLeast"/>
      <w:jc w:val="center"/>
    </w:pPr>
    <w:rPr>
      <w:sz w:val="24"/>
    </w:rPr>
  </w:style>
  <w:style w:type="paragraph" w:customStyle="1" w:styleId="26">
    <w:name w:val="样式 标题 2 + 宋体 五号 行距: 单倍行距"/>
    <w:basedOn w:val="2"/>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qFormat/>
    <w:rsid w:val="007F4B3A"/>
    <w:rPr>
      <w:rFonts w:ascii="Tahoma" w:hAnsi="Tahoma"/>
      <w:sz w:val="24"/>
    </w:rPr>
  </w:style>
  <w:style w:type="paragraph" w:customStyle="1" w:styleId="CharCharCharCharCharCharCharCharCharChar2">
    <w:name w:val="Char Char Char Char Char Char Char Char Char Char2"/>
    <w:basedOn w:val="a"/>
    <w:qFormat/>
    <w:rsid w:val="007F4B3A"/>
    <w:rPr>
      <w:rFonts w:ascii="宋体" w:hAnsi="宋体" w:cs="Courier New"/>
      <w:sz w:val="32"/>
      <w:szCs w:val="32"/>
    </w:rPr>
  </w:style>
  <w:style w:type="paragraph" w:customStyle="1" w:styleId="Char2CharCharCharCharCharChar">
    <w:name w:val="Char2 Char Char Char Char Char Char"/>
    <w:basedOn w:val="a"/>
    <w:qFormat/>
    <w:rsid w:val="007F4B3A"/>
    <w:pPr>
      <w:widowControl/>
      <w:spacing w:line="400" w:lineRule="exact"/>
      <w:jc w:val="center"/>
    </w:pPr>
    <w:rPr>
      <w:szCs w:val="24"/>
    </w:rPr>
  </w:style>
  <w:style w:type="paragraph" w:customStyle="1" w:styleId="affc">
    <w:name w:val="??"/>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qFormat/>
    <w:rsid w:val="007F4B3A"/>
    <w:pPr>
      <w:spacing w:before="120" w:after="120" w:line="360" w:lineRule="auto"/>
      <w:jc w:val="center"/>
    </w:pPr>
    <w:rPr>
      <w:rFonts w:eastAsia="仿宋_GB2312"/>
      <w:b/>
      <w:sz w:val="24"/>
    </w:rPr>
  </w:style>
  <w:style w:type="paragraph" w:customStyle="1" w:styleId="affe">
    <w:name w:val="图文"/>
    <w:basedOn w:val="a"/>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qFormat/>
    <w:rsid w:val="007F4B3A"/>
    <w:pPr>
      <w:widowControl/>
      <w:spacing w:line="400" w:lineRule="exact"/>
      <w:jc w:val="center"/>
    </w:pPr>
    <w:rPr>
      <w:szCs w:val="24"/>
    </w:rPr>
  </w:style>
  <w:style w:type="paragraph" w:customStyle="1" w:styleId="xl23">
    <w:name w:val="xl23"/>
    <w:basedOn w:val="a"/>
    <w:qFormat/>
    <w:rsid w:val="007F4B3A"/>
    <w:pPr>
      <w:widowControl/>
      <w:spacing w:before="100" w:beforeAutospacing="1" w:after="100" w:afterAutospacing="1" w:line="360" w:lineRule="auto"/>
    </w:pPr>
    <w:rPr>
      <w:kern w:val="0"/>
      <w:sz w:val="24"/>
    </w:rPr>
  </w:style>
  <w:style w:type="paragraph" w:customStyle="1" w:styleId="Style160">
    <w:name w:val="_Style 160"/>
    <w:qFormat/>
    <w:rsid w:val="007F4B3A"/>
    <w:rPr>
      <w:rFonts w:ascii="Times New Roman" w:eastAsia="宋体" w:hAnsi="Times New Roman" w:cs="Times New Roman"/>
      <w:szCs w:val="24"/>
    </w:rPr>
  </w:style>
  <w:style w:type="paragraph" w:customStyle="1" w:styleId="34">
    <w:name w:val="项目编号3"/>
    <w:basedOn w:val="aff2"/>
    <w:qFormat/>
    <w:rsid w:val="007F4B3A"/>
    <w:pPr>
      <w:ind w:left="902" w:hanging="420"/>
    </w:pPr>
  </w:style>
  <w:style w:type="paragraph" w:customStyle="1" w:styleId="19">
    <w:name w:val="修订1"/>
    <w:qFormat/>
    <w:rsid w:val="007F4B3A"/>
    <w:rPr>
      <w:rFonts w:ascii="Times New Roman" w:eastAsia="宋体" w:hAnsi="Times New Roman" w:cs="Times New Roman"/>
      <w:szCs w:val="24"/>
    </w:rPr>
  </w:style>
  <w:style w:type="paragraph" w:customStyle="1" w:styleId="27">
    <w:name w:val="字元 字元2"/>
    <w:basedOn w:val="a"/>
    <w:qFormat/>
    <w:rsid w:val="007F4B3A"/>
    <w:rPr>
      <w:rFonts w:ascii="Tahoma" w:hAnsi="Tahoma"/>
      <w:sz w:val="24"/>
    </w:rPr>
  </w:style>
  <w:style w:type="paragraph" w:customStyle="1" w:styleId="xl25">
    <w:name w:val="xl25"/>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qFormat/>
    <w:rsid w:val="007F4B3A"/>
    <w:pPr>
      <w:widowControl/>
      <w:spacing w:line="400" w:lineRule="exact"/>
      <w:jc w:val="center"/>
    </w:pPr>
    <w:rPr>
      <w:szCs w:val="24"/>
    </w:rPr>
  </w:style>
  <w:style w:type="paragraph" w:customStyle="1" w:styleId="CharCharChar">
    <w:name w:val="Char Char Char"/>
    <w:basedOn w:val="a"/>
    <w:qFormat/>
    <w:rsid w:val="007F4B3A"/>
    <w:rPr>
      <w:rFonts w:ascii="Tahoma" w:hAnsi="Tahoma"/>
      <w:sz w:val="24"/>
    </w:rPr>
  </w:style>
  <w:style w:type="paragraph" w:customStyle="1" w:styleId="1CharCharCharChar">
    <w:name w:val="1 Char Char Char Char"/>
    <w:basedOn w:val="a"/>
    <w:qFormat/>
    <w:rsid w:val="007F4B3A"/>
    <w:rPr>
      <w:rFonts w:ascii="Tahoma" w:hAnsi="Tahoma"/>
      <w:sz w:val="24"/>
    </w:rPr>
  </w:style>
  <w:style w:type="paragraph" w:customStyle="1" w:styleId="xl34">
    <w:name w:val="xl34"/>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qFormat/>
    <w:rsid w:val="007F4B3A"/>
    <w:pPr>
      <w:tabs>
        <w:tab w:val="left" w:pos="360"/>
      </w:tabs>
    </w:pPr>
    <w:rPr>
      <w:sz w:val="24"/>
      <w:szCs w:val="24"/>
    </w:rPr>
  </w:style>
  <w:style w:type="paragraph" w:customStyle="1" w:styleId="default0">
    <w:name w:val="default"/>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qFormat/>
    <w:rsid w:val="007F4B3A"/>
    <w:rPr>
      <w:rFonts w:ascii="Tahoma" w:hAnsi="Tahoma"/>
      <w:sz w:val="24"/>
    </w:rPr>
  </w:style>
  <w:style w:type="paragraph" w:customStyle="1" w:styleId="font8">
    <w:name w:val="font8"/>
    <w:basedOn w:val="a"/>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qFormat/>
    <w:rsid w:val="007F4B3A"/>
    <w:pPr>
      <w:widowControl/>
      <w:jc w:val="left"/>
    </w:pPr>
    <w:rPr>
      <w:rFonts w:ascii="楷体_GB2312" w:eastAsia="楷体_GB2312" w:cs="Arial"/>
      <w:kern w:val="0"/>
      <w:sz w:val="24"/>
      <w:szCs w:val="24"/>
    </w:rPr>
  </w:style>
  <w:style w:type="paragraph" w:customStyle="1" w:styleId="font9">
    <w:name w:val="font9"/>
    <w:basedOn w:val="a"/>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qFormat/>
    <w:rsid w:val="007F4B3A"/>
    <w:rPr>
      <w:rFonts w:ascii="Arial" w:hAnsi="Arial" w:cs="Arial"/>
      <w:szCs w:val="21"/>
    </w:rPr>
  </w:style>
  <w:style w:type="paragraph" w:customStyle="1" w:styleId="28">
    <w:name w:val="正文缩进2"/>
    <w:basedOn w:val="a"/>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qFormat/>
    <w:rsid w:val="007F4B3A"/>
    <w:pPr>
      <w:tabs>
        <w:tab w:val="left" w:pos="360"/>
      </w:tabs>
    </w:pPr>
    <w:rPr>
      <w:sz w:val="24"/>
      <w:szCs w:val="24"/>
    </w:rPr>
  </w:style>
  <w:style w:type="paragraph" w:customStyle="1" w:styleId="afff">
    <w:name w:val="文档正文"/>
    <w:basedOn w:val="a"/>
    <w:qFormat/>
    <w:rsid w:val="007F4B3A"/>
    <w:pPr>
      <w:snapToGrid w:val="0"/>
      <w:spacing w:before="120" w:after="120" w:line="180" w:lineRule="auto"/>
    </w:pPr>
    <w:rPr>
      <w:rFonts w:ascii="Arial" w:hAnsi="Arial"/>
    </w:rPr>
  </w:style>
  <w:style w:type="paragraph" w:customStyle="1" w:styleId="background1">
    <w:name w:val="background1"/>
    <w:basedOn w:val="a"/>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qFormat/>
    <w:rsid w:val="007F4B3A"/>
    <w:rPr>
      <w:rFonts w:ascii="Tahoma" w:hAnsi="Tahoma"/>
      <w:sz w:val="24"/>
    </w:rPr>
  </w:style>
  <w:style w:type="paragraph" w:customStyle="1" w:styleId="Char1CharCharChar1">
    <w:name w:val="Char1 Char Char Char1"/>
    <w:basedOn w:val="a"/>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qFormat/>
    <w:rsid w:val="007F4B3A"/>
    <w:pPr>
      <w:ind w:firstLineChars="200" w:firstLine="420"/>
    </w:pPr>
    <w:rPr>
      <w:rFonts w:ascii="Calibri" w:hAnsi="Calibri"/>
      <w:szCs w:val="22"/>
    </w:rPr>
  </w:style>
  <w:style w:type="paragraph" w:customStyle="1" w:styleId="xl45">
    <w:name w:val="xl45"/>
    <w:basedOn w:val="a"/>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qFormat/>
    <w:rsid w:val="007F4B3A"/>
    <w:rPr>
      <w:rFonts w:ascii="Tahoma" w:hAnsi="Tahoma"/>
      <w:sz w:val="24"/>
    </w:rPr>
  </w:style>
  <w:style w:type="paragraph" w:customStyle="1" w:styleId="font5">
    <w:name w:val="font5"/>
    <w:basedOn w:val="a"/>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qFormat/>
    <w:rsid w:val="007F4B3A"/>
    <w:rPr>
      <w:rFonts w:ascii="Tahoma" w:hAnsi="Tahoma"/>
      <w:sz w:val="24"/>
    </w:rPr>
  </w:style>
  <w:style w:type="paragraph" w:customStyle="1" w:styleId="Afff2">
    <w:name w:val="正文 A"/>
    <w:basedOn w:val="a"/>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iPriority w:val="99"/>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uiPriority w:val="9"/>
    <w:qFormat/>
    <w:locked/>
    <w:rsid w:val="007F4B3A"/>
    <w:rPr>
      <w:rFonts w:ascii="Arial" w:eastAsia="黑体" w:hAnsi="Arial" w:cs="Times New Roman"/>
      <w:b/>
      <w:kern w:val="0"/>
      <w:sz w:val="30"/>
      <w:szCs w:val="20"/>
    </w:rPr>
  </w:style>
  <w:style w:type="character" w:customStyle="1" w:styleId="3Char1">
    <w:name w:val="标题 3 Char1"/>
    <w:link w:val="30"/>
    <w:uiPriority w:val="9"/>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qFormat/>
    <w:rsid w:val="007F4B3A"/>
    <w:pPr>
      <w:ind w:left="-25" w:firstLine="0"/>
    </w:pPr>
  </w:style>
  <w:style w:type="paragraph" w:customStyle="1" w:styleId="afff8">
    <w:name w:val="一级条标题"/>
    <w:basedOn w:val="aff3"/>
    <w:next w:val="a"/>
    <w:qFormat/>
    <w:rsid w:val="007F4B3A"/>
    <w:pPr>
      <w:tabs>
        <w:tab w:val="left" w:pos="360"/>
        <w:tab w:val="left" w:pos="840"/>
      </w:tabs>
      <w:ind w:hanging="840"/>
      <w:outlineLvl w:val="1"/>
    </w:pPr>
  </w:style>
  <w:style w:type="paragraph" w:customStyle="1" w:styleId="afff9">
    <w:name w:val="二级条标题"/>
    <w:basedOn w:val="afff8"/>
    <w:next w:val="a"/>
    <w:qFormat/>
    <w:rsid w:val="007F4B3A"/>
    <w:pPr>
      <w:outlineLvl w:val="2"/>
    </w:pPr>
    <w:rPr>
      <w:rFonts w:ascii="宋体" w:eastAsia="宋体"/>
      <w:b w:val="0"/>
    </w:rPr>
  </w:style>
  <w:style w:type="paragraph" w:customStyle="1" w:styleId="afffa">
    <w:name w:val="三级条标题"/>
    <w:basedOn w:val="afff9"/>
    <w:next w:val="a"/>
    <w:qFormat/>
    <w:rsid w:val="007F4B3A"/>
    <w:pPr>
      <w:outlineLvl w:val="3"/>
    </w:pPr>
  </w:style>
  <w:style w:type="paragraph" w:customStyle="1" w:styleId="afffb">
    <w:name w:val="四级条标题"/>
    <w:basedOn w:val="afffa"/>
    <w:next w:val="a"/>
    <w:qFormat/>
    <w:rsid w:val="007F4B3A"/>
    <w:pPr>
      <w:outlineLvl w:val="4"/>
    </w:pPr>
  </w:style>
  <w:style w:type="paragraph" w:customStyle="1" w:styleId="afffc">
    <w:name w:val="五级条标题"/>
    <w:basedOn w:val="afffb"/>
    <w:next w:val="a"/>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F01D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F01DB2"/>
    <w:rPr>
      <w:rFonts w:ascii="Courier New" w:eastAsia="宋体" w:hAnsi="Courier New" w:cs="Times New Roman"/>
      <w:kern w:val="0"/>
      <w:sz w:val="24"/>
      <w:szCs w:val="24"/>
    </w:rPr>
  </w:style>
  <w:style w:type="paragraph" w:styleId="2b">
    <w:name w:val="List Number 2"/>
    <w:basedOn w:val="a"/>
    <w:uiPriority w:val="99"/>
    <w:unhideWhenUsed/>
    <w:qFormat/>
    <w:rsid w:val="00F01DB2"/>
    <w:pPr>
      <w:spacing w:line="360" w:lineRule="auto"/>
      <w:ind w:firstLineChars="200" w:firstLine="200"/>
      <w:contextualSpacing/>
    </w:pPr>
    <w:rPr>
      <w:sz w:val="24"/>
      <w:szCs w:val="22"/>
    </w:rPr>
  </w:style>
  <w:style w:type="paragraph" w:styleId="affff1">
    <w:name w:val="table of authorities"/>
    <w:basedOn w:val="a"/>
    <w:next w:val="a"/>
    <w:qFormat/>
    <w:rsid w:val="00F01DB2"/>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F01DB2"/>
    <w:pPr>
      <w:tabs>
        <w:tab w:val="left" w:pos="360"/>
      </w:tabs>
      <w:spacing w:line="360" w:lineRule="auto"/>
      <w:ind w:firstLine="420"/>
      <w:contextualSpacing/>
    </w:pPr>
    <w:rPr>
      <w:sz w:val="24"/>
      <w:szCs w:val="22"/>
    </w:rPr>
  </w:style>
  <w:style w:type="paragraph" w:styleId="51">
    <w:name w:val="index 5"/>
    <w:basedOn w:val="a"/>
    <w:next w:val="a"/>
    <w:qFormat/>
    <w:rsid w:val="00F01DB2"/>
    <w:pPr>
      <w:widowControl/>
      <w:ind w:leftChars="800" w:left="800"/>
      <w:jc w:val="left"/>
    </w:pPr>
    <w:rPr>
      <w:szCs w:val="21"/>
    </w:rPr>
  </w:style>
  <w:style w:type="paragraph" w:styleId="affff3">
    <w:name w:val="List Bullet"/>
    <w:basedOn w:val="a"/>
    <w:uiPriority w:val="99"/>
    <w:unhideWhenUsed/>
    <w:qFormat/>
    <w:rsid w:val="00F01DB2"/>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F01DB2"/>
    <w:pPr>
      <w:spacing w:before="120"/>
    </w:pPr>
    <w:rPr>
      <w:rFonts w:ascii="Arial" w:hAnsi="Arial"/>
      <w:sz w:val="24"/>
      <w:szCs w:val="24"/>
    </w:rPr>
  </w:style>
  <w:style w:type="paragraph" w:styleId="affff5">
    <w:name w:val="Salutation"/>
    <w:basedOn w:val="a"/>
    <w:next w:val="a"/>
    <w:link w:val="Charfc"/>
    <w:qFormat/>
    <w:rsid w:val="00F01DB2"/>
    <w:rPr>
      <w:sz w:val="24"/>
    </w:rPr>
  </w:style>
  <w:style w:type="character" w:customStyle="1" w:styleId="Charfc">
    <w:name w:val="称呼 Char"/>
    <w:basedOn w:val="a3"/>
    <w:link w:val="affff5"/>
    <w:qFormat/>
    <w:rsid w:val="00F01DB2"/>
    <w:rPr>
      <w:rFonts w:ascii="Times New Roman" w:eastAsia="宋体" w:hAnsi="Times New Roman" w:cs="Times New Roman"/>
      <w:sz w:val="24"/>
      <w:szCs w:val="20"/>
    </w:rPr>
  </w:style>
  <w:style w:type="paragraph" w:styleId="3">
    <w:name w:val="List Bullet 3"/>
    <w:basedOn w:val="a"/>
    <w:qFormat/>
    <w:rsid w:val="00F01DB2"/>
    <w:pPr>
      <w:numPr>
        <w:numId w:val="1"/>
      </w:numPr>
    </w:pPr>
    <w:rPr>
      <w:szCs w:val="24"/>
    </w:rPr>
  </w:style>
  <w:style w:type="paragraph" w:styleId="35">
    <w:name w:val="List Number 3"/>
    <w:basedOn w:val="a"/>
    <w:qFormat/>
    <w:rsid w:val="00F01DB2"/>
    <w:pPr>
      <w:tabs>
        <w:tab w:val="left" w:pos="1571"/>
      </w:tabs>
      <w:spacing w:line="312" w:lineRule="auto"/>
      <w:ind w:left="1571" w:hanging="720"/>
    </w:pPr>
    <w:rPr>
      <w:szCs w:val="24"/>
    </w:rPr>
  </w:style>
  <w:style w:type="paragraph" w:styleId="2c">
    <w:name w:val="List Bullet 2"/>
    <w:basedOn w:val="a"/>
    <w:unhideWhenUsed/>
    <w:qFormat/>
    <w:rsid w:val="00F01DB2"/>
    <w:pPr>
      <w:spacing w:line="360" w:lineRule="auto"/>
      <w:ind w:left="420" w:hanging="420"/>
      <w:contextualSpacing/>
    </w:pPr>
    <w:rPr>
      <w:rFonts w:ascii="Calibri" w:hAnsi="Calibri"/>
      <w:kern w:val="0"/>
      <w:sz w:val="20"/>
      <w:szCs w:val="21"/>
    </w:rPr>
  </w:style>
  <w:style w:type="paragraph" w:styleId="41">
    <w:name w:val="index 4"/>
    <w:basedOn w:val="a"/>
    <w:next w:val="a"/>
    <w:qFormat/>
    <w:rsid w:val="00F01DB2"/>
    <w:pPr>
      <w:ind w:leftChars="600" w:left="600"/>
    </w:pPr>
    <w:rPr>
      <w:szCs w:val="24"/>
    </w:rPr>
  </w:style>
  <w:style w:type="paragraph" w:styleId="affff6">
    <w:name w:val="envelope return"/>
    <w:basedOn w:val="a"/>
    <w:qFormat/>
    <w:rsid w:val="00F01DB2"/>
    <w:pPr>
      <w:snapToGrid w:val="0"/>
    </w:pPr>
    <w:rPr>
      <w:rFonts w:ascii="Arial" w:hAnsi="Arial"/>
      <w:szCs w:val="24"/>
    </w:rPr>
  </w:style>
  <w:style w:type="paragraph" w:styleId="affff7">
    <w:name w:val="Subtitle"/>
    <w:basedOn w:val="a"/>
    <w:next w:val="a"/>
    <w:link w:val="Charfd"/>
    <w:uiPriority w:val="11"/>
    <w:qFormat/>
    <w:rsid w:val="00F01DB2"/>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F01DB2"/>
    <w:rPr>
      <w:rFonts w:ascii="等线 Light" w:eastAsia="宋体" w:hAnsi="等线 Light" w:cs="Times New Roman"/>
      <w:b/>
      <w:bCs/>
      <w:kern w:val="28"/>
      <w:sz w:val="32"/>
      <w:szCs w:val="32"/>
    </w:rPr>
  </w:style>
  <w:style w:type="paragraph" w:styleId="52">
    <w:name w:val="List Number 5"/>
    <w:basedOn w:val="a"/>
    <w:qFormat/>
    <w:rsid w:val="00F01DB2"/>
    <w:pPr>
      <w:tabs>
        <w:tab w:val="left" w:pos="2040"/>
      </w:tabs>
      <w:ind w:left="2040" w:hanging="360"/>
    </w:pPr>
    <w:rPr>
      <w:rFonts w:ascii="Calibri" w:hAnsi="Calibri"/>
      <w:szCs w:val="24"/>
    </w:rPr>
  </w:style>
  <w:style w:type="paragraph" w:styleId="affff8">
    <w:name w:val="List"/>
    <w:basedOn w:val="a"/>
    <w:uiPriority w:val="99"/>
    <w:unhideWhenUsed/>
    <w:qFormat/>
    <w:rsid w:val="00F01DB2"/>
    <w:pPr>
      <w:spacing w:line="360" w:lineRule="auto"/>
      <w:ind w:left="200" w:hangingChars="200" w:hanging="200"/>
      <w:contextualSpacing/>
    </w:pPr>
    <w:rPr>
      <w:sz w:val="24"/>
      <w:szCs w:val="21"/>
    </w:rPr>
  </w:style>
  <w:style w:type="paragraph" w:styleId="affff9">
    <w:name w:val="footnote text"/>
    <w:basedOn w:val="a"/>
    <w:link w:val="Charfe"/>
    <w:uiPriority w:val="99"/>
    <w:qFormat/>
    <w:rsid w:val="00F01DB2"/>
    <w:pPr>
      <w:widowControl/>
      <w:jc w:val="left"/>
    </w:pPr>
    <w:rPr>
      <w:kern w:val="0"/>
      <w:sz w:val="20"/>
      <w:lang w:val="de-DE"/>
    </w:rPr>
  </w:style>
  <w:style w:type="character" w:customStyle="1" w:styleId="Charfe">
    <w:name w:val="脚注文本 Char"/>
    <w:basedOn w:val="a3"/>
    <w:link w:val="affff9"/>
    <w:uiPriority w:val="99"/>
    <w:qFormat/>
    <w:rsid w:val="00F01DB2"/>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F01DB2"/>
    <w:pPr>
      <w:spacing w:line="360" w:lineRule="auto"/>
      <w:ind w:leftChars="200" w:left="840" w:hangingChars="200" w:hanging="420"/>
    </w:pPr>
    <w:rPr>
      <w:sz w:val="24"/>
      <w:szCs w:val="28"/>
    </w:rPr>
  </w:style>
  <w:style w:type="paragraph" w:styleId="2d">
    <w:name w:val="Body Text 2"/>
    <w:basedOn w:val="a"/>
    <w:link w:val="2Char10"/>
    <w:uiPriority w:val="99"/>
    <w:qFormat/>
    <w:rsid w:val="00F01DB2"/>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F01DB2"/>
    <w:rPr>
      <w:rFonts w:ascii="Times New Roman" w:eastAsia="宋体" w:hAnsi="Times New Roman" w:cs="Times New Roman"/>
      <w:szCs w:val="20"/>
    </w:rPr>
  </w:style>
  <w:style w:type="paragraph" w:styleId="2e">
    <w:name w:val="List Continue 2"/>
    <w:basedOn w:val="a"/>
    <w:uiPriority w:val="99"/>
    <w:unhideWhenUsed/>
    <w:qFormat/>
    <w:rsid w:val="00F01DB2"/>
    <w:pPr>
      <w:spacing w:after="120" w:line="360" w:lineRule="auto"/>
      <w:ind w:leftChars="400" w:left="840"/>
      <w:contextualSpacing/>
    </w:pPr>
    <w:rPr>
      <w:sz w:val="24"/>
      <w:szCs w:val="21"/>
    </w:rPr>
  </w:style>
  <w:style w:type="table" w:styleId="1e">
    <w:name w:val="Table Colorful 1"/>
    <w:basedOn w:val="a5"/>
    <w:qFormat/>
    <w:rsid w:val="00F01DB2"/>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F01DB2"/>
    <w:rPr>
      <w:b/>
      <w:bCs/>
    </w:rPr>
  </w:style>
  <w:style w:type="character" w:styleId="HTML0">
    <w:name w:val="HTML Cite"/>
    <w:qFormat/>
    <w:rsid w:val="00F01DB2"/>
    <w:rPr>
      <w:i/>
      <w:iCs/>
    </w:rPr>
  </w:style>
  <w:style w:type="character" w:styleId="affffc">
    <w:name w:val="footnote reference"/>
    <w:uiPriority w:val="99"/>
    <w:unhideWhenUsed/>
    <w:qFormat/>
    <w:rsid w:val="00F01DB2"/>
    <w:rPr>
      <w:vertAlign w:val="superscript"/>
    </w:rPr>
  </w:style>
  <w:style w:type="paragraph" w:customStyle="1" w:styleId="Style444">
    <w:name w:val="_Style 444"/>
    <w:basedOn w:val="a"/>
    <w:next w:val="afb"/>
    <w:link w:val="Charf9"/>
    <w:uiPriority w:val="34"/>
    <w:qFormat/>
    <w:rsid w:val="00F01DB2"/>
    <w:pPr>
      <w:spacing w:line="360" w:lineRule="auto"/>
      <w:ind w:firstLineChars="200" w:firstLine="420"/>
      <w:contextualSpacing/>
    </w:pPr>
    <w:rPr>
      <w:rFonts w:ascii="Calibri" w:hAnsi="Calibri" w:cs="Calibri"/>
      <w:szCs w:val="22"/>
    </w:rPr>
  </w:style>
  <w:style w:type="paragraph" w:customStyle="1" w:styleId="pf0">
    <w:name w:val="pf0"/>
    <w:basedOn w:val="a"/>
    <w:qFormat/>
    <w:rsid w:val="00F01DB2"/>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F01DB2"/>
    <w:rPr>
      <w:rFonts w:ascii="Microsoft YaHei UI" w:eastAsia="Microsoft YaHei UI" w:hAnsi="Microsoft YaHei UI" w:hint="eastAsia"/>
      <w:sz w:val="18"/>
      <w:szCs w:val="18"/>
    </w:rPr>
  </w:style>
  <w:style w:type="character" w:customStyle="1" w:styleId="cf21">
    <w:name w:val="cf21"/>
    <w:basedOn w:val="a3"/>
    <w:qFormat/>
    <w:rsid w:val="00F01DB2"/>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F01DB2"/>
    <w:rPr>
      <w:rFonts w:ascii="Microsoft YaHei UI" w:eastAsia="Microsoft YaHei UI" w:hAnsi="Microsoft YaHei UI" w:hint="eastAsia"/>
      <w:sz w:val="18"/>
      <w:szCs w:val="18"/>
    </w:rPr>
  </w:style>
  <w:style w:type="paragraph" w:customStyle="1" w:styleId="-20">
    <w:name w:val="正文-首缩2字符"/>
    <w:basedOn w:val="a"/>
    <w:uiPriority w:val="99"/>
    <w:qFormat/>
    <w:rsid w:val="00F01DB2"/>
    <w:pPr>
      <w:ind w:firstLineChars="200" w:firstLine="200"/>
      <w:jc w:val="left"/>
    </w:pPr>
    <w:rPr>
      <w:rFonts w:hAnsi="宋体" w:cs="宋体"/>
      <w:szCs w:val="24"/>
    </w:rPr>
  </w:style>
  <w:style w:type="paragraph" w:customStyle="1" w:styleId="TableText">
    <w:name w:val="Table Text"/>
    <w:basedOn w:val="a"/>
    <w:link w:val="TableTextChar"/>
    <w:qFormat/>
    <w:rsid w:val="00F01DB2"/>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F01DB2"/>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F01DB2"/>
    <w:rPr>
      <w:rFonts w:ascii="宋体" w:eastAsia="宋体" w:hAnsi="宋体" w:cs="宋体" w:hint="eastAsia"/>
      <w:color w:val="000000"/>
      <w:sz w:val="21"/>
      <w:szCs w:val="21"/>
      <w:u w:val="none"/>
    </w:rPr>
  </w:style>
  <w:style w:type="paragraph" w:customStyle="1" w:styleId="211">
    <w:name w:val="正文文本首行缩进 21"/>
    <w:basedOn w:val="af2"/>
    <w:qFormat/>
    <w:rsid w:val="00F01DB2"/>
    <w:pPr>
      <w:spacing w:after="120" w:line="240" w:lineRule="auto"/>
      <w:ind w:leftChars="200" w:left="420" w:firstLine="420"/>
    </w:pPr>
    <w:rPr>
      <w:rFonts w:ascii="Calibri" w:hAnsi="Calibri"/>
    </w:rPr>
  </w:style>
  <w:style w:type="paragraph" w:customStyle="1" w:styleId="220">
    <w:name w:val="正文首行缩进 22"/>
    <w:basedOn w:val="af2"/>
    <w:qFormat/>
    <w:locked/>
    <w:rsid w:val="00F01DB2"/>
    <w:pPr>
      <w:ind w:firstLineChars="200" w:firstLine="420"/>
    </w:pPr>
    <w:rPr>
      <w:rFonts w:ascii="Calibri" w:hAnsi="Calibri"/>
    </w:rPr>
  </w:style>
  <w:style w:type="paragraph" w:customStyle="1" w:styleId="2f">
    <w:name w:val="修订2"/>
    <w:hidden/>
    <w:uiPriority w:val="99"/>
    <w:unhideWhenUsed/>
    <w:qFormat/>
    <w:rsid w:val="00F01DB2"/>
    <w:rPr>
      <w:rFonts w:ascii="Times New Roman" w:eastAsia="宋体" w:hAnsi="Times New Roman" w:cs="Times New Roman"/>
      <w:szCs w:val="24"/>
    </w:rPr>
  </w:style>
  <w:style w:type="character" w:customStyle="1" w:styleId="Char5">
    <w:name w:val="题注 Char"/>
    <w:link w:val="af1"/>
    <w:uiPriority w:val="35"/>
    <w:qFormat/>
    <w:locked/>
    <w:rsid w:val="00F01DB2"/>
    <w:rPr>
      <w:rFonts w:ascii="华文中宋" w:eastAsia="华文中宋" w:hAnsi="华文中宋" w:cs="Times New Roman"/>
      <w:sz w:val="36"/>
      <w:szCs w:val="20"/>
    </w:rPr>
  </w:style>
  <w:style w:type="character" w:customStyle="1" w:styleId="Char9">
    <w:name w:val="文本块 Char"/>
    <w:link w:val="af5"/>
    <w:qFormat/>
    <w:locked/>
    <w:rsid w:val="00F01DB2"/>
    <w:rPr>
      <w:rFonts w:ascii="Times New Roman" w:eastAsia="宋体" w:hAnsi="Times New Roman" w:cs="Times New Roman"/>
      <w:kern w:val="0"/>
      <w:sz w:val="24"/>
      <w:szCs w:val="20"/>
    </w:rPr>
  </w:style>
  <w:style w:type="character" w:customStyle="1" w:styleId="2Char10">
    <w:name w:val="正文文本 2 Char1"/>
    <w:basedOn w:val="a3"/>
    <w:link w:val="2d"/>
    <w:qFormat/>
    <w:rsid w:val="00F01DB2"/>
    <w:rPr>
      <w:szCs w:val="24"/>
    </w:rPr>
  </w:style>
  <w:style w:type="character" w:customStyle="1" w:styleId="2Char3">
    <w:name w:val="样式2 Char"/>
    <w:link w:val="25"/>
    <w:qFormat/>
    <w:locked/>
    <w:rsid w:val="00F01DB2"/>
    <w:rPr>
      <w:rFonts w:ascii="Times New Roman" w:eastAsia="宋体" w:hAnsi="Times New Roman" w:cs="Times New Roman"/>
      <w:sz w:val="24"/>
      <w:szCs w:val="20"/>
    </w:rPr>
  </w:style>
  <w:style w:type="character" w:customStyle="1" w:styleId="Charf4">
    <w:name w:val="样式 宋体 五号 行距: 单倍行距 Char"/>
    <w:link w:val="aff7"/>
    <w:qFormat/>
    <w:rsid w:val="00F01DB2"/>
    <w:rPr>
      <w:rFonts w:ascii="宋体" w:eastAsia="宋体" w:hAnsi="宋体" w:cs="Times New Roman"/>
      <w:kern w:val="0"/>
      <w:szCs w:val="20"/>
    </w:rPr>
  </w:style>
  <w:style w:type="character" w:customStyle="1" w:styleId="Chard">
    <w:name w:val="无间隔 Char"/>
    <w:link w:val="af9"/>
    <w:uiPriority w:val="1"/>
    <w:qFormat/>
    <w:locked/>
    <w:rsid w:val="00F01DB2"/>
    <w:rPr>
      <w:rFonts w:ascii="Times New Roman" w:eastAsia="宋体" w:hAnsi="Times New Roman" w:cs="Times New Roman"/>
      <w:szCs w:val="24"/>
    </w:rPr>
  </w:style>
  <w:style w:type="character" w:customStyle="1" w:styleId="DefaultChar">
    <w:name w:val="Default Char"/>
    <w:link w:val="Default"/>
    <w:uiPriority w:val="99"/>
    <w:qFormat/>
    <w:locked/>
    <w:rsid w:val="00F01DB2"/>
    <w:rPr>
      <w:rFonts w:ascii="Symbol" w:eastAsia="宋体" w:hAnsi="Symbol" w:cs="Symbol"/>
      <w:color w:val="000000"/>
      <w:kern w:val="0"/>
      <w:sz w:val="24"/>
      <w:szCs w:val="24"/>
    </w:rPr>
  </w:style>
  <w:style w:type="character" w:customStyle="1" w:styleId="Charf6">
    <w:name w:val="缺省文本 Char"/>
    <w:link w:val="afff1"/>
    <w:qFormat/>
    <w:locked/>
    <w:rsid w:val="00F01DB2"/>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F01DB2"/>
    <w:rPr>
      <w:rFonts w:ascii="Calibri" w:eastAsia="宋体" w:hAnsi="Calibri" w:cs="Times New Roman"/>
    </w:rPr>
  </w:style>
  <w:style w:type="character" w:customStyle="1" w:styleId="Char32">
    <w:name w:val="纯文本 Char3"/>
    <w:qFormat/>
    <w:rsid w:val="00F01DB2"/>
    <w:rPr>
      <w:rFonts w:ascii="宋体" w:eastAsia="宋体" w:hAnsi="Courier New"/>
      <w:kern w:val="2"/>
      <w:sz w:val="21"/>
      <w:lang w:val="en-US" w:eastAsia="zh-CN" w:bidi="ar-SA"/>
    </w:rPr>
  </w:style>
  <w:style w:type="character" w:customStyle="1" w:styleId="Char40">
    <w:name w:val="纯文本 Char4"/>
    <w:qFormat/>
    <w:rsid w:val="00F01DB2"/>
    <w:rPr>
      <w:rFonts w:ascii="宋体" w:eastAsia="宋体" w:hAnsi="Courier New"/>
      <w:kern w:val="2"/>
      <w:sz w:val="21"/>
      <w:lang w:val="en-US" w:eastAsia="zh-CN" w:bidi="ar-SA"/>
    </w:rPr>
  </w:style>
  <w:style w:type="paragraph" w:customStyle="1" w:styleId="xl72">
    <w:name w:val="xl72"/>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qFormat/>
    <w:rsid w:val="00F01DB2"/>
    <w:pPr>
      <w:widowControl/>
      <w:spacing w:before="100" w:beforeAutospacing="1" w:after="100" w:afterAutospacing="1"/>
      <w:jc w:val="center"/>
    </w:pPr>
    <w:rPr>
      <w:rFonts w:ascii="宋体" w:hAnsi="宋体" w:cs="宋体"/>
      <w:kern w:val="0"/>
      <w:sz w:val="20"/>
    </w:rPr>
  </w:style>
  <w:style w:type="paragraph" w:customStyle="1" w:styleId="xl78">
    <w:name w:val="xl7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qFormat/>
    <w:rsid w:val="00F01DB2"/>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F01DB2"/>
    <w:rPr>
      <w:rFonts w:ascii="宋体" w:eastAsia="宋体" w:hAnsi="宋体"/>
      <w:sz w:val="18"/>
      <w:szCs w:val="18"/>
      <w:lang w:val="en-US" w:eastAsia="zh-CN" w:bidi="ar-SA"/>
    </w:rPr>
  </w:style>
  <w:style w:type="character" w:customStyle="1" w:styleId="1111111199999Char">
    <w:name w:val="1111111199999 Char"/>
    <w:link w:val="1111111199999"/>
    <w:qFormat/>
    <w:locked/>
    <w:rsid w:val="00F01DB2"/>
  </w:style>
  <w:style w:type="paragraph" w:customStyle="1" w:styleId="1111111199999">
    <w:name w:val="1111111199999"/>
    <w:basedOn w:val="a"/>
    <w:link w:val="1111111199999Char"/>
    <w:qFormat/>
    <w:rsid w:val="00F01DB2"/>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F01DB2"/>
    <w:rPr>
      <w:rFonts w:ascii="仿宋_GB2312" w:eastAsia="仿宋_GB2312" w:hint="eastAsia"/>
      <w:sz w:val="32"/>
    </w:rPr>
  </w:style>
  <w:style w:type="character" w:customStyle="1" w:styleId="Char1a">
    <w:name w:val="文档结构图 Char1"/>
    <w:basedOn w:val="a3"/>
    <w:qFormat/>
    <w:rsid w:val="00F01DB2"/>
    <w:rPr>
      <w:sz w:val="24"/>
      <w:szCs w:val="24"/>
      <w:shd w:val="clear" w:color="auto" w:fill="000080"/>
    </w:rPr>
  </w:style>
  <w:style w:type="character" w:customStyle="1" w:styleId="2Char11">
    <w:name w:val="正文文本缩进 2 Char1"/>
    <w:basedOn w:val="a3"/>
    <w:qFormat/>
    <w:rsid w:val="00F01DB2"/>
    <w:rPr>
      <w:sz w:val="24"/>
      <w:szCs w:val="24"/>
    </w:rPr>
  </w:style>
  <w:style w:type="paragraph" w:customStyle="1" w:styleId="CharCharCharChar">
    <w:name w:val="Char Char Char Char"/>
    <w:basedOn w:val="a"/>
    <w:qFormat/>
    <w:rsid w:val="00F01DB2"/>
    <w:rPr>
      <w:sz w:val="24"/>
      <w:szCs w:val="36"/>
    </w:rPr>
  </w:style>
  <w:style w:type="character" w:customStyle="1" w:styleId="Char1b">
    <w:name w:val="批注框文本 Char1"/>
    <w:basedOn w:val="a3"/>
    <w:uiPriority w:val="99"/>
    <w:qFormat/>
    <w:rsid w:val="00F01DB2"/>
    <w:rPr>
      <w:rFonts w:cs="Times New Roman"/>
      <w:sz w:val="18"/>
      <w:szCs w:val="18"/>
    </w:rPr>
  </w:style>
  <w:style w:type="paragraph" w:customStyle="1" w:styleId="affffd">
    <w:name w:val="正文文字缩进"/>
    <w:qFormat/>
    <w:rsid w:val="00F01DB2"/>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F01DB2"/>
    <w:rPr>
      <w:rFonts w:ascii="方正小标宋简体" w:eastAsia="方正小标宋简体" w:hAnsi="华文中宋" w:cs="Times New Roman"/>
      <w:bCs/>
      <w:kern w:val="44"/>
      <w:sz w:val="44"/>
      <w:szCs w:val="44"/>
    </w:rPr>
  </w:style>
  <w:style w:type="paragraph" w:customStyle="1" w:styleId="120">
    <w:name w:val="列出段落12"/>
    <w:basedOn w:val="a"/>
    <w:qFormat/>
    <w:rsid w:val="00F01DB2"/>
    <w:pPr>
      <w:widowControl/>
      <w:ind w:left="720" w:firstLine="360"/>
      <w:jc w:val="left"/>
    </w:pPr>
    <w:rPr>
      <w:rFonts w:ascii="Calibri" w:hAnsi="Calibri"/>
      <w:kern w:val="0"/>
      <w:sz w:val="22"/>
      <w:lang w:eastAsia="en-US"/>
    </w:rPr>
  </w:style>
  <w:style w:type="paragraph" w:customStyle="1" w:styleId="110">
    <w:name w:val="列出段落11"/>
    <w:basedOn w:val="a"/>
    <w:qFormat/>
    <w:rsid w:val="00F01DB2"/>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F01DB2"/>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F01DB2"/>
    <w:rPr>
      <w:rFonts w:ascii="方正小标宋简体" w:eastAsia="方正小标宋简体" w:hAnsi="华文中宋" w:cs="Times New Roman"/>
      <w:bCs/>
      <w:kern w:val="44"/>
      <w:sz w:val="44"/>
      <w:szCs w:val="44"/>
    </w:rPr>
  </w:style>
  <w:style w:type="character" w:customStyle="1" w:styleId="150">
    <w:name w:val="15"/>
    <w:basedOn w:val="a3"/>
    <w:qFormat/>
    <w:rsid w:val="00F01DB2"/>
    <w:rPr>
      <w:rFonts w:ascii="宋体" w:eastAsia="宋体" w:hAnsi="宋体" w:hint="eastAsia"/>
      <w:color w:val="000000"/>
      <w:sz w:val="20"/>
      <w:szCs w:val="20"/>
    </w:rPr>
  </w:style>
  <w:style w:type="paragraph" w:customStyle="1" w:styleId="1f0">
    <w:name w:val="正文1"/>
    <w:link w:val="Charff"/>
    <w:qFormat/>
    <w:rsid w:val="00F01DB2"/>
    <w:pPr>
      <w:jc w:val="both"/>
    </w:pPr>
    <w:rPr>
      <w:rFonts w:ascii="宋体" w:eastAsia="宋体" w:hAnsi="宋体" w:cs="宋体"/>
      <w:szCs w:val="21"/>
    </w:rPr>
  </w:style>
  <w:style w:type="character" w:customStyle="1" w:styleId="Charff">
    <w:name w:val="正文 Char"/>
    <w:link w:val="1f0"/>
    <w:qFormat/>
    <w:locked/>
    <w:rsid w:val="00F01DB2"/>
    <w:rPr>
      <w:rFonts w:ascii="宋体" w:eastAsia="宋体" w:hAnsi="宋体" w:cs="宋体"/>
      <w:szCs w:val="21"/>
    </w:rPr>
  </w:style>
  <w:style w:type="paragraph" w:customStyle="1" w:styleId="37">
    <w:name w:val="列出段落3"/>
    <w:basedOn w:val="a"/>
    <w:qFormat/>
    <w:rsid w:val="00F01DB2"/>
    <w:pPr>
      <w:ind w:firstLineChars="200" w:firstLine="420"/>
    </w:pPr>
    <w:rPr>
      <w:kern w:val="0"/>
      <w:sz w:val="24"/>
      <w:szCs w:val="24"/>
    </w:rPr>
  </w:style>
  <w:style w:type="character" w:customStyle="1" w:styleId="font11">
    <w:name w:val="font11"/>
    <w:basedOn w:val="a3"/>
    <w:qFormat/>
    <w:rsid w:val="00F01DB2"/>
    <w:rPr>
      <w:rFonts w:ascii="宋体" w:eastAsia="宋体" w:hAnsi="宋体" w:cs="宋体" w:hint="eastAsia"/>
      <w:color w:val="000000"/>
      <w:sz w:val="20"/>
      <w:szCs w:val="20"/>
      <w:u w:val="none"/>
    </w:rPr>
  </w:style>
  <w:style w:type="paragraph" w:customStyle="1" w:styleId="H-TextFormat">
    <w:name w:val="H-TextFormat"/>
    <w:qFormat/>
    <w:rsid w:val="00F01DB2"/>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qFormat/>
    <w:rsid w:val="00F01DB2"/>
    <w:rPr>
      <w:sz w:val="18"/>
      <w:szCs w:val="18"/>
    </w:rPr>
  </w:style>
  <w:style w:type="character" w:customStyle="1" w:styleId="Anrede1IhrZeichen">
    <w:name w:val="Anrede1IhrZeichen"/>
    <w:basedOn w:val="a3"/>
    <w:qFormat/>
    <w:rsid w:val="00F01DB2"/>
    <w:rPr>
      <w:rFonts w:ascii="Arial" w:hAnsi="Arial"/>
      <w:sz w:val="20"/>
    </w:rPr>
  </w:style>
  <w:style w:type="paragraph" w:customStyle="1" w:styleId="AbsatzTableFormat">
    <w:name w:val="AbsatzTableFormat"/>
    <w:basedOn w:val="a"/>
    <w:qFormat/>
    <w:rsid w:val="00F01DB2"/>
    <w:pPr>
      <w:widowControl/>
      <w:jc w:val="left"/>
    </w:pPr>
    <w:rPr>
      <w:bCs/>
      <w:kern w:val="0"/>
      <w:sz w:val="22"/>
      <w:lang w:val="pt-BR" w:eastAsia="en-US"/>
    </w:rPr>
  </w:style>
  <w:style w:type="paragraph" w:customStyle="1" w:styleId="Char1CharChar">
    <w:name w:val="Char1 Char Char"/>
    <w:basedOn w:val="a"/>
    <w:qFormat/>
    <w:rsid w:val="00F01DB2"/>
    <w:pPr>
      <w:adjustRightInd w:val="0"/>
      <w:spacing w:line="360" w:lineRule="auto"/>
    </w:pPr>
    <w:rPr>
      <w:kern w:val="0"/>
      <w:sz w:val="24"/>
    </w:rPr>
  </w:style>
  <w:style w:type="character" w:customStyle="1" w:styleId="ca-3">
    <w:name w:val="ca-3"/>
    <w:basedOn w:val="a3"/>
    <w:qFormat/>
    <w:rsid w:val="00F01DB2"/>
  </w:style>
  <w:style w:type="paragraph" w:customStyle="1" w:styleId="Style2">
    <w:name w:val="_Style 2"/>
    <w:basedOn w:val="a"/>
    <w:uiPriority w:val="34"/>
    <w:qFormat/>
    <w:rsid w:val="00F01DB2"/>
    <w:pPr>
      <w:ind w:firstLineChars="200" w:firstLine="420"/>
    </w:pPr>
    <w:rPr>
      <w:rFonts w:ascii="Calibri" w:hAnsi="Calibri"/>
    </w:rPr>
  </w:style>
  <w:style w:type="paragraph" w:customStyle="1" w:styleId="221">
    <w:name w:val="修订22"/>
    <w:hidden/>
    <w:uiPriority w:val="99"/>
    <w:qFormat/>
    <w:rsid w:val="00F01DB2"/>
    <w:rPr>
      <w:rFonts w:ascii="Times New Roman" w:eastAsia="宋体" w:hAnsi="Times New Roman" w:cs="Times New Roman"/>
      <w:szCs w:val="21"/>
    </w:rPr>
  </w:style>
  <w:style w:type="character" w:customStyle="1" w:styleId="CharAttribute0">
    <w:name w:val="CharAttribute0"/>
    <w:qFormat/>
    <w:rsid w:val="00F01DB2"/>
    <w:rPr>
      <w:rFonts w:ascii="Times New Roman" w:eastAsia="宋体"/>
      <w:sz w:val="21"/>
    </w:rPr>
  </w:style>
  <w:style w:type="paragraph" w:customStyle="1" w:styleId="ParaAttribute13">
    <w:name w:val="ParaAttribute13"/>
    <w:qFormat/>
    <w:rsid w:val="00F01DB2"/>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qFormat/>
    <w:rsid w:val="00F01DB2"/>
    <w:rPr>
      <w:rFonts w:ascii="Times New Roman" w:eastAsia="宋体" w:hAnsi="Times New Roman" w:cs="Times New Roman"/>
      <w:sz w:val="18"/>
      <w:szCs w:val="18"/>
    </w:rPr>
  </w:style>
  <w:style w:type="paragraph" w:customStyle="1" w:styleId="212">
    <w:name w:val="中等深浅网格 21"/>
    <w:uiPriority w:val="1"/>
    <w:qFormat/>
    <w:rsid w:val="00F01DB2"/>
    <w:rPr>
      <w:rFonts w:ascii="Calibri" w:eastAsia="宋体" w:hAnsi="Calibri" w:cs="Times New Roman"/>
      <w:kern w:val="0"/>
      <w:sz w:val="22"/>
    </w:rPr>
  </w:style>
  <w:style w:type="paragraph" w:customStyle="1" w:styleId="Style1">
    <w:name w:val="_Style 1"/>
    <w:basedOn w:val="a"/>
    <w:uiPriority w:val="34"/>
    <w:qFormat/>
    <w:rsid w:val="00F01DB2"/>
    <w:pPr>
      <w:ind w:firstLineChars="200" w:firstLine="420"/>
    </w:pPr>
    <w:rPr>
      <w:rFonts w:ascii="Calibri" w:hAnsi="Calibri"/>
      <w:szCs w:val="22"/>
    </w:rPr>
  </w:style>
  <w:style w:type="character" w:customStyle="1" w:styleId="afffff">
    <w:name w:val="页眉 字符"/>
    <w:basedOn w:val="a3"/>
    <w:uiPriority w:val="99"/>
    <w:qFormat/>
    <w:rsid w:val="00F01DB2"/>
    <w:rPr>
      <w:rFonts w:ascii="Times New Roman" w:eastAsia="宋体" w:hAnsi="Times New Roman" w:cs="Times New Roman"/>
      <w:sz w:val="18"/>
      <w:szCs w:val="18"/>
    </w:rPr>
  </w:style>
  <w:style w:type="character" w:customStyle="1" w:styleId="afffff0">
    <w:name w:val="页脚 字符"/>
    <w:basedOn w:val="a3"/>
    <w:uiPriority w:val="99"/>
    <w:qFormat/>
    <w:rsid w:val="00F01DB2"/>
    <w:rPr>
      <w:rFonts w:ascii="Times New Roman" w:eastAsia="宋体" w:hAnsi="Times New Roman" w:cs="Times New Roman"/>
      <w:sz w:val="18"/>
      <w:szCs w:val="18"/>
    </w:rPr>
  </w:style>
  <w:style w:type="paragraph" w:customStyle="1" w:styleId="msolistparagraph0">
    <w:name w:val="msolistparagraph"/>
    <w:basedOn w:val="a"/>
    <w:qFormat/>
    <w:rsid w:val="00F01DB2"/>
    <w:pPr>
      <w:ind w:firstLineChars="200" w:firstLine="420"/>
    </w:pPr>
    <w:rPr>
      <w:rFonts w:ascii="Calibri" w:hAnsi="Calibri"/>
      <w:szCs w:val="22"/>
    </w:rPr>
  </w:style>
  <w:style w:type="character" w:customStyle="1" w:styleId="Bodytext2">
    <w:name w:val="Body text|2_"/>
    <w:basedOn w:val="a3"/>
    <w:link w:val="Bodytext22"/>
    <w:qFormat/>
    <w:rsid w:val="00F01DB2"/>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F01DB2"/>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F01DB2"/>
    <w:rPr>
      <w:rFonts w:ascii="Times New Roman" w:eastAsia="宋体" w:hAnsi="Times New Roman" w:cs="Times New Roman"/>
    </w:rPr>
  </w:style>
  <w:style w:type="character" w:customStyle="1" w:styleId="content-right8zs401">
    <w:name w:val="content-right_8zs401"/>
    <w:basedOn w:val="a3"/>
    <w:qFormat/>
    <w:rsid w:val="00F01DB2"/>
    <w:rPr>
      <w:rFonts w:ascii="Times New Roman" w:eastAsia="宋体" w:hAnsi="Times New Roman" w:cs="Times New Roman"/>
    </w:rPr>
  </w:style>
  <w:style w:type="character" w:customStyle="1" w:styleId="fright2">
    <w:name w:val="fright2"/>
    <w:basedOn w:val="a3"/>
    <w:qFormat/>
    <w:rsid w:val="00F01DB2"/>
    <w:rPr>
      <w:rFonts w:ascii="Times New Roman" w:eastAsia="宋体" w:hAnsi="Times New Roman" w:cs="Times New Roman"/>
    </w:rPr>
  </w:style>
  <w:style w:type="character" w:customStyle="1" w:styleId="ecd20recommlink">
    <w:name w:val="ec_d20_recomm_link"/>
    <w:basedOn w:val="a3"/>
    <w:qFormat/>
    <w:rsid w:val="00F01DB2"/>
    <w:rPr>
      <w:rFonts w:ascii="Times New Roman" w:eastAsia="宋体" w:hAnsi="Times New Roman" w:cs="Times New Roman"/>
      <w:sz w:val="19"/>
      <w:szCs w:val="19"/>
      <w:shd w:val="clear" w:color="auto" w:fill="F5F5F6"/>
    </w:rPr>
  </w:style>
  <w:style w:type="character" w:customStyle="1" w:styleId="c-icon">
    <w:name w:val="c-icon"/>
    <w:basedOn w:val="a3"/>
    <w:qFormat/>
    <w:rsid w:val="00F01DB2"/>
    <w:rPr>
      <w:rFonts w:ascii="Times New Roman" w:eastAsia="宋体" w:hAnsi="Times New Roman" w:cs="Times New Roman"/>
    </w:rPr>
  </w:style>
  <w:style w:type="character" w:customStyle="1" w:styleId="hover27">
    <w:name w:val="hover27"/>
    <w:basedOn w:val="a3"/>
    <w:qFormat/>
    <w:rsid w:val="00F01DB2"/>
    <w:rPr>
      <w:rFonts w:ascii="Times New Roman" w:eastAsia="宋体" w:hAnsi="Times New Roman" w:cs="Times New Roman"/>
    </w:rPr>
  </w:style>
  <w:style w:type="character" w:customStyle="1" w:styleId="hover28">
    <w:name w:val="hover28"/>
    <w:basedOn w:val="a3"/>
    <w:qFormat/>
    <w:rsid w:val="00F01DB2"/>
    <w:rPr>
      <w:rFonts w:ascii="Times New Roman" w:eastAsia="宋体" w:hAnsi="Times New Roman" w:cs="Times New Roman"/>
      <w:color w:val="315EFB"/>
    </w:rPr>
  </w:style>
  <w:style w:type="paragraph" w:customStyle="1" w:styleId="Style7">
    <w:name w:val="_Style 7"/>
    <w:basedOn w:val="a"/>
    <w:next w:val="afb"/>
    <w:qFormat/>
    <w:rsid w:val="00F01DB2"/>
    <w:pPr>
      <w:ind w:firstLineChars="200" w:firstLine="420"/>
    </w:pPr>
    <w:rPr>
      <w:rFonts w:ascii="Calibri" w:eastAsiaTheme="minorEastAsia" w:hAnsi="Calibri" w:cstheme="minorBidi"/>
      <w:szCs w:val="22"/>
    </w:rPr>
  </w:style>
  <w:style w:type="character" w:customStyle="1" w:styleId="fontstyle01">
    <w:name w:val="fontstyle01"/>
    <w:basedOn w:val="a3"/>
    <w:qFormat/>
    <w:rsid w:val="00F01DB2"/>
    <w:rPr>
      <w:rFonts w:ascii="宋体" w:eastAsia="宋体" w:hAnsi="宋体" w:cs="Times New Roman" w:hint="eastAsia"/>
      <w:color w:val="000000"/>
      <w:sz w:val="22"/>
      <w:szCs w:val="22"/>
    </w:rPr>
  </w:style>
  <w:style w:type="character" w:customStyle="1" w:styleId="font41">
    <w:name w:val="font41"/>
    <w:basedOn w:val="a3"/>
    <w:qFormat/>
    <w:rsid w:val="00F01DB2"/>
    <w:rPr>
      <w:rFonts w:ascii="宋体" w:eastAsia="宋体" w:hAnsi="宋体" w:cs="宋体" w:hint="eastAsia"/>
      <w:color w:val="000000"/>
      <w:sz w:val="24"/>
      <w:szCs w:val="24"/>
      <w:u w:val="none"/>
    </w:rPr>
  </w:style>
  <w:style w:type="character" w:customStyle="1" w:styleId="font21">
    <w:name w:val="font21"/>
    <w:basedOn w:val="a3"/>
    <w:qFormat/>
    <w:rsid w:val="00F01DB2"/>
    <w:rPr>
      <w:rFonts w:ascii="微软雅黑" w:eastAsia="微软雅黑" w:hAnsi="微软雅黑" w:cs="微软雅黑"/>
      <w:color w:val="000000"/>
      <w:sz w:val="24"/>
      <w:szCs w:val="24"/>
      <w:u w:val="none"/>
    </w:rPr>
  </w:style>
  <w:style w:type="character" w:customStyle="1" w:styleId="afffff1">
    <w:name w:val="日期 字符"/>
    <w:qFormat/>
    <w:rsid w:val="00F01DB2"/>
    <w:rPr>
      <w:rFonts w:ascii="Times New Roman" w:eastAsia="宋体" w:hAnsi="Times New Roman" w:cs="Times New Roman"/>
    </w:rPr>
  </w:style>
  <w:style w:type="paragraph" w:customStyle="1" w:styleId="MediumGrid21">
    <w:name w:val="Medium Grid 21"/>
    <w:uiPriority w:val="1"/>
    <w:qFormat/>
    <w:rsid w:val="00F01DB2"/>
    <w:rPr>
      <w:rFonts w:ascii="Calibri" w:eastAsia="宋体" w:hAnsi="Calibri" w:cs="Times New Roman"/>
      <w:kern w:val="0"/>
      <w:sz w:val="22"/>
    </w:rPr>
  </w:style>
  <w:style w:type="paragraph" w:customStyle="1" w:styleId="ColorfulList-Accent11">
    <w:name w:val="Colorful List - Accent 11"/>
    <w:basedOn w:val="a"/>
    <w:uiPriority w:val="34"/>
    <w:qFormat/>
    <w:rsid w:val="00F01DB2"/>
    <w:pPr>
      <w:widowControl/>
      <w:spacing w:after="200" w:line="276" w:lineRule="auto"/>
      <w:ind w:left="720"/>
      <w:contextualSpacing/>
      <w:jc w:val="left"/>
    </w:pPr>
    <w:rPr>
      <w:rFonts w:ascii="Calibri" w:hAnsi="Calibri"/>
      <w:kern w:val="0"/>
      <w:sz w:val="22"/>
      <w:szCs w:val="22"/>
    </w:rPr>
  </w:style>
  <w:style w:type="character" w:customStyle="1" w:styleId="1f1">
    <w:name w:val="标题 1 字符"/>
    <w:uiPriority w:val="9"/>
    <w:qFormat/>
    <w:rsid w:val="00F01DB2"/>
    <w:rPr>
      <w:rFonts w:ascii="黑体" w:eastAsia="黑体" w:hAnsi="Times New Roman" w:cs="Times New Roman"/>
      <w:kern w:val="44"/>
    </w:rPr>
  </w:style>
  <w:style w:type="character" w:customStyle="1" w:styleId="font81">
    <w:name w:val="font81"/>
    <w:basedOn w:val="a3"/>
    <w:qFormat/>
    <w:rsid w:val="00F01DB2"/>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F01DB2"/>
    <w:rPr>
      <w:rFonts w:ascii="Times New Roman" w:eastAsia="宋体" w:hAnsi="Times New Roman" w:cs="Times New Roman"/>
      <w:b/>
      <w:bCs/>
      <w:kern w:val="44"/>
      <w:sz w:val="32"/>
      <w:szCs w:val="44"/>
    </w:rPr>
  </w:style>
  <w:style w:type="paragraph" w:customStyle="1" w:styleId="-manu">
    <w:name w:val="正文-manu"/>
    <w:basedOn w:val="a"/>
    <w:qFormat/>
    <w:rsid w:val="00F01DB2"/>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F01DB2"/>
    <w:pPr>
      <w:ind w:firstLineChars="200" w:firstLine="420"/>
    </w:pPr>
    <w:rPr>
      <w:rFonts w:ascii="Calibri" w:hAnsi="Calibri"/>
      <w:szCs w:val="22"/>
    </w:rPr>
  </w:style>
  <w:style w:type="paragraph" w:customStyle="1" w:styleId="CharCharCharCharCharChar">
    <w:name w:val="Char Char Char Char Char Char"/>
    <w:basedOn w:val="a"/>
    <w:qFormat/>
    <w:rsid w:val="00F01DB2"/>
    <w:rPr>
      <w:szCs w:val="24"/>
    </w:rPr>
  </w:style>
  <w:style w:type="paragraph" w:customStyle="1" w:styleId="1110">
    <w:name w:val="正文缩进111"/>
    <w:basedOn w:val="a"/>
    <w:qFormat/>
    <w:rsid w:val="00F01DB2"/>
    <w:pPr>
      <w:ind w:firstLine="420"/>
    </w:pPr>
    <w:rPr>
      <w:rFonts w:asciiTheme="minorHAnsi" w:eastAsiaTheme="minorEastAsia" w:hAnsiTheme="minorHAnsi" w:cstheme="minorBidi"/>
      <w:kern w:val="0"/>
      <w:sz w:val="20"/>
      <w:szCs w:val="22"/>
    </w:rPr>
  </w:style>
  <w:style w:type="character" w:customStyle="1" w:styleId="src">
    <w:name w:val="src"/>
    <w:qFormat/>
    <w:rsid w:val="00F01DB2"/>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qFormat/>
    <w:rsid w:val="00F01DB2"/>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F01DB2"/>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F01DB2"/>
    <w:rPr>
      <w:rFonts w:ascii="Calibri" w:eastAsia="宋体" w:hAnsi="Calibri"/>
      <w:b/>
      <w:bCs/>
      <w:kern w:val="2"/>
      <w:sz w:val="21"/>
      <w:szCs w:val="24"/>
    </w:rPr>
  </w:style>
  <w:style w:type="paragraph" w:customStyle="1" w:styleId="Style39">
    <w:name w:val="_Style 39"/>
    <w:basedOn w:val="a"/>
    <w:next w:val="afb"/>
    <w:uiPriority w:val="34"/>
    <w:qFormat/>
    <w:rsid w:val="00F01DB2"/>
    <w:pPr>
      <w:ind w:firstLineChars="200" w:firstLine="420"/>
    </w:pPr>
    <w:rPr>
      <w:rFonts w:ascii="等线" w:eastAsia="等线" w:hAnsi="等线"/>
      <w:szCs w:val="22"/>
    </w:rPr>
  </w:style>
  <w:style w:type="paragraph" w:customStyle="1" w:styleId="Style4">
    <w:name w:val="_Style 4"/>
    <w:basedOn w:val="a"/>
    <w:next w:val="afb"/>
    <w:uiPriority w:val="34"/>
    <w:qFormat/>
    <w:rsid w:val="00F01DB2"/>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F01DB2"/>
    <w:pPr>
      <w:jc w:val="left"/>
    </w:pPr>
    <w:rPr>
      <w:rFonts w:asciiTheme="minorHAnsi" w:eastAsiaTheme="minorEastAsia" w:hAnsiTheme="minorHAnsi"/>
      <w:kern w:val="0"/>
      <w:sz w:val="18"/>
      <w:szCs w:val="18"/>
    </w:rPr>
  </w:style>
  <w:style w:type="paragraph" w:customStyle="1" w:styleId="afffff2">
    <w:name w:val="段"/>
    <w:link w:val="Charff0"/>
    <w:qFormat/>
    <w:rsid w:val="00F01DB2"/>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F01DB2"/>
    <w:rPr>
      <w:rFonts w:ascii="宋体" w:eastAsia="宋体" w:hAnsi="Times New Roman" w:cs="Times New Roman"/>
      <w:kern w:val="0"/>
      <w:szCs w:val="20"/>
    </w:rPr>
  </w:style>
  <w:style w:type="paragraph" w:customStyle="1" w:styleId="p1">
    <w:name w:val="p1"/>
    <w:basedOn w:val="a"/>
    <w:qFormat/>
    <w:rsid w:val="00F01DB2"/>
    <w:pPr>
      <w:jc w:val="left"/>
    </w:pPr>
    <w:rPr>
      <w:rFonts w:ascii="PingFang SC" w:eastAsia="PingFang SC" w:hAnsi="PingFang SC"/>
      <w:color w:val="000000"/>
      <w:kern w:val="0"/>
      <w:sz w:val="26"/>
      <w:szCs w:val="26"/>
    </w:rPr>
  </w:style>
  <w:style w:type="character" w:customStyle="1" w:styleId="s1">
    <w:name w:val="s1"/>
    <w:basedOn w:val="a3"/>
    <w:qFormat/>
    <w:rsid w:val="00F01DB2"/>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F01DB2"/>
    <w:pPr>
      <w:adjustRightInd w:val="0"/>
      <w:snapToGrid w:val="0"/>
      <w:spacing w:line="360" w:lineRule="auto"/>
    </w:pPr>
    <w:rPr>
      <w:rFonts w:ascii="Arial" w:eastAsia="幼圆" w:hAnsi="Arial" w:cstheme="minorBidi"/>
      <w:sz w:val="15"/>
      <w:szCs w:val="15"/>
    </w:rPr>
  </w:style>
  <w:style w:type="paragraph" w:customStyle="1" w:styleId="Body1">
    <w:name w:val="Body 1"/>
    <w:qFormat/>
    <w:rsid w:val="00F01DB2"/>
    <w:pPr>
      <w:outlineLvl w:val="0"/>
    </w:pPr>
    <w:rPr>
      <w:rFonts w:ascii="Helvetica" w:eastAsia="Arial Unicode MS" w:hAnsi="Helvetica" w:cs="宋体"/>
      <w:b/>
      <w:color w:val="000000"/>
      <w:kern w:val="0"/>
      <w:u w:color="000000"/>
    </w:rPr>
  </w:style>
  <w:style w:type="character" w:customStyle="1" w:styleId="font51">
    <w:name w:val="font51"/>
    <w:basedOn w:val="a3"/>
    <w:qFormat/>
    <w:rsid w:val="00F01DB2"/>
    <w:rPr>
      <w:rFonts w:ascii="Arial" w:hAnsi="Arial" w:cs="Arial"/>
      <w:color w:val="000000"/>
      <w:sz w:val="22"/>
      <w:szCs w:val="22"/>
      <w:u w:val="none"/>
    </w:rPr>
  </w:style>
  <w:style w:type="paragraph" w:customStyle="1" w:styleId="font0">
    <w:name w:val="font0"/>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F01DB2"/>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F01DB2"/>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F01DB2"/>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F01DB2"/>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F01DB2"/>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F01DB2"/>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F01DB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F01DB2"/>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F01DB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F01DB2"/>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F01DB2"/>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F01DB2"/>
  </w:style>
  <w:style w:type="character" w:customStyle="1" w:styleId="Char1d">
    <w:name w:val="无间隔 Char1"/>
    <w:uiPriority w:val="1"/>
    <w:qFormat/>
    <w:rsid w:val="00F01DB2"/>
    <w:rPr>
      <w:kern w:val="2"/>
      <w:sz w:val="21"/>
      <w:szCs w:val="24"/>
    </w:rPr>
  </w:style>
  <w:style w:type="character" w:customStyle="1" w:styleId="CharChar6">
    <w:name w:val="Char Char6"/>
    <w:qFormat/>
    <w:rsid w:val="00F01DB2"/>
    <w:rPr>
      <w:rFonts w:eastAsia="宋体"/>
      <w:kern w:val="2"/>
      <w:sz w:val="21"/>
      <w:lang w:val="en-US" w:eastAsia="zh-CN" w:bidi="ar-SA"/>
    </w:rPr>
  </w:style>
  <w:style w:type="character" w:customStyle="1" w:styleId="font01">
    <w:name w:val="font01"/>
    <w:qFormat/>
    <w:rsid w:val="00F01DB2"/>
    <w:rPr>
      <w:rFonts w:ascii="宋体" w:eastAsia="宋体" w:hAnsi="宋体" w:cs="宋体" w:hint="eastAsia"/>
      <w:color w:val="000000"/>
      <w:sz w:val="24"/>
      <w:szCs w:val="24"/>
      <w:u w:val="none"/>
    </w:rPr>
  </w:style>
  <w:style w:type="paragraph" w:customStyle="1" w:styleId="afffff4">
    <w:name w:val="页眉与页脚"/>
    <w:qFormat/>
    <w:rsid w:val="00F01DB2"/>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F01DB2"/>
    <w:rPr>
      <w:rFonts w:ascii="宋体" w:hAnsi="Courier New" w:cs="宋体"/>
      <w:szCs w:val="21"/>
    </w:rPr>
  </w:style>
  <w:style w:type="paragraph" w:customStyle="1" w:styleId="NewNewNewNewNewNewNewNewNewNewNewNewNewNewNew">
    <w:name w:val="正文 New New New New New New New New New New New New New New New"/>
    <w:qFormat/>
    <w:rsid w:val="00F01DB2"/>
    <w:pPr>
      <w:widowControl w:val="0"/>
      <w:jc w:val="both"/>
    </w:pPr>
    <w:rPr>
      <w:rFonts w:ascii="Times New Roman" w:eastAsia="宋体" w:hAnsi="Times New Roman" w:cs="Times New Roman"/>
      <w:szCs w:val="24"/>
    </w:rPr>
  </w:style>
  <w:style w:type="paragraph" w:customStyle="1" w:styleId="Web">
    <w:name w:val="普通 (Web)"/>
    <w:basedOn w:val="a"/>
    <w:qFormat/>
    <w:rsid w:val="00F01DB2"/>
    <w:pPr>
      <w:widowControl/>
      <w:spacing w:before="100" w:after="100"/>
      <w:jc w:val="left"/>
    </w:pPr>
    <w:rPr>
      <w:rFonts w:ascii="宋体" w:hAnsi="宋体"/>
      <w:kern w:val="0"/>
    </w:rPr>
  </w:style>
  <w:style w:type="paragraph" w:customStyle="1" w:styleId="213">
    <w:name w:val="正文文本缩进 21"/>
    <w:basedOn w:val="a"/>
    <w:qFormat/>
    <w:rsid w:val="00F01DB2"/>
    <w:pPr>
      <w:spacing w:after="120" w:line="480" w:lineRule="auto"/>
      <w:ind w:leftChars="200" w:left="420"/>
    </w:pPr>
    <w:rPr>
      <w:rFonts w:ascii="Calibri" w:hAnsi="Calibri" w:cs="黑体"/>
      <w:sz w:val="24"/>
      <w:szCs w:val="24"/>
    </w:rPr>
  </w:style>
  <w:style w:type="character" w:customStyle="1" w:styleId="Char25">
    <w:name w:val="纯文本 Char2"/>
    <w:qFormat/>
    <w:rsid w:val="00F01DB2"/>
    <w:rPr>
      <w:rFonts w:ascii="宋体" w:eastAsia="宋体" w:hAnsi="Courier New"/>
      <w:kern w:val="2"/>
      <w:sz w:val="21"/>
      <w:lang w:val="en-US" w:eastAsia="zh-CN" w:bidi="ar-SA"/>
    </w:rPr>
  </w:style>
  <w:style w:type="character" w:customStyle="1" w:styleId="1Char3">
    <w:name w:val="标题 1 Char3"/>
    <w:uiPriority w:val="9"/>
    <w:qFormat/>
    <w:rsid w:val="00F01DB2"/>
    <w:rPr>
      <w:rFonts w:ascii="宋体"/>
      <w:b/>
      <w:kern w:val="44"/>
      <w:sz w:val="32"/>
    </w:rPr>
  </w:style>
  <w:style w:type="character" w:customStyle="1" w:styleId="2Char20">
    <w:name w:val="标题 2 Char2"/>
    <w:uiPriority w:val="9"/>
    <w:qFormat/>
    <w:rsid w:val="00F01DB2"/>
    <w:rPr>
      <w:rFonts w:ascii="Arial" w:eastAsia="仿宋" w:hAnsi="Arial"/>
      <w:b/>
      <w:sz w:val="30"/>
    </w:rPr>
  </w:style>
  <w:style w:type="character" w:customStyle="1" w:styleId="Char26">
    <w:name w:val="正文缩进 Char2"/>
    <w:uiPriority w:val="99"/>
    <w:qFormat/>
    <w:rsid w:val="00F01DB2"/>
    <w:rPr>
      <w:rFonts w:ascii="宋体"/>
      <w:sz w:val="24"/>
    </w:rPr>
  </w:style>
  <w:style w:type="character" w:customStyle="1" w:styleId="4Char2">
    <w:name w:val="标题 4 Char2"/>
    <w:uiPriority w:val="9"/>
    <w:qFormat/>
    <w:rsid w:val="00F01DB2"/>
    <w:rPr>
      <w:rFonts w:ascii="宋体"/>
      <w:b/>
      <w:kern w:val="2"/>
      <w:sz w:val="30"/>
    </w:rPr>
  </w:style>
  <w:style w:type="character" w:customStyle="1" w:styleId="5Char1">
    <w:name w:val="标题 5 Char1"/>
    <w:uiPriority w:val="9"/>
    <w:qFormat/>
    <w:rsid w:val="00F01DB2"/>
    <w:rPr>
      <w:b/>
      <w:kern w:val="2"/>
      <w:sz w:val="28"/>
    </w:rPr>
  </w:style>
  <w:style w:type="character" w:customStyle="1" w:styleId="6Char1">
    <w:name w:val="标题 6 Char1"/>
    <w:uiPriority w:val="9"/>
    <w:qFormat/>
    <w:rsid w:val="00F01DB2"/>
    <w:rPr>
      <w:rFonts w:ascii="Arial" w:eastAsia="黑体" w:hAnsi="Arial"/>
      <w:b/>
      <w:kern w:val="2"/>
      <w:sz w:val="24"/>
    </w:rPr>
  </w:style>
  <w:style w:type="character" w:customStyle="1" w:styleId="7Char1">
    <w:name w:val="标题 7 Char1"/>
    <w:uiPriority w:val="9"/>
    <w:qFormat/>
    <w:rsid w:val="00F01DB2"/>
    <w:rPr>
      <w:b/>
      <w:kern w:val="2"/>
      <w:sz w:val="24"/>
    </w:rPr>
  </w:style>
  <w:style w:type="character" w:customStyle="1" w:styleId="8Char1">
    <w:name w:val="标题 8 Char1"/>
    <w:uiPriority w:val="9"/>
    <w:qFormat/>
    <w:rsid w:val="00F01DB2"/>
    <w:rPr>
      <w:rFonts w:ascii="Arial" w:eastAsia="黑体" w:hAnsi="Arial"/>
      <w:kern w:val="2"/>
      <w:sz w:val="24"/>
    </w:rPr>
  </w:style>
  <w:style w:type="character" w:customStyle="1" w:styleId="9Char1">
    <w:name w:val="标题 9 Char1"/>
    <w:qFormat/>
    <w:rsid w:val="00F01DB2"/>
    <w:rPr>
      <w:rFonts w:ascii="Arial" w:eastAsia="黑体" w:hAnsi="Arial"/>
      <w:kern w:val="2"/>
      <w:sz w:val="21"/>
    </w:rPr>
  </w:style>
  <w:style w:type="character" w:customStyle="1" w:styleId="Char27">
    <w:name w:val="文档结构图 Char2"/>
    <w:qFormat/>
    <w:rsid w:val="00F01DB2"/>
    <w:rPr>
      <w:kern w:val="2"/>
      <w:sz w:val="21"/>
      <w:shd w:val="clear" w:color="auto" w:fill="000080"/>
    </w:rPr>
  </w:style>
  <w:style w:type="character" w:customStyle="1" w:styleId="Char33">
    <w:name w:val="正文文本 Char3"/>
    <w:uiPriority w:val="99"/>
    <w:qFormat/>
    <w:rsid w:val="00F01DB2"/>
    <w:rPr>
      <w:rFonts w:ascii="宋体" w:hAnsi="宋体"/>
      <w:kern w:val="2"/>
      <w:sz w:val="24"/>
      <w:szCs w:val="24"/>
    </w:rPr>
  </w:style>
  <w:style w:type="character" w:customStyle="1" w:styleId="Char34">
    <w:name w:val="日期 Char3"/>
    <w:qFormat/>
    <w:rsid w:val="00F01DB2"/>
    <w:rPr>
      <w:rFonts w:ascii="仿宋_GB2312" w:eastAsia="仿宋_GB2312" w:hAnsi="宋体"/>
      <w:color w:val="000000"/>
      <w:kern w:val="2"/>
      <w:sz w:val="24"/>
      <w:szCs w:val="24"/>
    </w:rPr>
  </w:style>
  <w:style w:type="character" w:customStyle="1" w:styleId="Char28">
    <w:name w:val="批注框文本 Char2"/>
    <w:uiPriority w:val="99"/>
    <w:qFormat/>
    <w:rsid w:val="00F01DB2"/>
    <w:rPr>
      <w:kern w:val="2"/>
      <w:sz w:val="18"/>
      <w:szCs w:val="18"/>
    </w:rPr>
  </w:style>
  <w:style w:type="character" w:customStyle="1" w:styleId="Char35">
    <w:name w:val="页脚 Char3"/>
    <w:uiPriority w:val="99"/>
    <w:qFormat/>
    <w:rsid w:val="00F01DB2"/>
    <w:rPr>
      <w:rFonts w:ascii="宋体"/>
      <w:sz w:val="18"/>
    </w:rPr>
  </w:style>
  <w:style w:type="character" w:customStyle="1" w:styleId="Char36">
    <w:name w:val="页眉 Char3"/>
    <w:qFormat/>
    <w:rsid w:val="00F01DB2"/>
    <w:rPr>
      <w:kern w:val="2"/>
      <w:sz w:val="18"/>
      <w:szCs w:val="18"/>
    </w:rPr>
  </w:style>
  <w:style w:type="character" w:customStyle="1" w:styleId="Char29">
    <w:name w:val="副标题 Char2"/>
    <w:uiPriority w:val="99"/>
    <w:qFormat/>
    <w:rsid w:val="00F01DB2"/>
    <w:rPr>
      <w:rFonts w:ascii="Cambria" w:hAnsi="Cambria"/>
      <w:b/>
      <w:bCs/>
      <w:kern w:val="28"/>
      <w:sz w:val="32"/>
      <w:szCs w:val="32"/>
    </w:rPr>
  </w:style>
  <w:style w:type="character" w:customStyle="1" w:styleId="3Char10">
    <w:name w:val="正文文本缩进 3 Char1"/>
    <w:qFormat/>
    <w:rsid w:val="00F01DB2"/>
    <w:rPr>
      <w:rFonts w:ascii="宋体"/>
      <w:sz w:val="24"/>
    </w:rPr>
  </w:style>
  <w:style w:type="character" w:customStyle="1" w:styleId="HTMLChar2">
    <w:name w:val="HTML 预设格式 Char2"/>
    <w:uiPriority w:val="99"/>
    <w:qFormat/>
    <w:rsid w:val="00F01DB2"/>
    <w:rPr>
      <w:rFonts w:ascii="宋体" w:hAnsi="宋体" w:cs="宋体"/>
      <w:sz w:val="24"/>
      <w:szCs w:val="24"/>
    </w:rPr>
  </w:style>
  <w:style w:type="character" w:customStyle="1" w:styleId="Char2a">
    <w:name w:val="批注主题 Char2"/>
    <w:qFormat/>
    <w:rsid w:val="00F01DB2"/>
    <w:rPr>
      <w:b/>
      <w:bCs/>
      <w:kern w:val="2"/>
      <w:sz w:val="21"/>
      <w:szCs w:val="24"/>
    </w:rPr>
  </w:style>
  <w:style w:type="character" w:customStyle="1" w:styleId="Char2b">
    <w:name w:val="正文首行缩进 Char2"/>
    <w:uiPriority w:val="99"/>
    <w:qFormat/>
    <w:rsid w:val="00F01DB2"/>
    <w:rPr>
      <w:rFonts w:ascii="楷体_GB2312" w:eastAsia="楷体_GB2312"/>
      <w:kern w:val="2"/>
      <w:sz w:val="21"/>
      <w:szCs w:val="24"/>
    </w:rPr>
  </w:style>
  <w:style w:type="character" w:customStyle="1" w:styleId="2Char30">
    <w:name w:val="正文首行缩进 2 Char3"/>
    <w:qFormat/>
    <w:rsid w:val="00F01DB2"/>
    <w:rPr>
      <w:rFonts w:ascii="Calibri" w:hAnsi="Calibri"/>
      <w:kern w:val="2"/>
      <w:sz w:val="21"/>
      <w:szCs w:val="22"/>
      <w:lang w:eastAsia="en-US" w:bidi="en-US"/>
    </w:rPr>
  </w:style>
  <w:style w:type="character" w:customStyle="1" w:styleId="2f1">
    <w:name w:val="不明显参考2"/>
    <w:uiPriority w:val="31"/>
    <w:qFormat/>
    <w:rsid w:val="00F01DB2"/>
    <w:rPr>
      <w:smallCaps/>
      <w:color w:val="C0504D"/>
      <w:u w:val="single"/>
    </w:rPr>
  </w:style>
  <w:style w:type="character" w:customStyle="1" w:styleId="4CharChar">
    <w:name w:val="标题4 Char Char"/>
    <w:link w:val="42"/>
    <w:qFormat/>
    <w:rsid w:val="00F01DB2"/>
    <w:rPr>
      <w:rFonts w:ascii="Arial" w:hAnsi="Arial"/>
      <w:b/>
      <w:bCs/>
      <w:sz w:val="24"/>
      <w:szCs w:val="32"/>
    </w:rPr>
  </w:style>
  <w:style w:type="paragraph" w:customStyle="1" w:styleId="42">
    <w:name w:val="标题4"/>
    <w:basedOn w:val="2"/>
    <w:next w:val="41"/>
    <w:link w:val="4CharChar"/>
    <w:qFormat/>
    <w:rsid w:val="00F01DB2"/>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F01DB2"/>
    <w:rPr>
      <w:b/>
      <w:bCs/>
      <w:smallCaps/>
      <w:color w:val="C0504D"/>
      <w:spacing w:val="5"/>
      <w:u w:val="single"/>
    </w:rPr>
  </w:style>
  <w:style w:type="character" w:customStyle="1" w:styleId="1f3">
    <w:name w:val="明显强调1"/>
    <w:uiPriority w:val="21"/>
    <w:qFormat/>
    <w:rsid w:val="00F01DB2"/>
    <w:rPr>
      <w:b/>
      <w:bCs/>
      <w:i/>
      <w:iCs/>
      <w:color w:val="4F81BD"/>
    </w:rPr>
  </w:style>
  <w:style w:type="character" w:customStyle="1" w:styleId="textcontents">
    <w:name w:val="textcontents"/>
    <w:qFormat/>
    <w:rsid w:val="00F01DB2"/>
    <w:rPr>
      <w:rFonts w:cs="Times New Roman"/>
    </w:rPr>
  </w:style>
  <w:style w:type="character" w:customStyle="1" w:styleId="ca-6">
    <w:name w:val="ca-6"/>
    <w:qFormat/>
    <w:rsid w:val="00F01DB2"/>
  </w:style>
  <w:style w:type="character" w:customStyle="1" w:styleId="1051">
    <w:name w:val="1051"/>
    <w:qFormat/>
    <w:rsid w:val="00F01DB2"/>
    <w:rPr>
      <w:sz w:val="21"/>
      <w:szCs w:val="21"/>
    </w:rPr>
  </w:style>
  <w:style w:type="character" w:customStyle="1" w:styleId="style41">
    <w:name w:val="style41"/>
    <w:qFormat/>
    <w:rsid w:val="00F01DB2"/>
    <w:rPr>
      <w:b/>
      <w:bCs/>
      <w:sz w:val="21"/>
      <w:szCs w:val="21"/>
    </w:rPr>
  </w:style>
  <w:style w:type="character" w:customStyle="1" w:styleId="Char2c">
    <w:name w:val="列出段落 Char2"/>
    <w:uiPriority w:val="34"/>
    <w:qFormat/>
    <w:rsid w:val="00F01DB2"/>
    <w:rPr>
      <w:sz w:val="24"/>
      <w:szCs w:val="24"/>
    </w:rPr>
  </w:style>
  <w:style w:type="character" w:customStyle="1" w:styleId="1f4">
    <w:name w:val="不明显强调1"/>
    <w:uiPriority w:val="19"/>
    <w:qFormat/>
    <w:rsid w:val="00F01DB2"/>
    <w:rPr>
      <w:i/>
      <w:iCs/>
      <w:color w:val="808080"/>
    </w:rPr>
  </w:style>
  <w:style w:type="character" w:customStyle="1" w:styleId="5CharChar">
    <w:name w:val="标题5 Char Char"/>
    <w:link w:val="53"/>
    <w:qFormat/>
    <w:rsid w:val="00F01DB2"/>
    <w:rPr>
      <w:rFonts w:ascii="Arial" w:hAnsi="Arial"/>
      <w:b/>
      <w:bCs/>
      <w:sz w:val="24"/>
      <w:szCs w:val="32"/>
    </w:rPr>
  </w:style>
  <w:style w:type="paragraph" w:customStyle="1" w:styleId="53">
    <w:name w:val="标题5"/>
    <w:basedOn w:val="30"/>
    <w:link w:val="5CharChar"/>
    <w:qFormat/>
    <w:rsid w:val="00F01DB2"/>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F01DB2"/>
  </w:style>
  <w:style w:type="character" w:customStyle="1" w:styleId="CharChar2">
    <w:name w:val="批注文字 Char Char"/>
    <w:qFormat/>
    <w:rsid w:val="00F01DB2"/>
    <w:rPr>
      <w:rFonts w:ascii="宋体" w:eastAsia="宋体" w:hAnsi="Times New Roman" w:cs="Times New Roman"/>
      <w:sz w:val="28"/>
      <w:szCs w:val="20"/>
    </w:rPr>
  </w:style>
  <w:style w:type="character" w:customStyle="1" w:styleId="HTMLChar1">
    <w:name w:val="HTML 预设格式 Char1"/>
    <w:qFormat/>
    <w:rsid w:val="00F01DB2"/>
    <w:rPr>
      <w:rFonts w:ascii="Courier New" w:hAnsi="Courier New" w:cs="Courier New"/>
      <w:kern w:val="2"/>
    </w:rPr>
  </w:style>
  <w:style w:type="character" w:customStyle="1" w:styleId="css">
    <w:name w:val="css"/>
    <w:qFormat/>
    <w:rsid w:val="00F01DB2"/>
  </w:style>
  <w:style w:type="character" w:customStyle="1" w:styleId="c-gap-right-small2">
    <w:name w:val="c-gap-right-small2"/>
    <w:qFormat/>
    <w:rsid w:val="00F01DB2"/>
  </w:style>
  <w:style w:type="character" w:customStyle="1" w:styleId="Char1e">
    <w:name w:val="明显引用 Char1"/>
    <w:uiPriority w:val="99"/>
    <w:qFormat/>
    <w:rsid w:val="00F01DB2"/>
    <w:rPr>
      <w:i/>
      <w:iCs/>
      <w:color w:val="5B9BD5"/>
      <w:kern w:val="2"/>
      <w:sz w:val="21"/>
      <w:szCs w:val="24"/>
    </w:rPr>
  </w:style>
  <w:style w:type="character" w:customStyle="1" w:styleId="Char1f">
    <w:name w:val="日期 Char1"/>
    <w:uiPriority w:val="1"/>
    <w:qFormat/>
    <w:rsid w:val="00F01DB2"/>
    <w:rPr>
      <w:kern w:val="2"/>
      <w:sz w:val="21"/>
      <w:szCs w:val="22"/>
    </w:rPr>
  </w:style>
  <w:style w:type="character" w:customStyle="1" w:styleId="Char2d">
    <w:name w:val="引用 Char2"/>
    <w:link w:val="afffff6"/>
    <w:uiPriority w:val="29"/>
    <w:qFormat/>
    <w:rsid w:val="00F01DB2"/>
    <w:rPr>
      <w:i/>
      <w:iCs/>
      <w:color w:val="000000"/>
    </w:rPr>
  </w:style>
  <w:style w:type="paragraph" w:styleId="afffff6">
    <w:name w:val="Quote"/>
    <w:basedOn w:val="a"/>
    <w:next w:val="a"/>
    <w:link w:val="Char2d"/>
    <w:uiPriority w:val="29"/>
    <w:qFormat/>
    <w:rsid w:val="00F01DB2"/>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F01DB2"/>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F01DB2"/>
    <w:pPr>
      <w:spacing w:line="360" w:lineRule="auto"/>
      <w:ind w:firstLineChars="200" w:firstLine="482"/>
    </w:pPr>
    <w:rPr>
      <w:i/>
      <w:iCs/>
      <w:color w:val="000000" w:themeColor="text1"/>
    </w:rPr>
  </w:style>
  <w:style w:type="character" w:customStyle="1" w:styleId="Char2e">
    <w:name w:val="明显引用 Char2"/>
    <w:link w:val="afffff7"/>
    <w:uiPriority w:val="30"/>
    <w:qFormat/>
    <w:rsid w:val="00F01DB2"/>
    <w:rPr>
      <w:b/>
      <w:bCs/>
      <w:i/>
      <w:iCs/>
      <w:color w:val="4F81BD"/>
    </w:rPr>
  </w:style>
  <w:style w:type="paragraph" w:styleId="afffff7">
    <w:name w:val="Intense Quote"/>
    <w:basedOn w:val="a"/>
    <w:next w:val="a"/>
    <w:link w:val="Char2e"/>
    <w:uiPriority w:val="30"/>
    <w:qFormat/>
    <w:rsid w:val="00F01DB2"/>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F01DB2"/>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F01DB2"/>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F01DB2"/>
    <w:rPr>
      <w:rFonts w:hint="default"/>
      <w:color w:val="000000"/>
      <w:sz w:val="20"/>
      <w:szCs w:val="20"/>
      <w:u w:val="none"/>
    </w:rPr>
  </w:style>
  <w:style w:type="character" w:customStyle="1" w:styleId="apple-converted-space">
    <w:name w:val="apple-converted-space"/>
    <w:qFormat/>
    <w:rsid w:val="00F01DB2"/>
  </w:style>
  <w:style w:type="character" w:customStyle="1" w:styleId="zi21">
    <w:name w:val="zi21"/>
    <w:qFormat/>
    <w:rsid w:val="00F01DB2"/>
    <w:rPr>
      <w:rFonts w:ascii="Ђˎ̥" w:hAnsi="Ђˎ̥" w:hint="default"/>
      <w:b/>
      <w:bCs/>
      <w:color w:val="0099DD"/>
      <w:sz w:val="18"/>
      <w:szCs w:val="18"/>
      <w:u w:val="none"/>
    </w:rPr>
  </w:style>
  <w:style w:type="character" w:customStyle="1" w:styleId="Char1f0">
    <w:name w:val="副标题 Char1"/>
    <w:qFormat/>
    <w:rsid w:val="00F01DB2"/>
    <w:rPr>
      <w:rFonts w:ascii="Calibri Light" w:hAnsi="Calibri Light" w:cs="Times New Roman"/>
      <w:b/>
      <w:bCs/>
      <w:kern w:val="28"/>
      <w:sz w:val="32"/>
      <w:szCs w:val="32"/>
    </w:rPr>
  </w:style>
  <w:style w:type="character" w:customStyle="1" w:styleId="font71">
    <w:name w:val="font71"/>
    <w:qFormat/>
    <w:rsid w:val="00F01DB2"/>
    <w:rPr>
      <w:rFonts w:ascii="宋体" w:eastAsia="宋体" w:hAnsi="宋体" w:cs="宋体" w:hint="eastAsia"/>
      <w:color w:val="FF0000"/>
      <w:sz w:val="22"/>
      <w:szCs w:val="22"/>
      <w:u w:val="none"/>
    </w:rPr>
  </w:style>
  <w:style w:type="character" w:customStyle="1" w:styleId="h201">
    <w:name w:val="h201"/>
    <w:qFormat/>
    <w:rsid w:val="00F01DB2"/>
  </w:style>
  <w:style w:type="character" w:customStyle="1" w:styleId="1f7">
    <w:name w:val="书籍标题1"/>
    <w:uiPriority w:val="33"/>
    <w:qFormat/>
    <w:rsid w:val="00F01DB2"/>
    <w:rPr>
      <w:b/>
      <w:bCs/>
      <w:smallCaps/>
      <w:spacing w:val="5"/>
    </w:rPr>
  </w:style>
  <w:style w:type="character" w:customStyle="1" w:styleId="1f8">
    <w:name w:val="不明显参考1"/>
    <w:uiPriority w:val="31"/>
    <w:qFormat/>
    <w:rsid w:val="00F01DB2"/>
    <w:rPr>
      <w:smallCaps/>
      <w:color w:val="C0504D"/>
      <w:u w:val="single"/>
    </w:rPr>
  </w:style>
  <w:style w:type="character" w:customStyle="1" w:styleId="BodyText1Char">
    <w:name w:val="Body Text 1 Char"/>
    <w:link w:val="BodyText11"/>
    <w:qFormat/>
    <w:rsid w:val="00F01DB2"/>
    <w:rPr>
      <w:rFonts w:eastAsia="华文楷体"/>
      <w:sz w:val="28"/>
      <w:szCs w:val="28"/>
      <w:lang w:eastAsia="zh-TW"/>
    </w:rPr>
  </w:style>
  <w:style w:type="paragraph" w:customStyle="1" w:styleId="BodyText11">
    <w:name w:val="Body Text 1"/>
    <w:basedOn w:val="a"/>
    <w:link w:val="BodyText1Char"/>
    <w:qFormat/>
    <w:rsid w:val="00F01DB2"/>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uiPriority w:val="99"/>
    <w:qFormat/>
    <w:rsid w:val="00F01DB2"/>
    <w:rPr>
      <w:rFonts w:eastAsia="宋体"/>
      <w:kern w:val="2"/>
      <w:sz w:val="21"/>
      <w:lang w:val="en-US" w:eastAsia="zh-CN" w:bidi="ar-SA"/>
    </w:rPr>
  </w:style>
  <w:style w:type="character" w:customStyle="1" w:styleId="a41">
    <w:name w:val="a41"/>
    <w:qFormat/>
    <w:rsid w:val="00F01DB2"/>
    <w:rPr>
      <w:rFonts w:ascii="Arial" w:hAnsi="Arial" w:cs="Arial" w:hint="default"/>
      <w:color w:val="666666"/>
      <w:sz w:val="18"/>
      <w:szCs w:val="18"/>
      <w:u w:val="none"/>
    </w:rPr>
  </w:style>
  <w:style w:type="character" w:customStyle="1" w:styleId="font61">
    <w:name w:val="font61"/>
    <w:qFormat/>
    <w:rsid w:val="00F01DB2"/>
    <w:rPr>
      <w:rFonts w:ascii="Times New Roman" w:hAnsi="Times New Roman" w:cs="Times New Roman" w:hint="default"/>
      <w:color w:val="000000"/>
      <w:sz w:val="22"/>
      <w:szCs w:val="22"/>
      <w:u w:val="none"/>
    </w:rPr>
  </w:style>
  <w:style w:type="character" w:customStyle="1" w:styleId="Char1f1">
    <w:name w:val="正文首行缩进 Char1"/>
    <w:qFormat/>
    <w:rsid w:val="00F01DB2"/>
    <w:rPr>
      <w:rFonts w:ascii="宋体" w:hAnsi="宋体"/>
      <w:kern w:val="2"/>
      <w:sz w:val="21"/>
      <w:szCs w:val="24"/>
    </w:rPr>
  </w:style>
  <w:style w:type="character" w:customStyle="1" w:styleId="Char1f2">
    <w:name w:val="引用 Char1"/>
    <w:uiPriority w:val="99"/>
    <w:qFormat/>
    <w:rsid w:val="00F01DB2"/>
    <w:rPr>
      <w:i/>
      <w:iCs/>
      <w:color w:val="404040"/>
      <w:kern w:val="2"/>
      <w:sz w:val="21"/>
      <w:szCs w:val="24"/>
    </w:rPr>
  </w:style>
  <w:style w:type="character" w:customStyle="1" w:styleId="tpccontent1">
    <w:name w:val="tpc_content1"/>
    <w:qFormat/>
    <w:rsid w:val="00F01DB2"/>
    <w:rPr>
      <w:sz w:val="20"/>
      <w:szCs w:val="20"/>
    </w:rPr>
  </w:style>
  <w:style w:type="paragraph" w:customStyle="1" w:styleId="2TimesNewRoman5020">
    <w:name w:val="样式 标题 2 + Times New Roman 四号 非加粗 段前: 5 磅 段后: 0 磅 行距: 固定值 20..."/>
    <w:basedOn w:val="2"/>
    <w:qFormat/>
    <w:rsid w:val="00F01DB2"/>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F01DB2"/>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F01DB2"/>
    <w:rPr>
      <w:szCs w:val="24"/>
    </w:rPr>
  </w:style>
  <w:style w:type="paragraph" w:customStyle="1" w:styleId="h1">
    <w:name w:val="h1"/>
    <w:basedOn w:val="a"/>
    <w:qFormat/>
    <w:rsid w:val="00F01DB2"/>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F01DB2"/>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F01DB2"/>
    <w:pPr>
      <w:widowControl/>
      <w:jc w:val="left"/>
    </w:pPr>
    <w:rPr>
      <w:rFonts w:ascii="宋体" w:hAnsi="宋体" w:cs="宋体"/>
      <w:kern w:val="0"/>
      <w:sz w:val="24"/>
    </w:rPr>
  </w:style>
  <w:style w:type="paragraph" w:customStyle="1" w:styleId="flNote">
    <w:name w:val="flNote"/>
    <w:basedOn w:val="a"/>
    <w:qFormat/>
    <w:rsid w:val="00F01DB2"/>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F01DB2"/>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F01DB2"/>
    <w:pPr>
      <w:widowControl/>
      <w:snapToGrid w:val="0"/>
    </w:pPr>
    <w:rPr>
      <w:kern w:val="0"/>
    </w:rPr>
  </w:style>
  <w:style w:type="paragraph" w:customStyle="1" w:styleId="1f9">
    <w:name w:val="无间隔1"/>
    <w:uiPriority w:val="1"/>
    <w:qFormat/>
    <w:rsid w:val="00F01DB2"/>
    <w:rPr>
      <w:rFonts w:ascii="Calibri" w:eastAsia="宋体" w:hAnsi="Calibri" w:cs="黑体"/>
      <w:sz w:val="22"/>
    </w:rPr>
  </w:style>
  <w:style w:type="paragraph" w:customStyle="1" w:styleId="afffffa">
    <w:name w:val="论文正文"/>
    <w:basedOn w:val="a"/>
    <w:qFormat/>
    <w:rsid w:val="00F01DB2"/>
    <w:pPr>
      <w:spacing w:line="400" w:lineRule="exact"/>
      <w:ind w:firstLineChars="200" w:firstLine="480"/>
    </w:pPr>
    <w:rPr>
      <w:rFonts w:ascii="宋体" w:hAnsi="宋体"/>
      <w:sz w:val="24"/>
      <w:szCs w:val="24"/>
    </w:rPr>
  </w:style>
  <w:style w:type="paragraph" w:customStyle="1" w:styleId="afffffb">
    <w:name w:val="李丹江标题"/>
    <w:basedOn w:val="a"/>
    <w:qFormat/>
    <w:rsid w:val="00F01DB2"/>
    <w:rPr>
      <w:rFonts w:ascii="仿宋_GB2312" w:eastAsia="仿宋_GB2312"/>
      <w:b/>
      <w:spacing w:val="-20"/>
      <w:sz w:val="28"/>
    </w:rPr>
  </w:style>
  <w:style w:type="paragraph" w:customStyle="1" w:styleId="112">
    <w:name w:val="索引 11"/>
    <w:basedOn w:val="a"/>
    <w:next w:val="a"/>
    <w:qFormat/>
    <w:rsid w:val="00F01DB2"/>
  </w:style>
  <w:style w:type="paragraph" w:customStyle="1" w:styleId="ListParagraphc1e7b9b5-8707-455c-9e46-74c71a134a74">
    <w:name w:val="List Paragraph_c1e7b9b5-8707-455c-9e46-74c71a134a74"/>
    <w:basedOn w:val="a"/>
    <w:uiPriority w:val="34"/>
    <w:qFormat/>
    <w:rsid w:val="00F01DB2"/>
    <w:pPr>
      <w:ind w:firstLineChars="200" w:firstLine="420"/>
    </w:pPr>
    <w:rPr>
      <w:szCs w:val="24"/>
    </w:rPr>
  </w:style>
  <w:style w:type="paragraph" w:customStyle="1" w:styleId="370">
    <w:name w:val="样式37"/>
    <w:basedOn w:val="a"/>
    <w:qFormat/>
    <w:rsid w:val="00F01DB2"/>
    <w:pPr>
      <w:widowControl/>
      <w:spacing w:line="360" w:lineRule="auto"/>
    </w:pPr>
    <w:rPr>
      <w:rFonts w:ascii="宋体" w:hAnsi="宋体"/>
      <w:spacing w:val="-2"/>
      <w:kern w:val="0"/>
      <w:szCs w:val="21"/>
    </w:rPr>
  </w:style>
  <w:style w:type="paragraph" w:customStyle="1" w:styleId="afffffc">
    <w:name w:val="作者"/>
    <w:basedOn w:val="a"/>
    <w:qFormat/>
    <w:rsid w:val="00F01DB2"/>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F01DB2"/>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F01DB2"/>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F01DB2"/>
    <w:pPr>
      <w:spacing w:before="100" w:beforeAutospacing="1" w:after="100" w:afterAutospacing="1"/>
    </w:pPr>
    <w:rPr>
      <w:rFonts w:ascii="宋体" w:hAnsi="宋体" w:cs="宋体"/>
      <w:sz w:val="24"/>
      <w:szCs w:val="24"/>
    </w:rPr>
  </w:style>
  <w:style w:type="paragraph" w:customStyle="1" w:styleId="head">
    <w:name w:val="head"/>
    <w:basedOn w:val="a"/>
    <w:qFormat/>
    <w:rsid w:val="00F01DB2"/>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F01DB2"/>
    <w:pPr>
      <w:widowControl/>
      <w:ind w:right="-85"/>
      <w:jc w:val="left"/>
    </w:pPr>
    <w:rPr>
      <w:rFonts w:ascii="Arial" w:hAnsi="Arial" w:cs="Arial"/>
      <w:b/>
      <w:bCs/>
      <w:color w:val="000000"/>
      <w:kern w:val="0"/>
      <w:sz w:val="20"/>
    </w:rPr>
  </w:style>
  <w:style w:type="paragraph" w:customStyle="1" w:styleId="Tabellentext">
    <w:name w:val="Tabellentext"/>
    <w:basedOn w:val="a"/>
    <w:qFormat/>
    <w:rsid w:val="00F01DB2"/>
    <w:pPr>
      <w:widowControl/>
    </w:pPr>
    <w:rPr>
      <w:rFonts w:ascii="Arial" w:eastAsia="Times New Roman" w:hAnsi="Arial"/>
      <w:kern w:val="0"/>
      <w:sz w:val="20"/>
      <w:lang w:eastAsia="en-US"/>
    </w:rPr>
  </w:style>
  <w:style w:type="paragraph" w:customStyle="1" w:styleId="1fb">
    <w:name w:val="正文文本1"/>
    <w:basedOn w:val="a"/>
    <w:uiPriority w:val="99"/>
    <w:qFormat/>
    <w:rsid w:val="00F01DB2"/>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F01DB2"/>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F01DB2"/>
    <w:pPr>
      <w:ind w:firstLineChars="200" w:firstLine="420"/>
    </w:pPr>
  </w:style>
  <w:style w:type="paragraph" w:customStyle="1" w:styleId="pa-8">
    <w:name w:val="pa-8"/>
    <w:basedOn w:val="a"/>
    <w:qFormat/>
    <w:rsid w:val="00F01DB2"/>
    <w:pPr>
      <w:widowControl/>
      <w:spacing w:before="150" w:after="150"/>
      <w:jc w:val="left"/>
    </w:pPr>
    <w:rPr>
      <w:rFonts w:ascii="宋体" w:hAnsi="宋体" w:cs="宋体"/>
      <w:kern w:val="0"/>
      <w:sz w:val="24"/>
      <w:szCs w:val="24"/>
    </w:rPr>
  </w:style>
  <w:style w:type="paragraph" w:customStyle="1" w:styleId="pa-3">
    <w:name w:val="pa-3"/>
    <w:basedOn w:val="a"/>
    <w:qFormat/>
    <w:rsid w:val="00F01DB2"/>
    <w:pPr>
      <w:spacing w:before="100" w:beforeAutospacing="1" w:after="100" w:afterAutospacing="1"/>
    </w:pPr>
    <w:rPr>
      <w:rFonts w:ascii="宋体" w:hAnsi="宋体" w:cs="宋体"/>
      <w:sz w:val="24"/>
      <w:szCs w:val="24"/>
    </w:rPr>
  </w:style>
  <w:style w:type="paragraph" w:customStyle="1" w:styleId="afffffe">
    <w:name w:val="空半行"/>
    <w:basedOn w:val="a"/>
    <w:qFormat/>
    <w:rsid w:val="00F01DB2"/>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F01DB2"/>
    <w:pPr>
      <w:adjustRightInd w:val="0"/>
      <w:spacing w:line="360" w:lineRule="auto"/>
      <w:ind w:left="200" w:hangingChars="200" w:hanging="200"/>
    </w:pPr>
  </w:style>
  <w:style w:type="paragraph" w:customStyle="1" w:styleId="Title3">
    <w:name w:val="Title 3"/>
    <w:basedOn w:val="a"/>
    <w:uiPriority w:val="99"/>
    <w:qFormat/>
    <w:rsid w:val="00F01DB2"/>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F01DB2"/>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F01DB2"/>
    <w:pPr>
      <w:ind w:firstLineChars="200" w:firstLine="420"/>
    </w:pPr>
    <w:rPr>
      <w:rFonts w:ascii="Calibri" w:hAnsi="Calibri"/>
      <w:szCs w:val="22"/>
    </w:rPr>
  </w:style>
  <w:style w:type="paragraph" w:customStyle="1" w:styleId="p0">
    <w:name w:val="p0"/>
    <w:basedOn w:val="a"/>
    <w:qFormat/>
    <w:rsid w:val="00F01DB2"/>
    <w:pPr>
      <w:widowControl/>
    </w:pPr>
    <w:rPr>
      <w:kern w:val="0"/>
      <w:szCs w:val="21"/>
    </w:rPr>
  </w:style>
  <w:style w:type="character" w:customStyle="1" w:styleId="affffff">
    <w:name w:val="无"/>
    <w:qFormat/>
    <w:rsid w:val="00F01DB2"/>
  </w:style>
  <w:style w:type="character" w:customStyle="1" w:styleId="Hyperlink0">
    <w:name w:val="Hyperlink.0"/>
    <w:basedOn w:val="affffff"/>
    <w:qFormat/>
    <w:rsid w:val="00F01DB2"/>
    <w:rPr>
      <w:rFonts w:ascii="仿宋" w:eastAsia="仿宋" w:hAnsi="仿宋" w:cs="仿宋"/>
      <w:sz w:val="24"/>
      <w:szCs w:val="24"/>
      <w:lang w:val="zh-TW" w:eastAsia="zh-TW"/>
    </w:rPr>
  </w:style>
  <w:style w:type="paragraph" w:customStyle="1" w:styleId="affffff0">
    <w:name w:val="默认"/>
    <w:qFormat/>
    <w:rsid w:val="00F01DB2"/>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F01DB2"/>
    <w:rPr>
      <w:color w:val="605E5C"/>
      <w:shd w:val="clear" w:color="auto" w:fill="E1DFDD"/>
    </w:rPr>
  </w:style>
  <w:style w:type="paragraph" w:customStyle="1" w:styleId="-11">
    <w:name w:val="彩色列表 - 强调文字颜色 11"/>
    <w:basedOn w:val="a"/>
    <w:link w:val="-1Char"/>
    <w:uiPriority w:val="34"/>
    <w:qFormat/>
    <w:rsid w:val="00F01DB2"/>
    <w:pPr>
      <w:ind w:firstLineChars="200" w:firstLine="420"/>
    </w:pPr>
    <w:rPr>
      <w:rFonts w:ascii="Calibri" w:hAnsi="Calibri" w:cs="Calibri"/>
      <w:szCs w:val="21"/>
    </w:rPr>
  </w:style>
  <w:style w:type="character" w:customStyle="1" w:styleId="-1Char">
    <w:name w:val="彩色列表 - 强调文字颜色 1 Char"/>
    <w:link w:val="-11"/>
    <w:uiPriority w:val="34"/>
    <w:qFormat/>
    <w:rsid w:val="00F01DB2"/>
    <w:rPr>
      <w:rFonts w:ascii="Calibri" w:eastAsia="宋体" w:hAnsi="Calibri" w:cs="Calibri"/>
      <w:szCs w:val="21"/>
    </w:rPr>
  </w:style>
  <w:style w:type="paragraph" w:customStyle="1" w:styleId="214">
    <w:name w:val="修订21"/>
    <w:hidden/>
    <w:uiPriority w:val="99"/>
    <w:semiHidden/>
    <w:qFormat/>
    <w:rsid w:val="00F01DB2"/>
    <w:rPr>
      <w:rFonts w:ascii="Times New Roman" w:eastAsia="宋体" w:hAnsi="Times New Roman" w:cs="Times New Roman"/>
      <w:szCs w:val="24"/>
    </w:rPr>
  </w:style>
  <w:style w:type="paragraph" w:customStyle="1" w:styleId="38">
    <w:name w:val="修订3"/>
    <w:hidden/>
    <w:uiPriority w:val="99"/>
    <w:qFormat/>
    <w:rsid w:val="00F01DB2"/>
    <w:rPr>
      <w:rFonts w:ascii="Times New Roman" w:eastAsia="宋体" w:hAnsi="Times New Roman" w:cs="Times New Roman"/>
      <w:szCs w:val="24"/>
    </w:rPr>
  </w:style>
  <w:style w:type="character" w:customStyle="1" w:styleId="font91">
    <w:name w:val="font91"/>
    <w:basedOn w:val="a3"/>
    <w:qFormat/>
    <w:rsid w:val="00F01DB2"/>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F01DB2"/>
    <w:rPr>
      <w:rFonts w:ascii="Times New Roman" w:eastAsia="宋体" w:hAnsi="Times New Roman" w:cs="Times New Roman"/>
      <w:szCs w:val="24"/>
    </w:rPr>
  </w:style>
  <w:style w:type="paragraph" w:customStyle="1" w:styleId="54">
    <w:name w:val="修订5"/>
    <w:hidden/>
    <w:uiPriority w:val="99"/>
    <w:qFormat/>
    <w:rsid w:val="00F01DB2"/>
    <w:rPr>
      <w:rFonts w:ascii="Times New Roman" w:eastAsia="宋体" w:hAnsi="Times New Roman" w:cs="Times New Roman"/>
      <w:szCs w:val="24"/>
    </w:rPr>
  </w:style>
  <w:style w:type="table" w:customStyle="1" w:styleId="1fd">
    <w:name w:val="网格型1"/>
    <w:basedOn w:val="a5"/>
    <w:uiPriority w:val="39"/>
    <w:qFormat/>
    <w:rsid w:val="00F01DB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F01DB2"/>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F01DB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qFormat/>
    <w:rsid w:val="00F01DB2"/>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F01DB2"/>
    <w:rPr>
      <w:rFonts w:ascii="宋体" w:hAnsi="宋体"/>
      <w:color w:val="000000"/>
      <w:sz w:val="24"/>
      <w:szCs w:val="24"/>
    </w:rPr>
  </w:style>
  <w:style w:type="paragraph" w:customStyle="1" w:styleId="affffff1">
    <w:name w:val="a正文小四"/>
    <w:basedOn w:val="a"/>
    <w:link w:val="aChar"/>
    <w:qFormat/>
    <w:rsid w:val="00F01DB2"/>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F01DB2"/>
    <w:rPr>
      <w:rFonts w:ascii="黑体" w:eastAsia="黑体" w:hAnsi="黑体"/>
      <w:sz w:val="36"/>
      <w:szCs w:val="36"/>
      <w:lang w:eastAsia="en-US" w:bidi="en-US"/>
    </w:rPr>
  </w:style>
  <w:style w:type="paragraph" w:customStyle="1" w:styleId="1fe">
    <w:name w:val="1级标题"/>
    <w:basedOn w:val="44"/>
    <w:link w:val="1Char2"/>
    <w:qFormat/>
    <w:rsid w:val="00F01DB2"/>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F01DB2"/>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F01DB2"/>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F01DB2"/>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F01DB2"/>
    <w:rPr>
      <w:rFonts w:ascii="宋体" w:hAnsi="宋体"/>
      <w:b/>
      <w:sz w:val="28"/>
      <w:szCs w:val="24"/>
    </w:rPr>
  </w:style>
  <w:style w:type="paragraph" w:customStyle="1" w:styleId="5-3">
    <w:name w:val="标题5-3"/>
    <w:basedOn w:val="5-2"/>
    <w:link w:val="5-3Char"/>
    <w:uiPriority w:val="99"/>
    <w:qFormat/>
    <w:locked/>
    <w:rsid w:val="00F01DB2"/>
    <w:pPr>
      <w:tabs>
        <w:tab w:val="left" w:pos="2093"/>
      </w:tabs>
      <w:ind w:hanging="420"/>
    </w:pPr>
    <w:rPr>
      <w:rFonts w:eastAsiaTheme="minorEastAsia" w:cstheme="minorBidi"/>
    </w:rPr>
  </w:style>
  <w:style w:type="paragraph" w:customStyle="1" w:styleId="5-2">
    <w:name w:val="标题5-2"/>
    <w:basedOn w:val="affffff2"/>
    <w:link w:val="5-2Char"/>
    <w:qFormat/>
    <w:locked/>
    <w:rsid w:val="00F01DB2"/>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F01DB2"/>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F01DB2"/>
    <w:rPr>
      <w:rFonts w:ascii="宋体" w:eastAsia="宋体" w:hAnsi="宋体" w:cs="Times New Roman"/>
      <w:kern w:val="0"/>
      <w:sz w:val="20"/>
      <w:szCs w:val="24"/>
    </w:rPr>
  </w:style>
  <w:style w:type="character" w:customStyle="1" w:styleId="5-2Char">
    <w:name w:val="标题5-2 Char"/>
    <w:link w:val="5-2"/>
    <w:qFormat/>
    <w:locked/>
    <w:rsid w:val="00F01DB2"/>
    <w:rPr>
      <w:rFonts w:ascii="宋体" w:eastAsia="宋体" w:hAnsi="宋体" w:cs="Times New Roman"/>
      <w:b/>
      <w:sz w:val="28"/>
      <w:szCs w:val="24"/>
    </w:rPr>
  </w:style>
  <w:style w:type="character" w:customStyle="1" w:styleId="5-14Char">
    <w:name w:val="标题5-14 Char"/>
    <w:link w:val="5-14"/>
    <w:uiPriority w:val="99"/>
    <w:qFormat/>
    <w:locked/>
    <w:rsid w:val="00F01DB2"/>
    <w:rPr>
      <w:b/>
      <w:bCs/>
      <w:sz w:val="28"/>
      <w:szCs w:val="32"/>
    </w:rPr>
  </w:style>
  <w:style w:type="paragraph" w:customStyle="1" w:styleId="5-14">
    <w:name w:val="标题5-14"/>
    <w:basedOn w:val="5-13"/>
    <w:link w:val="5-14Char"/>
    <w:qFormat/>
    <w:locked/>
    <w:rsid w:val="00F01DB2"/>
    <w:pPr>
      <w:tabs>
        <w:tab w:val="left" w:pos="900"/>
      </w:tabs>
    </w:pPr>
    <w:rPr>
      <w:rFonts w:asciiTheme="minorHAnsi" w:hAnsiTheme="minorHAnsi"/>
    </w:rPr>
  </w:style>
  <w:style w:type="paragraph" w:customStyle="1" w:styleId="5-13">
    <w:name w:val="标题5-13"/>
    <w:basedOn w:val="5-12"/>
    <w:link w:val="5-13Char"/>
    <w:uiPriority w:val="99"/>
    <w:qFormat/>
    <w:locked/>
    <w:rsid w:val="00F01DB2"/>
    <w:pPr>
      <w:tabs>
        <w:tab w:val="left" w:pos="5901"/>
      </w:tabs>
    </w:pPr>
  </w:style>
  <w:style w:type="paragraph" w:customStyle="1" w:styleId="5-12">
    <w:name w:val="标题5-12"/>
    <w:basedOn w:val="5-4"/>
    <w:link w:val="5-12Char"/>
    <w:uiPriority w:val="99"/>
    <w:qFormat/>
    <w:locked/>
    <w:rsid w:val="00F01DB2"/>
    <w:pPr>
      <w:ind w:left="360"/>
    </w:pPr>
  </w:style>
  <w:style w:type="paragraph" w:customStyle="1" w:styleId="5-4">
    <w:name w:val="标题5-4"/>
    <w:basedOn w:val="5-1"/>
    <w:link w:val="5-4Char"/>
    <w:uiPriority w:val="99"/>
    <w:qFormat/>
    <w:locked/>
    <w:rsid w:val="00F01DB2"/>
    <w:pPr>
      <w:tabs>
        <w:tab w:val="left" w:pos="360"/>
        <w:tab w:val="left" w:pos="2100"/>
      </w:tabs>
      <w:ind w:left="2100" w:hanging="360"/>
    </w:pPr>
  </w:style>
  <w:style w:type="paragraph" w:customStyle="1" w:styleId="5-1">
    <w:name w:val="标题5-1"/>
    <w:basedOn w:val="53"/>
    <w:link w:val="5-1Char"/>
    <w:qFormat/>
    <w:locked/>
    <w:rsid w:val="00F01DB2"/>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F01DB2"/>
    <w:rPr>
      <w:rFonts w:ascii="Times New Roman" w:hAnsi="Times New Roman"/>
      <w:b/>
      <w:bCs/>
      <w:sz w:val="28"/>
      <w:szCs w:val="32"/>
    </w:rPr>
  </w:style>
  <w:style w:type="character" w:customStyle="1" w:styleId="5-4Char">
    <w:name w:val="标题5-4 Char"/>
    <w:link w:val="5-4"/>
    <w:uiPriority w:val="99"/>
    <w:qFormat/>
    <w:locked/>
    <w:rsid w:val="00F01DB2"/>
    <w:rPr>
      <w:rFonts w:ascii="Times New Roman" w:hAnsi="Times New Roman"/>
      <w:b/>
      <w:bCs/>
      <w:sz w:val="28"/>
      <w:szCs w:val="32"/>
    </w:rPr>
  </w:style>
  <w:style w:type="character" w:customStyle="1" w:styleId="5-12Char">
    <w:name w:val="标题5-12 Char"/>
    <w:link w:val="5-12"/>
    <w:uiPriority w:val="99"/>
    <w:qFormat/>
    <w:locked/>
    <w:rsid w:val="00F01DB2"/>
    <w:rPr>
      <w:rFonts w:ascii="Times New Roman" w:hAnsi="Times New Roman"/>
      <w:b/>
      <w:bCs/>
      <w:sz w:val="28"/>
      <w:szCs w:val="32"/>
    </w:rPr>
  </w:style>
  <w:style w:type="character" w:customStyle="1" w:styleId="5-13Char">
    <w:name w:val="标题5-13 Char"/>
    <w:link w:val="5-13"/>
    <w:uiPriority w:val="99"/>
    <w:qFormat/>
    <w:locked/>
    <w:rsid w:val="00F01DB2"/>
    <w:rPr>
      <w:rFonts w:ascii="Times New Roman" w:hAnsi="Times New Roman"/>
      <w:b/>
      <w:bCs/>
      <w:sz w:val="28"/>
      <w:szCs w:val="32"/>
    </w:rPr>
  </w:style>
  <w:style w:type="character" w:customStyle="1" w:styleId="1ff">
    <w:name w:val="副标题 字符1"/>
    <w:uiPriority w:val="11"/>
    <w:qFormat/>
    <w:rsid w:val="00F01DB2"/>
    <w:rPr>
      <w:b/>
      <w:bCs/>
      <w:kern w:val="28"/>
      <w:sz w:val="32"/>
      <w:szCs w:val="32"/>
    </w:rPr>
  </w:style>
  <w:style w:type="character" w:customStyle="1" w:styleId="Charff4">
    <w:name w:val="三级标题 Char"/>
    <w:qFormat/>
    <w:rsid w:val="00F01DB2"/>
    <w:rPr>
      <w:rFonts w:ascii="黑体" w:eastAsia="黑体" w:hAnsi="黑体"/>
      <w:sz w:val="28"/>
      <w:szCs w:val="28"/>
      <w:lang w:bidi="en-US"/>
    </w:rPr>
  </w:style>
  <w:style w:type="character" w:customStyle="1" w:styleId="Charff5">
    <w:name w:val="突出编号项 Char"/>
    <w:link w:val="affffff3"/>
    <w:qFormat/>
    <w:rsid w:val="00F01DB2"/>
    <w:rPr>
      <w:rFonts w:ascii="宋体" w:hAnsi="宋体"/>
      <w:b/>
      <w:sz w:val="24"/>
      <w:szCs w:val="24"/>
      <w:lang w:eastAsia="en-US" w:bidi="en-US"/>
    </w:rPr>
  </w:style>
  <w:style w:type="paragraph" w:customStyle="1" w:styleId="affffff3">
    <w:name w:val="突出编号项"/>
    <w:basedOn w:val="affffff4"/>
    <w:link w:val="Charff5"/>
    <w:qFormat/>
    <w:rsid w:val="00F01DB2"/>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F01DB2"/>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F01DB2"/>
    <w:rPr>
      <w:rFonts w:ascii="宋体" w:eastAsia="宋体" w:hAnsi="宋体" w:cs="Times New Roman"/>
      <w:kern w:val="0"/>
      <w:sz w:val="24"/>
      <w:szCs w:val="24"/>
      <w:lang w:val="zh-CN" w:eastAsia="en-US" w:bidi="en-US"/>
    </w:rPr>
  </w:style>
  <w:style w:type="character" w:customStyle="1" w:styleId="GW-Char">
    <w:name w:val="GW-正文 Char"/>
    <w:link w:val="GW-"/>
    <w:qFormat/>
    <w:locked/>
    <w:rsid w:val="00F01DB2"/>
    <w:rPr>
      <w:rFonts w:ascii="Calibri" w:eastAsia="仿宋_GB2312" w:hAnsi="Calibri"/>
      <w:sz w:val="24"/>
    </w:rPr>
  </w:style>
  <w:style w:type="paragraph" w:customStyle="1" w:styleId="GW-">
    <w:name w:val="GW-正文"/>
    <w:link w:val="GW-Char"/>
    <w:qFormat/>
    <w:rsid w:val="00F01DB2"/>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F01DB2"/>
    <w:rPr>
      <w:rFonts w:ascii="仿宋_GB2312" w:eastAsia="仿宋_GB2312" w:hAnsi="宋体"/>
      <w:bCs/>
      <w:sz w:val="28"/>
      <w:szCs w:val="28"/>
    </w:rPr>
  </w:style>
  <w:style w:type="paragraph" w:customStyle="1" w:styleId="affffff5">
    <w:name w:val="可研正文"/>
    <w:basedOn w:val="a"/>
    <w:link w:val="CharChar5"/>
    <w:uiPriority w:val="99"/>
    <w:qFormat/>
    <w:rsid w:val="00F01DB2"/>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F01DB2"/>
    <w:rPr>
      <w:rFonts w:ascii="Arial" w:hAnsi="Arial" w:cs="宋体"/>
      <w:sz w:val="24"/>
    </w:rPr>
  </w:style>
  <w:style w:type="paragraph" w:customStyle="1" w:styleId="00">
    <w:name w:val="样式 首行缩进:  0 字符"/>
    <w:basedOn w:val="a"/>
    <w:link w:val="0Char"/>
    <w:qFormat/>
    <w:locked/>
    <w:rsid w:val="00F01DB2"/>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F01DB2"/>
    <w:rPr>
      <w:b/>
      <w:bCs/>
      <w:sz w:val="28"/>
      <w:szCs w:val="32"/>
    </w:rPr>
  </w:style>
  <w:style w:type="paragraph" w:customStyle="1" w:styleId="5-31">
    <w:name w:val="标题5-31"/>
    <w:basedOn w:val="5-12"/>
    <w:link w:val="5-31Char"/>
    <w:uiPriority w:val="99"/>
    <w:qFormat/>
    <w:locked/>
    <w:rsid w:val="00F01DB2"/>
    <w:pPr>
      <w:ind w:left="2100" w:hanging="420"/>
    </w:pPr>
    <w:rPr>
      <w:rFonts w:asciiTheme="minorHAnsi" w:hAnsiTheme="minorHAnsi"/>
    </w:rPr>
  </w:style>
  <w:style w:type="character" w:customStyle="1" w:styleId="Charff7">
    <w:name w:val="一 Char"/>
    <w:link w:val="affffff6"/>
    <w:qFormat/>
    <w:rsid w:val="00F01DB2"/>
    <w:rPr>
      <w:rFonts w:ascii="黑体" w:eastAsia="黑体" w:hAnsi="黑体"/>
      <w:sz w:val="36"/>
      <w:szCs w:val="36"/>
    </w:rPr>
  </w:style>
  <w:style w:type="paragraph" w:customStyle="1" w:styleId="affffff6">
    <w:name w:val="一"/>
    <w:basedOn w:val="affffff7"/>
    <w:link w:val="Charff7"/>
    <w:qFormat/>
    <w:rsid w:val="00F01DB2"/>
    <w:pPr>
      <w:ind w:left="0" w:firstLine="0"/>
    </w:pPr>
    <w:rPr>
      <w:rFonts w:cstheme="minorBidi"/>
    </w:rPr>
  </w:style>
  <w:style w:type="paragraph" w:customStyle="1" w:styleId="affffff7">
    <w:name w:val="一级标题"/>
    <w:basedOn w:val="44"/>
    <w:qFormat/>
    <w:rsid w:val="00F01DB2"/>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F01DB2"/>
    <w:rPr>
      <w:rFonts w:ascii="Arial" w:eastAsia="黑体" w:hAnsi="Arial"/>
      <w:sz w:val="18"/>
      <w:szCs w:val="18"/>
    </w:rPr>
  </w:style>
  <w:style w:type="paragraph" w:customStyle="1" w:styleId="TableHeading">
    <w:name w:val="Table Heading"/>
    <w:link w:val="TableHeadingChar"/>
    <w:qFormat/>
    <w:locked/>
    <w:rsid w:val="00F01DB2"/>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F01DB2"/>
    <w:rPr>
      <w:szCs w:val="24"/>
    </w:rPr>
  </w:style>
  <w:style w:type="paragraph" w:customStyle="1" w:styleId="200">
    <w:name w:val="样式20"/>
    <w:basedOn w:val="a"/>
    <w:link w:val="20Char"/>
    <w:qFormat/>
    <w:rsid w:val="00F01DB2"/>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F01DB2"/>
    <w:rPr>
      <w:rFonts w:ascii="Arial" w:hAnsi="Arial"/>
      <w:spacing w:val="6"/>
      <w:sz w:val="24"/>
      <w:szCs w:val="28"/>
    </w:rPr>
  </w:style>
  <w:style w:type="paragraph" w:customStyle="1" w:styleId="45">
    <w:name w:val="4号正文"/>
    <w:basedOn w:val="a0"/>
    <w:link w:val="4Char0"/>
    <w:qFormat/>
    <w:locked/>
    <w:rsid w:val="00F01DB2"/>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F01DB2"/>
    <w:rPr>
      <w:rFonts w:ascii="宋体" w:hAnsi="宋体"/>
      <w:sz w:val="24"/>
      <w:szCs w:val="24"/>
    </w:rPr>
  </w:style>
  <w:style w:type="paragraph" w:customStyle="1" w:styleId="affffff8">
    <w:name w:val="_正文段落"/>
    <w:basedOn w:val="a"/>
    <w:link w:val="Charff8"/>
    <w:qFormat/>
    <w:locked/>
    <w:rsid w:val="00F01DB2"/>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F01DB2"/>
    <w:rPr>
      <w:b/>
      <w:bCs/>
      <w:sz w:val="28"/>
      <w:szCs w:val="32"/>
    </w:rPr>
  </w:style>
  <w:style w:type="paragraph" w:customStyle="1" w:styleId="5-32">
    <w:name w:val="标题5-32"/>
    <w:basedOn w:val="5-31"/>
    <w:link w:val="5-32Char"/>
    <w:uiPriority w:val="99"/>
    <w:qFormat/>
    <w:locked/>
    <w:rsid w:val="00F01DB2"/>
  </w:style>
  <w:style w:type="character" w:customStyle="1" w:styleId="Char1f3">
    <w:name w:val="正文（缩进） Char1"/>
    <w:qFormat/>
    <w:locked/>
    <w:rsid w:val="00F01DB2"/>
    <w:rPr>
      <w:rFonts w:ascii="Times New Roman" w:hAnsi="Times New Roman" w:cs="Times New Roman" w:hint="default"/>
      <w:sz w:val="24"/>
      <w:szCs w:val="24"/>
    </w:rPr>
  </w:style>
  <w:style w:type="character" w:customStyle="1" w:styleId="5-6Char">
    <w:name w:val="标题5-6 Char"/>
    <w:link w:val="5-6"/>
    <w:uiPriority w:val="99"/>
    <w:qFormat/>
    <w:locked/>
    <w:rsid w:val="00F01DB2"/>
    <w:rPr>
      <w:b/>
      <w:bCs/>
      <w:sz w:val="28"/>
      <w:szCs w:val="32"/>
    </w:rPr>
  </w:style>
  <w:style w:type="paragraph" w:customStyle="1" w:styleId="5-6">
    <w:name w:val="标题5-6"/>
    <w:basedOn w:val="5-5"/>
    <w:link w:val="5-6Char"/>
    <w:uiPriority w:val="99"/>
    <w:qFormat/>
    <w:locked/>
    <w:rsid w:val="00F01DB2"/>
    <w:pPr>
      <w:ind w:hanging="420"/>
    </w:pPr>
    <w:rPr>
      <w:rFonts w:asciiTheme="minorHAnsi" w:hAnsiTheme="minorHAnsi"/>
    </w:rPr>
  </w:style>
  <w:style w:type="paragraph" w:customStyle="1" w:styleId="5-5">
    <w:name w:val="标题5-5"/>
    <w:basedOn w:val="5-4"/>
    <w:link w:val="5-5Char"/>
    <w:uiPriority w:val="99"/>
    <w:qFormat/>
    <w:locked/>
    <w:rsid w:val="00F01DB2"/>
    <w:pPr>
      <w:ind w:hanging="720"/>
    </w:pPr>
  </w:style>
  <w:style w:type="character" w:customStyle="1" w:styleId="5-5Char">
    <w:name w:val="标题5-5 Char"/>
    <w:link w:val="5-5"/>
    <w:uiPriority w:val="99"/>
    <w:qFormat/>
    <w:locked/>
    <w:rsid w:val="00F01DB2"/>
    <w:rPr>
      <w:rFonts w:ascii="Times New Roman" w:hAnsi="Times New Roman"/>
      <w:b/>
      <w:bCs/>
      <w:sz w:val="28"/>
      <w:szCs w:val="32"/>
    </w:rPr>
  </w:style>
  <w:style w:type="character" w:customStyle="1" w:styleId="5-25Char">
    <w:name w:val="标题5-25 Char"/>
    <w:link w:val="5-25"/>
    <w:uiPriority w:val="99"/>
    <w:qFormat/>
    <w:locked/>
    <w:rsid w:val="00F01DB2"/>
    <w:rPr>
      <w:b/>
      <w:bCs/>
      <w:sz w:val="28"/>
      <w:szCs w:val="32"/>
    </w:rPr>
  </w:style>
  <w:style w:type="paragraph" w:customStyle="1" w:styleId="5-25">
    <w:name w:val="标题5-25"/>
    <w:basedOn w:val="5-22"/>
    <w:link w:val="5-25Char"/>
    <w:uiPriority w:val="99"/>
    <w:qFormat/>
    <w:locked/>
    <w:rsid w:val="00F01DB2"/>
    <w:pPr>
      <w:ind w:left="2526"/>
    </w:pPr>
    <w:rPr>
      <w:rFonts w:asciiTheme="minorHAnsi" w:hAnsiTheme="minorHAnsi"/>
    </w:rPr>
  </w:style>
  <w:style w:type="paragraph" w:customStyle="1" w:styleId="5-22">
    <w:name w:val="标题5-22"/>
    <w:basedOn w:val="5-15"/>
    <w:link w:val="5-22Char"/>
    <w:uiPriority w:val="99"/>
    <w:qFormat/>
    <w:locked/>
    <w:rsid w:val="00F01DB2"/>
    <w:pPr>
      <w:tabs>
        <w:tab w:val="left" w:pos="510"/>
        <w:tab w:val="left" w:pos="900"/>
      </w:tabs>
      <w:ind w:left="900" w:hanging="900"/>
    </w:pPr>
  </w:style>
  <w:style w:type="paragraph" w:customStyle="1" w:styleId="5-15">
    <w:name w:val="标题5-15"/>
    <w:basedOn w:val="5-7"/>
    <w:link w:val="5-15Char"/>
    <w:uiPriority w:val="99"/>
    <w:qFormat/>
    <w:locked/>
    <w:rsid w:val="00F01DB2"/>
    <w:pPr>
      <w:ind w:left="0"/>
    </w:pPr>
  </w:style>
  <w:style w:type="paragraph" w:customStyle="1" w:styleId="5-7">
    <w:name w:val="标题5-7"/>
    <w:basedOn w:val="5-5"/>
    <w:link w:val="5-7Char"/>
    <w:uiPriority w:val="99"/>
    <w:qFormat/>
    <w:locked/>
    <w:rsid w:val="00F01DB2"/>
    <w:pPr>
      <w:ind w:firstLine="400"/>
    </w:pPr>
  </w:style>
  <w:style w:type="character" w:customStyle="1" w:styleId="5-7Char">
    <w:name w:val="标题5-7 Char"/>
    <w:link w:val="5-7"/>
    <w:uiPriority w:val="99"/>
    <w:qFormat/>
    <w:locked/>
    <w:rsid w:val="00F01DB2"/>
    <w:rPr>
      <w:rFonts w:ascii="Times New Roman" w:hAnsi="Times New Roman"/>
      <w:b/>
      <w:bCs/>
      <w:sz w:val="28"/>
      <w:szCs w:val="32"/>
    </w:rPr>
  </w:style>
  <w:style w:type="character" w:customStyle="1" w:styleId="5-15Char">
    <w:name w:val="标题5-15 Char"/>
    <w:link w:val="5-15"/>
    <w:uiPriority w:val="99"/>
    <w:qFormat/>
    <w:locked/>
    <w:rsid w:val="00F01DB2"/>
    <w:rPr>
      <w:rFonts w:ascii="Times New Roman" w:hAnsi="Times New Roman"/>
      <w:b/>
      <w:bCs/>
      <w:sz w:val="28"/>
      <w:szCs w:val="32"/>
    </w:rPr>
  </w:style>
  <w:style w:type="character" w:customStyle="1" w:styleId="5-22Char">
    <w:name w:val="标题5-22 Char"/>
    <w:link w:val="5-22"/>
    <w:uiPriority w:val="99"/>
    <w:qFormat/>
    <w:locked/>
    <w:rsid w:val="00F01DB2"/>
    <w:rPr>
      <w:rFonts w:ascii="Times New Roman" w:hAnsi="Times New Roman"/>
      <w:b/>
      <w:bCs/>
      <w:sz w:val="28"/>
      <w:szCs w:val="32"/>
    </w:rPr>
  </w:style>
  <w:style w:type="character" w:customStyle="1" w:styleId="5-16Char">
    <w:name w:val="标题5-16 Char"/>
    <w:link w:val="5-16"/>
    <w:uiPriority w:val="99"/>
    <w:qFormat/>
    <w:locked/>
    <w:rsid w:val="00F01DB2"/>
    <w:rPr>
      <w:b/>
      <w:bCs/>
      <w:sz w:val="28"/>
      <w:szCs w:val="32"/>
    </w:rPr>
  </w:style>
  <w:style w:type="paragraph" w:customStyle="1" w:styleId="5-16">
    <w:name w:val="标题5-16"/>
    <w:basedOn w:val="5-15"/>
    <w:link w:val="5-16Char"/>
    <w:uiPriority w:val="99"/>
    <w:qFormat/>
    <w:locked/>
    <w:rsid w:val="00F01DB2"/>
    <w:rPr>
      <w:rFonts w:asciiTheme="minorHAnsi" w:hAnsiTheme="minorHAnsi"/>
    </w:rPr>
  </w:style>
  <w:style w:type="character" w:customStyle="1" w:styleId="cChar">
    <w:name w:val="c彩页■ Char"/>
    <w:link w:val="c"/>
    <w:qFormat/>
    <w:rsid w:val="00F01DB2"/>
    <w:rPr>
      <w:rFonts w:ascii="等线" w:eastAsia="等线" w:hAnsi="等线"/>
      <w:b/>
      <w:szCs w:val="24"/>
    </w:rPr>
  </w:style>
  <w:style w:type="paragraph" w:customStyle="1" w:styleId="c">
    <w:name w:val="c彩页■"/>
    <w:basedOn w:val="10"/>
    <w:link w:val="cChar"/>
    <w:qFormat/>
    <w:rsid w:val="00F01DB2"/>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F01DB2"/>
    <w:rPr>
      <w:rFonts w:ascii="微软雅黑" w:eastAsia="微软雅黑" w:hAnsi="微软雅黑"/>
      <w:sz w:val="24"/>
      <w:szCs w:val="24"/>
    </w:rPr>
  </w:style>
  <w:style w:type="paragraph" w:customStyle="1" w:styleId="affffff9">
    <w:name w:val="默认文本"/>
    <w:basedOn w:val="a"/>
    <w:link w:val="Charff9"/>
    <w:qFormat/>
    <w:rsid w:val="00F01DB2"/>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F01DB2"/>
    <w:rPr>
      <w:rFonts w:ascii="楷体_GB2312" w:eastAsia="楷体_GB2312"/>
      <w:sz w:val="28"/>
      <w:lang w:val="zh-CN"/>
    </w:rPr>
  </w:style>
  <w:style w:type="paragraph" w:customStyle="1" w:styleId="affffffa">
    <w:name w:val="文字"/>
    <w:basedOn w:val="a"/>
    <w:link w:val="Charffa"/>
    <w:qFormat/>
    <w:rsid w:val="00F01DB2"/>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F01DB2"/>
    <w:rPr>
      <w:rFonts w:ascii="黑体" w:eastAsia="黑体" w:hAnsi="黑体"/>
      <w:sz w:val="36"/>
      <w:szCs w:val="36"/>
    </w:rPr>
  </w:style>
  <w:style w:type="paragraph" w:customStyle="1" w:styleId="affffffb">
    <w:name w:val="一一"/>
    <w:basedOn w:val="affffff7"/>
    <w:link w:val="Charffb"/>
    <w:qFormat/>
    <w:rsid w:val="00F01DB2"/>
    <w:pPr>
      <w:ind w:left="0" w:firstLine="0"/>
    </w:pPr>
    <w:rPr>
      <w:rFonts w:cstheme="minorBidi"/>
    </w:rPr>
  </w:style>
  <w:style w:type="character" w:customStyle="1" w:styleId="Charffc">
    <w:name w:val="规范正文 Char"/>
    <w:link w:val="affffffc"/>
    <w:qFormat/>
    <w:locked/>
    <w:rsid w:val="00F01DB2"/>
    <w:rPr>
      <w:sz w:val="24"/>
    </w:rPr>
  </w:style>
  <w:style w:type="paragraph" w:customStyle="1" w:styleId="affffffc">
    <w:name w:val="规范正文"/>
    <w:basedOn w:val="a"/>
    <w:link w:val="Charffc"/>
    <w:qFormat/>
    <w:locked/>
    <w:rsid w:val="00F01DB2"/>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F01DB2"/>
    <w:rPr>
      <w:rFonts w:ascii="黑体" w:eastAsia="黑体" w:hAnsi="黑体"/>
      <w:sz w:val="30"/>
      <w:szCs w:val="30"/>
    </w:rPr>
  </w:style>
  <w:style w:type="paragraph" w:customStyle="1" w:styleId="affffffd">
    <w:name w:val="二级标题"/>
    <w:basedOn w:val="44"/>
    <w:link w:val="Charffd"/>
    <w:qFormat/>
    <w:rsid w:val="00F01DB2"/>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F01DB2"/>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F01DB2"/>
    <w:pPr>
      <w:tabs>
        <w:tab w:val="left" w:pos="900"/>
      </w:tabs>
    </w:pPr>
  </w:style>
  <w:style w:type="paragraph" w:customStyle="1" w:styleId="4-6">
    <w:name w:val="标题4-6"/>
    <w:basedOn w:val="4-1"/>
    <w:link w:val="4-6Char"/>
    <w:uiPriority w:val="99"/>
    <w:semiHidden/>
    <w:qFormat/>
    <w:locked/>
    <w:rsid w:val="00F01DB2"/>
    <w:pPr>
      <w:tabs>
        <w:tab w:val="left" w:pos="360"/>
      </w:tabs>
    </w:pPr>
  </w:style>
  <w:style w:type="paragraph" w:customStyle="1" w:styleId="4-1">
    <w:name w:val="标题4-1"/>
    <w:basedOn w:val="4"/>
    <w:link w:val="4-1Char"/>
    <w:uiPriority w:val="99"/>
    <w:semiHidden/>
    <w:qFormat/>
    <w:locked/>
    <w:rsid w:val="00F01DB2"/>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F01DB2"/>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F01DB2"/>
    <w:rPr>
      <w:rFonts w:ascii="微软雅黑" w:eastAsia="微软雅黑" w:hAnsi="微软雅黑" w:cs="微软雅黑"/>
      <w:b/>
      <w:bCs/>
      <w:sz w:val="28"/>
      <w:szCs w:val="32"/>
    </w:rPr>
  </w:style>
  <w:style w:type="character" w:customStyle="1" w:styleId="5-17Char">
    <w:name w:val="标题5-17 Char"/>
    <w:link w:val="5-17"/>
    <w:uiPriority w:val="99"/>
    <w:qFormat/>
    <w:locked/>
    <w:rsid w:val="00F01DB2"/>
    <w:rPr>
      <w:b/>
      <w:bCs/>
      <w:sz w:val="28"/>
      <w:szCs w:val="32"/>
    </w:rPr>
  </w:style>
  <w:style w:type="paragraph" w:customStyle="1" w:styleId="5-17">
    <w:name w:val="标题5-17"/>
    <w:basedOn w:val="5-15"/>
    <w:link w:val="5-17Char"/>
    <w:uiPriority w:val="99"/>
    <w:qFormat/>
    <w:locked/>
    <w:rsid w:val="00F01DB2"/>
    <w:pPr>
      <w:ind w:left="420" w:hanging="420"/>
    </w:pPr>
    <w:rPr>
      <w:rFonts w:asciiTheme="minorHAnsi" w:hAnsiTheme="minorHAnsi"/>
    </w:rPr>
  </w:style>
  <w:style w:type="character" w:customStyle="1" w:styleId="Charffe">
    <w:name w:val="四级标题 Char"/>
    <w:link w:val="affffffe"/>
    <w:qFormat/>
    <w:locked/>
    <w:rsid w:val="00F01DB2"/>
    <w:rPr>
      <w:rFonts w:ascii="Arial" w:eastAsia="微软雅黑" w:hAnsi="Arial" w:cs="微软雅黑"/>
      <w:b/>
      <w:bCs/>
      <w:sz w:val="28"/>
      <w:szCs w:val="32"/>
    </w:rPr>
  </w:style>
  <w:style w:type="paragraph" w:customStyle="1" w:styleId="affffffe">
    <w:name w:val="四级标题"/>
    <w:basedOn w:val="30"/>
    <w:link w:val="Charffe"/>
    <w:qFormat/>
    <w:locked/>
    <w:rsid w:val="00F01DB2"/>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F01DB2"/>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F01DB2"/>
    <w:pPr>
      <w:tabs>
        <w:tab w:val="clear" w:pos="432"/>
        <w:tab w:val="left" w:pos="360"/>
        <w:tab w:val="left" w:pos="420"/>
      </w:tabs>
    </w:pPr>
  </w:style>
  <w:style w:type="paragraph" w:customStyle="1" w:styleId="4-4">
    <w:name w:val="标题4-4"/>
    <w:basedOn w:val="4-1"/>
    <w:link w:val="4-4Char"/>
    <w:uiPriority w:val="99"/>
    <w:semiHidden/>
    <w:qFormat/>
    <w:locked/>
    <w:rsid w:val="00F01DB2"/>
    <w:pPr>
      <w:ind w:left="420" w:hanging="420"/>
    </w:pPr>
  </w:style>
  <w:style w:type="character" w:customStyle="1" w:styleId="4-4Char">
    <w:name w:val="标题4-4 Char"/>
    <w:link w:val="4-4"/>
    <w:uiPriority w:val="99"/>
    <w:semiHidden/>
    <w:qFormat/>
    <w:locked/>
    <w:rsid w:val="00F01DB2"/>
    <w:rPr>
      <w:rFonts w:ascii="微软雅黑" w:eastAsia="微软雅黑" w:hAnsi="微软雅黑" w:cs="微软雅黑"/>
      <w:b/>
      <w:bCs/>
      <w:sz w:val="28"/>
      <w:szCs w:val="32"/>
    </w:rPr>
  </w:style>
  <w:style w:type="character" w:customStyle="1" w:styleId="5-29Char">
    <w:name w:val="标题5-29 Char"/>
    <w:link w:val="5-29"/>
    <w:uiPriority w:val="99"/>
    <w:qFormat/>
    <w:locked/>
    <w:rsid w:val="00F01DB2"/>
    <w:rPr>
      <w:b/>
      <w:bCs/>
      <w:sz w:val="28"/>
      <w:szCs w:val="32"/>
    </w:rPr>
  </w:style>
  <w:style w:type="paragraph" w:customStyle="1" w:styleId="5-29">
    <w:name w:val="标题5-29"/>
    <w:basedOn w:val="5-28"/>
    <w:link w:val="5-29Char"/>
    <w:uiPriority w:val="99"/>
    <w:qFormat/>
    <w:locked/>
    <w:rsid w:val="00F01DB2"/>
    <w:pPr>
      <w:ind w:firstLine="420"/>
    </w:pPr>
  </w:style>
  <w:style w:type="paragraph" w:customStyle="1" w:styleId="5-28">
    <w:name w:val="标题5-28"/>
    <w:basedOn w:val="5-14"/>
    <w:link w:val="5-28Char"/>
    <w:uiPriority w:val="99"/>
    <w:qFormat/>
    <w:locked/>
    <w:rsid w:val="00F01DB2"/>
    <w:pPr>
      <w:ind w:left="0" w:firstLine="0"/>
    </w:pPr>
  </w:style>
  <w:style w:type="character" w:customStyle="1" w:styleId="5-28Char">
    <w:name w:val="标题5-28 Char"/>
    <w:link w:val="5-28"/>
    <w:uiPriority w:val="99"/>
    <w:qFormat/>
    <w:locked/>
    <w:rsid w:val="00F01DB2"/>
    <w:rPr>
      <w:b/>
      <w:bCs/>
      <w:sz w:val="28"/>
      <w:szCs w:val="32"/>
    </w:rPr>
  </w:style>
  <w:style w:type="character" w:customStyle="1" w:styleId="TableTextChar1">
    <w:name w:val="Table Text Char1"/>
    <w:qFormat/>
    <w:locked/>
    <w:rsid w:val="00F01DB2"/>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F01DB2"/>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F01DB2"/>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F01DB2"/>
    <w:rPr>
      <w:b/>
      <w:bCs/>
      <w:sz w:val="28"/>
      <w:szCs w:val="32"/>
    </w:rPr>
  </w:style>
  <w:style w:type="paragraph" w:customStyle="1" w:styleId="5-30">
    <w:name w:val="标题5-30"/>
    <w:basedOn w:val="5-22"/>
    <w:link w:val="5-30Char"/>
    <w:uiPriority w:val="99"/>
    <w:qFormat/>
    <w:locked/>
    <w:rsid w:val="00F01DB2"/>
    <w:pPr>
      <w:ind w:left="2526" w:hanging="420"/>
    </w:pPr>
    <w:rPr>
      <w:rFonts w:asciiTheme="minorHAnsi" w:hAnsiTheme="minorHAnsi"/>
    </w:rPr>
  </w:style>
  <w:style w:type="character" w:customStyle="1" w:styleId="22Char">
    <w:name w:val="正文，段落，小四，22磅行距 Char"/>
    <w:link w:val="222"/>
    <w:qFormat/>
    <w:locked/>
    <w:rsid w:val="00F01DB2"/>
    <w:rPr>
      <w:rFonts w:ascii="Calibri" w:hAnsi="Calibri"/>
      <w:sz w:val="24"/>
      <w:szCs w:val="24"/>
    </w:rPr>
  </w:style>
  <w:style w:type="paragraph" w:customStyle="1" w:styleId="222">
    <w:name w:val="正文，段落，小四，22磅行距"/>
    <w:basedOn w:val="a"/>
    <w:link w:val="22Char"/>
    <w:qFormat/>
    <w:rsid w:val="00F01DB2"/>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F01DB2"/>
    <w:rPr>
      <w:sz w:val="24"/>
      <w:szCs w:val="24"/>
    </w:rPr>
  </w:style>
  <w:style w:type="paragraph" w:customStyle="1" w:styleId="afffffff">
    <w:name w:val="正文（缩进）"/>
    <w:basedOn w:val="a"/>
    <w:link w:val="Charfff"/>
    <w:qFormat/>
    <w:locked/>
    <w:rsid w:val="00F01DB2"/>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F01DB2"/>
    <w:rPr>
      <w:rFonts w:ascii="Calibri" w:eastAsia="华文中宋" w:hAnsi="Calibri"/>
      <w:sz w:val="24"/>
    </w:rPr>
  </w:style>
  <w:style w:type="paragraph" w:customStyle="1" w:styleId="-">
    <w:name w:val="江西-正文"/>
    <w:basedOn w:val="a"/>
    <w:link w:val="-Char"/>
    <w:qFormat/>
    <w:locked/>
    <w:rsid w:val="00F01DB2"/>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F01DB2"/>
    <w:rPr>
      <w:b/>
      <w:bCs/>
      <w:sz w:val="28"/>
      <w:szCs w:val="32"/>
    </w:rPr>
  </w:style>
  <w:style w:type="paragraph" w:customStyle="1" w:styleId="5-23">
    <w:name w:val="标题5-23"/>
    <w:basedOn w:val="5-16"/>
    <w:link w:val="5-23Char"/>
    <w:uiPriority w:val="99"/>
    <w:qFormat/>
    <w:locked/>
    <w:rsid w:val="00F01DB2"/>
    <w:pPr>
      <w:ind w:left="846" w:hanging="440"/>
    </w:pPr>
  </w:style>
  <w:style w:type="character" w:customStyle="1" w:styleId="1Char4">
    <w:name w:val="顺序编号1 Char"/>
    <w:link w:val="1ff0"/>
    <w:qFormat/>
    <w:locked/>
    <w:rsid w:val="00F01DB2"/>
    <w:rPr>
      <w:rFonts w:ascii="Calibri" w:hAnsi="Calibri"/>
      <w:szCs w:val="21"/>
    </w:rPr>
  </w:style>
  <w:style w:type="paragraph" w:customStyle="1" w:styleId="1ff0">
    <w:name w:val="顺序编号1"/>
    <w:basedOn w:val="a"/>
    <w:link w:val="1Char4"/>
    <w:qFormat/>
    <w:rsid w:val="00F01DB2"/>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F01DB2"/>
    <w:rPr>
      <w:b/>
      <w:bCs/>
      <w:sz w:val="24"/>
      <w:szCs w:val="24"/>
    </w:rPr>
  </w:style>
  <w:style w:type="paragraph" w:customStyle="1" w:styleId="5-33">
    <w:name w:val="标题5-33"/>
    <w:basedOn w:val="5-1"/>
    <w:link w:val="5-33Char"/>
    <w:uiPriority w:val="99"/>
    <w:qFormat/>
    <w:locked/>
    <w:rsid w:val="00F01DB2"/>
    <w:pPr>
      <w:ind w:left="2100" w:firstLine="420"/>
    </w:pPr>
    <w:rPr>
      <w:rFonts w:asciiTheme="minorHAnsi" w:hAnsiTheme="minorHAnsi"/>
      <w:sz w:val="24"/>
      <w:szCs w:val="24"/>
    </w:rPr>
  </w:style>
  <w:style w:type="character" w:customStyle="1" w:styleId="DefaultCharChar">
    <w:name w:val="Default Char Char"/>
    <w:qFormat/>
    <w:rsid w:val="00F01DB2"/>
    <w:rPr>
      <w:rFonts w:ascii="宋体" w:cs="宋体"/>
      <w:color w:val="000000"/>
      <w:sz w:val="24"/>
      <w:szCs w:val="24"/>
    </w:rPr>
  </w:style>
  <w:style w:type="character" w:customStyle="1" w:styleId="4-3Char">
    <w:name w:val="标题4-3 Char"/>
    <w:link w:val="4-3"/>
    <w:uiPriority w:val="99"/>
    <w:semiHidden/>
    <w:qFormat/>
    <w:locked/>
    <w:rsid w:val="00F01DB2"/>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F01DB2"/>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F01DB2"/>
    <w:rPr>
      <w:rFonts w:ascii="Verdana" w:hAnsi="Verdana"/>
      <w:szCs w:val="28"/>
    </w:rPr>
  </w:style>
  <w:style w:type="paragraph" w:customStyle="1" w:styleId="afffffff0">
    <w:name w:val="表格正文"/>
    <w:basedOn w:val="a"/>
    <w:link w:val="Charfff0"/>
    <w:qFormat/>
    <w:locked/>
    <w:rsid w:val="00F01DB2"/>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F01DB2"/>
    <w:rPr>
      <w:rFonts w:ascii="等线 Light" w:eastAsia="等线 Light" w:hAnsi="等线 Light" w:cs="Times New Roman"/>
      <w:b/>
      <w:bCs/>
      <w:sz w:val="32"/>
      <w:szCs w:val="32"/>
    </w:rPr>
  </w:style>
  <w:style w:type="character" w:customStyle="1" w:styleId="1Char5">
    <w:name w:val="表1 Char"/>
    <w:link w:val="1ff2"/>
    <w:qFormat/>
    <w:rsid w:val="00F01DB2"/>
    <w:rPr>
      <w:rFonts w:eastAsia="黑体"/>
      <w:sz w:val="24"/>
      <w:szCs w:val="28"/>
    </w:rPr>
  </w:style>
  <w:style w:type="paragraph" w:customStyle="1" w:styleId="1ff2">
    <w:name w:val="表1"/>
    <w:basedOn w:val="a"/>
    <w:link w:val="1Char5"/>
    <w:qFormat/>
    <w:rsid w:val="00F01DB2"/>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F01DB2"/>
    <w:rPr>
      <w:rFonts w:ascii="黑体" w:eastAsia="黑体" w:hAnsi="黑体" w:cs="微软雅黑"/>
      <w:sz w:val="24"/>
      <w:szCs w:val="24"/>
    </w:rPr>
  </w:style>
  <w:style w:type="paragraph" w:customStyle="1" w:styleId="afffffff1">
    <w:name w:val="四"/>
    <w:basedOn w:val="affffffe"/>
    <w:link w:val="Charfff1"/>
    <w:qFormat/>
    <w:rsid w:val="00F01DB2"/>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F01DB2"/>
  </w:style>
  <w:style w:type="character" w:customStyle="1" w:styleId="-CharChar">
    <w:name w:val="乌市-正文 Char Char"/>
    <w:link w:val="-0"/>
    <w:qFormat/>
    <w:locked/>
    <w:rsid w:val="00F01DB2"/>
    <w:rPr>
      <w:rFonts w:ascii="Calibri" w:eastAsia="华文中宋" w:hAnsi="Calibri"/>
      <w:sz w:val="24"/>
      <w:szCs w:val="21"/>
    </w:rPr>
  </w:style>
  <w:style w:type="paragraph" w:customStyle="1" w:styleId="-0">
    <w:name w:val="乌市-正文"/>
    <w:basedOn w:val="a"/>
    <w:link w:val="-CharChar"/>
    <w:qFormat/>
    <w:locked/>
    <w:rsid w:val="00F01DB2"/>
    <w:pPr>
      <w:ind w:firstLineChars="200" w:firstLine="200"/>
    </w:pPr>
    <w:rPr>
      <w:rFonts w:ascii="Calibri" w:eastAsia="华文中宋" w:hAnsi="Calibri" w:cstheme="minorBidi"/>
      <w:sz w:val="24"/>
      <w:szCs w:val="21"/>
    </w:rPr>
  </w:style>
  <w:style w:type="character" w:customStyle="1" w:styleId="hrefstyle">
    <w:name w:val="hrefstyle"/>
    <w:qFormat/>
    <w:rsid w:val="00F01DB2"/>
  </w:style>
  <w:style w:type="character" w:customStyle="1" w:styleId="6Char0">
    <w:name w:val="标题6 Char"/>
    <w:link w:val="61"/>
    <w:qFormat/>
    <w:rsid w:val="00F01DB2"/>
    <w:rPr>
      <w:rFonts w:eastAsia="黑体"/>
      <w:b/>
      <w:bCs/>
      <w:sz w:val="24"/>
      <w:szCs w:val="28"/>
    </w:rPr>
  </w:style>
  <w:style w:type="paragraph" w:customStyle="1" w:styleId="61">
    <w:name w:val="标题6"/>
    <w:basedOn w:val="6"/>
    <w:next w:val="a"/>
    <w:link w:val="6Char0"/>
    <w:qFormat/>
    <w:rsid w:val="00F01DB2"/>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F01DB2"/>
    <w:rPr>
      <w:rFonts w:ascii="Arial" w:hAnsi="Arial"/>
      <w:szCs w:val="21"/>
      <w:lang w:eastAsia="en-US" w:bidi="en-US"/>
    </w:rPr>
  </w:style>
  <w:style w:type="paragraph" w:customStyle="1" w:styleId="afffffff2">
    <w:name w:val="表格文本"/>
    <w:link w:val="Charfff2"/>
    <w:qFormat/>
    <w:locked/>
    <w:rsid w:val="00F01DB2"/>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F01DB2"/>
    <w:rPr>
      <w:rFonts w:ascii="Arial" w:eastAsia="等线" w:hAnsi="Arial"/>
      <w:b/>
      <w:bCs/>
      <w:sz w:val="24"/>
      <w:szCs w:val="32"/>
    </w:rPr>
  </w:style>
  <w:style w:type="paragraph" w:customStyle="1" w:styleId="46">
    <w:name w:val="4级标题"/>
    <w:basedOn w:val="4"/>
    <w:link w:val="4Char1"/>
    <w:qFormat/>
    <w:locked/>
    <w:rsid w:val="00F01DB2"/>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F01DB2"/>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F01DB2"/>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F01DB2"/>
    <w:rPr>
      <w:rFonts w:ascii="Arial" w:eastAsia="仿宋" w:hAnsi="Arial"/>
      <w:b/>
      <w:bCs/>
      <w:sz w:val="28"/>
      <w:szCs w:val="28"/>
    </w:rPr>
  </w:style>
  <w:style w:type="paragraph" w:customStyle="1" w:styleId="3a">
    <w:name w:val="3级标题"/>
    <w:basedOn w:val="30"/>
    <w:link w:val="39"/>
    <w:qFormat/>
    <w:locked/>
    <w:rsid w:val="00F01DB2"/>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F01DB2"/>
    <w:rPr>
      <w:b/>
      <w:bCs/>
      <w:sz w:val="28"/>
      <w:szCs w:val="32"/>
    </w:rPr>
  </w:style>
  <w:style w:type="paragraph" w:customStyle="1" w:styleId="5-24">
    <w:name w:val="标题5-24"/>
    <w:basedOn w:val="5-22"/>
    <w:link w:val="5-24Char"/>
    <w:uiPriority w:val="99"/>
    <w:qFormat/>
    <w:locked/>
    <w:rsid w:val="00F01DB2"/>
    <w:pPr>
      <w:ind w:left="2526"/>
    </w:pPr>
    <w:rPr>
      <w:rFonts w:asciiTheme="minorHAnsi" w:hAnsiTheme="minorHAnsi"/>
    </w:rPr>
  </w:style>
  <w:style w:type="character" w:customStyle="1" w:styleId="6CharChar">
    <w:name w:val="标题6 Char Char"/>
    <w:qFormat/>
    <w:rsid w:val="00F01DB2"/>
    <w:rPr>
      <w:rFonts w:ascii="宋体" w:eastAsia="宋体" w:hAnsi="宋体" w:hint="eastAsia"/>
      <w:kern w:val="2"/>
      <w:sz w:val="24"/>
      <w:szCs w:val="24"/>
      <w:lang w:val="en-US" w:eastAsia="zh-CN" w:bidi="ar-SA"/>
    </w:rPr>
  </w:style>
  <w:style w:type="character" w:customStyle="1" w:styleId="Charfff3">
    <w:name w:val="图表批注 Char"/>
    <w:link w:val="afffffff3"/>
    <w:qFormat/>
    <w:rsid w:val="00F01DB2"/>
    <w:rPr>
      <w:rFonts w:ascii="宋体" w:hAnsi="宋体"/>
      <w:szCs w:val="24"/>
      <w:lang w:eastAsia="en-US" w:bidi="en-US"/>
    </w:rPr>
  </w:style>
  <w:style w:type="paragraph" w:customStyle="1" w:styleId="afffffff3">
    <w:name w:val="图表批注"/>
    <w:basedOn w:val="affffff4"/>
    <w:link w:val="Charfff3"/>
    <w:qFormat/>
    <w:rsid w:val="00F01DB2"/>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F01DB2"/>
    <w:rPr>
      <w:rFonts w:ascii="Calibri" w:eastAsia="微软雅黑" w:hAnsi="Calibri" w:cs="微软雅黑"/>
      <w:b/>
      <w:bCs/>
      <w:sz w:val="24"/>
      <w:szCs w:val="24"/>
    </w:rPr>
  </w:style>
  <w:style w:type="paragraph" w:customStyle="1" w:styleId="47">
    <w:name w:val="宇视4"/>
    <w:basedOn w:val="4"/>
    <w:link w:val="4Char3"/>
    <w:qFormat/>
    <w:locked/>
    <w:rsid w:val="00F01DB2"/>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F01DB2"/>
    <w:rPr>
      <w:rFonts w:ascii="Arial" w:eastAsia="黑体" w:hAnsi="Arial" w:cs="Arial Narrow"/>
    </w:rPr>
  </w:style>
  <w:style w:type="paragraph" w:customStyle="1" w:styleId="FigureDescription">
    <w:name w:val="Figure Description"/>
    <w:next w:val="a"/>
    <w:link w:val="FigureDescriptionCharChar"/>
    <w:qFormat/>
    <w:rsid w:val="00F01DB2"/>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F01DB2"/>
    <w:rPr>
      <w:rFonts w:ascii="宋体" w:hAnsi="宋体" w:cs="Times New Roman"/>
      <w:sz w:val="24"/>
      <w:szCs w:val="24"/>
      <w:lang w:eastAsia="en-US" w:bidi="en-US"/>
    </w:rPr>
  </w:style>
  <w:style w:type="character" w:customStyle="1" w:styleId="Char1f4">
    <w:name w:val="题注(图注) Char1"/>
    <w:qFormat/>
    <w:rsid w:val="00F01DB2"/>
    <w:rPr>
      <w:rFonts w:ascii="Cambria" w:eastAsia="黑体" w:hAnsi="Cambria"/>
      <w:kern w:val="2"/>
      <w:sz w:val="21"/>
      <w:lang w:val="zh-CN" w:eastAsia="zh-CN"/>
    </w:rPr>
  </w:style>
  <w:style w:type="character" w:customStyle="1" w:styleId="myChar">
    <w:name w:val="my正文 Char"/>
    <w:link w:val="my"/>
    <w:qFormat/>
    <w:locked/>
    <w:rsid w:val="00F01DB2"/>
    <w:rPr>
      <w:sz w:val="24"/>
      <w:szCs w:val="24"/>
    </w:rPr>
  </w:style>
  <w:style w:type="paragraph" w:customStyle="1" w:styleId="my">
    <w:name w:val="my正文"/>
    <w:basedOn w:val="a"/>
    <w:link w:val="my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F01DB2"/>
    <w:rPr>
      <w:rFonts w:ascii="等线" w:eastAsia="等线" w:hAnsi="等线"/>
      <w:b/>
      <w:sz w:val="24"/>
      <w:szCs w:val="24"/>
    </w:rPr>
  </w:style>
  <w:style w:type="paragraph" w:customStyle="1" w:styleId="d">
    <w:name w:val="d编一、"/>
    <w:basedOn w:val="c0"/>
    <w:link w:val="dChar"/>
    <w:qFormat/>
    <w:rsid w:val="00F01DB2"/>
    <w:pPr>
      <w:tabs>
        <w:tab w:val="left" w:pos="567"/>
      </w:tabs>
      <w:ind w:hanging="420"/>
    </w:pPr>
    <w:rPr>
      <w:rFonts w:cstheme="minorBidi"/>
      <w:sz w:val="24"/>
    </w:rPr>
  </w:style>
  <w:style w:type="paragraph" w:customStyle="1" w:styleId="c0">
    <w:name w:val="c彩页▲"/>
    <w:basedOn w:val="10"/>
    <w:link w:val="cChar0"/>
    <w:qFormat/>
    <w:rsid w:val="00F01DB2"/>
    <w:pPr>
      <w:spacing w:line="360" w:lineRule="auto"/>
      <w:ind w:left="420" w:firstLineChars="0" w:firstLine="0"/>
    </w:pPr>
    <w:rPr>
      <w:rFonts w:ascii="等线" w:eastAsia="等线" w:hAnsi="等线"/>
      <w:b/>
      <w:szCs w:val="24"/>
    </w:rPr>
  </w:style>
  <w:style w:type="character" w:customStyle="1" w:styleId="cChar0">
    <w:name w:val="c彩页▲ Char"/>
    <w:link w:val="c0"/>
    <w:qFormat/>
    <w:rsid w:val="00F01DB2"/>
    <w:rPr>
      <w:rFonts w:ascii="等线" w:eastAsia="等线" w:hAnsi="等线" w:cs="Times New Roman"/>
      <w:b/>
      <w:szCs w:val="24"/>
    </w:rPr>
  </w:style>
  <w:style w:type="character" w:customStyle="1" w:styleId="z-Char">
    <w:name w:val="z-窗体底端 Char"/>
    <w:link w:val="z-1"/>
    <w:qFormat/>
    <w:rsid w:val="00F01DB2"/>
    <w:rPr>
      <w:rFonts w:ascii="Arial" w:hAnsi="Arial" w:cs="Arial"/>
      <w:vanish/>
      <w:sz w:val="16"/>
      <w:szCs w:val="16"/>
    </w:rPr>
  </w:style>
  <w:style w:type="paragraph" w:customStyle="1" w:styleId="z-1">
    <w:name w:val="z-窗体底端1"/>
    <w:basedOn w:val="a"/>
    <w:next w:val="a"/>
    <w:link w:val="z-Char"/>
    <w:unhideWhenUsed/>
    <w:qFormat/>
    <w:rsid w:val="00F01DB2"/>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F01DB2"/>
    <w:rPr>
      <w:sz w:val="24"/>
      <w:szCs w:val="28"/>
    </w:rPr>
  </w:style>
  <w:style w:type="paragraph" w:customStyle="1" w:styleId="afffffff4">
    <w:name w:val="格式正文"/>
    <w:basedOn w:val="a"/>
    <w:link w:val="Charfff4"/>
    <w:qFormat/>
    <w:rsid w:val="00F01DB2"/>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F01DB2"/>
    <w:rPr>
      <w:rFonts w:ascii="宋体" w:hAnsi="宋体"/>
      <w:b/>
      <w:sz w:val="24"/>
      <w:szCs w:val="24"/>
    </w:rPr>
  </w:style>
  <w:style w:type="paragraph" w:customStyle="1" w:styleId="48">
    <w:name w:val="样式4"/>
    <w:basedOn w:val="5-19"/>
    <w:link w:val="4Char4"/>
    <w:uiPriority w:val="99"/>
    <w:qFormat/>
    <w:locked/>
    <w:rsid w:val="00F01DB2"/>
    <w:pPr>
      <w:tabs>
        <w:tab w:val="clear" w:pos="2513"/>
        <w:tab w:val="left" w:pos="360"/>
        <w:tab w:val="left" w:pos="2520"/>
      </w:tabs>
    </w:pPr>
    <w:rPr>
      <w:sz w:val="24"/>
    </w:rPr>
  </w:style>
  <w:style w:type="paragraph" w:customStyle="1" w:styleId="5-19">
    <w:name w:val="标题5-19"/>
    <w:basedOn w:val="5-3"/>
    <w:link w:val="5-19Char"/>
    <w:uiPriority w:val="99"/>
    <w:qFormat/>
    <w:locked/>
    <w:rsid w:val="00F01DB2"/>
    <w:pPr>
      <w:tabs>
        <w:tab w:val="left" w:pos="635"/>
      </w:tabs>
      <w:ind w:left="635" w:hanging="425"/>
    </w:pPr>
  </w:style>
  <w:style w:type="character" w:customStyle="1" w:styleId="5-19Char">
    <w:name w:val="标题5-19 Char"/>
    <w:link w:val="5-19"/>
    <w:uiPriority w:val="99"/>
    <w:qFormat/>
    <w:locked/>
    <w:rsid w:val="00F01DB2"/>
    <w:rPr>
      <w:rFonts w:ascii="宋体" w:hAnsi="宋体"/>
      <w:b/>
      <w:sz w:val="28"/>
      <w:szCs w:val="24"/>
    </w:rPr>
  </w:style>
  <w:style w:type="character" w:customStyle="1" w:styleId="5Char0">
    <w:name w:val="标题5 Char"/>
    <w:qFormat/>
    <w:locked/>
    <w:rsid w:val="00F01DB2"/>
    <w:rPr>
      <w:b/>
      <w:bCs/>
      <w:kern w:val="2"/>
      <w:sz w:val="24"/>
      <w:szCs w:val="32"/>
    </w:rPr>
  </w:style>
  <w:style w:type="character" w:customStyle="1" w:styleId="5Char2">
    <w:name w:val="样式5 Char"/>
    <w:link w:val="55"/>
    <w:qFormat/>
    <w:rsid w:val="00F01DB2"/>
    <w:rPr>
      <w:rFonts w:ascii="宋体" w:hAnsi="宋体"/>
      <w:sz w:val="24"/>
      <w:szCs w:val="24"/>
      <w:lang w:eastAsia="en-US" w:bidi="en-US"/>
    </w:rPr>
  </w:style>
  <w:style w:type="paragraph" w:customStyle="1" w:styleId="55">
    <w:name w:val="样式5"/>
    <w:basedOn w:val="44"/>
    <w:link w:val="5Char2"/>
    <w:qFormat/>
    <w:rsid w:val="00F01DB2"/>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F01DB2"/>
    <w:rPr>
      <w:b/>
      <w:bCs/>
      <w:sz w:val="28"/>
      <w:szCs w:val="32"/>
    </w:rPr>
  </w:style>
  <w:style w:type="paragraph" w:customStyle="1" w:styleId="5-26">
    <w:name w:val="标题5-26"/>
    <w:basedOn w:val="5-6"/>
    <w:link w:val="5-26Char"/>
    <w:uiPriority w:val="99"/>
    <w:qFormat/>
    <w:locked/>
    <w:rsid w:val="00F01DB2"/>
    <w:pPr>
      <w:tabs>
        <w:tab w:val="left" w:pos="1134"/>
      </w:tabs>
    </w:pPr>
  </w:style>
  <w:style w:type="character" w:customStyle="1" w:styleId="3Char4">
    <w:name w:val="标题3 Char"/>
    <w:link w:val="3b"/>
    <w:qFormat/>
    <w:rsid w:val="00F01DB2"/>
    <w:rPr>
      <w:sz w:val="28"/>
      <w:szCs w:val="28"/>
      <w:lang w:val="zh-CN"/>
    </w:rPr>
  </w:style>
  <w:style w:type="paragraph" w:customStyle="1" w:styleId="3b">
    <w:name w:val="标题3"/>
    <w:basedOn w:val="a"/>
    <w:link w:val="3Char4"/>
    <w:qFormat/>
    <w:rsid w:val="00F01DB2"/>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F01DB2"/>
    <w:rPr>
      <w:rFonts w:ascii="宋体" w:hAnsi="宋体"/>
      <w:sz w:val="24"/>
      <w:szCs w:val="28"/>
    </w:rPr>
  </w:style>
  <w:style w:type="paragraph" w:customStyle="1" w:styleId="121">
    <w:name w:val="样式12"/>
    <w:basedOn w:val="10"/>
    <w:link w:val="12Char"/>
    <w:qFormat/>
    <w:locked/>
    <w:rsid w:val="00F01DB2"/>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F01DB2"/>
    <w:rPr>
      <w:szCs w:val="21"/>
    </w:rPr>
  </w:style>
  <w:style w:type="paragraph" w:customStyle="1" w:styleId="afffffff5">
    <w:name w:val="正文(首行缩进)"/>
    <w:basedOn w:val="a"/>
    <w:link w:val="Charfff5"/>
    <w:qFormat/>
    <w:rsid w:val="00F01DB2"/>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F01DB2"/>
    <w:rPr>
      <w:rFonts w:ascii="Cambria" w:hAnsi="Cambria"/>
      <w:b/>
      <w:bCs/>
      <w:sz w:val="32"/>
      <w:szCs w:val="32"/>
    </w:rPr>
  </w:style>
  <w:style w:type="paragraph" w:customStyle="1" w:styleId="MMTitle">
    <w:name w:val="MM Title"/>
    <w:basedOn w:val="aa"/>
    <w:link w:val="MMTitleChar"/>
    <w:semiHidden/>
    <w:qFormat/>
    <w:locked/>
    <w:rsid w:val="00F01DB2"/>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F01DB2"/>
    <w:rPr>
      <w:color w:val="000000"/>
    </w:rPr>
  </w:style>
  <w:style w:type="character" w:customStyle="1" w:styleId="5-27Char">
    <w:name w:val="标题5-27 Char"/>
    <w:link w:val="5-27"/>
    <w:uiPriority w:val="99"/>
    <w:qFormat/>
    <w:locked/>
    <w:rsid w:val="00F01DB2"/>
    <w:rPr>
      <w:rFonts w:ascii="宋体" w:hAnsi="宋体"/>
      <w:b/>
      <w:sz w:val="28"/>
      <w:szCs w:val="24"/>
    </w:rPr>
  </w:style>
  <w:style w:type="paragraph" w:customStyle="1" w:styleId="5-27">
    <w:name w:val="标题5-27"/>
    <w:basedOn w:val="5-21"/>
    <w:link w:val="5-27Char"/>
    <w:uiPriority w:val="99"/>
    <w:qFormat/>
    <w:locked/>
    <w:rsid w:val="00F01DB2"/>
    <w:pPr>
      <w:tabs>
        <w:tab w:val="clear" w:pos="2513"/>
        <w:tab w:val="left" w:pos="2520"/>
      </w:tabs>
      <w:ind w:left="0" w:firstLine="400"/>
    </w:pPr>
  </w:style>
  <w:style w:type="paragraph" w:customStyle="1" w:styleId="5-21">
    <w:name w:val="标题5-21"/>
    <w:basedOn w:val="5-19"/>
    <w:link w:val="5-21Char"/>
    <w:uiPriority w:val="99"/>
    <w:qFormat/>
    <w:locked/>
    <w:rsid w:val="00F01DB2"/>
    <w:pPr>
      <w:tabs>
        <w:tab w:val="left" w:pos="360"/>
        <w:tab w:val="left" w:pos="425"/>
      </w:tabs>
    </w:pPr>
  </w:style>
  <w:style w:type="character" w:customStyle="1" w:styleId="5-21Char">
    <w:name w:val="标题5-21 Char"/>
    <w:link w:val="5-21"/>
    <w:uiPriority w:val="99"/>
    <w:qFormat/>
    <w:locked/>
    <w:rsid w:val="00F01DB2"/>
    <w:rPr>
      <w:rFonts w:ascii="宋体" w:hAnsi="宋体"/>
      <w:b/>
      <w:sz w:val="28"/>
      <w:szCs w:val="24"/>
    </w:rPr>
  </w:style>
  <w:style w:type="character" w:customStyle="1" w:styleId="2f2">
    <w:name w:val="明显参考2"/>
    <w:uiPriority w:val="32"/>
    <w:qFormat/>
    <w:rsid w:val="00F01DB2"/>
    <w:rPr>
      <w:b/>
      <w:bCs/>
      <w:smallCaps/>
      <w:color w:val="C0504D"/>
      <w:spacing w:val="5"/>
      <w:u w:val="single"/>
    </w:rPr>
  </w:style>
  <w:style w:type="character" w:customStyle="1" w:styleId="1Char6">
    <w:name w:val="宇视1 Char"/>
    <w:link w:val="1ff3"/>
    <w:uiPriority w:val="99"/>
    <w:qFormat/>
    <w:locked/>
    <w:rsid w:val="00F01DB2"/>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F01DB2"/>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F01DB2"/>
    <w:rPr>
      <w:b/>
      <w:bCs/>
      <w:sz w:val="28"/>
      <w:szCs w:val="32"/>
    </w:rPr>
  </w:style>
  <w:style w:type="paragraph" w:customStyle="1" w:styleId="5-9">
    <w:name w:val="标题5-9"/>
    <w:basedOn w:val="5-8"/>
    <w:link w:val="5-9Char"/>
    <w:uiPriority w:val="99"/>
    <w:qFormat/>
    <w:locked/>
    <w:rsid w:val="00F01DB2"/>
    <w:pPr>
      <w:tabs>
        <w:tab w:val="clear" w:pos="420"/>
        <w:tab w:val="left" w:pos="432"/>
      </w:tabs>
      <w:ind w:left="0" w:firstLine="400"/>
    </w:pPr>
  </w:style>
  <w:style w:type="paragraph" w:customStyle="1" w:styleId="5-8">
    <w:name w:val="标题5-8"/>
    <w:basedOn w:val="5-6"/>
    <w:link w:val="5-8Char"/>
    <w:uiPriority w:val="99"/>
    <w:qFormat/>
    <w:locked/>
    <w:rsid w:val="00F01DB2"/>
    <w:pPr>
      <w:tabs>
        <w:tab w:val="clear" w:pos="432"/>
        <w:tab w:val="left" w:pos="420"/>
      </w:tabs>
      <w:ind w:left="420"/>
    </w:pPr>
  </w:style>
  <w:style w:type="character" w:customStyle="1" w:styleId="5-8Char">
    <w:name w:val="标题5-8 Char"/>
    <w:link w:val="5-8"/>
    <w:uiPriority w:val="99"/>
    <w:qFormat/>
    <w:locked/>
    <w:rsid w:val="00F01DB2"/>
    <w:rPr>
      <w:b/>
      <w:bCs/>
      <w:sz w:val="28"/>
      <w:szCs w:val="32"/>
    </w:rPr>
  </w:style>
  <w:style w:type="character" w:customStyle="1" w:styleId="1Char7">
    <w:name w:val="标题1 Char"/>
    <w:link w:val="1ff4"/>
    <w:qFormat/>
    <w:rsid w:val="00F01DB2"/>
    <w:rPr>
      <w:b/>
      <w:sz w:val="32"/>
      <w:szCs w:val="32"/>
    </w:rPr>
  </w:style>
  <w:style w:type="paragraph" w:customStyle="1" w:styleId="1ff4">
    <w:name w:val="标题1"/>
    <w:basedOn w:val="a"/>
    <w:link w:val="1Char7"/>
    <w:qFormat/>
    <w:rsid w:val="00F01DB2"/>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F01DB2"/>
    <w:rPr>
      <w:rFonts w:hAnsi="宋体"/>
      <w:b/>
      <w:sz w:val="30"/>
      <w:szCs w:val="30"/>
      <w:lang w:val="zh-CN"/>
    </w:rPr>
  </w:style>
  <w:style w:type="paragraph" w:customStyle="1" w:styleId="2f3">
    <w:name w:val="标题2"/>
    <w:basedOn w:val="a"/>
    <w:link w:val="2Char5"/>
    <w:qFormat/>
    <w:rsid w:val="00F01DB2"/>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F01DB2"/>
    <w:rPr>
      <w:b/>
      <w:bCs/>
      <w:sz w:val="28"/>
      <w:szCs w:val="32"/>
    </w:rPr>
  </w:style>
  <w:style w:type="paragraph" w:customStyle="1" w:styleId="5-18">
    <w:name w:val="标题5-18"/>
    <w:basedOn w:val="5-15"/>
    <w:link w:val="5-18Char"/>
    <w:uiPriority w:val="99"/>
    <w:qFormat/>
    <w:locked/>
    <w:rsid w:val="00F01DB2"/>
    <w:pPr>
      <w:ind w:firstLine="288"/>
    </w:pPr>
    <w:rPr>
      <w:rFonts w:asciiTheme="minorHAnsi" w:hAnsiTheme="minorHAnsi"/>
    </w:rPr>
  </w:style>
  <w:style w:type="character" w:customStyle="1" w:styleId="Charfff6">
    <w:name w:val="图片格式 Char"/>
    <w:link w:val="afffffff6"/>
    <w:qFormat/>
    <w:rsid w:val="00F01DB2"/>
    <w:rPr>
      <w:rFonts w:ascii="宋体" w:hAnsi="宋体"/>
      <w:sz w:val="24"/>
      <w:szCs w:val="24"/>
      <w:lang w:val="zh-CN" w:eastAsia="en-US" w:bidi="en-US"/>
    </w:rPr>
  </w:style>
  <w:style w:type="paragraph" w:customStyle="1" w:styleId="afffffff6">
    <w:name w:val="图片格式"/>
    <w:basedOn w:val="affffff4"/>
    <w:link w:val="Charfff6"/>
    <w:qFormat/>
    <w:rsid w:val="00F01DB2"/>
    <w:pPr>
      <w:ind w:firstLineChars="0" w:firstLine="0"/>
      <w:jc w:val="center"/>
    </w:pPr>
    <w:rPr>
      <w:rFonts w:eastAsiaTheme="minorEastAsia" w:cstheme="minorBidi"/>
      <w:kern w:val="2"/>
    </w:rPr>
  </w:style>
  <w:style w:type="character" w:customStyle="1" w:styleId="Charfff7">
    <w:name w:val="正文内容格式 Char"/>
    <w:link w:val="afffffff7"/>
    <w:qFormat/>
    <w:locked/>
    <w:rsid w:val="00F01DB2"/>
    <w:rPr>
      <w:color w:val="000000"/>
      <w:sz w:val="24"/>
    </w:rPr>
  </w:style>
  <w:style w:type="paragraph" w:customStyle="1" w:styleId="afffffff7">
    <w:name w:val="正文内容格式"/>
    <w:basedOn w:val="a"/>
    <w:link w:val="Charfff7"/>
    <w:qFormat/>
    <w:locked/>
    <w:rsid w:val="00F01DB2"/>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F01DB2"/>
    <w:rPr>
      <w:rFonts w:ascii="宋体" w:hAnsi="宋体"/>
      <w:lang w:bidi="he-IL"/>
    </w:rPr>
  </w:style>
  <w:style w:type="paragraph" w:customStyle="1" w:styleId="11-">
    <w:name w:val="11-正文"/>
    <w:basedOn w:val="a"/>
    <w:link w:val="11-Char"/>
    <w:semiHidden/>
    <w:qFormat/>
    <w:locked/>
    <w:rsid w:val="00F01DB2"/>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F01DB2"/>
    <w:rPr>
      <w:szCs w:val="24"/>
    </w:rPr>
  </w:style>
  <w:style w:type="paragraph" w:customStyle="1" w:styleId="afffffff8">
    <w:name w:val="投标文件 正文首行缩进"/>
    <w:basedOn w:val="22"/>
    <w:link w:val="Charfff8"/>
    <w:qFormat/>
    <w:rsid w:val="00F01DB2"/>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F01DB2"/>
    <w:rPr>
      <w:rFonts w:ascii="等线" w:eastAsia="等线" w:hAnsi="等线"/>
      <w:szCs w:val="24"/>
    </w:rPr>
  </w:style>
  <w:style w:type="paragraph" w:customStyle="1" w:styleId="c1">
    <w:name w:val="c彩页●"/>
    <w:basedOn w:val="10"/>
    <w:link w:val="cChar1"/>
    <w:qFormat/>
    <w:rsid w:val="00F01DB2"/>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F01DB2"/>
    <w:rPr>
      <w:rFonts w:ascii="宋体" w:hAnsi="宋体"/>
      <w:bCs/>
      <w:sz w:val="24"/>
    </w:rPr>
  </w:style>
  <w:style w:type="paragraph" w:customStyle="1" w:styleId="2f4">
    <w:name w:val="样式 正文缩进 + 首行缩进:  2 字符"/>
    <w:basedOn w:val="a0"/>
    <w:link w:val="2Char6"/>
    <w:qFormat/>
    <w:rsid w:val="00F01DB2"/>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F01DB2"/>
    <w:rPr>
      <w:rFonts w:ascii="等线" w:eastAsia="等线" w:hAnsi="等线"/>
      <w:b/>
      <w:sz w:val="24"/>
      <w:szCs w:val="24"/>
    </w:rPr>
  </w:style>
  <w:style w:type="paragraph" w:customStyle="1" w:styleId="d1">
    <w:name w:val="d编(1)"/>
    <w:link w:val="d1Char"/>
    <w:qFormat/>
    <w:rsid w:val="00F01DB2"/>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F01DB2"/>
    <w:rPr>
      <w:b/>
      <w:bCs/>
      <w:sz w:val="28"/>
      <w:szCs w:val="32"/>
    </w:rPr>
  </w:style>
  <w:style w:type="paragraph" w:customStyle="1" w:styleId="5-10">
    <w:name w:val="标题5-10"/>
    <w:basedOn w:val="5-9"/>
    <w:link w:val="5-10Char"/>
    <w:uiPriority w:val="99"/>
    <w:qFormat/>
    <w:locked/>
    <w:rsid w:val="00F01DB2"/>
    <w:pPr>
      <w:tabs>
        <w:tab w:val="left" w:pos="833"/>
        <w:tab w:val="left" w:pos="900"/>
      </w:tabs>
      <w:ind w:left="900" w:hanging="900"/>
    </w:pPr>
  </w:style>
  <w:style w:type="character" w:customStyle="1" w:styleId="info4">
    <w:name w:val="info4"/>
    <w:qFormat/>
    <w:rsid w:val="00F01DB2"/>
  </w:style>
  <w:style w:type="character" w:customStyle="1" w:styleId="A6Char">
    <w:name w:val="A6 Char"/>
    <w:link w:val="A60"/>
    <w:qFormat/>
    <w:locked/>
    <w:rsid w:val="00F01DB2"/>
    <w:rPr>
      <w:sz w:val="24"/>
      <w:szCs w:val="24"/>
    </w:rPr>
  </w:style>
  <w:style w:type="paragraph" w:customStyle="1" w:styleId="A60">
    <w:name w:val="A6"/>
    <w:basedOn w:val="a"/>
    <w:link w:val="A6Char"/>
    <w:qFormat/>
    <w:locked/>
    <w:rsid w:val="00F01DB2"/>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F01DB2"/>
    <w:rPr>
      <w:rFonts w:ascii="宋体" w:hAnsi="宋体"/>
      <w:szCs w:val="21"/>
    </w:rPr>
  </w:style>
  <w:style w:type="paragraph" w:customStyle="1" w:styleId="1103">
    <w:name w:val="正文1103"/>
    <w:basedOn w:val="a"/>
    <w:link w:val="1103Char"/>
    <w:qFormat/>
    <w:locked/>
    <w:rsid w:val="00F01DB2"/>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F01DB2"/>
  </w:style>
  <w:style w:type="paragraph" w:customStyle="1" w:styleId="2f5">
    <w:name w:val="正文2"/>
    <w:basedOn w:val="a"/>
    <w:link w:val="2Char7"/>
    <w:qFormat/>
    <w:rsid w:val="00F01DB2"/>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F01DB2"/>
    <w:rPr>
      <w:rFonts w:ascii="黑体" w:eastAsia="黑体" w:hAnsi="黑体"/>
      <w:sz w:val="36"/>
      <w:szCs w:val="36"/>
    </w:rPr>
  </w:style>
  <w:style w:type="character" w:customStyle="1" w:styleId="2Char8">
    <w:name w:val="2级标题 Char"/>
    <w:link w:val="2f6"/>
    <w:qFormat/>
    <w:rsid w:val="00F01DB2"/>
    <w:rPr>
      <w:rFonts w:ascii="黑体" w:eastAsia="黑体" w:hAnsi="黑体"/>
      <w:sz w:val="32"/>
      <w:szCs w:val="36"/>
      <w:lang w:eastAsia="en-US" w:bidi="en-US"/>
    </w:rPr>
  </w:style>
  <w:style w:type="paragraph" w:customStyle="1" w:styleId="2f6">
    <w:name w:val="2级标题"/>
    <w:basedOn w:val="44"/>
    <w:link w:val="2Char8"/>
    <w:qFormat/>
    <w:rsid w:val="00F01DB2"/>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F01DB2"/>
    <w:rPr>
      <w:rFonts w:ascii="Arial" w:hAnsi="Arial" w:cs="Arial"/>
      <w:vanish/>
      <w:sz w:val="16"/>
      <w:szCs w:val="16"/>
    </w:rPr>
  </w:style>
  <w:style w:type="paragraph" w:customStyle="1" w:styleId="z-10">
    <w:name w:val="z-窗体顶端1"/>
    <w:basedOn w:val="a"/>
    <w:next w:val="a"/>
    <w:link w:val="z-Char0"/>
    <w:unhideWhenUsed/>
    <w:qFormat/>
    <w:rsid w:val="00F01DB2"/>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F01DB2"/>
    <w:rPr>
      <w:rFonts w:ascii="宋体" w:eastAsia="微软雅黑" w:hAnsi="宋体" w:cs="微软雅黑"/>
      <w:b/>
      <w:bCs/>
      <w:sz w:val="32"/>
      <w:szCs w:val="32"/>
    </w:rPr>
  </w:style>
  <w:style w:type="paragraph" w:customStyle="1" w:styleId="113">
    <w:name w:val="样式11"/>
    <w:basedOn w:val="2"/>
    <w:link w:val="11Char"/>
    <w:uiPriority w:val="99"/>
    <w:qFormat/>
    <w:locked/>
    <w:rsid w:val="00F01DB2"/>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F01DB2"/>
    <w:rPr>
      <w:b/>
      <w:bCs/>
      <w:i/>
      <w:iCs/>
      <w:color w:val="4F81BD"/>
    </w:rPr>
  </w:style>
  <w:style w:type="character" w:customStyle="1" w:styleId="ItemListCharChar">
    <w:name w:val="Item List Char Char"/>
    <w:link w:val="ItemList"/>
    <w:qFormat/>
    <w:locked/>
    <w:rsid w:val="00F01DB2"/>
    <w:rPr>
      <w:rFonts w:ascii="Arial" w:hAnsi="Arial"/>
    </w:rPr>
  </w:style>
  <w:style w:type="paragraph" w:customStyle="1" w:styleId="ItemList">
    <w:name w:val="Item List"/>
    <w:link w:val="ItemListCharChar"/>
    <w:qFormat/>
    <w:locked/>
    <w:rsid w:val="00F01DB2"/>
    <w:pPr>
      <w:tabs>
        <w:tab w:val="left" w:pos="312"/>
      </w:tabs>
      <w:spacing w:line="300" w:lineRule="auto"/>
    </w:pPr>
    <w:rPr>
      <w:rFonts w:ascii="Arial" w:hAnsi="Arial"/>
    </w:rPr>
  </w:style>
  <w:style w:type="character" w:customStyle="1" w:styleId="19Char">
    <w:name w:val="样式19 Char"/>
    <w:link w:val="190"/>
    <w:qFormat/>
    <w:rsid w:val="00F01DB2"/>
    <w:rPr>
      <w:color w:val="000000"/>
      <w:sz w:val="24"/>
      <w:szCs w:val="24"/>
    </w:rPr>
  </w:style>
  <w:style w:type="paragraph" w:customStyle="1" w:styleId="190">
    <w:name w:val="样式19"/>
    <w:basedOn w:val="a"/>
    <w:link w:val="19Char"/>
    <w:qFormat/>
    <w:rsid w:val="00F01DB2"/>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F01DB2"/>
    <w:rPr>
      <w:rFonts w:ascii="Calibri" w:eastAsia="宋体" w:hAnsi="Calibri" w:cs="Times New Roman"/>
      <w:szCs w:val="21"/>
    </w:rPr>
  </w:style>
  <w:style w:type="character" w:customStyle="1" w:styleId="defChar">
    <w:name w:val="def正文 Char"/>
    <w:link w:val="def"/>
    <w:qFormat/>
    <w:rsid w:val="00F01DB2"/>
    <w:rPr>
      <w:rFonts w:ascii="黑体" w:eastAsia="黑体" w:hAnsi="黑体"/>
      <w:szCs w:val="24"/>
    </w:rPr>
  </w:style>
  <w:style w:type="paragraph" w:customStyle="1" w:styleId="def">
    <w:name w:val="def正文"/>
    <w:basedOn w:val="ac"/>
    <w:link w:val="defChar"/>
    <w:qFormat/>
    <w:rsid w:val="00F01DB2"/>
    <w:pPr>
      <w:widowControl/>
      <w:spacing w:after="0" w:line="276" w:lineRule="auto"/>
      <w:jc w:val="center"/>
    </w:pPr>
    <w:rPr>
      <w:rFonts w:ascii="黑体" w:eastAsia="黑体" w:hAnsi="黑体" w:cstheme="minorBidi"/>
    </w:rPr>
  </w:style>
  <w:style w:type="character" w:customStyle="1" w:styleId="CharChar8">
    <w:name w:val="*正文 Char Char"/>
    <w:qFormat/>
    <w:rsid w:val="00F01DB2"/>
    <w:rPr>
      <w:rFonts w:ascii="仿宋_GB2312" w:eastAsia="仿宋_GB2312" w:hAnsi="Times New Roman" w:cs="Times New Roman"/>
      <w:kern w:val="2"/>
      <w:sz w:val="24"/>
      <w:szCs w:val="28"/>
    </w:rPr>
  </w:style>
  <w:style w:type="character" w:customStyle="1" w:styleId="Charfff9">
    <w:name w:val="并列项 Char"/>
    <w:link w:val="afffffff9"/>
    <w:qFormat/>
    <w:rsid w:val="00F01DB2"/>
    <w:rPr>
      <w:rFonts w:ascii="宋体" w:hAnsi="宋体"/>
      <w:sz w:val="24"/>
      <w:szCs w:val="24"/>
      <w:lang w:val="zh-CN" w:eastAsia="en-US" w:bidi="en-US"/>
    </w:rPr>
  </w:style>
  <w:style w:type="paragraph" w:customStyle="1" w:styleId="afffffff9">
    <w:name w:val="并列项"/>
    <w:basedOn w:val="affffff4"/>
    <w:link w:val="Charfff9"/>
    <w:qFormat/>
    <w:rsid w:val="00F01DB2"/>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F01DB2"/>
    <w:rPr>
      <w:rFonts w:ascii="等线 Light" w:eastAsia="等线 Light" w:hAnsi="等线 Light" w:cs="Times New Roman"/>
      <w:b/>
      <w:bCs/>
      <w:kern w:val="2"/>
      <w:sz w:val="28"/>
      <w:szCs w:val="28"/>
    </w:rPr>
  </w:style>
  <w:style w:type="character" w:customStyle="1" w:styleId="16Char">
    <w:name w:val="样式16 Char"/>
    <w:link w:val="160"/>
    <w:qFormat/>
    <w:locked/>
    <w:rsid w:val="00F01DB2"/>
    <w:rPr>
      <w:rFonts w:ascii="Calibri" w:hAnsi="Calibri"/>
      <w:sz w:val="24"/>
      <w:szCs w:val="28"/>
    </w:rPr>
  </w:style>
  <w:style w:type="paragraph" w:customStyle="1" w:styleId="160">
    <w:name w:val="样式16"/>
    <w:basedOn w:val="10"/>
    <w:link w:val="16Char"/>
    <w:qFormat/>
    <w:locked/>
    <w:rsid w:val="00F01DB2"/>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F01DB2"/>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F01DB2"/>
    <w:pPr>
      <w:ind w:left="0" w:firstLine="0"/>
    </w:pPr>
  </w:style>
  <w:style w:type="character" w:customStyle="1" w:styleId="5Char3">
    <w:name w:val="5级标题 Char"/>
    <w:link w:val="56"/>
    <w:qFormat/>
    <w:rsid w:val="00F01DB2"/>
    <w:rPr>
      <w:rFonts w:ascii="Arial" w:hAnsi="Arial" w:cs="宋体"/>
      <w:sz w:val="28"/>
    </w:rPr>
  </w:style>
  <w:style w:type="paragraph" w:customStyle="1" w:styleId="56">
    <w:name w:val="5级标题"/>
    <w:basedOn w:val="00"/>
    <w:link w:val="5Char3"/>
    <w:qFormat/>
    <w:rsid w:val="00F01DB2"/>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F01DB2"/>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F01DB2"/>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F01DB2"/>
    <w:rPr>
      <w:rFonts w:ascii="Calibri" w:eastAsia="宋体" w:hAnsi="Calibri" w:cs="Times New Roman"/>
      <w:szCs w:val="21"/>
    </w:rPr>
  </w:style>
  <w:style w:type="character" w:customStyle="1" w:styleId="2f8">
    <w:name w:val="不明显强调2"/>
    <w:uiPriority w:val="19"/>
    <w:qFormat/>
    <w:rsid w:val="00F01DB2"/>
    <w:rPr>
      <w:i/>
      <w:iCs/>
      <w:color w:val="808080"/>
    </w:rPr>
  </w:style>
  <w:style w:type="character" w:customStyle="1" w:styleId="d1Char0">
    <w:name w:val="d编1） Char"/>
    <w:link w:val="d10"/>
    <w:qFormat/>
    <w:rsid w:val="00F01DB2"/>
    <w:rPr>
      <w:rFonts w:ascii="等线" w:eastAsia="等线" w:hAnsi="等线"/>
      <w:sz w:val="24"/>
      <w:szCs w:val="24"/>
    </w:rPr>
  </w:style>
  <w:style w:type="paragraph" w:customStyle="1" w:styleId="d10">
    <w:name w:val="d编1）"/>
    <w:basedOn w:val="d"/>
    <w:link w:val="d1Char0"/>
    <w:qFormat/>
    <w:rsid w:val="00F01DB2"/>
    <w:rPr>
      <w:b w:val="0"/>
    </w:rPr>
  </w:style>
  <w:style w:type="character" w:customStyle="1" w:styleId="Charfffa">
    <w:name w:val="三 Char"/>
    <w:link w:val="afffffffa"/>
    <w:qFormat/>
    <w:rsid w:val="00F01DB2"/>
    <w:rPr>
      <w:rFonts w:ascii="黑体" w:eastAsia="黑体" w:hAnsi="黑体"/>
      <w:sz w:val="28"/>
      <w:szCs w:val="28"/>
      <w:lang w:bidi="en-US"/>
    </w:rPr>
  </w:style>
  <w:style w:type="paragraph" w:customStyle="1" w:styleId="afffffffa">
    <w:name w:val="三"/>
    <w:basedOn w:val="9"/>
    <w:link w:val="Charfffa"/>
    <w:qFormat/>
    <w:rsid w:val="00F01DB2"/>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F01DB2"/>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F01DB2"/>
    <w:pPr>
      <w:ind w:left="420" w:hanging="420"/>
    </w:pPr>
  </w:style>
  <w:style w:type="character" w:customStyle="1" w:styleId="2Char9">
    <w:name w:val="正文（首行缩进2字符） Char"/>
    <w:link w:val="2f9"/>
    <w:qFormat/>
    <w:rsid w:val="00F01DB2"/>
    <w:rPr>
      <w:sz w:val="24"/>
      <w:szCs w:val="24"/>
    </w:rPr>
  </w:style>
  <w:style w:type="paragraph" w:customStyle="1" w:styleId="2f9">
    <w:name w:val="正文（首行缩进2字符）"/>
    <w:basedOn w:val="a"/>
    <w:link w:val="2Char9"/>
    <w:qFormat/>
    <w:rsid w:val="00F01DB2"/>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F01DB2"/>
    <w:rPr>
      <w:rFonts w:ascii="宋体" w:hAnsi="宋体"/>
      <w:sz w:val="24"/>
      <w:szCs w:val="24"/>
      <w:lang w:val="zh-CN" w:eastAsia="en-US" w:bidi="en-US"/>
    </w:rPr>
  </w:style>
  <w:style w:type="paragraph" w:customStyle="1" w:styleId="afffffffb">
    <w:name w:val="一般编号项"/>
    <w:basedOn w:val="affffff4"/>
    <w:link w:val="Charfffb"/>
    <w:qFormat/>
    <w:rsid w:val="00F01DB2"/>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F01DB2"/>
  </w:style>
  <w:style w:type="character" w:customStyle="1" w:styleId="ZX-Char">
    <w:name w:val="ZX-正文 Char"/>
    <w:link w:val="ZX-"/>
    <w:semiHidden/>
    <w:qFormat/>
    <w:locked/>
    <w:rsid w:val="00F01DB2"/>
    <w:rPr>
      <w:rFonts w:ascii="Trebuchet MS" w:eastAsia="Times New Roman" w:hAnsi="FuturaA Bk BT"/>
      <w:sz w:val="24"/>
      <w:szCs w:val="21"/>
    </w:rPr>
  </w:style>
  <w:style w:type="paragraph" w:customStyle="1" w:styleId="ZX-">
    <w:name w:val="ZX-正文"/>
    <w:link w:val="ZX-Char"/>
    <w:semiHidden/>
    <w:qFormat/>
    <w:locked/>
    <w:rsid w:val="00F01DB2"/>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F01DB2"/>
    <w:rPr>
      <w:rFonts w:ascii="Arial" w:hAnsi="Arial"/>
      <w:szCs w:val="24"/>
      <w:lang w:eastAsia="en-US"/>
    </w:rPr>
  </w:style>
  <w:style w:type="paragraph" w:customStyle="1" w:styleId="ItemStep">
    <w:name w:val="Item Step"/>
    <w:basedOn w:val="a"/>
    <w:link w:val="ItemStepChar"/>
    <w:qFormat/>
    <w:rsid w:val="00F01DB2"/>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F01DB2"/>
    <w:rPr>
      <w:rFonts w:ascii="宋体" w:hAnsi="宋体"/>
      <w:color w:val="000000"/>
      <w:szCs w:val="24"/>
    </w:rPr>
  </w:style>
  <w:style w:type="paragraph" w:customStyle="1" w:styleId="a50">
    <w:name w:val="a正文5号"/>
    <w:link w:val="a5Char"/>
    <w:qFormat/>
    <w:rsid w:val="00F01DB2"/>
    <w:pPr>
      <w:spacing w:line="360" w:lineRule="auto"/>
      <w:ind w:firstLineChars="200" w:firstLine="420"/>
    </w:pPr>
    <w:rPr>
      <w:rFonts w:ascii="宋体" w:hAnsi="宋体"/>
      <w:color w:val="000000"/>
      <w:szCs w:val="24"/>
    </w:rPr>
  </w:style>
  <w:style w:type="character" w:customStyle="1" w:styleId="bChar">
    <w:name w:val="b图下标 Char"/>
    <w:link w:val="b"/>
    <w:qFormat/>
    <w:rsid w:val="00F01DB2"/>
    <w:rPr>
      <w:rFonts w:ascii="宋体" w:hAnsi="宋体"/>
      <w:szCs w:val="21"/>
    </w:rPr>
  </w:style>
  <w:style w:type="paragraph" w:customStyle="1" w:styleId="b">
    <w:name w:val="b图下标"/>
    <w:basedOn w:val="a"/>
    <w:next w:val="affffff1"/>
    <w:link w:val="bChar"/>
    <w:qFormat/>
    <w:rsid w:val="00F01DB2"/>
    <w:pPr>
      <w:spacing w:line="360" w:lineRule="auto"/>
      <w:jc w:val="center"/>
    </w:pPr>
    <w:rPr>
      <w:rFonts w:ascii="宋体" w:eastAsiaTheme="minorEastAsia" w:hAnsi="宋体" w:cstheme="minorBidi"/>
      <w:szCs w:val="21"/>
    </w:rPr>
  </w:style>
  <w:style w:type="character" w:customStyle="1" w:styleId="ksfindclass">
    <w:name w:val="ksfind_class"/>
    <w:qFormat/>
    <w:rsid w:val="00F01DB2"/>
  </w:style>
  <w:style w:type="character" w:customStyle="1" w:styleId="Charfffc">
    <w:name w:val="编号，小四 Char"/>
    <w:link w:val="afffffffc"/>
    <w:qFormat/>
    <w:rsid w:val="00F01DB2"/>
    <w:rPr>
      <w:rFonts w:ascii="Arial" w:hAnsi="Arial" w:cs="宋体"/>
      <w:sz w:val="24"/>
    </w:rPr>
  </w:style>
  <w:style w:type="paragraph" w:customStyle="1" w:styleId="afffffffc">
    <w:name w:val="编号，小四"/>
    <w:basedOn w:val="a"/>
    <w:link w:val="Charfffc"/>
    <w:qFormat/>
    <w:locked/>
    <w:rsid w:val="00F01DB2"/>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F01DB2"/>
    <w:rPr>
      <w:rFonts w:ascii="宋体" w:hAnsi="宋体"/>
      <w:sz w:val="24"/>
      <w:szCs w:val="24"/>
      <w:lang w:val="zh-CN" w:eastAsia="en-US" w:bidi="en-US"/>
    </w:rPr>
  </w:style>
  <w:style w:type="paragraph" w:customStyle="1" w:styleId="afffffffd">
    <w:name w:val="细小编号项"/>
    <w:basedOn w:val="affffff4"/>
    <w:link w:val="Charfffd"/>
    <w:qFormat/>
    <w:rsid w:val="00F01DB2"/>
    <w:pPr>
      <w:ind w:left="846" w:firstLineChars="0" w:firstLine="0"/>
    </w:pPr>
    <w:rPr>
      <w:rFonts w:eastAsiaTheme="minorEastAsia" w:cstheme="minorBidi"/>
      <w:kern w:val="2"/>
    </w:rPr>
  </w:style>
  <w:style w:type="character" w:customStyle="1" w:styleId="Charfffe">
    <w:name w:val="正文（标记） Char"/>
    <w:link w:val="afffffffe"/>
    <w:qFormat/>
    <w:rsid w:val="00F01DB2"/>
    <w:rPr>
      <w:sz w:val="24"/>
      <w:szCs w:val="24"/>
    </w:rPr>
  </w:style>
  <w:style w:type="paragraph" w:customStyle="1" w:styleId="afffffffe">
    <w:name w:val="正文（标记）"/>
    <w:basedOn w:val="a"/>
    <w:link w:val="Charfffe"/>
    <w:qFormat/>
    <w:rsid w:val="00F01DB2"/>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F01DB2"/>
    <w:rPr>
      <w:i/>
      <w:iCs/>
      <w:color w:val="0000FF"/>
      <w:szCs w:val="21"/>
    </w:rPr>
  </w:style>
  <w:style w:type="paragraph" w:customStyle="1" w:styleId="affffffff">
    <w:name w:val="编写建议"/>
    <w:basedOn w:val="a"/>
    <w:link w:val="Charffff"/>
    <w:semiHidden/>
    <w:qFormat/>
    <w:locked/>
    <w:rsid w:val="00F01DB2"/>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F01DB2"/>
    <w:rPr>
      <w:b/>
      <w:bCs/>
      <w:sz w:val="28"/>
      <w:szCs w:val="32"/>
    </w:rPr>
  </w:style>
  <w:style w:type="paragraph" w:customStyle="1" w:styleId="5-11">
    <w:name w:val="标题5-11"/>
    <w:basedOn w:val="5-9"/>
    <w:link w:val="5-11Char"/>
    <w:uiPriority w:val="99"/>
    <w:qFormat/>
    <w:locked/>
    <w:rsid w:val="00F01DB2"/>
    <w:pPr>
      <w:tabs>
        <w:tab w:val="left" w:pos="1260"/>
      </w:tabs>
      <w:ind w:left="1260" w:hanging="420"/>
    </w:pPr>
  </w:style>
  <w:style w:type="character" w:customStyle="1" w:styleId="Charffff0">
    <w:name w:val="表格非标题文字 Char"/>
    <w:link w:val="affffffff0"/>
    <w:qFormat/>
    <w:locked/>
    <w:rsid w:val="00F01DB2"/>
    <w:rPr>
      <w:rFonts w:ascii="Arial" w:hAnsi="Arial"/>
      <w:sz w:val="18"/>
      <w:szCs w:val="21"/>
    </w:rPr>
  </w:style>
  <w:style w:type="paragraph" w:customStyle="1" w:styleId="affffffff0">
    <w:name w:val="表格非标题文字"/>
    <w:link w:val="Charffff0"/>
    <w:qFormat/>
    <w:locked/>
    <w:rsid w:val="00F01DB2"/>
    <w:pPr>
      <w:snapToGrid w:val="0"/>
      <w:spacing w:before="80" w:after="40"/>
    </w:pPr>
    <w:rPr>
      <w:rFonts w:ascii="Arial" w:hAnsi="Arial"/>
      <w:sz w:val="18"/>
      <w:szCs w:val="21"/>
    </w:rPr>
  </w:style>
  <w:style w:type="character" w:customStyle="1" w:styleId="1Char9">
    <w:name w:val="1）样式 Char"/>
    <w:link w:val="1ff7"/>
    <w:qFormat/>
    <w:rsid w:val="00F01DB2"/>
    <w:rPr>
      <w:sz w:val="24"/>
      <w:szCs w:val="24"/>
      <w:lang w:val="zh-CN"/>
    </w:rPr>
  </w:style>
  <w:style w:type="paragraph" w:customStyle="1" w:styleId="1ff7">
    <w:name w:val="1）样式"/>
    <w:basedOn w:val="a"/>
    <w:link w:val="1Char9"/>
    <w:qFormat/>
    <w:rsid w:val="00F01DB2"/>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F01DB2"/>
    <w:pPr>
      <w:spacing w:after="103"/>
    </w:pPr>
    <w:rPr>
      <w:rFonts w:ascii="黑体" w:eastAsia="黑体" w:hAnsi="Calibri" w:cs="Times New Roman"/>
      <w:color w:val="auto"/>
      <w:kern w:val="2"/>
    </w:rPr>
  </w:style>
  <w:style w:type="paragraph" w:customStyle="1" w:styleId="1ff8">
    <w:name w:val="符号1"/>
    <w:basedOn w:val="a"/>
    <w:uiPriority w:val="99"/>
    <w:qFormat/>
    <w:locked/>
    <w:rsid w:val="00F01DB2"/>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F01DB2"/>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F01DB2"/>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F01DB2"/>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F01DB2"/>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F01DB2"/>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F01DB2"/>
    <w:rPr>
      <w:kern w:val="2"/>
      <w:sz w:val="18"/>
      <w:szCs w:val="18"/>
    </w:rPr>
  </w:style>
  <w:style w:type="paragraph" w:customStyle="1" w:styleId="xl90">
    <w:name w:val="xl90"/>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F01DB2"/>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F01DB2"/>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F01DB2"/>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F01DB2"/>
    <w:pPr>
      <w:tabs>
        <w:tab w:val="left" w:pos="360"/>
      </w:tabs>
      <w:spacing w:before="156" w:after="156"/>
      <w:ind w:firstLineChars="0" w:firstLine="0"/>
    </w:pPr>
  </w:style>
  <w:style w:type="paragraph" w:customStyle="1" w:styleId="affffffff4">
    <w:name w:val="正文段"/>
    <w:basedOn w:val="a"/>
    <w:qFormat/>
    <w:locked/>
    <w:rsid w:val="00F01DB2"/>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F01DB2"/>
    <w:pPr>
      <w:spacing w:line="360" w:lineRule="auto"/>
      <w:ind w:firstLine="480"/>
    </w:pPr>
    <w:rPr>
      <w:kern w:val="0"/>
      <w:sz w:val="24"/>
    </w:rPr>
  </w:style>
  <w:style w:type="paragraph" w:customStyle="1" w:styleId="71">
    <w:name w:val="标题7"/>
    <w:basedOn w:val="7"/>
    <w:next w:val="a"/>
    <w:uiPriority w:val="99"/>
    <w:qFormat/>
    <w:rsid w:val="00F01DB2"/>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F01DB2"/>
  </w:style>
  <w:style w:type="paragraph" w:customStyle="1" w:styleId="92">
    <w:name w:val="标题9"/>
    <w:basedOn w:val="9"/>
    <w:next w:val="a"/>
    <w:qFormat/>
    <w:rsid w:val="00F01DB2"/>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F01DB2"/>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F01DB2"/>
    <w:pPr>
      <w:spacing w:line="360" w:lineRule="auto"/>
      <w:ind w:firstLine="420"/>
    </w:pPr>
    <w:rPr>
      <w:rFonts w:ascii="Arial" w:hAnsi="Arial" w:cs="宋体"/>
      <w:sz w:val="24"/>
    </w:rPr>
  </w:style>
  <w:style w:type="paragraph" w:customStyle="1" w:styleId="InfoBlue">
    <w:name w:val="InfoBlue"/>
    <w:basedOn w:val="a"/>
    <w:next w:val="ac"/>
    <w:qFormat/>
    <w:rsid w:val="00F01DB2"/>
    <w:pPr>
      <w:widowControl/>
      <w:spacing w:after="120" w:line="240" w:lineRule="atLeast"/>
      <w:ind w:left="720"/>
      <w:jc w:val="left"/>
    </w:pPr>
    <w:rPr>
      <w:i/>
      <w:color w:val="0000FF"/>
      <w:kern w:val="0"/>
      <w:sz w:val="20"/>
      <w:lang w:eastAsia="en-US"/>
    </w:rPr>
  </w:style>
  <w:style w:type="paragraph" w:customStyle="1" w:styleId="p18">
    <w:name w:val="p18"/>
    <w:basedOn w:val="a"/>
    <w:qFormat/>
    <w:rsid w:val="00F01DB2"/>
    <w:pPr>
      <w:widowControl/>
      <w:ind w:firstLine="420"/>
      <w:jc w:val="left"/>
    </w:pPr>
    <w:rPr>
      <w:kern w:val="0"/>
      <w:szCs w:val="21"/>
    </w:rPr>
  </w:style>
  <w:style w:type="paragraph" w:customStyle="1" w:styleId="text">
    <w:name w:val="text"/>
    <w:basedOn w:val="a"/>
    <w:uiPriority w:val="99"/>
    <w:qFormat/>
    <w:rsid w:val="00F01DB2"/>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F01DB2"/>
  </w:style>
  <w:style w:type="paragraph" w:customStyle="1" w:styleId="1ff9">
    <w:name w:val="正文首行缩进1"/>
    <w:basedOn w:val="ac"/>
    <w:uiPriority w:val="99"/>
    <w:qFormat/>
    <w:locked/>
    <w:rsid w:val="00F01DB2"/>
    <w:pPr>
      <w:widowControl/>
      <w:spacing w:after="0"/>
      <w:ind w:firstLineChars="100" w:firstLine="100"/>
    </w:pPr>
    <w:rPr>
      <w:rFonts w:ascii="Arial" w:hAnsi="Arial" w:cs="Arial"/>
      <w:kern w:val="0"/>
      <w:sz w:val="20"/>
    </w:rPr>
  </w:style>
  <w:style w:type="paragraph" w:customStyle="1" w:styleId="2fa">
    <w:name w:val="无间隔2"/>
    <w:qFormat/>
    <w:rsid w:val="00F01DB2"/>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F01DB2"/>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F01DB2"/>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F01DB2"/>
    <w:pPr>
      <w:spacing w:line="360" w:lineRule="auto"/>
      <w:ind w:firstLineChars="200" w:firstLine="200"/>
    </w:pPr>
    <w:rPr>
      <w:sz w:val="28"/>
      <w:szCs w:val="28"/>
    </w:rPr>
  </w:style>
  <w:style w:type="paragraph" w:customStyle="1" w:styleId="2fb">
    <w:name w:val="列表段落2"/>
    <w:basedOn w:val="a"/>
    <w:uiPriority w:val="99"/>
    <w:qFormat/>
    <w:rsid w:val="00F01DB2"/>
    <w:pPr>
      <w:ind w:firstLineChars="200" w:firstLine="420"/>
    </w:pPr>
  </w:style>
  <w:style w:type="paragraph" w:customStyle="1" w:styleId="xl102">
    <w:name w:val="xl10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F01DB2"/>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F01DB2"/>
    <w:pPr>
      <w:spacing w:line="360" w:lineRule="auto"/>
      <w:ind w:firstLineChars="200" w:firstLine="200"/>
    </w:pPr>
    <w:rPr>
      <w:rFonts w:eastAsia="仿宋" w:cs="宋体"/>
      <w:sz w:val="24"/>
    </w:rPr>
  </w:style>
  <w:style w:type="paragraph" w:customStyle="1" w:styleId="itemlist0">
    <w:name w:val="itemlist"/>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F01DB2"/>
    <w:pPr>
      <w:spacing w:line="300" w:lineRule="auto"/>
      <w:ind w:left="720"/>
    </w:pPr>
    <w:rPr>
      <w:rFonts w:ascii="Arial" w:hAnsi="Arial" w:cs="宋体"/>
      <w:kern w:val="0"/>
      <w:sz w:val="24"/>
    </w:rPr>
  </w:style>
  <w:style w:type="paragraph" w:customStyle="1" w:styleId="xl91">
    <w:name w:val="xl91"/>
    <w:basedOn w:val="a"/>
    <w:uiPriority w:val="99"/>
    <w:qFormat/>
    <w:rsid w:val="00F01DB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F01DB2"/>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F01DB2"/>
    <w:pPr>
      <w:ind w:firstLine="482"/>
    </w:pPr>
    <w:rPr>
      <w:b/>
    </w:rPr>
  </w:style>
  <w:style w:type="paragraph" w:customStyle="1" w:styleId="affffffff9">
    <w:name w:val="王越的正文"/>
    <w:basedOn w:val="a"/>
    <w:qFormat/>
    <w:rsid w:val="00F01DB2"/>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F01DB2"/>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F01DB2"/>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F01DB2"/>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F01DB2"/>
    <w:rPr>
      <w:rFonts w:ascii="Courier New" w:hAnsi="Courier New" w:cs="Courier New"/>
      <w:kern w:val="2"/>
      <w:sz w:val="24"/>
      <w:szCs w:val="24"/>
    </w:rPr>
  </w:style>
  <w:style w:type="paragraph" w:customStyle="1" w:styleId="affffffffb">
    <w:name w:val="编号，四号"/>
    <w:basedOn w:val="afffffffc"/>
    <w:qFormat/>
    <w:rsid w:val="00F01DB2"/>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F01DB2"/>
    <w:pPr>
      <w:ind w:left="1080" w:hanging="720"/>
    </w:pPr>
  </w:style>
  <w:style w:type="paragraph" w:customStyle="1" w:styleId="1ffa">
    <w:name w:val="附件(1)"/>
    <w:basedOn w:val="a"/>
    <w:qFormat/>
    <w:rsid w:val="00F01DB2"/>
    <w:pPr>
      <w:spacing w:line="360" w:lineRule="auto"/>
      <w:ind w:firstLine="400"/>
    </w:pPr>
    <w:rPr>
      <w:sz w:val="24"/>
      <w:szCs w:val="24"/>
    </w:rPr>
  </w:style>
  <w:style w:type="paragraph" w:customStyle="1" w:styleId="xl97">
    <w:name w:val="xl97"/>
    <w:basedOn w:val="a"/>
    <w:uiPriority w:val="99"/>
    <w:qFormat/>
    <w:rsid w:val="00F01DB2"/>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F01DB2"/>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F01DB2"/>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F01DB2"/>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F01DB2"/>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F01DB2"/>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F01DB2"/>
    <w:pPr>
      <w:jc w:val="center"/>
    </w:pPr>
    <w:rPr>
      <w:rFonts w:ascii="Arial" w:eastAsia="微软雅黑" w:hAnsi="Arial"/>
      <w:kern w:val="0"/>
      <w:sz w:val="20"/>
      <w:szCs w:val="24"/>
    </w:rPr>
  </w:style>
  <w:style w:type="paragraph" w:customStyle="1" w:styleId="xl86">
    <w:name w:val="xl86"/>
    <w:basedOn w:val="a"/>
    <w:uiPriority w:val="99"/>
    <w:qFormat/>
    <w:rsid w:val="00F01DB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F01DB2"/>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F01DB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F01DB2"/>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F01DB2"/>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F01DB2"/>
  </w:style>
  <w:style w:type="paragraph" w:customStyle="1" w:styleId="ItemList2">
    <w:name w:val="Item List_2"/>
    <w:basedOn w:val="ItemList"/>
    <w:qFormat/>
    <w:rsid w:val="00F01DB2"/>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F01DB2"/>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F01DB2"/>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F01DB2"/>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F01DB2"/>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F01DB2"/>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F01DB2"/>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F01DB2"/>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F01DB2"/>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F01DB2"/>
    <w:pPr>
      <w:ind w:firstLineChars="200" w:firstLine="200"/>
    </w:pPr>
    <w:rPr>
      <w:color w:val="000000"/>
      <w:szCs w:val="24"/>
    </w:rPr>
  </w:style>
  <w:style w:type="paragraph" w:customStyle="1" w:styleId="1ffd">
    <w:name w:val="表格标题1"/>
    <w:basedOn w:val="a"/>
    <w:uiPriority w:val="99"/>
    <w:qFormat/>
    <w:rsid w:val="00F01DB2"/>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F01DB2"/>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F01DB2"/>
    <w:rPr>
      <w:rFonts w:ascii="Tahoma" w:hAnsi="Tahoma"/>
      <w:kern w:val="0"/>
      <w:sz w:val="24"/>
    </w:rPr>
  </w:style>
  <w:style w:type="paragraph" w:customStyle="1" w:styleId="xl103">
    <w:name w:val="xl103"/>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F01DB2"/>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F01DB2"/>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F01DB2"/>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F01DB2"/>
    <w:pPr>
      <w:spacing w:line="400" w:lineRule="exact"/>
      <w:ind w:left="426"/>
    </w:pPr>
    <w:rPr>
      <w:rFonts w:ascii="Arial" w:eastAsia="微软雅黑" w:hAnsi="Arial"/>
      <w:kern w:val="0"/>
      <w:sz w:val="20"/>
      <w:szCs w:val="24"/>
    </w:rPr>
  </w:style>
  <w:style w:type="paragraph" w:customStyle="1" w:styleId="afffffffff7">
    <w:name w:val="文件标题"/>
    <w:next w:val="a"/>
    <w:qFormat/>
    <w:rsid w:val="00F01DB2"/>
    <w:pPr>
      <w:jc w:val="center"/>
    </w:pPr>
    <w:rPr>
      <w:rFonts w:ascii="Times New Roman" w:eastAsia="黑体" w:hAnsi="Times New Roman" w:cs="Times New Roman"/>
      <w:b/>
      <w:kern w:val="0"/>
      <w:sz w:val="44"/>
      <w:szCs w:val="20"/>
    </w:rPr>
  </w:style>
  <w:style w:type="paragraph" w:customStyle="1" w:styleId="57">
    <w:name w:val="5"/>
    <w:basedOn w:val="a"/>
    <w:qFormat/>
    <w:rsid w:val="00F01DB2"/>
    <w:pPr>
      <w:spacing w:line="360" w:lineRule="auto"/>
    </w:pPr>
    <w:rPr>
      <w:sz w:val="24"/>
      <w:szCs w:val="24"/>
    </w:rPr>
  </w:style>
  <w:style w:type="paragraph" w:customStyle="1" w:styleId="20505">
    <w:name w:val="样式 首行缩进:  2 字符 段前: 0.5 行 段后: 0.5 行"/>
    <w:basedOn w:val="a"/>
    <w:qFormat/>
    <w:rsid w:val="00F01DB2"/>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F01DB2"/>
    <w:pPr>
      <w:spacing w:line="300" w:lineRule="auto"/>
      <w:ind w:firstLineChars="200" w:firstLine="480"/>
    </w:pPr>
    <w:rPr>
      <w:kern w:val="0"/>
      <w:sz w:val="24"/>
    </w:rPr>
  </w:style>
  <w:style w:type="paragraph" w:customStyle="1" w:styleId="3c">
    <w:name w:val="无间隔3"/>
    <w:uiPriority w:val="1"/>
    <w:qFormat/>
    <w:rsid w:val="00F01DB2"/>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F01DB2"/>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F01DB2"/>
    <w:pPr>
      <w:spacing w:line="360" w:lineRule="auto"/>
    </w:pPr>
    <w:rPr>
      <w:i/>
      <w:iCs/>
      <w:color w:val="000000"/>
      <w:sz w:val="24"/>
      <w:szCs w:val="21"/>
    </w:rPr>
  </w:style>
  <w:style w:type="paragraph" w:customStyle="1" w:styleId="xl93">
    <w:name w:val="xl93"/>
    <w:basedOn w:val="a"/>
    <w:uiPriority w:val="99"/>
    <w:qFormat/>
    <w:rsid w:val="00F01DB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F01DB2"/>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F01DB2"/>
    <w:pPr>
      <w:ind w:left="0" w:firstLine="0"/>
    </w:pPr>
    <w:rPr>
      <w:rFonts w:cs="宋体"/>
    </w:rPr>
  </w:style>
  <w:style w:type="paragraph" w:customStyle="1" w:styleId="82">
    <w:name w:val="标题8"/>
    <w:basedOn w:val="8"/>
    <w:next w:val="a"/>
    <w:qFormat/>
    <w:rsid w:val="00F01DB2"/>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F01DB2"/>
    <w:rPr>
      <w:rFonts w:ascii="宋体"/>
      <w:lang w:val="zh-CN"/>
    </w:rPr>
  </w:style>
  <w:style w:type="paragraph" w:customStyle="1" w:styleId="afffffffff8">
    <w:name w:val="正文小四"/>
    <w:basedOn w:val="a"/>
    <w:qFormat/>
    <w:rsid w:val="00F01DB2"/>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F01DB2"/>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F01DB2"/>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F01DB2"/>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F01DB2"/>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F01DB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F01DB2"/>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F01DB2"/>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F01DB2"/>
    <w:pPr>
      <w:spacing w:line="360" w:lineRule="auto"/>
      <w:ind w:firstLineChars="200" w:firstLine="200"/>
      <w:jc w:val="left"/>
    </w:pPr>
    <w:rPr>
      <w:sz w:val="24"/>
      <w:szCs w:val="21"/>
    </w:rPr>
  </w:style>
  <w:style w:type="paragraph" w:customStyle="1" w:styleId="afffffffffa">
    <w:name w:val="表格题注"/>
    <w:next w:val="a"/>
    <w:uiPriority w:val="99"/>
    <w:qFormat/>
    <w:locked/>
    <w:rsid w:val="00F01DB2"/>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F01DB2"/>
    <w:pPr>
      <w:spacing w:line="360" w:lineRule="auto"/>
      <w:jc w:val="center"/>
    </w:pPr>
    <w:rPr>
      <w:rFonts w:ascii="Arial" w:eastAsia="黑体" w:hAnsi="Arial"/>
      <w:sz w:val="24"/>
      <w:szCs w:val="24"/>
    </w:rPr>
  </w:style>
  <w:style w:type="paragraph" w:customStyle="1" w:styleId="TableDescription">
    <w:name w:val="Table Description"/>
    <w:uiPriority w:val="99"/>
    <w:qFormat/>
    <w:rsid w:val="00F01DB2"/>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F01DB2"/>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F01DB2"/>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F01DB2"/>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F01DB2"/>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qFormat/>
    <w:rsid w:val="00F01DB2"/>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F01DB2"/>
    <w:rPr>
      <w:kern w:val="0"/>
      <w:sz w:val="20"/>
      <w:szCs w:val="24"/>
    </w:rPr>
  </w:style>
  <w:style w:type="paragraph" w:customStyle="1" w:styleId="afffffffffd">
    <w:name w:val="王越的标题"/>
    <w:basedOn w:val="a"/>
    <w:qFormat/>
    <w:rsid w:val="00F01DB2"/>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F01DB2"/>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F01DB2"/>
    <w:pPr>
      <w:spacing w:line="240" w:lineRule="auto"/>
      <w:ind w:firstLineChars="0" w:firstLine="0"/>
    </w:pPr>
  </w:style>
  <w:style w:type="paragraph" w:customStyle="1" w:styleId="49">
    <w:name w:val="正文缩进4"/>
    <w:basedOn w:val="a"/>
    <w:qFormat/>
    <w:rsid w:val="00F01DB2"/>
    <w:pPr>
      <w:widowControl/>
      <w:ind w:firstLine="420"/>
      <w:jc w:val="left"/>
    </w:pPr>
    <w:rPr>
      <w:szCs w:val="21"/>
    </w:rPr>
  </w:style>
  <w:style w:type="paragraph" w:customStyle="1" w:styleId="affffffffff">
    <w:name w:val="小点说明"/>
    <w:basedOn w:val="a"/>
    <w:next w:val="a"/>
    <w:uiPriority w:val="99"/>
    <w:qFormat/>
    <w:locked/>
    <w:rsid w:val="00F01DB2"/>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F01DB2"/>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F01DB2"/>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F01DB2"/>
    <w:pPr>
      <w:spacing w:line="240" w:lineRule="auto"/>
      <w:ind w:firstLineChars="0" w:firstLine="0"/>
      <w:jc w:val="center"/>
    </w:pPr>
    <w:rPr>
      <w:b/>
    </w:rPr>
  </w:style>
  <w:style w:type="paragraph" w:customStyle="1" w:styleId="affffffffff2">
    <w:name w:val="表格标题文字"/>
    <w:uiPriority w:val="99"/>
    <w:qFormat/>
    <w:locked/>
    <w:rsid w:val="00F01DB2"/>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F01DB2"/>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F01DB2"/>
  </w:style>
  <w:style w:type="paragraph" w:customStyle="1" w:styleId="xl92">
    <w:name w:val="xl92"/>
    <w:basedOn w:val="a"/>
    <w:uiPriority w:val="99"/>
    <w:qFormat/>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F01DB2"/>
    <w:pPr>
      <w:spacing w:line="360" w:lineRule="auto"/>
      <w:jc w:val="center"/>
      <w:outlineLvl w:val="0"/>
    </w:pPr>
    <w:rPr>
      <w:rFonts w:ascii="宋体" w:eastAsia="黑体" w:hAnsi="宋体"/>
      <w:sz w:val="24"/>
      <w:szCs w:val="21"/>
    </w:rPr>
  </w:style>
  <w:style w:type="paragraph" w:customStyle="1" w:styleId="a20">
    <w:name w:val="a2"/>
    <w:basedOn w:val="a"/>
    <w:qFormat/>
    <w:locked/>
    <w:rsid w:val="00F01DB2"/>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F01DB2"/>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F01DB2"/>
    <w:rPr>
      <w:rFonts w:ascii="Calibri" w:eastAsia="宋体" w:hAnsi="Calibri" w:cs="Times New Roman"/>
    </w:rPr>
  </w:style>
  <w:style w:type="paragraph" w:customStyle="1" w:styleId="ItemListinTable2">
    <w:name w:val="Item List in Table_2"/>
    <w:basedOn w:val="a"/>
    <w:qFormat/>
    <w:rsid w:val="00F01DB2"/>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qFormat/>
    <w:locked/>
    <w:rsid w:val="00F01DB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F01DB2"/>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F01DB2"/>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F01DB2"/>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F01DB2"/>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F01DB2"/>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F01DB2"/>
    <w:rPr>
      <w:kern w:val="0"/>
      <w:sz w:val="24"/>
      <w:szCs w:val="24"/>
    </w:rPr>
  </w:style>
  <w:style w:type="paragraph" w:customStyle="1" w:styleId="2ff0">
    <w:name w:val="样式 列出段落 + 首行缩进:  2 字符"/>
    <w:basedOn w:val="a"/>
    <w:uiPriority w:val="99"/>
    <w:qFormat/>
    <w:locked/>
    <w:rsid w:val="00F01DB2"/>
    <w:pPr>
      <w:spacing w:line="300" w:lineRule="auto"/>
      <w:ind w:firstLineChars="200" w:firstLine="200"/>
    </w:pPr>
    <w:rPr>
      <w:rFonts w:cs="宋体"/>
      <w:kern w:val="0"/>
      <w:sz w:val="24"/>
    </w:rPr>
  </w:style>
  <w:style w:type="paragraph" w:customStyle="1" w:styleId="-21">
    <w:name w:val="列表项目符号-其他2"/>
    <w:basedOn w:val="2b"/>
    <w:qFormat/>
    <w:rsid w:val="00F01DB2"/>
    <w:pPr>
      <w:tabs>
        <w:tab w:val="left" w:pos="794"/>
      </w:tabs>
      <w:spacing w:line="312" w:lineRule="auto"/>
    </w:pPr>
    <w:rPr>
      <w:sz w:val="21"/>
      <w:szCs w:val="24"/>
    </w:rPr>
  </w:style>
  <w:style w:type="paragraph" w:customStyle="1" w:styleId="xl83">
    <w:name w:val="xl83"/>
    <w:basedOn w:val="a"/>
    <w:qFormat/>
    <w:rsid w:val="00F01DB2"/>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F01DB2"/>
    <w:pPr>
      <w:widowControl/>
      <w:ind w:firstLine="420"/>
      <w:jc w:val="left"/>
    </w:pPr>
    <w:rPr>
      <w:szCs w:val="21"/>
    </w:rPr>
  </w:style>
  <w:style w:type="paragraph" w:customStyle="1" w:styleId="font10">
    <w:name w:val="font10"/>
    <w:basedOn w:val="a"/>
    <w:qFormat/>
    <w:rsid w:val="00F01DB2"/>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F01DB2"/>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F01DB2"/>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F01DB2"/>
    <w:pPr>
      <w:spacing w:before="80" w:line="220" w:lineRule="exact"/>
      <w:jc w:val="left"/>
    </w:pPr>
    <w:rPr>
      <w:rFonts w:ascii="Arial" w:hAnsi="Arial"/>
      <w:kern w:val="0"/>
      <w:sz w:val="18"/>
      <w:szCs w:val="13"/>
    </w:rPr>
  </w:style>
  <w:style w:type="paragraph" w:customStyle="1" w:styleId="63">
    <w:name w:val="样式 标题6 + 左"/>
    <w:basedOn w:val="61"/>
    <w:qFormat/>
    <w:rsid w:val="00F01DB2"/>
    <w:pPr>
      <w:spacing w:line="319" w:lineRule="auto"/>
      <w:jc w:val="left"/>
    </w:pPr>
  </w:style>
  <w:style w:type="character" w:customStyle="1" w:styleId="Char2f">
    <w:name w:val="日期 Char2"/>
    <w:qFormat/>
    <w:rsid w:val="00F01DB2"/>
    <w:rPr>
      <w:kern w:val="2"/>
      <w:sz w:val="21"/>
    </w:rPr>
  </w:style>
  <w:style w:type="character" w:customStyle="1" w:styleId="Char2f0">
    <w:name w:val="页脚 Char2"/>
    <w:uiPriority w:val="99"/>
    <w:qFormat/>
    <w:rsid w:val="00F01DB2"/>
    <w:rPr>
      <w:kern w:val="2"/>
      <w:sz w:val="18"/>
    </w:rPr>
  </w:style>
  <w:style w:type="character" w:customStyle="1" w:styleId="Char2f1">
    <w:name w:val="页眉 Char2"/>
    <w:qFormat/>
    <w:rsid w:val="00F01DB2"/>
    <w:rPr>
      <w:kern w:val="2"/>
      <w:sz w:val="18"/>
    </w:rPr>
  </w:style>
  <w:style w:type="character" w:customStyle="1" w:styleId="321">
    <w:name w:val="标题 3 字符2"/>
    <w:uiPriority w:val="9"/>
    <w:qFormat/>
    <w:rsid w:val="00F01DB2"/>
    <w:rPr>
      <w:b/>
      <w:bCs/>
      <w:kern w:val="2"/>
      <w:sz w:val="32"/>
      <w:szCs w:val="32"/>
    </w:rPr>
  </w:style>
  <w:style w:type="character" w:customStyle="1" w:styleId="411">
    <w:name w:val="标题 4 字符1"/>
    <w:uiPriority w:val="9"/>
    <w:qFormat/>
    <w:rsid w:val="00F01DB2"/>
    <w:rPr>
      <w:rFonts w:ascii="宋体" w:hAnsi="宋体"/>
      <w:bCs/>
      <w:sz w:val="24"/>
    </w:rPr>
  </w:style>
  <w:style w:type="character" w:customStyle="1" w:styleId="520">
    <w:name w:val="标题 5 字符2"/>
    <w:uiPriority w:val="9"/>
    <w:qFormat/>
    <w:rsid w:val="00F01DB2"/>
    <w:rPr>
      <w:rFonts w:ascii="Calibri" w:hAnsi="Calibri"/>
      <w:b/>
      <w:bCs/>
      <w:kern w:val="2"/>
      <w:sz w:val="28"/>
      <w:szCs w:val="28"/>
    </w:rPr>
  </w:style>
  <w:style w:type="character" w:customStyle="1" w:styleId="620">
    <w:name w:val="标题 6 字符2"/>
    <w:uiPriority w:val="9"/>
    <w:unhideWhenUsed/>
    <w:qFormat/>
    <w:locked/>
    <w:rsid w:val="00F01DB2"/>
    <w:rPr>
      <w:rFonts w:ascii="Cambria" w:hAnsi="Cambria"/>
      <w:b/>
      <w:sz w:val="24"/>
    </w:rPr>
  </w:style>
  <w:style w:type="character" w:customStyle="1" w:styleId="720">
    <w:name w:val="标题 7 字符2"/>
    <w:uiPriority w:val="9"/>
    <w:qFormat/>
    <w:rsid w:val="00F01DB2"/>
    <w:rPr>
      <w:rFonts w:ascii="Calibri" w:hAnsi="Calibri"/>
      <w:b/>
      <w:bCs/>
      <w:kern w:val="2"/>
      <w:sz w:val="24"/>
      <w:szCs w:val="24"/>
    </w:rPr>
  </w:style>
  <w:style w:type="character" w:customStyle="1" w:styleId="820">
    <w:name w:val="标题 8 字符2"/>
    <w:uiPriority w:val="9"/>
    <w:qFormat/>
    <w:rsid w:val="00F01DB2"/>
    <w:rPr>
      <w:rFonts w:ascii="等线 Light" w:eastAsia="等线 Light" w:hAnsi="等线 Light"/>
      <w:kern w:val="2"/>
      <w:sz w:val="24"/>
      <w:szCs w:val="24"/>
    </w:rPr>
  </w:style>
  <w:style w:type="character" w:customStyle="1" w:styleId="HTML2">
    <w:name w:val="HTML 预设格式 字符2"/>
    <w:uiPriority w:val="99"/>
    <w:qFormat/>
    <w:rsid w:val="00F01DB2"/>
    <w:rPr>
      <w:rFonts w:ascii="宋体" w:hAnsi="宋体" w:cs="宋体"/>
      <w:sz w:val="24"/>
      <w:szCs w:val="24"/>
    </w:rPr>
  </w:style>
  <w:style w:type="character" w:customStyle="1" w:styleId="216">
    <w:name w:val="正文文本首行缩进 2 字符1"/>
    <w:semiHidden/>
    <w:qFormat/>
    <w:rsid w:val="00F01DB2"/>
    <w:rPr>
      <w:rFonts w:ascii="楷体_GB2312" w:eastAsia="楷体_GB2312"/>
      <w:kern w:val="2"/>
      <w:sz w:val="21"/>
    </w:rPr>
  </w:style>
  <w:style w:type="character" w:customStyle="1" w:styleId="2Char21">
    <w:name w:val="正文首行缩进 2 Char2"/>
    <w:uiPriority w:val="99"/>
    <w:unhideWhenUsed/>
    <w:qFormat/>
    <w:locked/>
    <w:rsid w:val="00F01DB2"/>
    <w:rPr>
      <w:rFonts w:ascii="Times New Roman" w:hint="default"/>
      <w:sz w:val="21"/>
    </w:rPr>
  </w:style>
  <w:style w:type="character" w:customStyle="1" w:styleId="1fff1">
    <w:name w:val="列表段落 字符1"/>
    <w:uiPriority w:val="1"/>
    <w:qFormat/>
    <w:rsid w:val="00F01DB2"/>
    <w:rPr>
      <w:kern w:val="2"/>
      <w:sz w:val="21"/>
    </w:rPr>
  </w:style>
  <w:style w:type="character" w:customStyle="1" w:styleId="Bodytext2Spacing0pt">
    <w:name w:val="Body text (2) + Spacing 0 pt"/>
    <w:qFormat/>
    <w:rsid w:val="00F01DB2"/>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F01DB2"/>
    <w:rPr>
      <w:sz w:val="21"/>
    </w:rPr>
  </w:style>
  <w:style w:type="character" w:customStyle="1" w:styleId="affffffffff7">
    <w:name w:val="列出段落 字符"/>
    <w:uiPriority w:val="1"/>
    <w:qFormat/>
    <w:rsid w:val="00F01DB2"/>
    <w:rPr>
      <w:kern w:val="2"/>
      <w:sz w:val="21"/>
    </w:rPr>
  </w:style>
  <w:style w:type="character" w:customStyle="1" w:styleId="Char2f2">
    <w:name w:val="正文文本 Char2"/>
    <w:uiPriority w:val="99"/>
    <w:unhideWhenUsed/>
    <w:qFormat/>
    <w:locked/>
    <w:rsid w:val="00F01DB2"/>
    <w:rPr>
      <w:rFonts w:ascii="Times New Roman" w:hint="default"/>
      <w:sz w:val="21"/>
    </w:rPr>
  </w:style>
  <w:style w:type="character" w:customStyle="1" w:styleId="Bodytext2Spacing2pt">
    <w:name w:val="Body text (2) + Spacing 2 pt"/>
    <w:qFormat/>
    <w:rsid w:val="00F01DB2"/>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F01DB2"/>
    <w:rPr>
      <w:rFonts w:ascii="Times New Roman" w:hint="default"/>
      <w:sz w:val="21"/>
    </w:rPr>
  </w:style>
  <w:style w:type="character" w:customStyle="1" w:styleId="font131">
    <w:name w:val="font131"/>
    <w:qFormat/>
    <w:rsid w:val="00F01DB2"/>
    <w:rPr>
      <w:rFonts w:ascii="宋体" w:eastAsia="宋体" w:hAnsi="宋体" w:cs="宋体" w:hint="eastAsia"/>
      <w:color w:val="000000"/>
      <w:sz w:val="22"/>
      <w:szCs w:val="22"/>
      <w:u w:val="none"/>
    </w:rPr>
  </w:style>
  <w:style w:type="character" w:customStyle="1" w:styleId="Bodytext7">
    <w:name w:val="Body text (7)_"/>
    <w:link w:val="Bodytext70"/>
    <w:qFormat/>
    <w:rsid w:val="00F01DB2"/>
    <w:rPr>
      <w:rFonts w:eastAsia="Times New Roman"/>
      <w:b/>
      <w:bCs/>
      <w:sz w:val="22"/>
      <w:shd w:val="clear" w:color="auto" w:fill="FFFFFF"/>
      <w:lang w:eastAsia="en-US" w:bidi="en-US"/>
    </w:rPr>
  </w:style>
  <w:style w:type="paragraph" w:customStyle="1" w:styleId="Bodytext70">
    <w:name w:val="Body text (7)"/>
    <w:basedOn w:val="a"/>
    <w:link w:val="Bodytext7"/>
    <w:qFormat/>
    <w:rsid w:val="00F01DB2"/>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F01DB2"/>
    <w:rPr>
      <w:rFonts w:ascii="等线 Light" w:eastAsia="等线 Light" w:hAnsi="等线 Light"/>
      <w:kern w:val="2"/>
      <w:sz w:val="24"/>
      <w:szCs w:val="24"/>
    </w:rPr>
  </w:style>
  <w:style w:type="character" w:customStyle="1" w:styleId="Bodytext2Spacing3pt">
    <w:name w:val="Body text (2) + Spacing 3 pt"/>
    <w:qFormat/>
    <w:rsid w:val="00F01DB2"/>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F01DB2"/>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F01DB2"/>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F01DB2"/>
    <w:rPr>
      <w:rFonts w:ascii="宋体" w:hAnsi="宋体" w:cs="宋体"/>
      <w:b/>
      <w:bCs/>
      <w:sz w:val="22"/>
      <w:shd w:val="clear" w:color="auto" w:fill="FFFFFF"/>
    </w:rPr>
  </w:style>
  <w:style w:type="paragraph" w:customStyle="1" w:styleId="Bodytext60">
    <w:name w:val="Body text (6)"/>
    <w:basedOn w:val="a"/>
    <w:link w:val="Bodytext6"/>
    <w:qFormat/>
    <w:rsid w:val="00F01DB2"/>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F01DB2"/>
    <w:pPr>
      <w:ind w:firstLineChars="200" w:firstLine="420"/>
    </w:pPr>
    <w:rPr>
      <w:kern w:val="0"/>
      <w:sz w:val="20"/>
    </w:rPr>
  </w:style>
  <w:style w:type="character" w:customStyle="1" w:styleId="Bodytext6NotBold">
    <w:name w:val="Body text (6) + Not Bold"/>
    <w:qFormat/>
    <w:rsid w:val="00F01DB2"/>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F01DB2"/>
    <w:rPr>
      <w:b/>
      <w:bCs/>
      <w:kern w:val="2"/>
      <w:sz w:val="32"/>
      <w:szCs w:val="32"/>
    </w:rPr>
  </w:style>
  <w:style w:type="character" w:customStyle="1" w:styleId="A2Char">
    <w:name w:val="A2 Char"/>
    <w:link w:val="A2"/>
    <w:qFormat/>
    <w:rsid w:val="00F01DB2"/>
    <w:rPr>
      <w:rFonts w:ascii="Calibri Light" w:hAnsi="Calibri Light"/>
      <w:b/>
      <w:bCs/>
      <w:sz w:val="28"/>
      <w:szCs w:val="32"/>
    </w:rPr>
  </w:style>
  <w:style w:type="paragraph" w:customStyle="1" w:styleId="A2">
    <w:name w:val="A2"/>
    <w:basedOn w:val="2"/>
    <w:link w:val="A2Char"/>
    <w:qFormat/>
    <w:rsid w:val="00F01DB2"/>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F01DB2"/>
    <w:rPr>
      <w:rFonts w:ascii="宋体" w:hAnsi="宋体" w:cs="宋体"/>
      <w:sz w:val="24"/>
      <w:szCs w:val="24"/>
    </w:rPr>
  </w:style>
  <w:style w:type="character" w:customStyle="1" w:styleId="affffffffff8">
    <w:name w:val="正文首行缩进 字符"/>
    <w:qFormat/>
    <w:rsid w:val="00F01DB2"/>
    <w:rPr>
      <w:kern w:val="2"/>
      <w:sz w:val="21"/>
    </w:rPr>
  </w:style>
  <w:style w:type="character" w:customStyle="1" w:styleId="style32">
    <w:name w:val="style32"/>
    <w:qFormat/>
    <w:rsid w:val="00F01DB2"/>
    <w:rPr>
      <w:rFonts w:ascii="微软雅黑" w:eastAsia="微软雅黑" w:hAnsi="微软雅黑" w:hint="eastAsia"/>
      <w:b/>
      <w:bCs/>
      <w:color w:val="FF0000"/>
      <w:sz w:val="24"/>
      <w:szCs w:val="24"/>
    </w:rPr>
  </w:style>
  <w:style w:type="character" w:customStyle="1" w:styleId="710">
    <w:name w:val="标题 7 字符1"/>
    <w:uiPriority w:val="9"/>
    <w:qFormat/>
    <w:rsid w:val="00F01DB2"/>
    <w:rPr>
      <w:rFonts w:ascii="Calibri" w:hAnsi="Calibri"/>
      <w:b/>
      <w:bCs/>
      <w:kern w:val="2"/>
      <w:sz w:val="24"/>
      <w:szCs w:val="24"/>
    </w:rPr>
  </w:style>
  <w:style w:type="character" w:customStyle="1" w:styleId="Heading5">
    <w:name w:val="Heading #5_"/>
    <w:link w:val="Heading50"/>
    <w:qFormat/>
    <w:rsid w:val="00F01DB2"/>
    <w:rPr>
      <w:rFonts w:ascii="宋体" w:hAnsi="宋体" w:cs="宋体"/>
      <w:b/>
      <w:bCs/>
      <w:sz w:val="22"/>
      <w:shd w:val="clear" w:color="auto" w:fill="FFFFFF"/>
    </w:rPr>
  </w:style>
  <w:style w:type="paragraph" w:customStyle="1" w:styleId="Heading50">
    <w:name w:val="Heading #5"/>
    <w:basedOn w:val="a"/>
    <w:link w:val="Heading5"/>
    <w:qFormat/>
    <w:rsid w:val="00F01DB2"/>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F01DB2"/>
    <w:rPr>
      <w:rFonts w:ascii="Calibri Light" w:hAnsi="Calibri Light"/>
      <w:b/>
      <w:bCs/>
      <w:sz w:val="24"/>
      <w:szCs w:val="32"/>
    </w:rPr>
  </w:style>
  <w:style w:type="paragraph" w:customStyle="1" w:styleId="A30">
    <w:name w:val="A3"/>
    <w:basedOn w:val="30"/>
    <w:link w:val="A3Char"/>
    <w:qFormat/>
    <w:rsid w:val="00F01DB2"/>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F01DB2"/>
    <w:pPr>
      <w:suppressAutoHyphens/>
      <w:spacing w:after="200" w:line="276" w:lineRule="auto"/>
      <w:ind w:left="720"/>
      <w:jc w:val="left"/>
    </w:pPr>
    <w:rPr>
      <w:kern w:val="0"/>
      <w:sz w:val="20"/>
    </w:rPr>
  </w:style>
  <w:style w:type="character" w:customStyle="1" w:styleId="2ff1">
    <w:name w:val="未处理的提及2"/>
    <w:uiPriority w:val="99"/>
    <w:unhideWhenUsed/>
    <w:qFormat/>
    <w:rsid w:val="00F01DB2"/>
    <w:rPr>
      <w:color w:val="605E5C"/>
      <w:shd w:val="clear" w:color="auto" w:fill="E1DFDD"/>
    </w:rPr>
  </w:style>
  <w:style w:type="character" w:customStyle="1" w:styleId="511">
    <w:name w:val="标题 5 字符1"/>
    <w:uiPriority w:val="9"/>
    <w:qFormat/>
    <w:rsid w:val="00F01DB2"/>
    <w:rPr>
      <w:rFonts w:ascii="Calibri" w:hAnsi="Calibri"/>
      <w:b/>
      <w:bCs/>
      <w:kern w:val="2"/>
      <w:sz w:val="28"/>
      <w:szCs w:val="28"/>
    </w:rPr>
  </w:style>
  <w:style w:type="character" w:customStyle="1" w:styleId="1Char20">
    <w:name w:val="标题 1 Char2"/>
    <w:qFormat/>
    <w:rsid w:val="00F01DB2"/>
    <w:rPr>
      <w:rFonts w:ascii="Times New Roman" w:eastAsia="宋体" w:hAnsi="Times New Roman" w:cs="Times New Roman"/>
      <w:sz w:val="32"/>
    </w:rPr>
  </w:style>
  <w:style w:type="character" w:customStyle="1" w:styleId="610">
    <w:name w:val="标题 6 字符1"/>
    <w:uiPriority w:val="9"/>
    <w:unhideWhenUsed/>
    <w:qFormat/>
    <w:locked/>
    <w:rsid w:val="00F01DB2"/>
    <w:rPr>
      <w:rFonts w:ascii="Cambria" w:hAnsi="Cambria"/>
      <w:b/>
      <w:sz w:val="24"/>
    </w:rPr>
  </w:style>
  <w:style w:type="paragraph" w:customStyle="1" w:styleId="-110">
    <w:name w:val="彩色底纹 - 强调文字颜色 11"/>
    <w:uiPriority w:val="99"/>
    <w:unhideWhenUsed/>
    <w:qFormat/>
    <w:rsid w:val="00F01DB2"/>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F01DB2"/>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F01DB2"/>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F01DB2"/>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F01DB2"/>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F01DB2"/>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F01DB2"/>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F01DB2"/>
    <w:pPr>
      <w:ind w:firstLineChars="200" w:firstLine="420"/>
    </w:pPr>
    <w:rPr>
      <w:rFonts w:ascii="Calibri" w:hAnsi="Calibri"/>
    </w:rPr>
  </w:style>
  <w:style w:type="paragraph" w:customStyle="1" w:styleId="line">
    <w:name w:val="line"/>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F01DB2"/>
    <w:pPr>
      <w:widowControl/>
      <w:spacing w:after="120" w:line="240" w:lineRule="auto"/>
      <w:ind w:leftChars="200" w:left="420" w:firstLineChars="200" w:firstLine="420"/>
    </w:pPr>
    <w:rPr>
      <w:kern w:val="0"/>
      <w:sz w:val="21"/>
      <w:szCs w:val="20"/>
    </w:rPr>
  </w:style>
  <w:style w:type="paragraph" w:customStyle="1" w:styleId="A51">
    <w:name w:val="A5"/>
    <w:basedOn w:val="5"/>
    <w:qFormat/>
    <w:rsid w:val="00F01DB2"/>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F01DB2"/>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F01DB2"/>
    <w:pPr>
      <w:autoSpaceDE w:val="0"/>
      <w:autoSpaceDN w:val="0"/>
      <w:adjustRightInd w:val="0"/>
      <w:spacing w:line="360" w:lineRule="exact"/>
      <w:jc w:val="left"/>
      <w:textAlignment w:val="baseline"/>
    </w:pPr>
    <w:rPr>
      <w:kern w:val="21"/>
    </w:rPr>
  </w:style>
  <w:style w:type="paragraph" w:customStyle="1" w:styleId="A4">
    <w:name w:val="A4"/>
    <w:basedOn w:val="4"/>
    <w:qFormat/>
    <w:rsid w:val="00F01DB2"/>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F01DB2"/>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F01DB2"/>
    <w:pPr>
      <w:widowControl/>
      <w:jc w:val="left"/>
    </w:pPr>
    <w:rPr>
      <w:rFonts w:ascii="Helvetica" w:hAnsi="Helvetica" w:cs="宋体"/>
      <w:kern w:val="0"/>
      <w:sz w:val="18"/>
      <w:szCs w:val="18"/>
    </w:rPr>
  </w:style>
  <w:style w:type="character" w:customStyle="1" w:styleId="font101">
    <w:name w:val="font101"/>
    <w:basedOn w:val="a3"/>
    <w:qFormat/>
    <w:rsid w:val="00F01DB2"/>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F01DB2"/>
    <w:pPr>
      <w:ind w:firstLineChars="200" w:firstLine="420"/>
    </w:pPr>
    <w:rPr>
      <w:rFonts w:ascii="Calibri" w:hAnsi="Calibri"/>
      <w:szCs w:val="22"/>
    </w:rPr>
  </w:style>
  <w:style w:type="paragraph" w:customStyle="1" w:styleId="73">
    <w:name w:val="修订7"/>
    <w:hidden/>
    <w:uiPriority w:val="99"/>
    <w:unhideWhenUsed/>
    <w:qFormat/>
    <w:rsid w:val="00F01DB2"/>
    <w:rPr>
      <w:rFonts w:ascii="Calibri" w:eastAsia="宋体" w:hAnsi="Calibri" w:cs="Times New Roman"/>
      <w:szCs w:val="24"/>
    </w:rPr>
  </w:style>
  <w:style w:type="paragraph" w:customStyle="1" w:styleId="84">
    <w:name w:val="修订8"/>
    <w:hidden/>
    <w:uiPriority w:val="99"/>
    <w:unhideWhenUsed/>
    <w:qFormat/>
    <w:rsid w:val="00F01DB2"/>
    <w:rPr>
      <w:rFonts w:ascii="Calibri" w:eastAsia="宋体" w:hAnsi="Calibri" w:cs="Times New Roman"/>
      <w:szCs w:val="24"/>
    </w:rPr>
  </w:style>
  <w:style w:type="paragraph" w:customStyle="1" w:styleId="93">
    <w:name w:val="修订9"/>
    <w:hidden/>
    <w:uiPriority w:val="99"/>
    <w:unhideWhenUsed/>
    <w:qFormat/>
    <w:rsid w:val="00F01DB2"/>
    <w:rPr>
      <w:rFonts w:ascii="Calibri" w:eastAsia="宋体" w:hAnsi="Calibri" w:cs="Times New Roman"/>
      <w:szCs w:val="24"/>
    </w:rPr>
  </w:style>
  <w:style w:type="paragraph" w:customStyle="1" w:styleId="1-11">
    <w:name w:val="中等深浅底纹 1 - 强调文字颜色 11"/>
    <w:uiPriority w:val="1"/>
    <w:qFormat/>
    <w:rsid w:val="00F01DB2"/>
    <w:rPr>
      <w:rFonts w:ascii="Calibri" w:eastAsia="宋体" w:hAnsi="Calibri" w:cs="Times New Roman"/>
      <w:kern w:val="0"/>
      <w:sz w:val="22"/>
    </w:rPr>
  </w:style>
  <w:style w:type="paragraph" w:customStyle="1" w:styleId="NormalIndent">
    <w:name w:val="NormalIndent"/>
    <w:basedOn w:val="a"/>
    <w:qFormat/>
    <w:rsid w:val="00F01DB2"/>
    <w:pPr>
      <w:ind w:firstLineChars="200" w:firstLine="420"/>
      <w:textAlignment w:val="baseline"/>
    </w:pPr>
    <w:rPr>
      <w:rFonts w:ascii="Calibri" w:hAnsi="Calibri"/>
      <w:szCs w:val="24"/>
    </w:rPr>
  </w:style>
  <w:style w:type="paragraph" w:customStyle="1" w:styleId="100">
    <w:name w:val="修订10"/>
    <w:hidden/>
    <w:uiPriority w:val="99"/>
    <w:unhideWhenUsed/>
    <w:qFormat/>
    <w:rsid w:val="00F01DB2"/>
    <w:rPr>
      <w:rFonts w:ascii="Calibri" w:eastAsia="宋体" w:hAnsi="Calibri" w:cs="Times New Roman"/>
      <w:szCs w:val="24"/>
    </w:rPr>
  </w:style>
  <w:style w:type="character" w:customStyle="1" w:styleId="101">
    <w:name w:val="10"/>
    <w:basedOn w:val="a3"/>
    <w:qFormat/>
    <w:rsid w:val="00F01DB2"/>
    <w:rPr>
      <w:rFonts w:ascii="Calibri" w:hAnsi="Calibri" w:cs="Calibri" w:hint="default"/>
    </w:rPr>
  </w:style>
  <w:style w:type="table" w:customStyle="1" w:styleId="2ff2">
    <w:name w:val="网格型2"/>
    <w:basedOn w:val="a5"/>
    <w:uiPriority w:val="99"/>
    <w:qFormat/>
    <w:rsid w:val="00F01DB2"/>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F01DB2"/>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F01DB2"/>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qFormat/>
    <w:rsid w:val="00F01DB2"/>
    <w:rPr>
      <w:rFonts w:ascii="Helvetica" w:eastAsia="Helvetica" w:hAnsi="Helvetica" w:cs="Helvetica"/>
      <w:color w:val="000000"/>
      <w:kern w:val="0"/>
      <w:sz w:val="20"/>
      <w:szCs w:val="20"/>
    </w:rPr>
  </w:style>
  <w:style w:type="paragraph" w:customStyle="1" w:styleId="p15">
    <w:name w:val="p15"/>
    <w:basedOn w:val="a"/>
    <w:qFormat/>
    <w:rsid w:val="00F01DB2"/>
    <w:pPr>
      <w:widowControl/>
      <w:ind w:firstLine="420"/>
    </w:pPr>
    <w:rPr>
      <w:rFonts w:ascii="Calibri" w:hAnsi="Calibri" w:cs="宋体"/>
      <w:kern w:val="0"/>
      <w:szCs w:val="21"/>
    </w:rPr>
  </w:style>
  <w:style w:type="paragraph" w:customStyle="1" w:styleId="Pa0">
    <w:name w:val="Pa0"/>
    <w:basedOn w:val="a"/>
    <w:next w:val="a"/>
    <w:uiPriority w:val="99"/>
    <w:qFormat/>
    <w:rsid w:val="00F01DB2"/>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F01DB2"/>
    <w:rPr>
      <w:rFonts w:cs="......_."/>
      <w:color w:val="000000"/>
      <w:sz w:val="18"/>
      <w:szCs w:val="18"/>
    </w:rPr>
  </w:style>
  <w:style w:type="character" w:customStyle="1" w:styleId="A90">
    <w:name w:val="A9"/>
    <w:uiPriority w:val="99"/>
    <w:qFormat/>
    <w:rsid w:val="00F01DB2"/>
    <w:rPr>
      <w:rFonts w:cs="......_."/>
      <w:color w:val="000000"/>
      <w:sz w:val="10"/>
      <w:szCs w:val="10"/>
    </w:rPr>
  </w:style>
  <w:style w:type="paragraph" w:customStyle="1" w:styleId="Web0">
    <w:name w:val="普通(Web)"/>
    <w:qFormat/>
    <w:rsid w:val="00F01DB2"/>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qFormat/>
    <w:rsid w:val="00F01DB2"/>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qFormat/>
    <w:rsid w:val="00F01DB2"/>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F01DB2"/>
    <w:rPr>
      <w:szCs w:val="24"/>
    </w:rPr>
  </w:style>
  <w:style w:type="paragraph" w:customStyle="1" w:styleId="affffffffff9">
    <w:name w:val="标准文本"/>
    <w:basedOn w:val="a"/>
    <w:uiPriority w:val="99"/>
    <w:qFormat/>
    <w:rsid w:val="00F01DB2"/>
    <w:pPr>
      <w:spacing w:line="360" w:lineRule="auto"/>
      <w:ind w:firstLine="420"/>
      <w:jc w:val="left"/>
    </w:pPr>
    <w:rPr>
      <w:rFonts w:cs="宋体"/>
      <w:kern w:val="0"/>
      <w:sz w:val="24"/>
      <w:szCs w:val="24"/>
    </w:rPr>
  </w:style>
  <w:style w:type="character" w:customStyle="1" w:styleId="CharCharChar0">
    <w:name w:val="方案正文 Char Char Char"/>
    <w:link w:val="affffffff7"/>
    <w:qFormat/>
    <w:rsid w:val="00F01DB2"/>
    <w:rPr>
      <w:rFonts w:ascii="宋体" w:eastAsia="宋体" w:hAnsi="宋体" w:cs="Arial"/>
      <w:snapToGrid w:val="0"/>
      <w:kern w:val="0"/>
      <w:sz w:val="24"/>
      <w:szCs w:val="21"/>
    </w:rPr>
  </w:style>
  <w:style w:type="paragraph" w:customStyle="1" w:styleId="Style377">
    <w:name w:val="_Style 377"/>
    <w:basedOn w:val="a"/>
    <w:next w:val="afb"/>
    <w:uiPriority w:val="1"/>
    <w:qFormat/>
    <w:rsid w:val="00F01DB2"/>
    <w:pPr>
      <w:spacing w:before="43" w:after="160" w:line="278" w:lineRule="auto"/>
      <w:ind w:left="386" w:hanging="266"/>
    </w:pPr>
    <w:rPr>
      <w:rFonts w:ascii="宋体" w:hAnsi="宋体" w:cs="宋体"/>
      <w:szCs w:val="22"/>
      <w:lang w:val="zh-CN" w:bidi="zh-CN"/>
    </w:rPr>
  </w:style>
  <w:style w:type="character" w:customStyle="1" w:styleId="affffffffffa">
    <w:name w:val="批注主题 字符"/>
    <w:qFormat/>
    <w:rsid w:val="00F01DB2"/>
    <w:rPr>
      <w:b/>
      <w:bCs/>
      <w:kern w:val="2"/>
      <w:sz w:val="21"/>
      <w:szCs w:val="24"/>
    </w:rPr>
  </w:style>
  <w:style w:type="character" w:customStyle="1" w:styleId="affffffffffb">
    <w:name w:val="正文文本缩进 字符"/>
    <w:qFormat/>
    <w:rsid w:val="00F01DB2"/>
    <w:rPr>
      <w:kern w:val="2"/>
      <w:sz w:val="24"/>
      <w:szCs w:val="24"/>
    </w:rPr>
  </w:style>
  <w:style w:type="character" w:customStyle="1" w:styleId="2ff4">
    <w:name w:val="正文文本缩进 2 字符"/>
    <w:qFormat/>
    <w:rsid w:val="00F01DB2"/>
    <w:rPr>
      <w:rFonts w:ascii="宋体" w:hAnsi="宋体"/>
      <w:kern w:val="2"/>
      <w:sz w:val="30"/>
      <w:szCs w:val="24"/>
    </w:rPr>
  </w:style>
  <w:style w:type="character" w:customStyle="1" w:styleId="affffffffffc">
    <w:name w:val="正文文本 字符"/>
    <w:qFormat/>
    <w:rsid w:val="00F01DB2"/>
    <w:rPr>
      <w:kern w:val="2"/>
      <w:sz w:val="21"/>
      <w:szCs w:val="24"/>
    </w:rPr>
  </w:style>
  <w:style w:type="paragraph" w:customStyle="1" w:styleId="Style386">
    <w:name w:val="_Style 386"/>
    <w:basedOn w:val="a"/>
    <w:next w:val="afb"/>
    <w:uiPriority w:val="34"/>
    <w:qFormat/>
    <w:rsid w:val="00F01DB2"/>
    <w:pPr>
      <w:spacing w:after="160" w:line="278" w:lineRule="auto"/>
      <w:ind w:firstLineChars="200" w:firstLine="420"/>
    </w:pPr>
    <w:rPr>
      <w:rFonts w:ascii="Calibri" w:hAnsi="Calibri"/>
      <w:szCs w:val="24"/>
    </w:rPr>
  </w:style>
  <w:style w:type="paragraph" w:customStyle="1" w:styleId="3f">
    <w:name w:val="正文3"/>
    <w:uiPriority w:val="99"/>
    <w:qFormat/>
    <w:rsid w:val="00F01DB2"/>
    <w:pPr>
      <w:spacing w:after="160" w:line="278" w:lineRule="auto"/>
      <w:jc w:val="both"/>
    </w:pPr>
    <w:rPr>
      <w:rFonts w:ascii="Calibri" w:eastAsia="宋体" w:hAnsi="Calibri" w:cs="Calibri"/>
      <w:szCs w:val="21"/>
    </w:rPr>
  </w:style>
  <w:style w:type="paragraph" w:customStyle="1" w:styleId="Style389">
    <w:name w:val="_Style 389"/>
    <w:basedOn w:val="a"/>
    <w:next w:val="afb"/>
    <w:uiPriority w:val="34"/>
    <w:qFormat/>
    <w:rsid w:val="00F01DB2"/>
    <w:pPr>
      <w:spacing w:after="160" w:line="278" w:lineRule="auto"/>
      <w:ind w:firstLineChars="200" w:firstLine="420"/>
    </w:pPr>
    <w:rPr>
      <w:rFonts w:ascii="Calibri" w:hAnsi="Calibri"/>
      <w:szCs w:val="24"/>
    </w:rPr>
  </w:style>
  <w:style w:type="character" w:customStyle="1" w:styleId="HTMLChar0">
    <w:name w:val="HTML 预先格式化 Char"/>
    <w:link w:val="HTML3"/>
    <w:qFormat/>
    <w:rsid w:val="00F01DB2"/>
    <w:rPr>
      <w:rFonts w:ascii="黑体" w:eastAsia="黑体" w:hAnsi="Courier New"/>
    </w:rPr>
  </w:style>
  <w:style w:type="paragraph" w:customStyle="1" w:styleId="HTML3">
    <w:name w:val="HTML 预先格式化"/>
    <w:basedOn w:val="a"/>
    <w:link w:val="HTMLChar0"/>
    <w:qFormat/>
    <w:rsid w:val="00F01D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8" w:lineRule="auto"/>
      <w:jc w:val="left"/>
    </w:pPr>
    <w:rPr>
      <w:rFonts w:ascii="黑体" w:eastAsia="黑体" w:hAnsi="Courier New" w:cstheme="minorBidi"/>
      <w:szCs w:val="22"/>
    </w:rPr>
  </w:style>
  <w:style w:type="character" w:customStyle="1" w:styleId="BECCChar">
    <w:name w:val="!BECC正文 Char"/>
    <w:link w:val="BECC"/>
    <w:qFormat/>
    <w:rsid w:val="00F01DB2"/>
    <w:rPr>
      <w:sz w:val="24"/>
      <w:szCs w:val="24"/>
    </w:rPr>
  </w:style>
  <w:style w:type="paragraph" w:customStyle="1" w:styleId="BECC">
    <w:name w:val="!BECC正文"/>
    <w:basedOn w:val="a"/>
    <w:link w:val="BECCChar"/>
    <w:qFormat/>
    <w:rsid w:val="00F01DB2"/>
    <w:pPr>
      <w:tabs>
        <w:tab w:val="left" w:pos="0"/>
      </w:tabs>
      <w:spacing w:beforeLines="50" w:afterLines="50" w:after="160" w:line="360" w:lineRule="auto"/>
      <w:ind w:firstLineChars="200" w:firstLine="200"/>
      <w:contextualSpacing/>
    </w:pPr>
    <w:rPr>
      <w:rFonts w:asciiTheme="minorHAnsi" w:eastAsiaTheme="minorEastAsia" w:hAnsiTheme="minorHAnsi" w:cstheme="minorBidi"/>
      <w:sz w:val="24"/>
      <w:szCs w:val="24"/>
    </w:rPr>
  </w:style>
  <w:style w:type="character" w:customStyle="1" w:styleId="085Char">
    <w:name w:val="首行缩进:  0.85 厘米 Char"/>
    <w:link w:val="085"/>
    <w:qFormat/>
    <w:rsid w:val="00F01DB2"/>
    <w:rPr>
      <w:rFonts w:cs="宋体"/>
      <w:sz w:val="24"/>
      <w:lang w:eastAsia="en-US" w:bidi="en-US"/>
    </w:rPr>
  </w:style>
  <w:style w:type="paragraph" w:customStyle="1" w:styleId="085">
    <w:name w:val="首行缩进:  0.85 厘米"/>
    <w:basedOn w:val="a"/>
    <w:link w:val="085Char"/>
    <w:qFormat/>
    <w:rsid w:val="00F01DB2"/>
    <w:pPr>
      <w:widowControl/>
      <w:spacing w:after="100" w:line="360" w:lineRule="auto"/>
      <w:ind w:firstLine="482"/>
      <w:jc w:val="left"/>
    </w:pPr>
    <w:rPr>
      <w:rFonts w:asciiTheme="minorHAnsi" w:eastAsiaTheme="minorEastAsia" w:hAnsiTheme="minorHAnsi" w:cs="宋体"/>
      <w:sz w:val="24"/>
      <w:szCs w:val="22"/>
      <w:lang w:eastAsia="en-US" w:bidi="en-US"/>
    </w:rPr>
  </w:style>
  <w:style w:type="paragraph" w:customStyle="1" w:styleId="affffffffffd">
    <w:name w:val="左对齐的表内文字"/>
    <w:basedOn w:val="a"/>
    <w:qFormat/>
    <w:rsid w:val="00F01DB2"/>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F01DB2"/>
    <w:pPr>
      <w:spacing w:after="160" w:line="278" w:lineRule="auto"/>
    </w:pPr>
    <w:rPr>
      <w:rFonts w:ascii="Calibri" w:eastAsia="宋体" w:hAnsi="Calibri" w:cs="Times New Roman"/>
      <w:szCs w:val="24"/>
    </w:rPr>
  </w:style>
  <w:style w:type="table" w:customStyle="1" w:styleId="3f0">
    <w:name w:val="网格型3"/>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5"/>
    <w:uiPriority w:val="39"/>
    <w:qFormat/>
    <w:rsid w:val="00F01DB2"/>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三级标题"/>
    <w:basedOn w:val="affffffd"/>
    <w:qFormat/>
    <w:rsid w:val="00F01DB2"/>
    <w:pPr>
      <w:keepLines w:val="0"/>
      <w:spacing w:beforeLines="100" w:afterLines="100" w:after="160"/>
      <w:contextualSpacing w:val="0"/>
      <w:jc w:val="left"/>
      <w:outlineLvl w:val="2"/>
    </w:pPr>
    <w:rPr>
      <w:rFonts w:ascii="Times New Roman" w:hAnsi="Times New Roman"/>
      <w:b/>
      <w:sz w:val="24"/>
      <w:szCs w:val="24"/>
    </w:rPr>
  </w:style>
  <w:style w:type="paragraph" w:customStyle="1" w:styleId="afffffffffff">
    <w:name w:val="五级标题"/>
    <w:basedOn w:val="affffffe"/>
    <w:qFormat/>
    <w:rsid w:val="00F01DB2"/>
    <w:pPr>
      <w:widowControl w:val="0"/>
      <w:tabs>
        <w:tab w:val="clear" w:pos="432"/>
        <w:tab w:val="clear" w:pos="720"/>
        <w:tab w:val="clear" w:pos="851"/>
      </w:tabs>
      <w:spacing w:beforeLines="100" w:afterLines="100" w:after="160" w:line="360" w:lineRule="auto"/>
      <w:ind w:rightChars="0" w:right="0"/>
      <w:outlineLvl w:val="4"/>
    </w:pPr>
    <w:rPr>
      <w:rFonts w:ascii="Times New Roman" w:eastAsia="黑体" w:hAnsi="Times New Roman" w:cs="Times New Roman"/>
      <w:bCs w:val="0"/>
      <w:sz w:val="24"/>
      <w:szCs w:val="24"/>
    </w:rPr>
  </w:style>
  <w:style w:type="paragraph" w:customStyle="1" w:styleId="afffffffffff0">
    <w:name w:val="六级标题"/>
    <w:basedOn w:val="afffffffffff"/>
    <w:qFormat/>
    <w:rsid w:val="00F01DB2"/>
    <w:pPr>
      <w:outlineLvl w:val="5"/>
    </w:pPr>
  </w:style>
  <w:style w:type="paragraph" w:customStyle="1" w:styleId="Revisionedd2a0bf-085b-4d36-ad3c-b3f7770a2063">
    <w:name w:val="Revision_edd2a0bf-085b-4d36-ad3c-b3f7770a2063"/>
    <w:uiPriority w:val="99"/>
    <w:qFormat/>
    <w:rsid w:val="00F01DB2"/>
    <w:rPr>
      <w:rFonts w:ascii="Calibri" w:eastAsia="宋体" w:hAnsi="Calibri" w:cs="Times New Roman"/>
      <w:szCs w:val="24"/>
    </w:rPr>
  </w:style>
  <w:style w:type="paragraph" w:customStyle="1" w:styleId="116">
    <w:name w:val="修订11"/>
    <w:hidden/>
    <w:uiPriority w:val="99"/>
    <w:unhideWhenUsed/>
    <w:qFormat/>
    <w:rsid w:val="00F01DB2"/>
    <w:rPr>
      <w:rFonts w:ascii="Times New Roman" w:eastAsia="宋体" w:hAnsi="Times New Roman" w:cs="Times New Roman"/>
      <w:szCs w:val="24"/>
    </w:rPr>
  </w:style>
  <w:style w:type="paragraph" w:customStyle="1" w:styleId="122">
    <w:name w:val="修订12"/>
    <w:hidden/>
    <w:uiPriority w:val="99"/>
    <w:unhideWhenUsed/>
    <w:qFormat/>
    <w:rsid w:val="00F01DB2"/>
    <w:rPr>
      <w:rFonts w:ascii="Times New Roman" w:eastAsia="宋体" w:hAnsi="Times New Roman" w:cs="Times New Roman"/>
      <w:szCs w:val="24"/>
    </w:rPr>
  </w:style>
  <w:style w:type="paragraph" w:customStyle="1" w:styleId="131">
    <w:name w:val="修订13"/>
    <w:hidden/>
    <w:uiPriority w:val="99"/>
    <w:unhideWhenUsed/>
    <w:qFormat/>
    <w:rsid w:val="00F01DB2"/>
    <w:rPr>
      <w:rFonts w:ascii="Times New Roman" w:eastAsia="宋体" w:hAnsi="Times New Roman" w:cs="Times New Roman"/>
      <w:szCs w:val="24"/>
    </w:rPr>
  </w:style>
  <w:style w:type="paragraph" w:customStyle="1" w:styleId="141">
    <w:name w:val="修订14"/>
    <w:hidden/>
    <w:uiPriority w:val="99"/>
    <w:unhideWhenUsed/>
    <w:qFormat/>
    <w:rsid w:val="00F01DB2"/>
    <w:rPr>
      <w:rFonts w:ascii="Times New Roman" w:eastAsia="宋体" w:hAnsi="Times New Roman" w:cs="Times New Roman"/>
      <w:szCs w:val="24"/>
    </w:rPr>
  </w:style>
  <w:style w:type="paragraph" w:customStyle="1" w:styleId="2110">
    <w:name w:val="修订211"/>
    <w:hidden/>
    <w:uiPriority w:val="99"/>
    <w:qFormat/>
    <w:rsid w:val="00400C04"/>
    <w:rPr>
      <w:rFonts w:ascii="Times New Roman" w:eastAsia="宋体" w:hAnsi="Times New Roman" w:cs="Times New Roman"/>
      <w:szCs w:val="21"/>
    </w:rPr>
  </w:style>
  <w:style w:type="paragraph" w:customStyle="1" w:styleId="p">
    <w:name w:val="p"/>
    <w:basedOn w:val="a"/>
    <w:qFormat/>
    <w:rsid w:val="00400C04"/>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
    <w:qFormat/>
    <w:rsid w:val="00305299"/>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
    <w:qFormat/>
    <w:rsid w:val="00305299"/>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
    <w:qFormat/>
    <w:rsid w:val="00305299"/>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
    <w:qFormat/>
    <w:rsid w:val="00305299"/>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
    <w:qFormat/>
    <w:rsid w:val="00305299"/>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
    <w:qFormat/>
    <w:rsid w:val="00305299"/>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
    <w:qFormat/>
    <w:rsid w:val="00305299"/>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
    <w:qFormat/>
    <w:rsid w:val="00305299"/>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
    <w:qFormat/>
    <w:rsid w:val="00305299"/>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
    <w:qFormat/>
    <w:rsid w:val="00305299"/>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
    <w:qFormat/>
    <w:rsid w:val="00305299"/>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
    <w:qFormat/>
    <w:rsid w:val="00305299"/>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
    <w:qFormat/>
    <w:rsid w:val="00305299"/>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
    <w:qFormat/>
    <w:rsid w:val="00305299"/>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
    <w:qFormat/>
    <w:rsid w:val="00305299"/>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
    <w:qFormat/>
    <w:rsid w:val="00305299"/>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
    <w:qFormat/>
    <w:rsid w:val="00305299"/>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
    <w:qFormat/>
    <w:rsid w:val="00305299"/>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
    <w:qFormat/>
    <w:rsid w:val="00305299"/>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
    <w:qFormat/>
    <w:rsid w:val="00305299"/>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
    <w:qFormat/>
    <w:rsid w:val="00305299"/>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
    <w:qFormat/>
    <w:rsid w:val="00305299"/>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
    <w:qFormat/>
    <w:rsid w:val="0030529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
    <w:qFormat/>
    <w:rsid w:val="00305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
    <w:qFormat/>
    <w:rsid w:val="0030529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
    <w:qFormat/>
    <w:rsid w:val="00305299"/>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305299"/>
    <w:pPr>
      <w:widowControl w:val="0"/>
      <w:spacing w:after="160" w:line="276" w:lineRule="auto"/>
      <w:jc w:val="both"/>
    </w:pPr>
    <w:rPr>
      <w:rFonts w:ascii="Times New Roman" w:eastAsia="宋体" w:hAnsi="Times New Roman" w:cs="Times New Roman"/>
      <w:szCs w:val="24"/>
    </w:rPr>
  </w:style>
  <w:style w:type="character" w:customStyle="1" w:styleId="font112">
    <w:name w:val="font112"/>
    <w:basedOn w:val="a3"/>
    <w:qFormat/>
    <w:rsid w:val="00305299"/>
    <w:rPr>
      <w:rFonts w:ascii="宋体" w:eastAsia="宋体" w:hAnsi="宋体" w:cs="宋体" w:hint="eastAsia"/>
      <w:color w:val="000000"/>
      <w:sz w:val="20"/>
      <w:szCs w:val="20"/>
      <w:u w:val="none"/>
    </w:rPr>
  </w:style>
  <w:style w:type="character" w:customStyle="1" w:styleId="2ff5">
    <w:name w:val="批注文字 字符2"/>
    <w:uiPriority w:val="99"/>
    <w:qFormat/>
    <w:rsid w:val="00305299"/>
    <w:rPr>
      <w:kern w:val="2"/>
      <w:sz w:val="21"/>
      <w:szCs w:val="24"/>
    </w:rPr>
  </w:style>
  <w:style w:type="paragraph" w:customStyle="1" w:styleId="Revision28716dda-cb4a-44e3-be78-33d35a55d4a0">
    <w:name w:val="Revision_28716dda-cb4a-44e3-be78-33d35a55d4a0"/>
    <w:uiPriority w:val="99"/>
    <w:qFormat/>
    <w:rsid w:val="00305299"/>
    <w:rPr>
      <w:rFonts w:ascii="Calibri" w:eastAsia="宋体" w:hAnsi="Calibri" w:cs="Times New Roman"/>
      <w:szCs w:val="24"/>
    </w:rPr>
  </w:style>
  <w:style w:type="paragraph" w:customStyle="1" w:styleId="1210">
    <w:name w:val="修订121"/>
    <w:hidden/>
    <w:uiPriority w:val="99"/>
    <w:unhideWhenUsed/>
    <w:qFormat/>
    <w:rsid w:val="00305299"/>
    <w:rPr>
      <w:rFonts w:ascii="Times New Roman" w:eastAsia="宋体" w:hAnsi="Times New Roman" w:cs="Times New Roman"/>
      <w:szCs w:val="24"/>
    </w:rPr>
  </w:style>
  <w:style w:type="character" w:customStyle="1" w:styleId="3f1">
    <w:name w:val="明显强调3"/>
    <w:basedOn w:val="a3"/>
    <w:uiPriority w:val="21"/>
    <w:qFormat/>
    <w:rsid w:val="00305299"/>
    <w:rPr>
      <w:i/>
      <w:iCs/>
      <w:color w:val="365F91" w:themeColor="accent1" w:themeShade="BF"/>
    </w:rPr>
  </w:style>
  <w:style w:type="character" w:customStyle="1" w:styleId="3f2">
    <w:name w:val="明显参考3"/>
    <w:basedOn w:val="a3"/>
    <w:uiPriority w:val="32"/>
    <w:qFormat/>
    <w:rsid w:val="0030529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 w:id="2106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793</Words>
  <Characters>4525</Characters>
  <Application>Microsoft Office Word</Application>
  <DocSecurity>0</DocSecurity>
  <Lines>37</Lines>
  <Paragraphs>10</Paragraphs>
  <ScaleCrop>false</ScaleCrop>
  <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21</cp:revision>
  <dcterms:created xsi:type="dcterms:W3CDTF">2023-03-03T07:02:00Z</dcterms:created>
  <dcterms:modified xsi:type="dcterms:W3CDTF">2026-06-22T05:41:00Z</dcterms:modified>
</cp:coreProperties>
</file>